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EEB77" w14:textId="77777777" w:rsidR="00BD1C23" w:rsidRPr="00FB1FC4" w:rsidRDefault="00A939FF">
      <w:pPr>
        <w:spacing w:line="1040" w:lineRule="exact"/>
        <w:ind w:left="116" w:right="-54"/>
        <w:rPr>
          <w:rFonts w:asciiTheme="minorHAnsi" w:eastAsia="Calibri" w:hAnsiTheme="minorHAnsi" w:cstheme="minorHAnsi"/>
          <w:sz w:val="22"/>
          <w:szCs w:val="22"/>
        </w:rPr>
      </w:pPr>
      <w:r w:rsidRPr="00FB1FC4">
        <w:rPr>
          <w:rFonts w:asciiTheme="minorHAnsi" w:hAnsiTheme="minorHAnsi" w:cstheme="minorHAnsi"/>
          <w:sz w:val="22"/>
          <w:szCs w:val="22"/>
        </w:rPr>
        <w:pict w14:anchorId="3855B3F4">
          <v:group id="_x0000_s1143" style="position:absolute;left:0;text-align:left;margin-left:55pt;margin-top:701pt;width:521pt;height:41pt;z-index:-2325;mso-position-horizontal-relative:page;mso-position-vertical-relative:page" coordorigin="1100,14020" coordsize="10420,820">
            <v:shape id="_x0000_s1144" style="position:absolute;left:1100;top:14020;width:10420;height:820" coordorigin="1100,14020" coordsize="10420,820" path="m1100,14840r10420,l11520,14020r-10420,l1100,14840xe" fillcolor="#4d0068" stroked="f">
              <v:path arrowok="t"/>
            </v:shape>
            <w10:wrap anchorx="page" anchory="page"/>
          </v:group>
        </w:pict>
      </w:r>
      <w:r w:rsidRPr="00FB1FC4">
        <w:rPr>
          <w:rFonts w:asciiTheme="minorHAnsi" w:eastAsia="Calibri" w:hAnsiTheme="minorHAnsi" w:cstheme="minorHAnsi"/>
          <w:color w:val="4D0068"/>
          <w:w w:val="146"/>
          <w:sz w:val="22"/>
          <w:szCs w:val="22"/>
        </w:rPr>
        <w:t>LINFIELD</w:t>
      </w:r>
      <w:r w:rsidRPr="00FB1FC4">
        <w:rPr>
          <w:rFonts w:asciiTheme="minorHAnsi" w:eastAsia="Calibri" w:hAnsiTheme="minorHAnsi" w:cstheme="minorHAnsi"/>
          <w:color w:val="4D0068"/>
          <w:spacing w:val="-13"/>
          <w:w w:val="146"/>
          <w:sz w:val="22"/>
          <w:szCs w:val="22"/>
        </w:rPr>
        <w:t xml:space="preserve"> </w:t>
      </w:r>
      <w:r w:rsidRPr="00FB1FC4">
        <w:rPr>
          <w:rFonts w:asciiTheme="minorHAnsi" w:eastAsia="Calibri" w:hAnsiTheme="minorHAnsi" w:cstheme="minorHAnsi"/>
          <w:color w:val="4D0068"/>
          <w:w w:val="146"/>
          <w:sz w:val="22"/>
          <w:szCs w:val="22"/>
        </w:rPr>
        <w:t>COLLEGE</w:t>
      </w:r>
    </w:p>
    <w:p w14:paraId="695C0AD8" w14:textId="77777777" w:rsidR="00BD1C23" w:rsidRPr="00FB1FC4" w:rsidRDefault="00BD1C23">
      <w:pPr>
        <w:spacing w:before="1" w:line="140" w:lineRule="exact"/>
        <w:rPr>
          <w:rFonts w:asciiTheme="minorHAnsi" w:hAnsiTheme="minorHAnsi" w:cstheme="minorHAnsi"/>
          <w:sz w:val="22"/>
          <w:szCs w:val="22"/>
        </w:rPr>
      </w:pPr>
    </w:p>
    <w:p w14:paraId="0B18FFC7" w14:textId="77777777" w:rsidR="00BD1C23" w:rsidRPr="00FB1FC4" w:rsidRDefault="00BD1C23">
      <w:pPr>
        <w:spacing w:line="200" w:lineRule="exact"/>
        <w:rPr>
          <w:rFonts w:asciiTheme="minorHAnsi" w:hAnsiTheme="minorHAnsi" w:cstheme="minorHAnsi"/>
          <w:sz w:val="22"/>
          <w:szCs w:val="22"/>
        </w:rPr>
      </w:pPr>
    </w:p>
    <w:p w14:paraId="591919B5" w14:textId="77777777" w:rsidR="00BD1C23" w:rsidRPr="00FB1FC4" w:rsidRDefault="00BD1C23">
      <w:pPr>
        <w:spacing w:line="200" w:lineRule="exact"/>
        <w:rPr>
          <w:rFonts w:asciiTheme="minorHAnsi" w:hAnsiTheme="minorHAnsi" w:cstheme="minorHAnsi"/>
          <w:sz w:val="22"/>
          <w:szCs w:val="22"/>
        </w:rPr>
      </w:pPr>
    </w:p>
    <w:p w14:paraId="32FC193C" w14:textId="77777777" w:rsidR="00BD1C23" w:rsidRPr="00FB1FC4" w:rsidRDefault="00A939FF">
      <w:pPr>
        <w:ind w:left="2680"/>
        <w:rPr>
          <w:rFonts w:asciiTheme="minorHAnsi" w:hAnsiTheme="minorHAnsi" w:cstheme="minorHAnsi"/>
          <w:sz w:val="22"/>
          <w:szCs w:val="22"/>
        </w:rPr>
      </w:pPr>
      <w:r w:rsidRPr="00FB1FC4">
        <w:rPr>
          <w:rFonts w:asciiTheme="minorHAnsi" w:hAnsiTheme="minorHAnsi" w:cstheme="minorHAnsi"/>
          <w:sz w:val="22"/>
          <w:szCs w:val="22"/>
        </w:rPr>
        <w:pict w14:anchorId="4AE55A07">
          <v:group id="_x0000_s1141" style="position:absolute;left:0;text-align:left;margin-left:53.8pt;margin-top:-21pt;width:89pt;height:480pt;z-index:-2326;mso-position-horizontal-relative:page" coordorigin="1076,-420" coordsize="1780,9600">
            <v:shape id="_x0000_s1142" style="position:absolute;left:1076;top:-420;width:1780;height:9600" coordorigin="1076,-420" coordsize="1780,9600" path="m1076,9180r1780,l2856,-420r-1780,l1076,9180xe" fillcolor="#a40800" stroked="f">
              <v:path arrowok="t"/>
            </v:shape>
            <w10:wrap anchorx="page"/>
          </v:group>
        </w:pict>
      </w:r>
      <w:r w:rsidRPr="00FB1FC4">
        <w:rPr>
          <w:rFonts w:asciiTheme="minorHAnsi" w:hAnsiTheme="minorHAnsi" w:cstheme="minorHAnsi"/>
          <w:sz w:val="22"/>
          <w:szCs w:val="22"/>
        </w:rPr>
        <w:pict w14:anchorId="5BBBA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2.9pt">
            <v:imagedata r:id="rId7" o:title=""/>
          </v:shape>
        </w:pict>
      </w:r>
    </w:p>
    <w:p w14:paraId="0C60DC88" w14:textId="77777777" w:rsidR="00BD1C23" w:rsidRPr="00FB1FC4" w:rsidRDefault="00BD1C23">
      <w:pPr>
        <w:spacing w:line="200" w:lineRule="exact"/>
        <w:rPr>
          <w:rFonts w:asciiTheme="minorHAnsi" w:hAnsiTheme="minorHAnsi" w:cstheme="minorHAnsi"/>
          <w:sz w:val="22"/>
          <w:szCs w:val="22"/>
        </w:rPr>
      </w:pPr>
    </w:p>
    <w:p w14:paraId="7AF8F6B0" w14:textId="77777777" w:rsidR="00BD1C23" w:rsidRPr="00FB1FC4" w:rsidRDefault="00BD1C23">
      <w:pPr>
        <w:spacing w:before="20" w:line="200" w:lineRule="exact"/>
        <w:rPr>
          <w:rFonts w:asciiTheme="minorHAnsi" w:hAnsiTheme="minorHAnsi" w:cstheme="minorHAnsi"/>
          <w:sz w:val="22"/>
          <w:szCs w:val="22"/>
        </w:rPr>
      </w:pPr>
    </w:p>
    <w:p w14:paraId="3C1CC15D" w14:textId="77777777" w:rsidR="00BD1C23" w:rsidRPr="00FB1FC4" w:rsidRDefault="00A939FF">
      <w:pPr>
        <w:spacing w:before="60" w:line="980" w:lineRule="exact"/>
        <w:ind w:left="1948" w:right="120" w:hanging="266"/>
        <w:jc w:val="center"/>
        <w:rPr>
          <w:rFonts w:asciiTheme="minorHAnsi" w:eastAsia="Calibri" w:hAnsiTheme="minorHAnsi" w:cstheme="minorHAnsi"/>
          <w:sz w:val="22"/>
          <w:szCs w:val="22"/>
        </w:rPr>
      </w:pPr>
      <w:r w:rsidRPr="00FB1FC4">
        <w:rPr>
          <w:rFonts w:asciiTheme="minorHAnsi" w:eastAsia="Calibri" w:hAnsiTheme="minorHAnsi" w:cstheme="minorHAnsi"/>
          <w:color w:val="4D0068"/>
          <w:w w:val="109"/>
          <w:sz w:val="22"/>
          <w:szCs w:val="22"/>
        </w:rPr>
        <w:t>Nursing</w:t>
      </w:r>
      <w:r w:rsidRPr="00FB1FC4">
        <w:rPr>
          <w:rFonts w:asciiTheme="minorHAnsi" w:eastAsia="Calibri" w:hAnsiTheme="minorHAnsi" w:cstheme="minorHAnsi"/>
          <w:color w:val="4D0068"/>
          <w:spacing w:val="-36"/>
          <w:w w:val="109"/>
          <w:sz w:val="22"/>
          <w:szCs w:val="22"/>
        </w:rPr>
        <w:t xml:space="preserve"> </w:t>
      </w:r>
      <w:r w:rsidRPr="00FB1FC4">
        <w:rPr>
          <w:rFonts w:asciiTheme="minorHAnsi" w:eastAsia="Calibri" w:hAnsiTheme="minorHAnsi" w:cstheme="minorHAnsi"/>
          <w:color w:val="4D0068"/>
          <w:sz w:val="22"/>
          <w:szCs w:val="22"/>
        </w:rPr>
        <w:t>Resume</w:t>
      </w:r>
      <w:r w:rsidRPr="00FB1FC4">
        <w:rPr>
          <w:rFonts w:asciiTheme="minorHAnsi" w:eastAsia="Calibri" w:hAnsiTheme="minorHAnsi" w:cstheme="minorHAnsi"/>
          <w:color w:val="4D0068"/>
          <w:spacing w:val="49"/>
          <w:sz w:val="22"/>
          <w:szCs w:val="22"/>
        </w:rPr>
        <w:t xml:space="preserve"> </w:t>
      </w:r>
      <w:r w:rsidRPr="00FB1FC4">
        <w:rPr>
          <w:rFonts w:asciiTheme="minorHAnsi" w:eastAsia="Calibri" w:hAnsiTheme="minorHAnsi" w:cstheme="minorHAnsi"/>
          <w:color w:val="4D0068"/>
          <w:w w:val="125"/>
          <w:sz w:val="22"/>
          <w:szCs w:val="22"/>
        </w:rPr>
        <w:t xml:space="preserve">&amp; </w:t>
      </w:r>
      <w:r w:rsidRPr="00FB1FC4">
        <w:rPr>
          <w:rFonts w:asciiTheme="minorHAnsi" w:eastAsia="Calibri" w:hAnsiTheme="minorHAnsi" w:cstheme="minorHAnsi"/>
          <w:color w:val="4D0068"/>
          <w:sz w:val="22"/>
          <w:szCs w:val="22"/>
        </w:rPr>
        <w:t>Cover</w:t>
      </w:r>
      <w:r w:rsidRPr="00FB1FC4">
        <w:rPr>
          <w:rFonts w:asciiTheme="minorHAnsi" w:eastAsia="Calibri" w:hAnsiTheme="minorHAnsi" w:cstheme="minorHAnsi"/>
          <w:color w:val="4D0068"/>
          <w:spacing w:val="149"/>
          <w:sz w:val="22"/>
          <w:szCs w:val="22"/>
        </w:rPr>
        <w:t xml:space="preserve"> </w:t>
      </w:r>
      <w:r w:rsidRPr="00FB1FC4">
        <w:rPr>
          <w:rFonts w:asciiTheme="minorHAnsi" w:eastAsia="Calibri" w:hAnsiTheme="minorHAnsi" w:cstheme="minorHAnsi"/>
          <w:color w:val="4D0068"/>
          <w:sz w:val="22"/>
          <w:szCs w:val="22"/>
        </w:rPr>
        <w:t>Letter</w:t>
      </w:r>
      <w:r w:rsidRPr="00FB1FC4">
        <w:rPr>
          <w:rFonts w:asciiTheme="minorHAnsi" w:eastAsia="Calibri" w:hAnsiTheme="minorHAnsi" w:cstheme="minorHAnsi"/>
          <w:color w:val="4D0068"/>
          <w:spacing w:val="130"/>
          <w:sz w:val="22"/>
          <w:szCs w:val="22"/>
        </w:rPr>
        <w:t xml:space="preserve"> </w:t>
      </w:r>
      <w:r w:rsidRPr="00FB1FC4">
        <w:rPr>
          <w:rFonts w:asciiTheme="minorHAnsi" w:eastAsia="Calibri" w:hAnsiTheme="minorHAnsi" w:cstheme="minorHAnsi"/>
          <w:color w:val="4D0068"/>
          <w:w w:val="102"/>
          <w:sz w:val="22"/>
          <w:szCs w:val="22"/>
        </w:rPr>
        <w:t>Packet</w:t>
      </w:r>
    </w:p>
    <w:p w14:paraId="3632D757" w14:textId="77777777" w:rsidR="00BD1C23" w:rsidRPr="00FB1FC4" w:rsidRDefault="00BD1C23">
      <w:pPr>
        <w:spacing w:before="15" w:line="280" w:lineRule="exact"/>
        <w:rPr>
          <w:rFonts w:asciiTheme="minorHAnsi" w:hAnsiTheme="minorHAnsi" w:cstheme="minorHAnsi"/>
          <w:sz w:val="22"/>
          <w:szCs w:val="22"/>
        </w:rPr>
      </w:pPr>
    </w:p>
    <w:p w14:paraId="577BF42E" w14:textId="77777777" w:rsidR="00BD1C23" w:rsidRPr="00FB1FC4" w:rsidRDefault="00A939FF">
      <w:pPr>
        <w:ind w:left="2385" w:right="385"/>
        <w:jc w:val="center"/>
        <w:rPr>
          <w:rFonts w:asciiTheme="minorHAnsi" w:eastAsia="Calibri" w:hAnsiTheme="minorHAnsi" w:cstheme="minorHAnsi"/>
          <w:sz w:val="22"/>
          <w:szCs w:val="22"/>
        </w:rPr>
      </w:pPr>
      <w:r w:rsidRPr="00FB1FC4">
        <w:rPr>
          <w:rFonts w:asciiTheme="minorHAnsi" w:eastAsia="Calibri" w:hAnsiTheme="minorHAnsi" w:cstheme="minorHAnsi"/>
          <w:sz w:val="22"/>
          <w:szCs w:val="22"/>
        </w:rPr>
        <w:t>Compliments</w:t>
      </w:r>
      <w:r w:rsidRPr="00FB1FC4">
        <w:rPr>
          <w:rFonts w:asciiTheme="minorHAnsi" w:eastAsia="Calibri" w:hAnsiTheme="minorHAnsi" w:cstheme="minorHAnsi"/>
          <w:spacing w:val="52"/>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spacing w:val="-27"/>
          <w:sz w:val="22"/>
          <w:szCs w:val="22"/>
        </w:rPr>
        <w:t xml:space="preserve"> </w:t>
      </w:r>
      <w:r w:rsidRPr="00FB1FC4">
        <w:rPr>
          <w:rFonts w:asciiTheme="minorHAnsi" w:eastAsia="Calibri" w:hAnsiTheme="minorHAnsi" w:cstheme="minorHAnsi"/>
          <w:sz w:val="22"/>
          <w:szCs w:val="22"/>
        </w:rPr>
        <w:t xml:space="preserve">Linfield </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College</w:t>
      </w:r>
      <w:r w:rsidRPr="00FB1FC4">
        <w:rPr>
          <w:rFonts w:asciiTheme="minorHAnsi" w:eastAsia="Calibri" w:hAnsiTheme="minorHAnsi" w:cstheme="minorHAnsi"/>
          <w:spacing w:val="58"/>
          <w:sz w:val="22"/>
          <w:szCs w:val="22"/>
        </w:rPr>
        <w:t xml:space="preserve"> </w:t>
      </w:r>
      <w:r w:rsidRPr="00FB1FC4">
        <w:rPr>
          <w:rFonts w:asciiTheme="minorHAnsi" w:eastAsia="Calibri" w:hAnsiTheme="minorHAnsi" w:cstheme="minorHAnsi"/>
          <w:w w:val="83"/>
          <w:sz w:val="22"/>
          <w:szCs w:val="22"/>
        </w:rPr>
        <w:t>-</w:t>
      </w:r>
      <w:r w:rsidRPr="00FB1FC4">
        <w:rPr>
          <w:rFonts w:asciiTheme="minorHAnsi" w:eastAsia="Calibri" w:hAnsiTheme="minorHAnsi" w:cstheme="minorHAnsi"/>
          <w:spacing w:val="8"/>
          <w:w w:val="83"/>
          <w:sz w:val="22"/>
          <w:szCs w:val="22"/>
        </w:rPr>
        <w:t xml:space="preserve"> </w:t>
      </w:r>
      <w:r w:rsidRPr="00FB1FC4">
        <w:rPr>
          <w:rFonts w:asciiTheme="minorHAnsi" w:eastAsia="Calibri" w:hAnsiTheme="minorHAnsi" w:cstheme="minorHAnsi"/>
          <w:sz w:val="22"/>
          <w:szCs w:val="22"/>
        </w:rPr>
        <w:t>Portland</w:t>
      </w:r>
      <w:r w:rsidRPr="00FB1FC4">
        <w:rPr>
          <w:rFonts w:asciiTheme="minorHAnsi" w:eastAsia="Calibri" w:hAnsiTheme="minorHAnsi" w:cstheme="minorHAnsi"/>
          <w:spacing w:val="32"/>
          <w:sz w:val="22"/>
          <w:szCs w:val="22"/>
        </w:rPr>
        <w:t xml:space="preserve"> </w:t>
      </w:r>
      <w:r w:rsidRPr="00FB1FC4">
        <w:rPr>
          <w:rFonts w:asciiTheme="minorHAnsi" w:eastAsia="Calibri" w:hAnsiTheme="minorHAnsi" w:cstheme="minorHAnsi"/>
          <w:w w:val="106"/>
          <w:sz w:val="22"/>
          <w:szCs w:val="22"/>
        </w:rPr>
        <w:t>Campus</w:t>
      </w:r>
    </w:p>
    <w:p w14:paraId="49535ECE" w14:textId="77777777" w:rsidR="00BD1C23" w:rsidRPr="00FB1FC4" w:rsidRDefault="00BD1C23">
      <w:pPr>
        <w:spacing w:before="1" w:line="100" w:lineRule="exact"/>
        <w:rPr>
          <w:rFonts w:asciiTheme="minorHAnsi" w:hAnsiTheme="minorHAnsi" w:cstheme="minorHAnsi"/>
          <w:sz w:val="22"/>
          <w:szCs w:val="22"/>
        </w:rPr>
      </w:pPr>
    </w:p>
    <w:p w14:paraId="1E68D35D" w14:textId="77777777" w:rsidR="00BD1C23" w:rsidRPr="00FB1FC4" w:rsidRDefault="00A939FF">
      <w:pPr>
        <w:ind w:left="2791" w:right="790"/>
        <w:jc w:val="center"/>
        <w:rPr>
          <w:rFonts w:asciiTheme="minorHAnsi" w:eastAsia="Calibri" w:hAnsiTheme="minorHAnsi" w:cstheme="minorHAnsi"/>
          <w:sz w:val="22"/>
          <w:szCs w:val="22"/>
        </w:rPr>
      </w:pPr>
      <w:r w:rsidRPr="00FB1FC4">
        <w:rPr>
          <w:rFonts w:asciiTheme="minorHAnsi" w:eastAsia="Calibri" w:hAnsiTheme="minorHAnsi" w:cstheme="minorHAnsi"/>
          <w:sz w:val="22"/>
          <w:szCs w:val="22"/>
        </w:rPr>
        <w:t>Office</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spacing w:val="-27"/>
          <w:sz w:val="22"/>
          <w:szCs w:val="22"/>
        </w:rPr>
        <w:t xml:space="preserve"> </w:t>
      </w:r>
      <w:r w:rsidRPr="00FB1FC4">
        <w:rPr>
          <w:rFonts w:asciiTheme="minorHAnsi" w:eastAsia="Calibri" w:hAnsiTheme="minorHAnsi" w:cstheme="minorHAnsi"/>
          <w:sz w:val="22"/>
          <w:szCs w:val="22"/>
        </w:rPr>
        <w:t>Student</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sz w:val="22"/>
          <w:szCs w:val="22"/>
        </w:rPr>
        <w:t>Services</w:t>
      </w:r>
      <w:r w:rsidRPr="00FB1FC4">
        <w:rPr>
          <w:rFonts w:asciiTheme="minorHAnsi" w:eastAsia="Calibri" w:hAnsiTheme="minorHAnsi" w:cstheme="minorHAnsi"/>
          <w:spacing w:val="6"/>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w w:val="105"/>
          <w:sz w:val="22"/>
          <w:szCs w:val="22"/>
        </w:rPr>
        <w:t>Nursing</w:t>
      </w:r>
      <w:r w:rsidRPr="00FB1FC4">
        <w:rPr>
          <w:rFonts w:asciiTheme="minorHAnsi" w:eastAsia="Calibri" w:hAnsiTheme="minorHAnsi" w:cstheme="minorHAnsi"/>
          <w:spacing w:val="35"/>
          <w:w w:val="105"/>
          <w:sz w:val="22"/>
          <w:szCs w:val="22"/>
        </w:rPr>
        <w:t xml:space="preserve"> </w:t>
      </w:r>
      <w:r w:rsidRPr="00FB1FC4">
        <w:rPr>
          <w:rFonts w:asciiTheme="minorHAnsi" w:eastAsia="Calibri" w:hAnsiTheme="minorHAnsi" w:cstheme="minorHAnsi"/>
          <w:w w:val="105"/>
          <w:sz w:val="22"/>
          <w:szCs w:val="22"/>
        </w:rPr>
        <w:t>Alumni</w:t>
      </w:r>
    </w:p>
    <w:p w14:paraId="3681580C" w14:textId="77777777" w:rsidR="00BD1C23" w:rsidRPr="00FB1FC4" w:rsidRDefault="00BD1C23">
      <w:pPr>
        <w:spacing w:before="6" w:line="140" w:lineRule="exact"/>
        <w:rPr>
          <w:rFonts w:asciiTheme="minorHAnsi" w:hAnsiTheme="minorHAnsi" w:cstheme="minorHAnsi"/>
          <w:sz w:val="22"/>
          <w:szCs w:val="22"/>
        </w:rPr>
      </w:pPr>
    </w:p>
    <w:p w14:paraId="1B1BA638" w14:textId="77777777" w:rsidR="00BD1C23" w:rsidRPr="00FB1FC4" w:rsidRDefault="00BD1C23">
      <w:pPr>
        <w:spacing w:line="200" w:lineRule="exact"/>
        <w:rPr>
          <w:rFonts w:asciiTheme="minorHAnsi" w:hAnsiTheme="minorHAnsi" w:cstheme="minorHAnsi"/>
          <w:sz w:val="22"/>
          <w:szCs w:val="22"/>
        </w:rPr>
      </w:pPr>
    </w:p>
    <w:p w14:paraId="0EC46E5D" w14:textId="77777777" w:rsidR="00BD1C23" w:rsidRPr="00FB1FC4" w:rsidRDefault="00A939FF">
      <w:pPr>
        <w:ind w:left="3240"/>
        <w:rPr>
          <w:rFonts w:asciiTheme="minorHAnsi" w:hAnsiTheme="minorHAnsi" w:cstheme="minorHAnsi"/>
          <w:sz w:val="22"/>
          <w:szCs w:val="22"/>
        </w:rPr>
      </w:pPr>
      <w:r w:rsidRPr="00FB1FC4">
        <w:rPr>
          <w:rFonts w:asciiTheme="minorHAnsi" w:hAnsiTheme="minorHAnsi" w:cstheme="minorHAnsi"/>
          <w:sz w:val="22"/>
          <w:szCs w:val="22"/>
        </w:rPr>
        <w:pict w14:anchorId="487B2622">
          <v:shape id="_x0000_s1139" type="#_x0000_t75" style="position:absolute;left:0;text-align:left;margin-left:359pt;margin-top:-12pt;width:195pt;height:130pt;z-index:-2324;mso-position-horizontal-relative:page">
            <v:imagedata r:id="rId8" o:title=""/>
            <w10:wrap anchorx="page"/>
          </v:shape>
        </w:pict>
      </w:r>
      <w:r w:rsidRPr="00FB1FC4">
        <w:rPr>
          <w:rFonts w:asciiTheme="minorHAnsi" w:hAnsiTheme="minorHAnsi" w:cstheme="minorHAnsi"/>
          <w:sz w:val="22"/>
          <w:szCs w:val="22"/>
        </w:rPr>
        <w:pict w14:anchorId="3772C3A3">
          <v:shape id="_x0000_i1026" type="#_x0000_t75" style="width:106.35pt;height:106.35pt">
            <v:imagedata r:id="rId9" o:title=""/>
          </v:shape>
        </w:pict>
      </w:r>
    </w:p>
    <w:p w14:paraId="20CAAC38" w14:textId="77777777" w:rsidR="00BD1C23" w:rsidRPr="00FB1FC4" w:rsidRDefault="00BD1C23">
      <w:pPr>
        <w:spacing w:before="8" w:line="140" w:lineRule="exact"/>
        <w:rPr>
          <w:rFonts w:asciiTheme="minorHAnsi" w:hAnsiTheme="minorHAnsi" w:cstheme="minorHAnsi"/>
          <w:sz w:val="22"/>
          <w:szCs w:val="22"/>
        </w:rPr>
      </w:pPr>
    </w:p>
    <w:p w14:paraId="1A3DB04B" w14:textId="77777777" w:rsidR="00BD1C23" w:rsidRPr="00FB1FC4" w:rsidRDefault="00BD1C23">
      <w:pPr>
        <w:spacing w:line="200" w:lineRule="exact"/>
        <w:rPr>
          <w:rFonts w:asciiTheme="minorHAnsi" w:hAnsiTheme="minorHAnsi" w:cstheme="minorHAnsi"/>
          <w:sz w:val="22"/>
          <w:szCs w:val="22"/>
        </w:rPr>
      </w:pPr>
    </w:p>
    <w:p w14:paraId="4BA0FFD1" w14:textId="77777777" w:rsidR="00BD1C23" w:rsidRPr="00FB1FC4" w:rsidRDefault="00A939FF">
      <w:pPr>
        <w:ind w:left="403" w:right="153"/>
        <w:jc w:val="center"/>
        <w:rPr>
          <w:rFonts w:asciiTheme="minorHAnsi" w:eastAsia="Calibri" w:hAnsiTheme="minorHAnsi" w:cstheme="minorHAnsi"/>
          <w:sz w:val="22"/>
          <w:szCs w:val="22"/>
        </w:rPr>
      </w:pPr>
      <w:r w:rsidRPr="00FB1FC4">
        <w:rPr>
          <w:rFonts w:asciiTheme="minorHAnsi" w:eastAsia="Calibri" w:hAnsiTheme="minorHAnsi" w:cstheme="minorHAnsi"/>
          <w:color w:val="FFFFFF"/>
          <w:sz w:val="22"/>
          <w:szCs w:val="22"/>
        </w:rPr>
        <w:t xml:space="preserve">Linfield </w:t>
      </w:r>
      <w:r w:rsidRPr="00FB1FC4">
        <w:rPr>
          <w:rFonts w:asciiTheme="minorHAnsi" w:eastAsia="Calibri" w:hAnsiTheme="minorHAnsi" w:cstheme="minorHAnsi"/>
          <w:color w:val="FFFFFF"/>
          <w:spacing w:val="6"/>
          <w:sz w:val="22"/>
          <w:szCs w:val="22"/>
        </w:rPr>
        <w:t xml:space="preserve"> </w:t>
      </w:r>
      <w:r w:rsidRPr="00FB1FC4">
        <w:rPr>
          <w:rFonts w:asciiTheme="minorHAnsi" w:eastAsia="Calibri" w:hAnsiTheme="minorHAnsi" w:cstheme="minorHAnsi"/>
          <w:color w:val="FFFFFF"/>
          <w:sz w:val="22"/>
          <w:szCs w:val="22"/>
        </w:rPr>
        <w:t>College</w:t>
      </w:r>
      <w:r w:rsidRPr="00FB1FC4">
        <w:rPr>
          <w:rFonts w:asciiTheme="minorHAnsi" w:eastAsia="Calibri" w:hAnsiTheme="minorHAnsi" w:cstheme="minorHAnsi"/>
          <w:color w:val="FFFFFF"/>
          <w:spacing w:val="43"/>
          <w:sz w:val="22"/>
          <w:szCs w:val="22"/>
        </w:rPr>
        <w:t xml:space="preserve"> </w:t>
      </w:r>
      <w:r w:rsidRPr="00FB1FC4">
        <w:rPr>
          <w:rFonts w:asciiTheme="minorHAnsi" w:eastAsia="Calibri" w:hAnsiTheme="minorHAnsi" w:cstheme="minorHAnsi"/>
          <w:color w:val="FFFFFF"/>
          <w:w w:val="81"/>
          <w:sz w:val="22"/>
          <w:szCs w:val="22"/>
        </w:rPr>
        <w:t>2255</w:t>
      </w:r>
      <w:r w:rsidRPr="00FB1FC4">
        <w:rPr>
          <w:rFonts w:asciiTheme="minorHAnsi" w:eastAsia="Calibri" w:hAnsiTheme="minorHAnsi" w:cstheme="minorHAnsi"/>
          <w:color w:val="FFFFFF"/>
          <w:spacing w:val="7"/>
          <w:w w:val="81"/>
          <w:sz w:val="22"/>
          <w:szCs w:val="22"/>
        </w:rPr>
        <w:t xml:space="preserve"> </w:t>
      </w:r>
      <w:r w:rsidRPr="00FB1FC4">
        <w:rPr>
          <w:rFonts w:asciiTheme="minorHAnsi" w:eastAsia="Calibri" w:hAnsiTheme="minorHAnsi" w:cstheme="minorHAnsi"/>
          <w:color w:val="FFFFFF"/>
          <w:w w:val="121"/>
          <w:sz w:val="22"/>
          <w:szCs w:val="22"/>
        </w:rPr>
        <w:t>NW</w:t>
      </w:r>
      <w:r w:rsidRPr="00FB1FC4">
        <w:rPr>
          <w:rFonts w:asciiTheme="minorHAnsi" w:eastAsia="Calibri" w:hAnsiTheme="minorHAnsi" w:cstheme="minorHAnsi"/>
          <w:color w:val="FFFFFF"/>
          <w:spacing w:val="-16"/>
          <w:w w:val="121"/>
          <w:sz w:val="22"/>
          <w:szCs w:val="22"/>
        </w:rPr>
        <w:t xml:space="preserve"> </w:t>
      </w:r>
      <w:r w:rsidRPr="00FB1FC4">
        <w:rPr>
          <w:rFonts w:asciiTheme="minorHAnsi" w:eastAsia="Calibri" w:hAnsiTheme="minorHAnsi" w:cstheme="minorHAnsi"/>
          <w:color w:val="FFFFFF"/>
          <w:sz w:val="22"/>
          <w:szCs w:val="22"/>
        </w:rPr>
        <w:t>Northrup,</w:t>
      </w:r>
      <w:r w:rsidRPr="00FB1FC4">
        <w:rPr>
          <w:rFonts w:asciiTheme="minorHAnsi" w:eastAsia="Calibri" w:hAnsiTheme="minorHAnsi" w:cstheme="minorHAnsi"/>
          <w:color w:val="FFFFFF"/>
          <w:spacing w:val="48"/>
          <w:sz w:val="22"/>
          <w:szCs w:val="22"/>
        </w:rPr>
        <w:t xml:space="preserve"> </w:t>
      </w:r>
      <w:r w:rsidRPr="00FB1FC4">
        <w:rPr>
          <w:rFonts w:asciiTheme="minorHAnsi" w:eastAsia="Calibri" w:hAnsiTheme="minorHAnsi" w:cstheme="minorHAnsi"/>
          <w:color w:val="FFFFFF"/>
          <w:sz w:val="22"/>
          <w:szCs w:val="22"/>
        </w:rPr>
        <w:t>Portland,</w:t>
      </w:r>
      <w:r w:rsidRPr="00FB1FC4">
        <w:rPr>
          <w:rFonts w:asciiTheme="minorHAnsi" w:eastAsia="Calibri" w:hAnsiTheme="minorHAnsi" w:cstheme="minorHAnsi"/>
          <w:color w:val="FFFFFF"/>
          <w:spacing w:val="25"/>
          <w:sz w:val="22"/>
          <w:szCs w:val="22"/>
        </w:rPr>
        <w:t xml:space="preserve"> </w:t>
      </w:r>
      <w:r w:rsidRPr="00FB1FC4">
        <w:rPr>
          <w:rFonts w:asciiTheme="minorHAnsi" w:eastAsia="Calibri" w:hAnsiTheme="minorHAnsi" w:cstheme="minorHAnsi"/>
          <w:color w:val="FFFFFF"/>
          <w:w w:val="130"/>
          <w:sz w:val="22"/>
          <w:szCs w:val="22"/>
        </w:rPr>
        <w:t>OR</w:t>
      </w:r>
      <w:r w:rsidRPr="00FB1FC4">
        <w:rPr>
          <w:rFonts w:asciiTheme="minorHAnsi" w:eastAsia="Calibri" w:hAnsiTheme="minorHAnsi" w:cstheme="minorHAnsi"/>
          <w:color w:val="FFFFFF"/>
          <w:spacing w:val="-22"/>
          <w:w w:val="130"/>
          <w:sz w:val="22"/>
          <w:szCs w:val="22"/>
        </w:rPr>
        <w:t xml:space="preserve"> </w:t>
      </w:r>
      <w:r w:rsidRPr="00FB1FC4">
        <w:rPr>
          <w:rFonts w:asciiTheme="minorHAnsi" w:eastAsia="Calibri" w:hAnsiTheme="minorHAnsi" w:cstheme="minorHAnsi"/>
          <w:color w:val="FFFFFF"/>
          <w:sz w:val="22"/>
          <w:szCs w:val="22"/>
        </w:rPr>
        <w:t xml:space="preserve">97210             </w:t>
      </w:r>
      <w:r w:rsidRPr="00FB1FC4">
        <w:rPr>
          <w:rFonts w:asciiTheme="minorHAnsi" w:eastAsia="Calibri" w:hAnsiTheme="minorHAnsi" w:cstheme="minorHAnsi"/>
          <w:color w:val="FFFFFF"/>
          <w:spacing w:val="27"/>
          <w:sz w:val="22"/>
          <w:szCs w:val="22"/>
        </w:rPr>
        <w:t xml:space="preserve"> </w:t>
      </w:r>
      <w:r w:rsidRPr="00FB1FC4">
        <w:rPr>
          <w:rFonts w:asciiTheme="minorHAnsi" w:eastAsia="Calibri" w:hAnsiTheme="minorHAnsi" w:cstheme="minorHAnsi"/>
          <w:color w:val="FFFFFF"/>
          <w:w w:val="109"/>
          <w:sz w:val="22"/>
          <w:szCs w:val="22"/>
        </w:rPr>
        <w:t>Nursing</w:t>
      </w:r>
      <w:r w:rsidRPr="00FB1FC4">
        <w:rPr>
          <w:rFonts w:asciiTheme="minorHAnsi" w:eastAsia="Calibri" w:hAnsiTheme="minorHAnsi" w:cstheme="minorHAnsi"/>
          <w:color w:val="FFFFFF"/>
          <w:spacing w:val="-9"/>
          <w:w w:val="109"/>
          <w:sz w:val="22"/>
          <w:szCs w:val="22"/>
        </w:rPr>
        <w:t xml:space="preserve"> </w:t>
      </w:r>
      <w:r w:rsidRPr="00FB1FC4">
        <w:rPr>
          <w:rFonts w:asciiTheme="minorHAnsi" w:eastAsia="Calibri" w:hAnsiTheme="minorHAnsi" w:cstheme="minorHAnsi"/>
          <w:color w:val="FFFFFF"/>
          <w:sz w:val="22"/>
          <w:szCs w:val="22"/>
        </w:rPr>
        <w:t>&amp;</w:t>
      </w:r>
      <w:r w:rsidRPr="00FB1FC4">
        <w:rPr>
          <w:rFonts w:asciiTheme="minorHAnsi" w:eastAsia="Calibri" w:hAnsiTheme="minorHAnsi" w:cstheme="minorHAnsi"/>
          <w:color w:val="FFFFFF"/>
          <w:spacing w:val="40"/>
          <w:sz w:val="22"/>
          <w:szCs w:val="22"/>
        </w:rPr>
        <w:t xml:space="preserve"> </w:t>
      </w:r>
      <w:r w:rsidRPr="00FB1FC4">
        <w:rPr>
          <w:rFonts w:asciiTheme="minorHAnsi" w:eastAsia="Calibri" w:hAnsiTheme="minorHAnsi" w:cstheme="minorHAnsi"/>
          <w:color w:val="FFFFFF"/>
          <w:sz w:val="22"/>
          <w:szCs w:val="22"/>
        </w:rPr>
        <w:t>Health</w:t>
      </w:r>
      <w:r w:rsidRPr="00FB1FC4">
        <w:rPr>
          <w:rFonts w:asciiTheme="minorHAnsi" w:eastAsia="Calibri" w:hAnsiTheme="minorHAnsi" w:cstheme="minorHAnsi"/>
          <w:color w:val="FFFFFF"/>
          <w:spacing w:val="45"/>
          <w:sz w:val="22"/>
          <w:szCs w:val="22"/>
        </w:rPr>
        <w:t xml:space="preserve"> </w:t>
      </w:r>
      <w:r w:rsidRPr="00FB1FC4">
        <w:rPr>
          <w:rFonts w:asciiTheme="minorHAnsi" w:eastAsia="Calibri" w:hAnsiTheme="minorHAnsi" w:cstheme="minorHAnsi"/>
          <w:color w:val="FFFFFF"/>
          <w:w w:val="101"/>
          <w:sz w:val="22"/>
          <w:szCs w:val="22"/>
        </w:rPr>
        <w:t>Sciences</w:t>
      </w:r>
    </w:p>
    <w:p w14:paraId="7A82D535" w14:textId="77777777" w:rsidR="00BD1C23" w:rsidRPr="00FB1FC4" w:rsidRDefault="00BD1C23">
      <w:pPr>
        <w:spacing w:before="1" w:line="220" w:lineRule="exact"/>
        <w:rPr>
          <w:rFonts w:asciiTheme="minorHAnsi" w:hAnsiTheme="minorHAnsi" w:cstheme="minorHAnsi"/>
          <w:sz w:val="22"/>
          <w:szCs w:val="22"/>
        </w:rPr>
      </w:pPr>
    </w:p>
    <w:p w14:paraId="083A3BC2" w14:textId="77777777" w:rsidR="00BD1C23" w:rsidRPr="00FB1FC4" w:rsidRDefault="00A939FF">
      <w:pPr>
        <w:ind w:left="996" w:right="856"/>
        <w:jc w:val="center"/>
        <w:rPr>
          <w:rFonts w:asciiTheme="minorHAnsi" w:eastAsia="Calibri" w:hAnsiTheme="minorHAnsi" w:cstheme="minorHAnsi"/>
          <w:sz w:val="22"/>
          <w:szCs w:val="22"/>
        </w:rPr>
        <w:sectPr w:rsidR="00BD1C23" w:rsidRPr="00FB1FC4">
          <w:pgSz w:w="12240" w:h="15840"/>
          <w:pgMar w:top="620" w:right="720" w:bottom="280" w:left="960" w:header="720" w:footer="720" w:gutter="0"/>
          <w:cols w:space="720"/>
        </w:sectPr>
      </w:pPr>
      <w:r w:rsidRPr="00FB1FC4">
        <w:rPr>
          <w:rFonts w:asciiTheme="minorHAnsi" w:eastAsia="Calibri" w:hAnsiTheme="minorHAnsi" w:cstheme="minorHAnsi"/>
          <w:color w:val="FFFFFF"/>
          <w:sz w:val="22"/>
          <w:szCs w:val="22"/>
        </w:rPr>
        <w:t>Have</w:t>
      </w:r>
      <w:r w:rsidRPr="00FB1FC4">
        <w:rPr>
          <w:rFonts w:asciiTheme="minorHAnsi" w:eastAsia="Calibri" w:hAnsiTheme="minorHAnsi" w:cstheme="minorHAnsi"/>
          <w:color w:val="FFFFFF"/>
          <w:spacing w:val="30"/>
          <w:sz w:val="22"/>
          <w:szCs w:val="22"/>
        </w:rPr>
        <w:t xml:space="preserve"> </w:t>
      </w:r>
      <w:r w:rsidRPr="00FB1FC4">
        <w:rPr>
          <w:rFonts w:asciiTheme="minorHAnsi" w:eastAsia="Calibri" w:hAnsiTheme="minorHAnsi" w:cstheme="minorHAnsi"/>
          <w:color w:val="FFFFFF"/>
          <w:sz w:val="22"/>
          <w:szCs w:val="22"/>
        </w:rPr>
        <w:t xml:space="preserve">Questions? </w:t>
      </w:r>
      <w:r w:rsidRPr="00FB1FC4">
        <w:rPr>
          <w:rFonts w:asciiTheme="minorHAnsi" w:eastAsia="Calibri" w:hAnsiTheme="minorHAnsi" w:cstheme="minorHAnsi"/>
          <w:color w:val="FFFFFF"/>
          <w:spacing w:val="26"/>
          <w:sz w:val="22"/>
          <w:szCs w:val="22"/>
        </w:rPr>
        <w:t xml:space="preserve"> </w:t>
      </w:r>
      <w:r w:rsidRPr="00FB1FC4">
        <w:rPr>
          <w:rFonts w:asciiTheme="minorHAnsi" w:eastAsia="Calibri" w:hAnsiTheme="minorHAnsi" w:cstheme="minorHAnsi"/>
          <w:color w:val="FFFFFF"/>
          <w:sz w:val="22"/>
          <w:szCs w:val="22"/>
        </w:rPr>
        <w:t>Contact</w:t>
      </w:r>
      <w:r w:rsidRPr="00FB1FC4">
        <w:rPr>
          <w:rFonts w:asciiTheme="minorHAnsi" w:eastAsia="Calibri" w:hAnsiTheme="minorHAnsi" w:cstheme="minorHAnsi"/>
          <w:color w:val="FFFFFF"/>
          <w:spacing w:val="29"/>
          <w:sz w:val="22"/>
          <w:szCs w:val="22"/>
        </w:rPr>
        <w:t xml:space="preserve"> </w:t>
      </w:r>
      <w:r w:rsidRPr="00FB1FC4">
        <w:rPr>
          <w:rFonts w:asciiTheme="minorHAnsi" w:eastAsia="Calibri" w:hAnsiTheme="minorHAnsi" w:cstheme="minorHAnsi"/>
          <w:color w:val="FFFFFF"/>
          <w:sz w:val="22"/>
          <w:szCs w:val="22"/>
        </w:rPr>
        <w:t xml:space="preserve">Lisa </w:t>
      </w:r>
      <w:r w:rsidRPr="00FB1FC4">
        <w:rPr>
          <w:rFonts w:asciiTheme="minorHAnsi" w:eastAsia="Calibri" w:hAnsiTheme="minorHAnsi" w:cstheme="minorHAnsi"/>
          <w:color w:val="FFFFFF"/>
          <w:spacing w:val="3"/>
          <w:sz w:val="22"/>
          <w:szCs w:val="22"/>
        </w:rPr>
        <w:t xml:space="preserve"> </w:t>
      </w:r>
      <w:r w:rsidRPr="00FB1FC4">
        <w:rPr>
          <w:rFonts w:asciiTheme="minorHAnsi" w:eastAsia="Calibri" w:hAnsiTheme="minorHAnsi" w:cstheme="minorHAnsi"/>
          <w:color w:val="FFFFFF"/>
          <w:sz w:val="22"/>
          <w:szCs w:val="22"/>
        </w:rPr>
        <w:t>Burch,</w:t>
      </w:r>
      <w:r w:rsidRPr="00FB1FC4">
        <w:rPr>
          <w:rFonts w:asciiTheme="minorHAnsi" w:eastAsia="Calibri" w:hAnsiTheme="minorHAnsi" w:cstheme="minorHAnsi"/>
          <w:color w:val="FFFFFF"/>
          <w:spacing w:val="39"/>
          <w:sz w:val="22"/>
          <w:szCs w:val="22"/>
        </w:rPr>
        <w:t xml:space="preserve"> </w:t>
      </w:r>
      <w:r w:rsidRPr="00FB1FC4">
        <w:rPr>
          <w:rFonts w:asciiTheme="minorHAnsi" w:eastAsia="Calibri" w:hAnsiTheme="minorHAnsi" w:cstheme="minorHAnsi"/>
          <w:color w:val="FFFFFF"/>
          <w:sz w:val="22"/>
          <w:szCs w:val="22"/>
        </w:rPr>
        <w:t>Director</w:t>
      </w:r>
      <w:r w:rsidRPr="00FB1FC4">
        <w:rPr>
          <w:rFonts w:asciiTheme="minorHAnsi" w:eastAsia="Calibri" w:hAnsiTheme="minorHAnsi" w:cstheme="minorHAnsi"/>
          <w:color w:val="FFFFFF"/>
          <w:spacing w:val="37"/>
          <w:sz w:val="22"/>
          <w:szCs w:val="22"/>
        </w:rPr>
        <w:t xml:space="preserve"> </w:t>
      </w:r>
      <w:r w:rsidRPr="00FB1FC4">
        <w:rPr>
          <w:rFonts w:asciiTheme="minorHAnsi" w:eastAsia="Calibri" w:hAnsiTheme="minorHAnsi" w:cstheme="minorHAnsi"/>
          <w:color w:val="FFFFFF"/>
          <w:sz w:val="22"/>
          <w:szCs w:val="22"/>
        </w:rPr>
        <w:t>of</w:t>
      </w:r>
      <w:r w:rsidRPr="00FB1FC4">
        <w:rPr>
          <w:rFonts w:asciiTheme="minorHAnsi" w:eastAsia="Calibri" w:hAnsiTheme="minorHAnsi" w:cstheme="minorHAnsi"/>
          <w:color w:val="FFFFFF"/>
          <w:spacing w:val="-15"/>
          <w:sz w:val="22"/>
          <w:szCs w:val="22"/>
        </w:rPr>
        <w:t xml:space="preserve"> </w:t>
      </w:r>
      <w:r w:rsidRPr="00FB1FC4">
        <w:rPr>
          <w:rFonts w:asciiTheme="minorHAnsi" w:eastAsia="Calibri" w:hAnsiTheme="minorHAnsi" w:cstheme="minorHAnsi"/>
          <w:color w:val="FFFFFF"/>
          <w:sz w:val="22"/>
          <w:szCs w:val="22"/>
        </w:rPr>
        <w:t>Student</w:t>
      </w:r>
      <w:r w:rsidRPr="00FB1FC4">
        <w:rPr>
          <w:rFonts w:asciiTheme="minorHAnsi" w:eastAsia="Calibri" w:hAnsiTheme="minorHAnsi" w:cstheme="minorHAnsi"/>
          <w:color w:val="FFFFFF"/>
          <w:spacing w:val="10"/>
          <w:sz w:val="22"/>
          <w:szCs w:val="22"/>
        </w:rPr>
        <w:t xml:space="preserve"> </w:t>
      </w:r>
      <w:r w:rsidRPr="00FB1FC4">
        <w:rPr>
          <w:rFonts w:asciiTheme="minorHAnsi" w:eastAsia="Calibri" w:hAnsiTheme="minorHAnsi" w:cstheme="minorHAnsi"/>
          <w:color w:val="FFFFFF"/>
          <w:sz w:val="22"/>
          <w:szCs w:val="22"/>
        </w:rPr>
        <w:t>Services,</w:t>
      </w:r>
      <w:r w:rsidRPr="00FB1FC4">
        <w:rPr>
          <w:rFonts w:asciiTheme="minorHAnsi" w:eastAsia="Calibri" w:hAnsiTheme="minorHAnsi" w:cstheme="minorHAnsi"/>
          <w:color w:val="FFFFFF"/>
          <w:spacing w:val="4"/>
          <w:sz w:val="22"/>
          <w:szCs w:val="22"/>
        </w:rPr>
        <w:t xml:space="preserve"> </w:t>
      </w:r>
      <w:r w:rsidRPr="00FB1FC4">
        <w:rPr>
          <w:rFonts w:asciiTheme="minorHAnsi" w:eastAsia="Calibri" w:hAnsiTheme="minorHAnsi" w:cstheme="minorHAnsi"/>
          <w:color w:val="FFFFFF"/>
          <w:sz w:val="22"/>
          <w:szCs w:val="22"/>
        </w:rPr>
        <w:t>at</w:t>
      </w:r>
      <w:r w:rsidRPr="00FB1FC4">
        <w:rPr>
          <w:rFonts w:asciiTheme="minorHAnsi" w:eastAsia="Calibri" w:hAnsiTheme="minorHAnsi" w:cstheme="minorHAnsi"/>
          <w:color w:val="FFFFFF"/>
          <w:spacing w:val="-13"/>
          <w:sz w:val="22"/>
          <w:szCs w:val="22"/>
        </w:rPr>
        <w:t xml:space="preserve"> </w:t>
      </w:r>
      <w:hyperlink r:id="rId10">
        <w:r w:rsidRPr="00FB1FC4">
          <w:rPr>
            <w:rFonts w:asciiTheme="minorHAnsi" w:eastAsia="Calibri" w:hAnsiTheme="minorHAnsi" w:cstheme="minorHAnsi"/>
            <w:color w:val="FFFFFF"/>
            <w:w w:val="99"/>
            <w:sz w:val="22"/>
            <w:szCs w:val="22"/>
          </w:rPr>
          <w:t>lburch@linfield.edu</w:t>
        </w:r>
        <w:r w:rsidRPr="00FB1FC4">
          <w:rPr>
            <w:rFonts w:asciiTheme="minorHAnsi" w:eastAsia="Calibri" w:hAnsiTheme="minorHAnsi" w:cstheme="minorHAnsi"/>
            <w:color w:val="FFFFFF"/>
            <w:spacing w:val="-3"/>
            <w:w w:val="99"/>
            <w:sz w:val="22"/>
            <w:szCs w:val="22"/>
          </w:rPr>
          <w:t xml:space="preserve"> </w:t>
        </w:r>
        <w:r w:rsidRPr="00FB1FC4">
          <w:rPr>
            <w:rFonts w:asciiTheme="minorHAnsi" w:eastAsia="Calibri" w:hAnsiTheme="minorHAnsi" w:cstheme="minorHAnsi"/>
            <w:color w:val="FFFFFF"/>
            <w:sz w:val="22"/>
            <w:szCs w:val="22"/>
          </w:rPr>
          <w:t>or</w:t>
        </w:r>
        <w:r w:rsidRPr="00FB1FC4">
          <w:rPr>
            <w:rFonts w:asciiTheme="minorHAnsi" w:eastAsia="Calibri" w:hAnsiTheme="minorHAnsi" w:cstheme="minorHAnsi"/>
            <w:color w:val="FFFFFF"/>
            <w:spacing w:val="-5"/>
            <w:sz w:val="22"/>
            <w:szCs w:val="22"/>
          </w:rPr>
          <w:t xml:space="preserve"> </w:t>
        </w:r>
        <w:r w:rsidRPr="00FB1FC4">
          <w:rPr>
            <w:rFonts w:asciiTheme="minorHAnsi" w:eastAsia="Calibri" w:hAnsiTheme="minorHAnsi" w:cstheme="minorHAnsi"/>
            <w:color w:val="FFFFFF"/>
            <w:w w:val="85"/>
            <w:sz w:val="22"/>
            <w:szCs w:val="22"/>
          </w:rPr>
          <w:t>503.413.7561</w:t>
        </w:r>
      </w:hyperlink>
    </w:p>
    <w:p w14:paraId="3D132B5D" w14:textId="77777777" w:rsidR="00BD1C23" w:rsidRPr="00FB1FC4" w:rsidRDefault="00A939FF">
      <w:pPr>
        <w:spacing w:before="60" w:line="300" w:lineRule="exact"/>
        <w:ind w:left="100" w:right="125"/>
        <w:jc w:val="both"/>
        <w:rPr>
          <w:rFonts w:asciiTheme="minorHAnsi" w:eastAsia="Calibri" w:hAnsiTheme="minorHAnsi" w:cstheme="minorHAnsi"/>
          <w:sz w:val="22"/>
          <w:szCs w:val="22"/>
        </w:rPr>
      </w:pPr>
      <w:r w:rsidRPr="00FB1FC4">
        <w:rPr>
          <w:rFonts w:asciiTheme="minorHAnsi" w:hAnsiTheme="minorHAnsi" w:cstheme="minorHAnsi"/>
          <w:sz w:val="22"/>
          <w:szCs w:val="22"/>
        </w:rPr>
        <w:lastRenderedPageBreak/>
        <w:pict w14:anchorId="48C82386">
          <v:shapetype id="_x0000_t202" coordsize="21600,21600" o:spt="202" path="m,l,21600r21600,l21600,xe">
            <v:stroke joinstyle="miter"/>
            <v:path gradientshapeok="t" o:connecttype="rect"/>
          </v:shapetype>
          <v:shape id="_x0000_s1137" type="#_x0000_t202" style="position:absolute;left:0;text-align:left;margin-left:31.1pt;margin-top:35pt;width:22pt;height:337.9pt;z-index:-2322;mso-position-horizontal-relative:page;mso-position-vertical-relative:page" filled="f" stroked="f">
            <v:textbox style="layout-flow:vertical;mso-layout-flow-alt:bottom-to-top" inset="0,0,0,0">
              <w:txbxContent>
                <w:p w14:paraId="3CC4AA31" w14:textId="77777777" w:rsidR="00BD1C23" w:rsidRDefault="00A939FF">
                  <w:pPr>
                    <w:spacing w:line="420" w:lineRule="exact"/>
                    <w:ind w:left="20" w:right="-60"/>
                    <w:rPr>
                      <w:rFonts w:ascii="Calibri" w:eastAsia="Calibri" w:hAnsi="Calibri" w:cs="Calibri"/>
                      <w:sz w:val="40"/>
                      <w:szCs w:val="40"/>
                    </w:rPr>
                  </w:pPr>
                  <w:r>
                    <w:rPr>
                      <w:rFonts w:ascii="Calibri" w:eastAsia="Calibri" w:hAnsi="Calibri" w:cs="Calibri"/>
                      <w:color w:val="4D0068"/>
                      <w:w w:val="132"/>
                      <w:position w:val="1"/>
                      <w:sz w:val="40"/>
                      <w:szCs w:val="40"/>
                    </w:rPr>
                    <w:t>RESUME</w:t>
                  </w:r>
                  <w:r>
                    <w:rPr>
                      <w:rFonts w:ascii="Calibri" w:eastAsia="Calibri" w:hAnsi="Calibri" w:cs="Calibri"/>
                      <w:color w:val="4D0068"/>
                      <w:spacing w:val="-35"/>
                      <w:w w:val="132"/>
                      <w:position w:val="1"/>
                      <w:sz w:val="40"/>
                      <w:szCs w:val="40"/>
                    </w:rPr>
                    <w:t xml:space="preserve"> </w:t>
                  </w:r>
                  <w:r>
                    <w:rPr>
                      <w:rFonts w:ascii="Calibri" w:eastAsia="Calibri" w:hAnsi="Calibri" w:cs="Calibri"/>
                      <w:color w:val="4D0068"/>
                      <w:position w:val="1"/>
                      <w:sz w:val="40"/>
                      <w:szCs w:val="40"/>
                    </w:rPr>
                    <w:t>&amp;</w:t>
                  </w:r>
                  <w:r>
                    <w:rPr>
                      <w:rFonts w:ascii="Calibri" w:eastAsia="Calibri" w:hAnsi="Calibri" w:cs="Calibri"/>
                      <w:color w:val="4D0068"/>
                      <w:spacing w:val="62"/>
                      <w:position w:val="1"/>
                      <w:sz w:val="40"/>
                      <w:szCs w:val="40"/>
                    </w:rPr>
                    <w:t xml:space="preserve"> </w:t>
                  </w:r>
                  <w:r>
                    <w:rPr>
                      <w:rFonts w:ascii="Calibri" w:eastAsia="Calibri" w:hAnsi="Calibri" w:cs="Calibri"/>
                      <w:color w:val="4D0068"/>
                      <w:w w:val="133"/>
                      <w:position w:val="1"/>
                      <w:sz w:val="40"/>
                      <w:szCs w:val="40"/>
                    </w:rPr>
                    <w:t>COVER</w:t>
                  </w:r>
                  <w:r>
                    <w:rPr>
                      <w:rFonts w:ascii="Calibri" w:eastAsia="Calibri" w:hAnsi="Calibri" w:cs="Calibri"/>
                      <w:color w:val="4D0068"/>
                      <w:spacing w:val="-36"/>
                      <w:w w:val="133"/>
                      <w:position w:val="1"/>
                      <w:sz w:val="40"/>
                      <w:szCs w:val="40"/>
                    </w:rPr>
                    <w:t xml:space="preserve"> </w:t>
                  </w:r>
                  <w:r>
                    <w:rPr>
                      <w:rFonts w:ascii="Calibri" w:eastAsia="Calibri" w:hAnsi="Calibri" w:cs="Calibri"/>
                      <w:color w:val="4D0068"/>
                      <w:w w:val="144"/>
                      <w:position w:val="1"/>
                      <w:sz w:val="40"/>
                      <w:szCs w:val="40"/>
                    </w:rPr>
                    <w:t>LETTER</w:t>
                  </w:r>
                  <w:r>
                    <w:rPr>
                      <w:rFonts w:ascii="Calibri" w:eastAsia="Calibri" w:hAnsi="Calibri" w:cs="Calibri"/>
                      <w:color w:val="4D0068"/>
                      <w:spacing w:val="12"/>
                      <w:w w:val="144"/>
                      <w:position w:val="1"/>
                      <w:sz w:val="40"/>
                      <w:szCs w:val="40"/>
                    </w:rPr>
                    <w:t xml:space="preserve"> </w:t>
                  </w:r>
                  <w:r>
                    <w:rPr>
                      <w:rFonts w:ascii="Calibri" w:eastAsia="Calibri" w:hAnsi="Calibri" w:cs="Calibri"/>
                      <w:color w:val="4D0068"/>
                      <w:w w:val="144"/>
                      <w:position w:val="1"/>
                      <w:sz w:val="40"/>
                      <w:szCs w:val="40"/>
                    </w:rPr>
                    <w:t>TIPS</w:t>
                  </w:r>
                </w:p>
              </w:txbxContent>
            </v:textbox>
            <w10:wrap anchorx="page" anchory="page"/>
          </v:shape>
        </w:pict>
      </w:r>
      <w:r w:rsidRPr="00FB1FC4">
        <w:rPr>
          <w:rFonts w:asciiTheme="minorHAnsi" w:hAnsiTheme="minorHAnsi" w:cstheme="minorHAnsi"/>
          <w:sz w:val="22"/>
          <w:szCs w:val="22"/>
        </w:rPr>
        <w:pict w14:anchorId="4107A751">
          <v:group id="_x0000_s1133" style="position:absolute;left:0;text-align:left;margin-left:53.3pt;margin-top:489pt;width:520.7pt;height:251.5pt;z-index:-2323;mso-position-horizontal-relative:page;mso-position-vertical-relative:page" coordorigin="1066,9780" coordsize="10414,5030">
            <v:shape id="_x0000_s1136" style="position:absolute;left:1076;top:9800;width:1771;height:5000" coordorigin="1076,9800" coordsize="1771,5000" path="m1076,14800r1771,l2847,9800r-1771,l1076,14800xe" fillcolor="#a40800" stroked="f">
              <v:path arrowok="t"/>
            </v:shape>
            <v:shape id="_x0000_s1135" type="#_x0000_t75" style="position:absolute;left:2880;top:9780;width:4300;height:5020">
              <v:imagedata r:id="rId11" o:title=""/>
            </v:shape>
            <v:shape id="_x0000_s1134" type="#_x0000_t75" style="position:absolute;left:7140;top:9800;width:4340;height:5000">
              <v:imagedata r:id="rId12" o:title=""/>
            </v:shape>
            <w10:wrap anchorx="page" anchory="page"/>
          </v:group>
        </w:pict>
      </w:r>
      <w:r w:rsidRPr="00FB1FC4">
        <w:rPr>
          <w:rFonts w:asciiTheme="minorHAnsi" w:eastAsia="Calibri" w:hAnsiTheme="minorHAnsi" w:cstheme="minorHAnsi"/>
          <w:sz w:val="22"/>
          <w:szCs w:val="22"/>
        </w:rPr>
        <w:t>A</w:t>
      </w:r>
      <w:r w:rsidRPr="00FB1FC4">
        <w:rPr>
          <w:rFonts w:asciiTheme="minorHAnsi" w:eastAsia="Calibri" w:hAnsiTheme="minorHAnsi" w:cstheme="minorHAnsi"/>
          <w:spacing w:val="28"/>
          <w:sz w:val="22"/>
          <w:szCs w:val="22"/>
        </w:rPr>
        <w:t xml:space="preserve"> </w:t>
      </w:r>
      <w:r w:rsidRPr="00FB1FC4">
        <w:rPr>
          <w:rFonts w:asciiTheme="minorHAnsi" w:eastAsia="Calibri" w:hAnsiTheme="minorHAnsi" w:cstheme="minorHAnsi"/>
          <w:color w:val="A40800"/>
          <w:w w:val="133"/>
          <w:sz w:val="22"/>
          <w:szCs w:val="22"/>
        </w:rPr>
        <w:t>COVER</w:t>
      </w:r>
      <w:r w:rsidRPr="00FB1FC4">
        <w:rPr>
          <w:rFonts w:asciiTheme="minorHAnsi" w:eastAsia="Calibri" w:hAnsiTheme="minorHAnsi" w:cstheme="minorHAnsi"/>
          <w:color w:val="A40800"/>
          <w:spacing w:val="-23"/>
          <w:w w:val="133"/>
          <w:sz w:val="22"/>
          <w:szCs w:val="22"/>
        </w:rPr>
        <w:t xml:space="preserve"> </w:t>
      </w:r>
      <w:r w:rsidRPr="00FB1FC4">
        <w:rPr>
          <w:rFonts w:asciiTheme="minorHAnsi" w:eastAsia="Calibri" w:hAnsiTheme="minorHAnsi" w:cstheme="minorHAnsi"/>
          <w:color w:val="A40800"/>
          <w:w w:val="149"/>
          <w:sz w:val="22"/>
          <w:szCs w:val="22"/>
        </w:rPr>
        <w:t>LETTER</w:t>
      </w:r>
      <w:r w:rsidRPr="00FB1FC4">
        <w:rPr>
          <w:rFonts w:asciiTheme="minorHAnsi" w:eastAsia="Calibri" w:hAnsiTheme="minorHAnsi" w:cstheme="minorHAnsi"/>
          <w:color w:val="A40800"/>
          <w:spacing w:val="-33"/>
          <w:w w:val="149"/>
          <w:sz w:val="22"/>
          <w:szCs w:val="22"/>
        </w:rPr>
        <w:t xml:space="preserve"> </w:t>
      </w:r>
      <w:r w:rsidRPr="00FB1FC4">
        <w:rPr>
          <w:rFonts w:asciiTheme="minorHAnsi" w:eastAsia="Calibri" w:hAnsiTheme="minorHAnsi" w:cstheme="minorHAnsi"/>
          <w:color w:val="000000"/>
          <w:sz w:val="22"/>
          <w:szCs w:val="22"/>
        </w:rPr>
        <w:t>is</w:t>
      </w:r>
      <w:r w:rsidRPr="00FB1FC4">
        <w:rPr>
          <w:rFonts w:asciiTheme="minorHAnsi" w:eastAsia="Calibri" w:hAnsiTheme="minorHAnsi" w:cstheme="minorHAnsi"/>
          <w:color w:val="000000"/>
          <w:spacing w:val="-1"/>
          <w:sz w:val="22"/>
          <w:szCs w:val="22"/>
        </w:rPr>
        <w:t xml:space="preserve"> </w:t>
      </w:r>
      <w:r w:rsidRPr="00FB1FC4">
        <w:rPr>
          <w:rFonts w:asciiTheme="minorHAnsi" w:eastAsia="Calibri" w:hAnsiTheme="minorHAnsi" w:cstheme="minorHAnsi"/>
          <w:color w:val="000000"/>
          <w:sz w:val="22"/>
          <w:szCs w:val="22"/>
        </w:rPr>
        <w:t>a</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sz w:val="22"/>
          <w:szCs w:val="22"/>
        </w:rPr>
        <w:t>unique</w:t>
      </w:r>
      <w:r w:rsidRPr="00FB1FC4">
        <w:rPr>
          <w:rFonts w:asciiTheme="minorHAnsi" w:eastAsia="Calibri" w:hAnsiTheme="minorHAnsi" w:cstheme="minorHAnsi"/>
          <w:color w:val="000000"/>
          <w:spacing w:val="-11"/>
          <w:sz w:val="22"/>
          <w:szCs w:val="22"/>
        </w:rPr>
        <w:t xml:space="preserve"> </w:t>
      </w:r>
      <w:r w:rsidRPr="00FB1FC4">
        <w:rPr>
          <w:rFonts w:asciiTheme="minorHAnsi" w:eastAsia="Calibri" w:hAnsiTheme="minorHAnsi" w:cstheme="minorHAnsi"/>
          <w:color w:val="000000"/>
          <w:w w:val="94"/>
          <w:sz w:val="22"/>
          <w:szCs w:val="22"/>
        </w:rPr>
        <w:t xml:space="preserve">letter </w:t>
      </w:r>
      <w:r w:rsidRPr="00FB1FC4">
        <w:rPr>
          <w:rFonts w:asciiTheme="minorHAnsi" w:eastAsia="Calibri" w:hAnsiTheme="minorHAnsi" w:cstheme="minorHAnsi"/>
          <w:color w:val="000000"/>
          <w:sz w:val="22"/>
          <w:szCs w:val="22"/>
        </w:rPr>
        <w:t>to</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sz w:val="22"/>
          <w:szCs w:val="22"/>
        </w:rPr>
        <w:t>a</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sz w:val="22"/>
          <w:szCs w:val="22"/>
        </w:rPr>
        <w:t>specific</w:t>
      </w:r>
      <w:r w:rsidRPr="00FB1FC4">
        <w:rPr>
          <w:rFonts w:asciiTheme="minorHAnsi" w:eastAsia="Calibri" w:hAnsiTheme="minorHAnsi" w:cstheme="minorHAnsi"/>
          <w:color w:val="000000"/>
          <w:spacing w:val="-20"/>
          <w:sz w:val="22"/>
          <w:szCs w:val="22"/>
        </w:rPr>
        <w:t xml:space="preserve"> </w:t>
      </w:r>
      <w:r w:rsidRPr="00FB1FC4">
        <w:rPr>
          <w:rFonts w:asciiTheme="minorHAnsi" w:eastAsia="Calibri" w:hAnsiTheme="minorHAnsi" w:cstheme="minorHAnsi"/>
          <w:color w:val="000000"/>
          <w:w w:val="97"/>
          <w:sz w:val="22"/>
          <w:szCs w:val="22"/>
        </w:rPr>
        <w:t>person</w:t>
      </w:r>
      <w:r w:rsidRPr="00FB1FC4">
        <w:rPr>
          <w:rFonts w:asciiTheme="minorHAnsi" w:eastAsia="Calibri" w:hAnsiTheme="minorHAnsi" w:cstheme="minorHAnsi"/>
          <w:color w:val="000000"/>
          <w:spacing w:val="-2"/>
          <w:w w:val="97"/>
          <w:sz w:val="22"/>
          <w:szCs w:val="22"/>
        </w:rPr>
        <w:t xml:space="preserve"> </w:t>
      </w:r>
      <w:r w:rsidRPr="00FB1FC4">
        <w:rPr>
          <w:rFonts w:asciiTheme="minorHAnsi" w:eastAsia="Calibri" w:hAnsiTheme="minorHAnsi" w:cstheme="minorHAnsi"/>
          <w:color w:val="000000"/>
          <w:sz w:val="22"/>
          <w:szCs w:val="22"/>
        </w:rPr>
        <w:t>for</w:t>
      </w:r>
      <w:r w:rsidRPr="00FB1FC4">
        <w:rPr>
          <w:rFonts w:asciiTheme="minorHAnsi" w:eastAsia="Calibri" w:hAnsiTheme="minorHAnsi" w:cstheme="minorHAnsi"/>
          <w:color w:val="000000"/>
          <w:spacing w:val="-16"/>
          <w:sz w:val="22"/>
          <w:szCs w:val="22"/>
        </w:rPr>
        <w:t xml:space="preserve"> </w:t>
      </w:r>
      <w:r w:rsidRPr="00FB1FC4">
        <w:rPr>
          <w:rFonts w:asciiTheme="minorHAnsi" w:eastAsia="Calibri" w:hAnsiTheme="minorHAnsi" w:cstheme="minorHAnsi"/>
          <w:color w:val="000000"/>
          <w:sz w:val="22"/>
          <w:szCs w:val="22"/>
        </w:rPr>
        <w:t>a</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sz w:val="22"/>
          <w:szCs w:val="22"/>
        </w:rPr>
        <w:t>specific</w:t>
      </w:r>
      <w:r w:rsidRPr="00FB1FC4">
        <w:rPr>
          <w:rFonts w:asciiTheme="minorHAnsi" w:eastAsia="Calibri" w:hAnsiTheme="minorHAnsi" w:cstheme="minorHAnsi"/>
          <w:color w:val="000000"/>
          <w:spacing w:val="-20"/>
          <w:sz w:val="22"/>
          <w:szCs w:val="22"/>
        </w:rPr>
        <w:t xml:space="preserve"> </w:t>
      </w:r>
      <w:r w:rsidRPr="00FB1FC4">
        <w:rPr>
          <w:rFonts w:asciiTheme="minorHAnsi" w:eastAsia="Calibri" w:hAnsiTheme="minorHAnsi" w:cstheme="minorHAnsi"/>
          <w:color w:val="000000"/>
          <w:w w:val="95"/>
          <w:sz w:val="22"/>
          <w:szCs w:val="22"/>
        </w:rPr>
        <w:t>reason</w:t>
      </w:r>
      <w:r w:rsidRPr="00FB1FC4">
        <w:rPr>
          <w:rFonts w:asciiTheme="minorHAnsi" w:eastAsia="Calibri" w:hAnsiTheme="minorHAnsi" w:cstheme="minorHAnsi"/>
          <w:color w:val="000000"/>
          <w:spacing w:val="-1"/>
          <w:w w:val="95"/>
          <w:sz w:val="22"/>
          <w:szCs w:val="22"/>
        </w:rPr>
        <w:t xml:space="preserve"> </w:t>
      </w:r>
      <w:r w:rsidRPr="00FB1FC4">
        <w:rPr>
          <w:rFonts w:asciiTheme="minorHAnsi" w:eastAsia="Calibri" w:hAnsiTheme="minorHAnsi" w:cstheme="minorHAnsi"/>
          <w:color w:val="000000"/>
          <w:sz w:val="22"/>
          <w:szCs w:val="22"/>
        </w:rPr>
        <w:t>with</w:t>
      </w:r>
      <w:r w:rsidRPr="00FB1FC4">
        <w:rPr>
          <w:rFonts w:asciiTheme="minorHAnsi" w:eastAsia="Calibri" w:hAnsiTheme="minorHAnsi" w:cstheme="minorHAnsi"/>
          <w:color w:val="000000"/>
          <w:spacing w:val="5"/>
          <w:sz w:val="22"/>
          <w:szCs w:val="22"/>
        </w:rPr>
        <w:t xml:space="preserve"> </w:t>
      </w:r>
      <w:r w:rsidRPr="00FB1FC4">
        <w:rPr>
          <w:rFonts w:asciiTheme="minorHAnsi" w:eastAsia="Calibri" w:hAnsiTheme="minorHAnsi" w:cstheme="minorHAnsi"/>
          <w:color w:val="000000"/>
          <w:sz w:val="22"/>
          <w:szCs w:val="22"/>
        </w:rPr>
        <w:t>a</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sz w:val="22"/>
          <w:szCs w:val="22"/>
        </w:rPr>
        <w:t xml:space="preserve">unique </w:t>
      </w:r>
      <w:r w:rsidRPr="00FB1FC4">
        <w:rPr>
          <w:rFonts w:asciiTheme="minorHAnsi" w:eastAsia="Calibri" w:hAnsiTheme="minorHAnsi" w:cstheme="minorHAnsi"/>
          <w:color w:val="000000"/>
          <w:w w:val="96"/>
          <w:sz w:val="22"/>
          <w:szCs w:val="22"/>
        </w:rPr>
        <w:t>message</w:t>
      </w:r>
      <w:r w:rsidRPr="00FB1FC4">
        <w:rPr>
          <w:rFonts w:asciiTheme="minorHAnsi" w:eastAsia="Calibri" w:hAnsiTheme="minorHAnsi" w:cstheme="minorHAnsi"/>
          <w:color w:val="000000"/>
          <w:spacing w:val="-2"/>
          <w:w w:val="96"/>
          <w:sz w:val="22"/>
          <w:szCs w:val="22"/>
        </w:rPr>
        <w:t xml:space="preserve"> </w:t>
      </w:r>
      <w:r w:rsidRPr="00FB1FC4">
        <w:rPr>
          <w:rFonts w:asciiTheme="minorHAnsi" w:eastAsia="Calibri" w:hAnsiTheme="minorHAnsi" w:cstheme="minorHAnsi"/>
          <w:color w:val="000000"/>
          <w:sz w:val="22"/>
          <w:szCs w:val="22"/>
        </w:rPr>
        <w:t>tailored</w:t>
      </w:r>
      <w:r w:rsidRPr="00FB1FC4">
        <w:rPr>
          <w:rFonts w:asciiTheme="minorHAnsi" w:eastAsia="Calibri" w:hAnsiTheme="minorHAnsi" w:cstheme="minorHAnsi"/>
          <w:color w:val="000000"/>
          <w:spacing w:val="-20"/>
          <w:sz w:val="22"/>
          <w:szCs w:val="22"/>
        </w:rPr>
        <w:t xml:space="preserve"> </w:t>
      </w:r>
      <w:r w:rsidRPr="00FB1FC4">
        <w:rPr>
          <w:rFonts w:asciiTheme="minorHAnsi" w:eastAsia="Calibri" w:hAnsiTheme="minorHAnsi" w:cstheme="minorHAnsi"/>
          <w:color w:val="000000"/>
          <w:sz w:val="22"/>
          <w:szCs w:val="22"/>
        </w:rPr>
        <w:t>for</w:t>
      </w:r>
      <w:r w:rsidRPr="00FB1FC4">
        <w:rPr>
          <w:rFonts w:asciiTheme="minorHAnsi" w:eastAsia="Calibri" w:hAnsiTheme="minorHAnsi" w:cstheme="minorHAnsi"/>
          <w:color w:val="000000"/>
          <w:spacing w:val="-16"/>
          <w:sz w:val="22"/>
          <w:szCs w:val="22"/>
        </w:rPr>
        <w:t xml:space="preserve"> </w:t>
      </w:r>
      <w:r w:rsidRPr="00FB1FC4">
        <w:rPr>
          <w:rFonts w:asciiTheme="minorHAnsi" w:eastAsia="Calibri" w:hAnsiTheme="minorHAnsi" w:cstheme="minorHAnsi"/>
          <w:color w:val="000000"/>
          <w:w w:val="95"/>
          <w:sz w:val="22"/>
          <w:szCs w:val="22"/>
        </w:rPr>
        <w:t>each</w:t>
      </w:r>
      <w:r w:rsidRPr="00FB1FC4">
        <w:rPr>
          <w:rFonts w:asciiTheme="minorHAnsi" w:eastAsia="Calibri" w:hAnsiTheme="minorHAnsi" w:cstheme="minorHAnsi"/>
          <w:color w:val="000000"/>
          <w:spacing w:val="-1"/>
          <w:w w:val="95"/>
          <w:sz w:val="22"/>
          <w:szCs w:val="22"/>
        </w:rPr>
        <w:t xml:space="preserve"> </w:t>
      </w:r>
      <w:r w:rsidRPr="00FB1FC4">
        <w:rPr>
          <w:rFonts w:asciiTheme="minorHAnsi" w:eastAsia="Calibri" w:hAnsiTheme="minorHAnsi" w:cstheme="minorHAnsi"/>
          <w:color w:val="000000"/>
          <w:sz w:val="22"/>
          <w:szCs w:val="22"/>
        </w:rPr>
        <w:t>situation</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sz w:val="22"/>
          <w:szCs w:val="22"/>
        </w:rPr>
        <w:t>while</w:t>
      </w:r>
      <w:r w:rsidRPr="00FB1FC4">
        <w:rPr>
          <w:rFonts w:asciiTheme="minorHAnsi" w:eastAsia="Calibri" w:hAnsiTheme="minorHAnsi" w:cstheme="minorHAnsi"/>
          <w:color w:val="000000"/>
          <w:spacing w:val="-4"/>
          <w:sz w:val="22"/>
          <w:szCs w:val="22"/>
        </w:rPr>
        <w:t xml:space="preserve"> </w:t>
      </w:r>
      <w:r w:rsidRPr="00FB1FC4">
        <w:rPr>
          <w:rFonts w:asciiTheme="minorHAnsi" w:eastAsia="Calibri" w:hAnsiTheme="minorHAnsi" w:cstheme="minorHAnsi"/>
          <w:color w:val="000000"/>
          <w:sz w:val="22"/>
          <w:szCs w:val="22"/>
        </w:rPr>
        <w:t>a</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A40800"/>
          <w:w w:val="132"/>
          <w:sz w:val="22"/>
          <w:szCs w:val="22"/>
        </w:rPr>
        <w:t>RESUME</w:t>
      </w:r>
      <w:r w:rsidRPr="00FB1FC4">
        <w:rPr>
          <w:rFonts w:asciiTheme="minorHAnsi" w:eastAsia="Calibri" w:hAnsiTheme="minorHAnsi" w:cstheme="minorHAnsi"/>
          <w:color w:val="A40800"/>
          <w:spacing w:val="-23"/>
          <w:w w:val="132"/>
          <w:sz w:val="22"/>
          <w:szCs w:val="22"/>
        </w:rPr>
        <w:t xml:space="preserve"> </w:t>
      </w:r>
      <w:r w:rsidRPr="00FB1FC4">
        <w:rPr>
          <w:rFonts w:asciiTheme="minorHAnsi" w:eastAsia="Calibri" w:hAnsiTheme="minorHAnsi" w:cstheme="minorHAnsi"/>
          <w:color w:val="000000"/>
          <w:sz w:val="22"/>
          <w:szCs w:val="22"/>
        </w:rPr>
        <w:t>is</w:t>
      </w:r>
      <w:r w:rsidRPr="00FB1FC4">
        <w:rPr>
          <w:rFonts w:asciiTheme="minorHAnsi" w:eastAsia="Calibri" w:hAnsiTheme="minorHAnsi" w:cstheme="minorHAnsi"/>
          <w:color w:val="000000"/>
          <w:spacing w:val="-1"/>
          <w:sz w:val="22"/>
          <w:szCs w:val="22"/>
        </w:rPr>
        <w:t xml:space="preserve"> </w:t>
      </w:r>
      <w:r w:rsidRPr="00FB1FC4">
        <w:rPr>
          <w:rFonts w:asciiTheme="minorHAnsi" w:eastAsia="Calibri" w:hAnsiTheme="minorHAnsi" w:cstheme="minorHAnsi"/>
          <w:color w:val="000000"/>
          <w:sz w:val="22"/>
          <w:szCs w:val="22"/>
        </w:rPr>
        <w:t>a</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w w:val="98"/>
          <w:sz w:val="22"/>
          <w:szCs w:val="22"/>
        </w:rPr>
        <w:t>document</w:t>
      </w:r>
      <w:r w:rsidRPr="00FB1FC4">
        <w:rPr>
          <w:rFonts w:asciiTheme="minorHAnsi" w:eastAsia="Calibri" w:hAnsiTheme="minorHAnsi" w:cstheme="minorHAnsi"/>
          <w:color w:val="000000"/>
          <w:spacing w:val="-3"/>
          <w:w w:val="98"/>
          <w:sz w:val="22"/>
          <w:szCs w:val="22"/>
        </w:rPr>
        <w:t xml:space="preserve"> </w:t>
      </w:r>
      <w:r w:rsidRPr="00FB1FC4">
        <w:rPr>
          <w:rFonts w:asciiTheme="minorHAnsi" w:eastAsia="Calibri" w:hAnsiTheme="minorHAnsi" w:cstheme="minorHAnsi"/>
          <w:color w:val="000000"/>
          <w:sz w:val="22"/>
          <w:szCs w:val="22"/>
        </w:rPr>
        <w:t>you</w:t>
      </w:r>
      <w:r w:rsidRPr="00FB1FC4">
        <w:rPr>
          <w:rFonts w:asciiTheme="minorHAnsi" w:eastAsia="Calibri" w:hAnsiTheme="minorHAnsi" w:cstheme="minorHAnsi"/>
          <w:color w:val="000000"/>
          <w:spacing w:val="-20"/>
          <w:sz w:val="22"/>
          <w:szCs w:val="22"/>
        </w:rPr>
        <w:t xml:space="preserve"> </w:t>
      </w:r>
      <w:r w:rsidRPr="00FB1FC4">
        <w:rPr>
          <w:rFonts w:asciiTheme="minorHAnsi" w:eastAsia="Calibri" w:hAnsiTheme="minorHAnsi" w:cstheme="minorHAnsi"/>
          <w:color w:val="000000"/>
          <w:w w:val="96"/>
          <w:sz w:val="22"/>
          <w:szCs w:val="22"/>
        </w:rPr>
        <w:t>hope</w:t>
      </w:r>
      <w:r w:rsidRPr="00FB1FC4">
        <w:rPr>
          <w:rFonts w:asciiTheme="minorHAnsi" w:eastAsia="Calibri" w:hAnsiTheme="minorHAnsi" w:cstheme="minorHAnsi"/>
          <w:color w:val="000000"/>
          <w:spacing w:val="-2"/>
          <w:w w:val="96"/>
          <w:sz w:val="22"/>
          <w:szCs w:val="22"/>
        </w:rPr>
        <w:t xml:space="preserve"> </w:t>
      </w:r>
      <w:r w:rsidRPr="00FB1FC4">
        <w:rPr>
          <w:rFonts w:asciiTheme="minorHAnsi" w:eastAsia="Calibri" w:hAnsiTheme="minorHAnsi" w:cstheme="minorHAnsi"/>
          <w:color w:val="000000"/>
          <w:sz w:val="22"/>
          <w:szCs w:val="22"/>
        </w:rPr>
        <w:t>to</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w w:val="94"/>
          <w:sz w:val="22"/>
          <w:szCs w:val="22"/>
        </w:rPr>
        <w:t>use over</w:t>
      </w:r>
      <w:r w:rsidRPr="00FB1FC4">
        <w:rPr>
          <w:rFonts w:asciiTheme="minorHAnsi" w:eastAsia="Calibri" w:hAnsiTheme="minorHAnsi" w:cstheme="minorHAnsi"/>
          <w:color w:val="000000"/>
          <w:spacing w:val="4"/>
          <w:w w:val="94"/>
          <w:sz w:val="22"/>
          <w:szCs w:val="22"/>
        </w:rPr>
        <w:t xml:space="preserve"> </w:t>
      </w:r>
      <w:r w:rsidRPr="00FB1FC4">
        <w:rPr>
          <w:rFonts w:asciiTheme="minorHAnsi" w:eastAsia="Calibri" w:hAnsiTheme="minorHAnsi" w:cstheme="minorHAnsi"/>
          <w:color w:val="000000"/>
          <w:sz w:val="22"/>
          <w:szCs w:val="22"/>
        </w:rPr>
        <w:t xml:space="preserve">and </w:t>
      </w:r>
      <w:r w:rsidRPr="00FB1FC4">
        <w:rPr>
          <w:rFonts w:asciiTheme="minorHAnsi" w:eastAsia="Calibri" w:hAnsiTheme="minorHAnsi" w:cstheme="minorHAnsi"/>
          <w:color w:val="000000"/>
          <w:w w:val="95"/>
          <w:sz w:val="22"/>
          <w:szCs w:val="22"/>
        </w:rPr>
        <w:t>over</w:t>
      </w:r>
      <w:r w:rsidRPr="00FB1FC4">
        <w:rPr>
          <w:rFonts w:asciiTheme="minorHAnsi" w:eastAsia="Calibri" w:hAnsiTheme="minorHAnsi" w:cstheme="minorHAnsi"/>
          <w:color w:val="000000"/>
          <w:spacing w:val="-1"/>
          <w:w w:val="95"/>
          <w:sz w:val="22"/>
          <w:szCs w:val="22"/>
        </w:rPr>
        <w:t xml:space="preserve"> </w:t>
      </w:r>
      <w:r w:rsidRPr="00FB1FC4">
        <w:rPr>
          <w:rFonts w:asciiTheme="minorHAnsi" w:eastAsia="Calibri" w:hAnsiTheme="minorHAnsi" w:cstheme="minorHAnsi"/>
          <w:color w:val="000000"/>
          <w:sz w:val="22"/>
          <w:szCs w:val="22"/>
        </w:rPr>
        <w:t>again,</w:t>
      </w:r>
      <w:r w:rsidRPr="00FB1FC4">
        <w:rPr>
          <w:rFonts w:asciiTheme="minorHAnsi" w:eastAsia="Calibri" w:hAnsiTheme="minorHAnsi" w:cstheme="minorHAnsi"/>
          <w:color w:val="000000"/>
          <w:spacing w:val="-4"/>
          <w:sz w:val="22"/>
          <w:szCs w:val="22"/>
        </w:rPr>
        <w:t xml:space="preserve"> </w:t>
      </w:r>
      <w:r w:rsidRPr="00FB1FC4">
        <w:rPr>
          <w:rFonts w:asciiTheme="minorHAnsi" w:eastAsia="Calibri" w:hAnsiTheme="minorHAnsi" w:cstheme="minorHAnsi"/>
          <w:color w:val="000000"/>
          <w:sz w:val="22"/>
          <w:szCs w:val="22"/>
        </w:rPr>
        <w:t>it</w:t>
      </w:r>
      <w:r w:rsidRPr="00FB1FC4">
        <w:rPr>
          <w:rFonts w:asciiTheme="minorHAnsi" w:eastAsia="Calibri" w:hAnsiTheme="minorHAnsi" w:cstheme="minorHAnsi"/>
          <w:color w:val="000000"/>
          <w:spacing w:val="-1"/>
          <w:sz w:val="22"/>
          <w:szCs w:val="22"/>
        </w:rPr>
        <w:t xml:space="preserve"> </w:t>
      </w:r>
      <w:r w:rsidRPr="00FB1FC4">
        <w:rPr>
          <w:rFonts w:asciiTheme="minorHAnsi" w:eastAsia="Calibri" w:hAnsiTheme="minorHAnsi" w:cstheme="minorHAnsi"/>
          <w:color w:val="000000"/>
          <w:sz w:val="22"/>
          <w:szCs w:val="22"/>
        </w:rPr>
        <w:t>is</w:t>
      </w:r>
      <w:r w:rsidRPr="00FB1FC4">
        <w:rPr>
          <w:rFonts w:asciiTheme="minorHAnsi" w:eastAsia="Calibri" w:hAnsiTheme="minorHAnsi" w:cstheme="minorHAnsi"/>
          <w:color w:val="000000"/>
          <w:spacing w:val="-1"/>
          <w:sz w:val="22"/>
          <w:szCs w:val="22"/>
        </w:rPr>
        <w:t xml:space="preserve"> </w:t>
      </w:r>
      <w:r w:rsidRPr="00FB1FC4">
        <w:rPr>
          <w:rFonts w:asciiTheme="minorHAnsi" w:eastAsia="Calibri" w:hAnsiTheme="minorHAnsi" w:cstheme="minorHAnsi"/>
          <w:color w:val="000000"/>
          <w:sz w:val="22"/>
          <w:szCs w:val="22"/>
        </w:rPr>
        <w:t>a</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sz w:val="22"/>
          <w:szCs w:val="22"/>
        </w:rPr>
        <w:t>single</w:t>
      </w:r>
      <w:r w:rsidRPr="00FB1FC4">
        <w:rPr>
          <w:rFonts w:asciiTheme="minorHAnsi" w:eastAsia="Calibri" w:hAnsiTheme="minorHAnsi" w:cstheme="minorHAnsi"/>
          <w:color w:val="000000"/>
          <w:spacing w:val="-4"/>
          <w:sz w:val="22"/>
          <w:szCs w:val="22"/>
        </w:rPr>
        <w:t xml:space="preserve"> </w:t>
      </w:r>
      <w:r w:rsidRPr="00FB1FC4">
        <w:rPr>
          <w:rFonts w:asciiTheme="minorHAnsi" w:eastAsia="Calibri" w:hAnsiTheme="minorHAnsi" w:cstheme="minorHAnsi"/>
          <w:color w:val="000000"/>
          <w:w w:val="98"/>
          <w:sz w:val="22"/>
          <w:szCs w:val="22"/>
        </w:rPr>
        <w:t>document</w:t>
      </w:r>
      <w:r w:rsidRPr="00FB1FC4">
        <w:rPr>
          <w:rFonts w:asciiTheme="minorHAnsi" w:eastAsia="Calibri" w:hAnsiTheme="minorHAnsi" w:cstheme="minorHAnsi"/>
          <w:color w:val="000000"/>
          <w:spacing w:val="-3"/>
          <w:w w:val="98"/>
          <w:sz w:val="22"/>
          <w:szCs w:val="22"/>
        </w:rPr>
        <w:t xml:space="preserve"> </w:t>
      </w:r>
      <w:r w:rsidRPr="00FB1FC4">
        <w:rPr>
          <w:rFonts w:asciiTheme="minorHAnsi" w:eastAsia="Calibri" w:hAnsiTheme="minorHAnsi" w:cstheme="minorHAnsi"/>
          <w:color w:val="000000"/>
          <w:sz w:val="22"/>
          <w:szCs w:val="22"/>
        </w:rPr>
        <w:t>that</w:t>
      </w:r>
      <w:r w:rsidRPr="00FB1FC4">
        <w:rPr>
          <w:rFonts w:asciiTheme="minorHAnsi" w:eastAsia="Calibri" w:hAnsiTheme="minorHAnsi" w:cstheme="minorHAnsi"/>
          <w:color w:val="000000"/>
          <w:spacing w:val="-21"/>
          <w:sz w:val="22"/>
          <w:szCs w:val="22"/>
        </w:rPr>
        <w:t xml:space="preserve"> </w:t>
      </w:r>
      <w:r w:rsidRPr="00FB1FC4">
        <w:rPr>
          <w:rFonts w:asciiTheme="minorHAnsi" w:eastAsia="Calibri" w:hAnsiTheme="minorHAnsi" w:cstheme="minorHAnsi"/>
          <w:color w:val="000000"/>
          <w:sz w:val="22"/>
          <w:szCs w:val="22"/>
        </w:rPr>
        <w:t>gives</w:t>
      </w:r>
      <w:r w:rsidRPr="00FB1FC4">
        <w:rPr>
          <w:rFonts w:asciiTheme="minorHAnsi" w:eastAsia="Calibri" w:hAnsiTheme="minorHAnsi" w:cstheme="minorHAnsi"/>
          <w:color w:val="000000"/>
          <w:spacing w:val="-4"/>
          <w:sz w:val="22"/>
          <w:szCs w:val="22"/>
        </w:rPr>
        <w:t xml:space="preserve"> </w:t>
      </w:r>
      <w:r w:rsidRPr="00FB1FC4">
        <w:rPr>
          <w:rFonts w:asciiTheme="minorHAnsi" w:eastAsia="Calibri" w:hAnsiTheme="minorHAnsi" w:cstheme="minorHAnsi"/>
          <w:color w:val="000000"/>
          <w:sz w:val="22"/>
          <w:szCs w:val="22"/>
        </w:rPr>
        <w:t>a</w:t>
      </w:r>
      <w:r w:rsidRPr="00FB1FC4">
        <w:rPr>
          <w:rFonts w:asciiTheme="minorHAnsi" w:eastAsia="Calibri" w:hAnsiTheme="minorHAnsi" w:cstheme="minorHAnsi"/>
          <w:color w:val="000000"/>
          <w:spacing w:val="-13"/>
          <w:sz w:val="22"/>
          <w:szCs w:val="22"/>
        </w:rPr>
        <w:t xml:space="preserve"> </w:t>
      </w:r>
      <w:r w:rsidRPr="00FB1FC4">
        <w:rPr>
          <w:rFonts w:asciiTheme="minorHAnsi" w:eastAsia="Calibri" w:hAnsiTheme="minorHAnsi" w:cstheme="minorHAnsi"/>
          <w:color w:val="000000"/>
          <w:w w:val="97"/>
          <w:sz w:val="22"/>
          <w:szCs w:val="22"/>
        </w:rPr>
        <w:t>broad-based</w:t>
      </w:r>
      <w:r w:rsidRPr="00FB1FC4">
        <w:rPr>
          <w:rFonts w:asciiTheme="minorHAnsi" w:eastAsia="Calibri" w:hAnsiTheme="minorHAnsi" w:cstheme="minorHAnsi"/>
          <w:color w:val="000000"/>
          <w:spacing w:val="-2"/>
          <w:w w:val="97"/>
          <w:sz w:val="22"/>
          <w:szCs w:val="22"/>
        </w:rPr>
        <w:t xml:space="preserve"> </w:t>
      </w:r>
      <w:r w:rsidRPr="00FB1FC4">
        <w:rPr>
          <w:rFonts w:asciiTheme="minorHAnsi" w:eastAsia="Calibri" w:hAnsiTheme="minorHAnsi" w:cstheme="minorHAnsi"/>
          <w:color w:val="000000"/>
          <w:w w:val="97"/>
          <w:sz w:val="22"/>
          <w:szCs w:val="22"/>
        </w:rPr>
        <w:t>overview</w:t>
      </w:r>
      <w:r w:rsidRPr="00FB1FC4">
        <w:rPr>
          <w:rFonts w:asciiTheme="minorHAnsi" w:eastAsia="Calibri" w:hAnsiTheme="minorHAnsi" w:cstheme="minorHAnsi"/>
          <w:color w:val="000000"/>
          <w:spacing w:val="-2"/>
          <w:w w:val="97"/>
          <w:sz w:val="22"/>
          <w:szCs w:val="22"/>
        </w:rPr>
        <w:t xml:space="preserve"> </w:t>
      </w:r>
      <w:r w:rsidRPr="00FB1FC4">
        <w:rPr>
          <w:rFonts w:asciiTheme="minorHAnsi" w:eastAsia="Calibri" w:hAnsiTheme="minorHAnsi" w:cstheme="minorHAnsi"/>
          <w:color w:val="000000"/>
          <w:sz w:val="22"/>
          <w:szCs w:val="22"/>
        </w:rPr>
        <w:t>of</w:t>
      </w:r>
      <w:r w:rsidRPr="00FB1FC4">
        <w:rPr>
          <w:rFonts w:asciiTheme="minorHAnsi" w:eastAsia="Calibri" w:hAnsiTheme="minorHAnsi" w:cstheme="minorHAnsi"/>
          <w:color w:val="000000"/>
          <w:spacing w:val="-19"/>
          <w:sz w:val="22"/>
          <w:szCs w:val="22"/>
        </w:rPr>
        <w:t xml:space="preserve"> </w:t>
      </w:r>
      <w:r w:rsidRPr="00FB1FC4">
        <w:rPr>
          <w:rFonts w:asciiTheme="minorHAnsi" w:eastAsia="Calibri" w:hAnsiTheme="minorHAnsi" w:cstheme="minorHAnsi"/>
          <w:color w:val="000000"/>
          <w:sz w:val="22"/>
          <w:szCs w:val="22"/>
        </w:rPr>
        <w:t>your</w:t>
      </w:r>
      <w:r w:rsidRPr="00FB1FC4">
        <w:rPr>
          <w:rFonts w:asciiTheme="minorHAnsi" w:eastAsia="Calibri" w:hAnsiTheme="minorHAnsi" w:cstheme="minorHAnsi"/>
          <w:color w:val="000000"/>
          <w:spacing w:val="-18"/>
          <w:sz w:val="22"/>
          <w:szCs w:val="22"/>
        </w:rPr>
        <w:t xml:space="preserve"> </w:t>
      </w:r>
      <w:r w:rsidRPr="00FB1FC4">
        <w:rPr>
          <w:rFonts w:asciiTheme="minorHAnsi" w:eastAsia="Calibri" w:hAnsiTheme="minorHAnsi" w:cstheme="minorHAnsi"/>
          <w:color w:val="000000"/>
          <w:sz w:val="22"/>
          <w:szCs w:val="22"/>
        </w:rPr>
        <w:t>career.</w:t>
      </w:r>
    </w:p>
    <w:p w14:paraId="237356DE" w14:textId="77777777" w:rsidR="00BD1C23" w:rsidRPr="00FB1FC4" w:rsidRDefault="00BD1C23">
      <w:pPr>
        <w:spacing w:line="200" w:lineRule="exact"/>
        <w:rPr>
          <w:rFonts w:asciiTheme="minorHAnsi" w:hAnsiTheme="minorHAnsi" w:cstheme="minorHAnsi"/>
          <w:sz w:val="22"/>
          <w:szCs w:val="22"/>
        </w:rPr>
      </w:pPr>
    </w:p>
    <w:p w14:paraId="1AD85273" w14:textId="77777777" w:rsidR="00BD1C23" w:rsidRPr="00FB1FC4" w:rsidRDefault="00BD1C23">
      <w:pPr>
        <w:spacing w:line="260" w:lineRule="exact"/>
        <w:rPr>
          <w:rFonts w:asciiTheme="minorHAnsi" w:hAnsiTheme="minorHAnsi" w:cstheme="minorHAnsi"/>
          <w:sz w:val="22"/>
          <w:szCs w:val="22"/>
        </w:rPr>
      </w:pPr>
    </w:p>
    <w:p w14:paraId="77DFCA69" w14:textId="77777777" w:rsidR="00BD1C23" w:rsidRPr="00FB1FC4" w:rsidRDefault="00A939FF">
      <w:pPr>
        <w:spacing w:line="300" w:lineRule="exact"/>
        <w:ind w:left="100" w:right="350"/>
        <w:rPr>
          <w:rFonts w:asciiTheme="minorHAnsi" w:eastAsia="Calibri" w:hAnsiTheme="minorHAnsi" w:cstheme="minorHAnsi"/>
          <w:sz w:val="22"/>
          <w:szCs w:val="22"/>
        </w:rPr>
      </w:pPr>
      <w:r w:rsidRPr="00FB1FC4">
        <w:rPr>
          <w:rFonts w:asciiTheme="minorHAnsi" w:eastAsia="Calibri" w:hAnsiTheme="minorHAnsi" w:cstheme="minorHAnsi"/>
          <w:sz w:val="22"/>
          <w:szCs w:val="22"/>
        </w:rPr>
        <w:t>Resumes</w:t>
      </w:r>
      <w:r w:rsidRPr="00FB1FC4">
        <w:rPr>
          <w:rFonts w:asciiTheme="minorHAnsi" w:eastAsia="Calibri" w:hAnsiTheme="minorHAnsi" w:cstheme="minorHAnsi"/>
          <w:spacing w:val="5"/>
          <w:sz w:val="22"/>
          <w:szCs w:val="22"/>
        </w:rPr>
        <w:t xml:space="preserve"> </w:t>
      </w:r>
      <w:r w:rsidRPr="00FB1FC4">
        <w:rPr>
          <w:rFonts w:asciiTheme="minorHAnsi" w:eastAsia="Calibri" w:hAnsiTheme="minorHAnsi" w:cstheme="minorHAnsi"/>
          <w:w w:val="93"/>
          <w:sz w:val="22"/>
          <w:szCs w:val="22"/>
        </w:rPr>
        <w:t xml:space="preserve">are </w:t>
      </w:r>
      <w:r w:rsidRPr="00FB1FC4">
        <w:rPr>
          <w:rFonts w:asciiTheme="minorHAnsi" w:eastAsia="Calibri" w:hAnsiTheme="minorHAnsi" w:cstheme="minorHAnsi"/>
          <w:sz w:val="22"/>
          <w:szCs w:val="22"/>
        </w:rPr>
        <w:t>a</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sz w:val="22"/>
          <w:szCs w:val="22"/>
        </w:rPr>
        <w:t>snapshot</w:t>
      </w:r>
      <w:r w:rsidRPr="00FB1FC4">
        <w:rPr>
          <w:rFonts w:asciiTheme="minorHAnsi" w:eastAsia="Calibri" w:hAnsiTheme="minorHAnsi" w:cstheme="minorHAnsi"/>
          <w:spacing w:val="-23"/>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spacing w:val="-19"/>
          <w:sz w:val="22"/>
          <w:szCs w:val="22"/>
        </w:rPr>
        <w:t xml:space="preserve"> </w:t>
      </w:r>
      <w:r w:rsidRPr="00FB1FC4">
        <w:rPr>
          <w:rFonts w:asciiTheme="minorHAnsi" w:eastAsia="Calibri" w:hAnsiTheme="minorHAnsi" w:cstheme="minorHAnsi"/>
          <w:sz w:val="22"/>
          <w:szCs w:val="22"/>
        </w:rPr>
        <w:t>you</w:t>
      </w:r>
      <w:r w:rsidRPr="00FB1FC4">
        <w:rPr>
          <w:rFonts w:asciiTheme="minorHAnsi" w:eastAsia="Calibri" w:hAnsiTheme="minorHAnsi" w:cstheme="minorHAnsi"/>
          <w:spacing w:val="-20"/>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should</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sz w:val="22"/>
          <w:szCs w:val="22"/>
        </w:rPr>
        <w:t>be</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sz w:val="22"/>
          <w:szCs w:val="22"/>
        </w:rPr>
        <w:t>used</w:t>
      </w:r>
      <w:r w:rsidRPr="00FB1FC4">
        <w:rPr>
          <w:rFonts w:asciiTheme="minorHAnsi" w:eastAsia="Calibri" w:hAnsiTheme="minorHAnsi" w:cstheme="minorHAnsi"/>
          <w:spacing w:val="-19"/>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sz w:val="22"/>
          <w:szCs w:val="22"/>
        </w:rPr>
        <w:t>highlight</w:t>
      </w:r>
      <w:r w:rsidRPr="00FB1FC4">
        <w:rPr>
          <w:rFonts w:asciiTheme="minorHAnsi" w:eastAsia="Calibri" w:hAnsiTheme="minorHAnsi" w:cstheme="minorHAnsi"/>
          <w:spacing w:val="33"/>
          <w:sz w:val="22"/>
          <w:szCs w:val="22"/>
        </w:rPr>
        <w:t xml:space="preserve"> </w:t>
      </w:r>
      <w:r w:rsidRPr="00FB1FC4">
        <w:rPr>
          <w:rFonts w:asciiTheme="minorHAnsi" w:eastAsia="Calibri" w:hAnsiTheme="minorHAnsi" w:cstheme="minorHAnsi"/>
          <w:sz w:val="22"/>
          <w:szCs w:val="22"/>
        </w:rPr>
        <w:t>your</w:t>
      </w:r>
      <w:r w:rsidRPr="00FB1FC4">
        <w:rPr>
          <w:rFonts w:asciiTheme="minorHAnsi" w:eastAsia="Calibri" w:hAnsiTheme="minorHAnsi" w:cstheme="minorHAnsi"/>
          <w:spacing w:val="-18"/>
          <w:sz w:val="22"/>
          <w:szCs w:val="22"/>
        </w:rPr>
        <w:t xml:space="preserve"> </w:t>
      </w:r>
      <w:r w:rsidRPr="00FB1FC4">
        <w:rPr>
          <w:rFonts w:asciiTheme="minorHAnsi" w:eastAsia="Calibri" w:hAnsiTheme="minorHAnsi" w:cstheme="minorHAnsi"/>
          <w:sz w:val="22"/>
          <w:szCs w:val="22"/>
        </w:rPr>
        <w:t>skills</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education. Resumes</w:t>
      </w:r>
      <w:r w:rsidRPr="00FB1FC4">
        <w:rPr>
          <w:rFonts w:asciiTheme="minorHAnsi" w:eastAsia="Calibri" w:hAnsiTheme="minorHAnsi" w:cstheme="minorHAnsi"/>
          <w:spacing w:val="5"/>
          <w:sz w:val="22"/>
          <w:szCs w:val="22"/>
        </w:rPr>
        <w:t xml:space="preserve"> </w:t>
      </w:r>
      <w:r w:rsidRPr="00FB1FC4">
        <w:rPr>
          <w:rFonts w:asciiTheme="minorHAnsi" w:eastAsia="Calibri" w:hAnsiTheme="minorHAnsi" w:cstheme="minorHAnsi"/>
          <w:w w:val="95"/>
          <w:sz w:val="22"/>
          <w:szCs w:val="22"/>
        </w:rPr>
        <w:t>may</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sz w:val="22"/>
          <w:szCs w:val="22"/>
        </w:rPr>
        <w:t>also</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sz w:val="22"/>
          <w:szCs w:val="22"/>
        </w:rPr>
        <w:t>be</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w w:val="94"/>
          <w:sz w:val="22"/>
          <w:szCs w:val="22"/>
        </w:rPr>
        <w:t xml:space="preserve">the </w:t>
      </w:r>
      <w:r w:rsidRPr="00FB1FC4">
        <w:rPr>
          <w:rFonts w:asciiTheme="minorHAnsi" w:eastAsia="Calibri" w:hAnsiTheme="minorHAnsi" w:cstheme="minorHAnsi"/>
          <w:sz w:val="22"/>
          <w:szCs w:val="22"/>
        </w:rPr>
        <w:t>first</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only</w:t>
      </w:r>
      <w:r w:rsidRPr="00FB1FC4">
        <w:rPr>
          <w:rFonts w:asciiTheme="minorHAnsi" w:eastAsia="Calibri" w:hAnsiTheme="minorHAnsi" w:cstheme="minorHAnsi"/>
          <w:spacing w:val="-18"/>
          <w:sz w:val="22"/>
          <w:szCs w:val="22"/>
        </w:rPr>
        <w:t xml:space="preserve"> </w:t>
      </w:r>
      <w:r w:rsidRPr="00FB1FC4">
        <w:rPr>
          <w:rFonts w:asciiTheme="minorHAnsi" w:eastAsia="Calibri" w:hAnsiTheme="minorHAnsi" w:cstheme="minorHAnsi"/>
          <w:sz w:val="22"/>
          <w:szCs w:val="22"/>
        </w:rPr>
        <w:t>impression</w:t>
      </w:r>
      <w:r w:rsidRPr="00FB1FC4">
        <w:rPr>
          <w:rFonts w:asciiTheme="minorHAnsi" w:eastAsia="Calibri" w:hAnsiTheme="minorHAnsi" w:cstheme="minorHAnsi"/>
          <w:spacing w:val="-16"/>
          <w:sz w:val="22"/>
          <w:szCs w:val="22"/>
        </w:rPr>
        <w:t xml:space="preserve"> </w:t>
      </w:r>
      <w:r w:rsidRPr="00FB1FC4">
        <w:rPr>
          <w:rFonts w:asciiTheme="minorHAnsi" w:eastAsia="Calibri" w:hAnsiTheme="minorHAnsi" w:cstheme="minorHAnsi"/>
          <w:sz w:val="22"/>
          <w:szCs w:val="22"/>
        </w:rPr>
        <w:t>that</w:t>
      </w:r>
      <w:r w:rsidRPr="00FB1FC4">
        <w:rPr>
          <w:rFonts w:asciiTheme="minorHAnsi" w:eastAsia="Calibri" w:hAnsiTheme="minorHAnsi" w:cstheme="minorHAnsi"/>
          <w:spacing w:val="-21"/>
          <w:sz w:val="22"/>
          <w:szCs w:val="22"/>
        </w:rPr>
        <w:t xml:space="preserve"> </w:t>
      </w:r>
      <w:r w:rsidRPr="00FB1FC4">
        <w:rPr>
          <w:rFonts w:asciiTheme="minorHAnsi" w:eastAsia="Calibri" w:hAnsiTheme="minorHAnsi" w:cstheme="minorHAnsi"/>
          <w:w w:val="95"/>
          <w:sz w:val="22"/>
          <w:szCs w:val="22"/>
        </w:rPr>
        <w:t>the</w:t>
      </w:r>
      <w:r w:rsidRPr="00FB1FC4">
        <w:rPr>
          <w:rFonts w:asciiTheme="minorHAnsi" w:eastAsia="Calibri" w:hAnsiTheme="minorHAnsi" w:cstheme="minorHAnsi"/>
          <w:spacing w:val="-5"/>
          <w:w w:val="95"/>
          <w:sz w:val="22"/>
          <w:szCs w:val="22"/>
        </w:rPr>
        <w:t xml:space="preserve"> </w:t>
      </w:r>
      <w:r w:rsidRPr="00FB1FC4">
        <w:rPr>
          <w:rFonts w:asciiTheme="minorHAnsi" w:eastAsia="Calibri" w:hAnsiTheme="minorHAnsi" w:cstheme="minorHAnsi"/>
          <w:w w:val="95"/>
          <w:sz w:val="22"/>
          <w:szCs w:val="22"/>
        </w:rPr>
        <w:t>employer</w:t>
      </w:r>
      <w:r w:rsidRPr="00FB1FC4">
        <w:rPr>
          <w:rFonts w:asciiTheme="minorHAnsi" w:eastAsia="Calibri" w:hAnsiTheme="minorHAnsi" w:cstheme="minorHAnsi"/>
          <w:spacing w:val="9"/>
          <w:w w:val="95"/>
          <w:sz w:val="22"/>
          <w:szCs w:val="22"/>
        </w:rPr>
        <w:t xml:space="preserve"> </w:t>
      </w:r>
      <w:r w:rsidRPr="00FB1FC4">
        <w:rPr>
          <w:rFonts w:asciiTheme="minorHAnsi" w:eastAsia="Calibri" w:hAnsiTheme="minorHAnsi" w:cstheme="minorHAnsi"/>
          <w:sz w:val="22"/>
          <w:szCs w:val="22"/>
        </w:rPr>
        <w:t>gets</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spacing w:val="-19"/>
          <w:sz w:val="22"/>
          <w:szCs w:val="22"/>
        </w:rPr>
        <w:t xml:space="preserve"> </w:t>
      </w:r>
      <w:r w:rsidRPr="00FB1FC4">
        <w:rPr>
          <w:rFonts w:asciiTheme="minorHAnsi" w:eastAsia="Calibri" w:hAnsiTheme="minorHAnsi" w:cstheme="minorHAnsi"/>
          <w:sz w:val="22"/>
          <w:szCs w:val="22"/>
        </w:rPr>
        <w:t>you</w:t>
      </w:r>
      <w:r w:rsidRPr="00FB1FC4">
        <w:rPr>
          <w:rFonts w:asciiTheme="minorHAnsi" w:eastAsia="Calibri" w:hAnsiTheme="minorHAnsi" w:cstheme="minorHAnsi"/>
          <w:spacing w:val="-20"/>
          <w:sz w:val="22"/>
          <w:szCs w:val="22"/>
        </w:rPr>
        <w:t xml:space="preserve"> </w:t>
      </w:r>
      <w:r w:rsidRPr="00FB1FC4">
        <w:rPr>
          <w:rFonts w:asciiTheme="minorHAnsi" w:eastAsia="Calibri" w:hAnsiTheme="minorHAnsi" w:cstheme="minorHAnsi"/>
          <w:w w:val="94"/>
          <w:sz w:val="22"/>
          <w:szCs w:val="22"/>
        </w:rPr>
        <w:t xml:space="preserve">before </w:t>
      </w:r>
      <w:r w:rsidRPr="00FB1FC4">
        <w:rPr>
          <w:rFonts w:asciiTheme="minorHAnsi" w:eastAsia="Calibri" w:hAnsiTheme="minorHAnsi" w:cstheme="minorHAnsi"/>
          <w:sz w:val="22"/>
          <w:szCs w:val="22"/>
        </w:rPr>
        <w:t xml:space="preserve">an </w:t>
      </w:r>
      <w:r w:rsidRPr="00FB1FC4">
        <w:rPr>
          <w:rFonts w:asciiTheme="minorHAnsi" w:eastAsia="Calibri" w:hAnsiTheme="minorHAnsi" w:cstheme="minorHAnsi"/>
          <w:w w:val="98"/>
          <w:sz w:val="22"/>
          <w:szCs w:val="22"/>
        </w:rPr>
        <w:t>interview.</w:t>
      </w:r>
      <w:r w:rsidRPr="00FB1FC4">
        <w:rPr>
          <w:rFonts w:asciiTheme="minorHAnsi" w:eastAsia="Calibri" w:hAnsiTheme="minorHAnsi" w:cstheme="minorHAnsi"/>
          <w:spacing w:val="-3"/>
          <w:w w:val="98"/>
          <w:sz w:val="22"/>
          <w:szCs w:val="22"/>
        </w:rPr>
        <w:t xml:space="preserve"> </w:t>
      </w:r>
      <w:r w:rsidRPr="00FB1FC4">
        <w:rPr>
          <w:rFonts w:asciiTheme="minorHAnsi" w:eastAsia="Calibri" w:hAnsiTheme="minorHAnsi" w:cstheme="minorHAnsi"/>
          <w:sz w:val="22"/>
          <w:szCs w:val="22"/>
        </w:rPr>
        <w:t>Therefore,</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sz w:val="22"/>
          <w:szCs w:val="22"/>
        </w:rPr>
        <w:t>a</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w w:val="95"/>
          <w:sz w:val="22"/>
          <w:szCs w:val="22"/>
        </w:rPr>
        <w:t>resume</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sz w:val="22"/>
          <w:szCs w:val="22"/>
        </w:rPr>
        <w:t>should</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sz w:val="22"/>
          <w:szCs w:val="22"/>
        </w:rPr>
        <w:t>be</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w w:val="96"/>
          <w:sz w:val="22"/>
          <w:szCs w:val="22"/>
        </w:rPr>
        <w:t>accurate,</w:t>
      </w:r>
      <w:r w:rsidRPr="00FB1FC4">
        <w:rPr>
          <w:rFonts w:asciiTheme="minorHAnsi" w:eastAsia="Calibri" w:hAnsiTheme="minorHAnsi" w:cstheme="minorHAnsi"/>
          <w:spacing w:val="-2"/>
          <w:w w:val="96"/>
          <w:sz w:val="22"/>
          <w:szCs w:val="22"/>
        </w:rPr>
        <w:t xml:space="preserve"> </w:t>
      </w:r>
      <w:r w:rsidRPr="00FB1FC4">
        <w:rPr>
          <w:rFonts w:asciiTheme="minorHAnsi" w:eastAsia="Calibri" w:hAnsiTheme="minorHAnsi" w:cstheme="minorHAnsi"/>
          <w:sz w:val="22"/>
          <w:szCs w:val="22"/>
        </w:rPr>
        <w:t>well</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organized,</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sz w:val="22"/>
          <w:szCs w:val="22"/>
        </w:rPr>
        <w:t>concise</w:t>
      </w:r>
      <w:r w:rsidRPr="00FB1FC4">
        <w:rPr>
          <w:rFonts w:asciiTheme="minorHAnsi" w:eastAsia="Calibri" w:hAnsiTheme="minorHAnsi" w:cstheme="minorHAnsi"/>
          <w:spacing w:val="-20"/>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professional. There</w:t>
      </w:r>
      <w:r w:rsidRPr="00FB1FC4">
        <w:rPr>
          <w:rFonts w:asciiTheme="minorHAnsi" w:eastAsia="Calibri" w:hAnsiTheme="minorHAnsi" w:cstheme="minorHAnsi"/>
          <w:spacing w:val="27"/>
          <w:sz w:val="22"/>
          <w:szCs w:val="22"/>
        </w:rPr>
        <w:t xml:space="preserve"> </w:t>
      </w:r>
      <w:r w:rsidRPr="00FB1FC4">
        <w:rPr>
          <w:rFonts w:asciiTheme="minorHAnsi" w:eastAsia="Calibri" w:hAnsiTheme="minorHAnsi" w:cstheme="minorHAnsi"/>
          <w:w w:val="94"/>
          <w:sz w:val="22"/>
          <w:szCs w:val="22"/>
        </w:rPr>
        <w:t>are</w:t>
      </w:r>
      <w:r w:rsidRPr="00FB1FC4">
        <w:rPr>
          <w:rFonts w:asciiTheme="minorHAnsi" w:eastAsia="Calibri" w:hAnsiTheme="minorHAnsi" w:cstheme="minorHAnsi"/>
          <w:spacing w:val="-4"/>
          <w:w w:val="94"/>
          <w:sz w:val="22"/>
          <w:szCs w:val="22"/>
        </w:rPr>
        <w:t xml:space="preserve"> </w:t>
      </w:r>
      <w:r w:rsidRPr="00FB1FC4">
        <w:rPr>
          <w:rFonts w:asciiTheme="minorHAnsi" w:eastAsia="Calibri" w:hAnsiTheme="minorHAnsi" w:cstheme="minorHAnsi"/>
          <w:w w:val="94"/>
          <w:sz w:val="22"/>
          <w:szCs w:val="22"/>
        </w:rPr>
        <w:t>many</w:t>
      </w:r>
      <w:r w:rsidRPr="00FB1FC4">
        <w:rPr>
          <w:rFonts w:asciiTheme="minorHAnsi" w:eastAsia="Calibri" w:hAnsiTheme="minorHAnsi" w:cstheme="minorHAnsi"/>
          <w:spacing w:val="11"/>
          <w:w w:val="94"/>
          <w:sz w:val="22"/>
          <w:szCs w:val="22"/>
        </w:rPr>
        <w:t xml:space="preserve"> </w:t>
      </w:r>
      <w:r w:rsidRPr="00FB1FC4">
        <w:rPr>
          <w:rFonts w:asciiTheme="minorHAnsi" w:eastAsia="Calibri" w:hAnsiTheme="minorHAnsi" w:cstheme="minorHAnsi"/>
          <w:w w:val="94"/>
          <w:sz w:val="22"/>
          <w:szCs w:val="22"/>
        </w:rPr>
        <w:t>styles</w:t>
      </w:r>
      <w:r w:rsidRPr="00FB1FC4">
        <w:rPr>
          <w:rFonts w:asciiTheme="minorHAnsi" w:eastAsia="Calibri" w:hAnsiTheme="minorHAnsi" w:cstheme="minorHAnsi"/>
          <w:spacing w:val="5"/>
          <w:w w:val="94"/>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spacing w:val="-19"/>
          <w:sz w:val="22"/>
          <w:szCs w:val="22"/>
        </w:rPr>
        <w:t xml:space="preserve"> </w:t>
      </w:r>
      <w:r w:rsidRPr="00FB1FC4">
        <w:rPr>
          <w:rFonts w:asciiTheme="minorHAnsi" w:eastAsia="Calibri" w:hAnsiTheme="minorHAnsi" w:cstheme="minorHAnsi"/>
          <w:w w:val="95"/>
          <w:sz w:val="22"/>
          <w:szCs w:val="22"/>
        </w:rPr>
        <w:t>resumes</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sz w:val="22"/>
          <w:szCs w:val="22"/>
        </w:rPr>
        <w:t>but</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w w:val="94"/>
          <w:sz w:val="22"/>
          <w:szCs w:val="22"/>
        </w:rPr>
        <w:t xml:space="preserve">the areas </w:t>
      </w:r>
      <w:r w:rsidRPr="00FB1FC4">
        <w:rPr>
          <w:rFonts w:asciiTheme="minorHAnsi" w:eastAsia="Calibri" w:hAnsiTheme="minorHAnsi" w:cstheme="minorHAnsi"/>
          <w:sz w:val="22"/>
          <w:szCs w:val="22"/>
        </w:rPr>
        <w:t>you</w:t>
      </w:r>
      <w:r w:rsidRPr="00FB1FC4">
        <w:rPr>
          <w:rFonts w:asciiTheme="minorHAnsi" w:eastAsia="Calibri" w:hAnsiTheme="minorHAnsi" w:cstheme="minorHAnsi"/>
          <w:spacing w:val="-20"/>
          <w:sz w:val="22"/>
          <w:szCs w:val="22"/>
        </w:rPr>
        <w:t xml:space="preserve"> </w:t>
      </w:r>
      <w:r w:rsidRPr="00FB1FC4">
        <w:rPr>
          <w:rFonts w:asciiTheme="minorHAnsi" w:eastAsia="Calibri" w:hAnsiTheme="minorHAnsi" w:cstheme="minorHAnsi"/>
          <w:sz w:val="22"/>
          <w:szCs w:val="22"/>
        </w:rPr>
        <w:t>should</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sz w:val="22"/>
          <w:szCs w:val="22"/>
        </w:rPr>
        <w:t>make</w:t>
      </w:r>
      <w:r w:rsidRPr="00FB1FC4">
        <w:rPr>
          <w:rFonts w:asciiTheme="minorHAnsi" w:eastAsia="Calibri" w:hAnsiTheme="minorHAnsi" w:cstheme="minorHAnsi"/>
          <w:spacing w:val="-21"/>
          <w:sz w:val="22"/>
          <w:szCs w:val="22"/>
        </w:rPr>
        <w:t xml:space="preserve"> </w:t>
      </w:r>
      <w:r w:rsidRPr="00FB1FC4">
        <w:rPr>
          <w:rFonts w:asciiTheme="minorHAnsi" w:eastAsia="Calibri" w:hAnsiTheme="minorHAnsi" w:cstheme="minorHAnsi"/>
          <w:sz w:val="22"/>
          <w:szCs w:val="22"/>
        </w:rPr>
        <w:t>sure</w:t>
      </w:r>
      <w:r w:rsidRPr="00FB1FC4">
        <w:rPr>
          <w:rFonts w:asciiTheme="minorHAnsi" w:eastAsia="Calibri" w:hAnsiTheme="minorHAnsi" w:cstheme="minorHAnsi"/>
          <w:spacing w:val="-22"/>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sz w:val="22"/>
          <w:szCs w:val="22"/>
        </w:rPr>
        <w:t>include</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sz w:val="22"/>
          <w:szCs w:val="22"/>
        </w:rPr>
        <w:t>are:</w:t>
      </w:r>
    </w:p>
    <w:p w14:paraId="5F6506AB" w14:textId="77777777" w:rsidR="00BD1C23" w:rsidRPr="00FB1FC4" w:rsidRDefault="00BD1C23">
      <w:pPr>
        <w:spacing w:before="3" w:line="260" w:lineRule="exact"/>
        <w:rPr>
          <w:rFonts w:asciiTheme="minorHAnsi" w:hAnsiTheme="minorHAnsi" w:cstheme="minorHAnsi"/>
          <w:sz w:val="22"/>
          <w:szCs w:val="22"/>
        </w:rPr>
      </w:pPr>
    </w:p>
    <w:p w14:paraId="41BDB6F2" w14:textId="77777777" w:rsidR="00BD1C23" w:rsidRPr="00FB1FC4" w:rsidRDefault="00A939FF">
      <w:pPr>
        <w:ind w:left="460"/>
        <w:rPr>
          <w:rFonts w:asciiTheme="minorHAnsi" w:eastAsia="Calibri"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Calibri" w:hAnsiTheme="minorHAnsi" w:cstheme="minorHAnsi"/>
          <w:sz w:val="22"/>
          <w:szCs w:val="22"/>
        </w:rPr>
        <w:t>Education</w:t>
      </w:r>
      <w:r w:rsidRPr="00FB1FC4">
        <w:rPr>
          <w:rFonts w:asciiTheme="minorHAnsi" w:eastAsia="Calibri" w:hAnsiTheme="minorHAnsi" w:cstheme="minorHAnsi"/>
          <w:spacing w:val="38"/>
          <w:sz w:val="22"/>
          <w:szCs w:val="22"/>
        </w:rPr>
        <w:t xml:space="preserve"> </w:t>
      </w:r>
      <w:r w:rsidRPr="00FB1FC4">
        <w:rPr>
          <w:rFonts w:asciiTheme="minorHAnsi" w:eastAsia="Calibri" w:hAnsiTheme="minorHAnsi" w:cstheme="minorHAnsi"/>
          <w:sz w:val="22"/>
          <w:szCs w:val="22"/>
        </w:rPr>
        <w:t>(list</w:t>
      </w:r>
      <w:r w:rsidRPr="00FB1FC4">
        <w:rPr>
          <w:rFonts w:asciiTheme="minorHAnsi" w:eastAsia="Calibri" w:hAnsiTheme="minorHAnsi" w:cstheme="minorHAnsi"/>
          <w:spacing w:val="3"/>
          <w:sz w:val="22"/>
          <w:szCs w:val="22"/>
        </w:rPr>
        <w:t xml:space="preserve"> </w:t>
      </w:r>
      <w:r w:rsidRPr="00FB1FC4">
        <w:rPr>
          <w:rFonts w:asciiTheme="minorHAnsi" w:eastAsia="Calibri" w:hAnsiTheme="minorHAnsi" w:cstheme="minorHAnsi"/>
          <w:w w:val="135"/>
          <w:sz w:val="22"/>
          <w:szCs w:val="22"/>
        </w:rPr>
        <w:t>BSN</w:t>
      </w:r>
      <w:r w:rsidRPr="00FB1FC4">
        <w:rPr>
          <w:rFonts w:asciiTheme="minorHAnsi" w:eastAsia="Calibri" w:hAnsiTheme="minorHAnsi" w:cstheme="minorHAnsi"/>
          <w:spacing w:val="-19"/>
          <w:w w:val="135"/>
          <w:sz w:val="22"/>
          <w:szCs w:val="22"/>
        </w:rPr>
        <w:t xml:space="preserve"> </w:t>
      </w:r>
      <w:r w:rsidRPr="00FB1FC4">
        <w:rPr>
          <w:rFonts w:asciiTheme="minorHAnsi" w:eastAsia="Calibri" w:hAnsiTheme="minorHAnsi" w:cstheme="minorHAnsi"/>
          <w:sz w:val="22"/>
          <w:szCs w:val="22"/>
        </w:rPr>
        <w:t>at</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w w:val="94"/>
          <w:sz w:val="22"/>
          <w:szCs w:val="22"/>
        </w:rPr>
        <w:t xml:space="preserve">the </w:t>
      </w:r>
      <w:r w:rsidRPr="00FB1FC4">
        <w:rPr>
          <w:rFonts w:asciiTheme="minorHAnsi" w:eastAsia="Calibri" w:hAnsiTheme="minorHAnsi" w:cstheme="minorHAnsi"/>
          <w:sz w:val="22"/>
          <w:szCs w:val="22"/>
        </w:rPr>
        <w:t>top</w:t>
      </w:r>
      <w:r w:rsidRPr="00FB1FC4">
        <w:rPr>
          <w:rFonts w:asciiTheme="minorHAnsi" w:eastAsia="Calibri" w:hAnsiTheme="minorHAnsi" w:cstheme="minorHAnsi"/>
          <w:spacing w:val="-9"/>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sz w:val="22"/>
          <w:szCs w:val="22"/>
        </w:rPr>
        <w:t>all</w:t>
      </w:r>
      <w:r w:rsidRPr="00FB1FC4">
        <w:rPr>
          <w:rFonts w:asciiTheme="minorHAnsi" w:eastAsia="Calibri" w:hAnsiTheme="minorHAnsi" w:cstheme="minorHAnsi"/>
          <w:spacing w:val="-3"/>
          <w:sz w:val="22"/>
          <w:szCs w:val="22"/>
        </w:rPr>
        <w:t xml:space="preserve"> </w:t>
      </w:r>
      <w:r w:rsidRPr="00FB1FC4">
        <w:rPr>
          <w:rFonts w:asciiTheme="minorHAnsi" w:eastAsia="Calibri" w:hAnsiTheme="minorHAnsi" w:cstheme="minorHAnsi"/>
          <w:w w:val="96"/>
          <w:sz w:val="22"/>
          <w:szCs w:val="22"/>
        </w:rPr>
        <w:t>other</w:t>
      </w:r>
      <w:r w:rsidRPr="00FB1FC4">
        <w:rPr>
          <w:rFonts w:asciiTheme="minorHAnsi" w:eastAsia="Calibri" w:hAnsiTheme="minorHAnsi" w:cstheme="minorHAnsi"/>
          <w:spacing w:val="-1"/>
          <w:w w:val="96"/>
          <w:sz w:val="22"/>
          <w:szCs w:val="22"/>
        </w:rPr>
        <w:t xml:space="preserve"> </w:t>
      </w:r>
      <w:r w:rsidRPr="00FB1FC4">
        <w:rPr>
          <w:rFonts w:asciiTheme="minorHAnsi" w:eastAsia="Calibri" w:hAnsiTheme="minorHAnsi" w:cstheme="minorHAnsi"/>
          <w:sz w:val="22"/>
          <w:szCs w:val="22"/>
        </w:rPr>
        <w:t>education)</w:t>
      </w:r>
    </w:p>
    <w:p w14:paraId="2620402D" w14:textId="77777777" w:rsidR="00BD1C23" w:rsidRPr="00FB1FC4" w:rsidRDefault="00A939FF">
      <w:pPr>
        <w:spacing w:line="240" w:lineRule="exact"/>
        <w:ind w:left="460"/>
        <w:rPr>
          <w:rFonts w:asciiTheme="minorHAnsi" w:eastAsia="Calibri" w:hAnsiTheme="minorHAnsi" w:cstheme="minorHAnsi"/>
          <w:sz w:val="22"/>
          <w:szCs w:val="22"/>
        </w:rPr>
      </w:pPr>
      <w:r w:rsidRPr="00FB1FC4">
        <w:rPr>
          <w:rFonts w:asciiTheme="minorHAnsi" w:hAnsiTheme="minorHAnsi" w:cstheme="minorHAnsi"/>
          <w:w w:val="112"/>
          <w:position w:val="3"/>
          <w:sz w:val="22"/>
          <w:szCs w:val="22"/>
        </w:rPr>
        <w:t xml:space="preserve">•    </w:t>
      </w:r>
      <w:r w:rsidRPr="00FB1FC4">
        <w:rPr>
          <w:rFonts w:asciiTheme="minorHAnsi" w:hAnsiTheme="minorHAnsi" w:cstheme="minorHAnsi"/>
          <w:spacing w:val="1"/>
          <w:w w:val="112"/>
          <w:position w:val="3"/>
          <w:sz w:val="22"/>
          <w:szCs w:val="22"/>
        </w:rPr>
        <w:t xml:space="preserve"> </w:t>
      </w:r>
      <w:r w:rsidRPr="00FB1FC4">
        <w:rPr>
          <w:rFonts w:asciiTheme="minorHAnsi" w:eastAsia="Calibri" w:hAnsiTheme="minorHAnsi" w:cstheme="minorHAnsi"/>
          <w:w w:val="112"/>
          <w:sz w:val="22"/>
          <w:szCs w:val="22"/>
        </w:rPr>
        <w:t>Clinical</w:t>
      </w:r>
      <w:r w:rsidRPr="00FB1FC4">
        <w:rPr>
          <w:rFonts w:asciiTheme="minorHAnsi" w:eastAsia="Calibri" w:hAnsiTheme="minorHAnsi" w:cstheme="minorHAnsi"/>
          <w:spacing w:val="-20"/>
          <w:w w:val="112"/>
          <w:sz w:val="22"/>
          <w:szCs w:val="22"/>
        </w:rPr>
        <w:t xml:space="preserve"> </w:t>
      </w:r>
      <w:r w:rsidRPr="00FB1FC4">
        <w:rPr>
          <w:rFonts w:asciiTheme="minorHAnsi" w:eastAsia="Calibri" w:hAnsiTheme="minorHAnsi" w:cstheme="minorHAnsi"/>
          <w:sz w:val="22"/>
          <w:szCs w:val="22"/>
        </w:rPr>
        <w:t>rotations</w:t>
      </w:r>
      <w:r w:rsidRPr="00FB1FC4">
        <w:rPr>
          <w:rFonts w:asciiTheme="minorHAnsi" w:eastAsia="Calibri" w:hAnsiTheme="minorHAnsi" w:cstheme="minorHAnsi"/>
          <w:spacing w:val="-18"/>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spacing w:val="5"/>
          <w:sz w:val="22"/>
          <w:szCs w:val="22"/>
        </w:rPr>
        <w:t xml:space="preserve"> </w:t>
      </w:r>
      <w:r w:rsidRPr="00FB1FC4">
        <w:rPr>
          <w:rFonts w:asciiTheme="minorHAnsi" w:eastAsia="Calibri" w:hAnsiTheme="minorHAnsi" w:cstheme="minorHAnsi"/>
          <w:w w:val="150"/>
          <w:sz w:val="22"/>
          <w:szCs w:val="22"/>
        </w:rPr>
        <w:t>#</w:t>
      </w:r>
      <w:r w:rsidRPr="00FB1FC4">
        <w:rPr>
          <w:rFonts w:asciiTheme="minorHAnsi" w:eastAsia="Calibri" w:hAnsiTheme="minorHAnsi" w:cstheme="minorHAnsi"/>
          <w:spacing w:val="-26"/>
          <w:w w:val="150"/>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sz w:val="22"/>
          <w:szCs w:val="22"/>
        </w:rPr>
        <w:t>hours)</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sz w:val="22"/>
          <w:szCs w:val="22"/>
        </w:rPr>
        <w:t>a</w:t>
      </w:r>
      <w:r w:rsidRPr="00FB1FC4">
        <w:rPr>
          <w:rFonts w:asciiTheme="minorHAnsi" w:eastAsia="Calibri" w:hAnsiTheme="minorHAnsi" w:cstheme="minorHAnsi"/>
          <w:spacing w:val="-10"/>
          <w:sz w:val="22"/>
          <w:szCs w:val="22"/>
        </w:rPr>
        <w:t xml:space="preserve"> </w:t>
      </w:r>
      <w:r w:rsidRPr="00FB1FC4">
        <w:rPr>
          <w:rFonts w:asciiTheme="minorHAnsi" w:eastAsia="Calibri" w:hAnsiTheme="minorHAnsi" w:cstheme="minorHAnsi"/>
          <w:sz w:val="22"/>
          <w:szCs w:val="22"/>
        </w:rPr>
        <w:t>focus</w:t>
      </w:r>
      <w:r w:rsidRPr="00FB1FC4">
        <w:rPr>
          <w:rFonts w:asciiTheme="minorHAnsi" w:eastAsia="Calibri" w:hAnsiTheme="minorHAnsi" w:cstheme="minorHAnsi"/>
          <w:spacing w:val="-16"/>
          <w:sz w:val="22"/>
          <w:szCs w:val="22"/>
        </w:rPr>
        <w:t xml:space="preserve"> </w:t>
      </w:r>
      <w:r w:rsidRPr="00FB1FC4">
        <w:rPr>
          <w:rFonts w:asciiTheme="minorHAnsi" w:eastAsia="Calibri" w:hAnsiTheme="minorHAnsi" w:cstheme="minorHAnsi"/>
          <w:sz w:val="22"/>
          <w:szCs w:val="22"/>
        </w:rPr>
        <w:t>on</w:t>
      </w:r>
      <w:r w:rsidRPr="00FB1FC4">
        <w:rPr>
          <w:rFonts w:asciiTheme="minorHAnsi" w:eastAsia="Calibri" w:hAnsiTheme="minorHAnsi" w:cstheme="minorHAnsi"/>
          <w:spacing w:val="-7"/>
          <w:sz w:val="22"/>
          <w:szCs w:val="22"/>
        </w:rPr>
        <w:t xml:space="preserve"> </w:t>
      </w:r>
      <w:r w:rsidRPr="00FB1FC4">
        <w:rPr>
          <w:rFonts w:asciiTheme="minorHAnsi" w:eastAsia="Calibri" w:hAnsiTheme="minorHAnsi" w:cstheme="minorHAnsi"/>
          <w:sz w:val="22"/>
          <w:szCs w:val="22"/>
        </w:rPr>
        <w:t>senior</w:t>
      </w:r>
      <w:r w:rsidRPr="00FB1FC4">
        <w:rPr>
          <w:rFonts w:asciiTheme="minorHAnsi" w:eastAsia="Calibri" w:hAnsiTheme="minorHAnsi" w:cstheme="minorHAnsi"/>
          <w:spacing w:val="-18"/>
          <w:sz w:val="22"/>
          <w:szCs w:val="22"/>
        </w:rPr>
        <w:t xml:space="preserve"> </w:t>
      </w:r>
      <w:r w:rsidRPr="00FB1FC4">
        <w:rPr>
          <w:rFonts w:asciiTheme="minorHAnsi" w:eastAsia="Calibri" w:hAnsiTheme="minorHAnsi" w:cstheme="minorHAnsi"/>
          <w:sz w:val="22"/>
          <w:szCs w:val="22"/>
        </w:rPr>
        <w:t>clinical</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placement</w:t>
      </w:r>
    </w:p>
    <w:p w14:paraId="3E4AC528" w14:textId="77777777" w:rsidR="00BD1C23" w:rsidRPr="00FB1FC4" w:rsidRDefault="00A939FF">
      <w:pPr>
        <w:spacing w:line="240" w:lineRule="exact"/>
        <w:ind w:left="460"/>
        <w:rPr>
          <w:rFonts w:asciiTheme="minorHAnsi" w:eastAsia="Calibri"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Calibri" w:hAnsiTheme="minorHAnsi" w:cstheme="minorHAnsi"/>
          <w:sz w:val="22"/>
          <w:szCs w:val="22"/>
        </w:rPr>
        <w:t>Work</w:t>
      </w:r>
      <w:r w:rsidRPr="00FB1FC4">
        <w:rPr>
          <w:rFonts w:asciiTheme="minorHAnsi" w:eastAsia="Calibri" w:hAnsiTheme="minorHAnsi" w:cstheme="minorHAnsi"/>
          <w:spacing w:val="19"/>
          <w:sz w:val="22"/>
          <w:szCs w:val="22"/>
        </w:rPr>
        <w:t xml:space="preserve"> </w:t>
      </w:r>
      <w:r w:rsidRPr="00FB1FC4">
        <w:rPr>
          <w:rFonts w:asciiTheme="minorHAnsi" w:eastAsia="Calibri" w:hAnsiTheme="minorHAnsi" w:cstheme="minorHAnsi"/>
          <w:sz w:val="22"/>
          <w:szCs w:val="22"/>
        </w:rPr>
        <w:t>experience</w:t>
      </w:r>
    </w:p>
    <w:p w14:paraId="557A5BF5" w14:textId="77777777" w:rsidR="00BD1C23" w:rsidRPr="00FB1FC4" w:rsidRDefault="00A939FF">
      <w:pPr>
        <w:spacing w:line="240" w:lineRule="exact"/>
        <w:ind w:left="460"/>
        <w:rPr>
          <w:rFonts w:asciiTheme="minorHAnsi" w:eastAsia="Calibri" w:hAnsiTheme="minorHAnsi" w:cstheme="minorHAnsi"/>
          <w:sz w:val="22"/>
          <w:szCs w:val="22"/>
        </w:rPr>
      </w:pPr>
      <w:r w:rsidRPr="00FB1FC4">
        <w:rPr>
          <w:rFonts w:asciiTheme="minorHAnsi" w:hAnsiTheme="minorHAnsi" w:cstheme="minorHAnsi"/>
          <w:w w:val="114"/>
          <w:position w:val="3"/>
          <w:sz w:val="22"/>
          <w:szCs w:val="22"/>
        </w:rPr>
        <w:t xml:space="preserve">•   </w:t>
      </w:r>
      <w:r w:rsidRPr="00FB1FC4">
        <w:rPr>
          <w:rFonts w:asciiTheme="minorHAnsi" w:hAnsiTheme="minorHAnsi" w:cstheme="minorHAnsi"/>
          <w:spacing w:val="52"/>
          <w:w w:val="114"/>
          <w:position w:val="3"/>
          <w:sz w:val="22"/>
          <w:szCs w:val="22"/>
        </w:rPr>
        <w:t xml:space="preserve"> </w:t>
      </w:r>
      <w:r w:rsidRPr="00FB1FC4">
        <w:rPr>
          <w:rFonts w:asciiTheme="minorHAnsi" w:eastAsia="Calibri" w:hAnsiTheme="minorHAnsi" w:cstheme="minorHAnsi"/>
          <w:w w:val="114"/>
          <w:sz w:val="22"/>
          <w:szCs w:val="22"/>
        </w:rPr>
        <w:t>Things</w:t>
      </w:r>
      <w:r w:rsidRPr="00FB1FC4">
        <w:rPr>
          <w:rFonts w:asciiTheme="minorHAnsi" w:eastAsia="Calibri" w:hAnsiTheme="minorHAnsi" w:cstheme="minorHAnsi"/>
          <w:spacing w:val="-20"/>
          <w:w w:val="114"/>
          <w:sz w:val="22"/>
          <w:szCs w:val="22"/>
        </w:rPr>
        <w:t xml:space="preserve"> </w:t>
      </w:r>
      <w:r w:rsidRPr="00FB1FC4">
        <w:rPr>
          <w:rFonts w:asciiTheme="minorHAnsi" w:eastAsia="Calibri" w:hAnsiTheme="minorHAnsi" w:cstheme="minorHAnsi"/>
          <w:sz w:val="22"/>
          <w:szCs w:val="22"/>
        </w:rPr>
        <w:t>that</w:t>
      </w:r>
      <w:r w:rsidRPr="00FB1FC4">
        <w:rPr>
          <w:rFonts w:asciiTheme="minorHAnsi" w:eastAsia="Calibri" w:hAnsiTheme="minorHAnsi" w:cstheme="minorHAnsi"/>
          <w:spacing w:val="-16"/>
          <w:sz w:val="22"/>
          <w:szCs w:val="22"/>
        </w:rPr>
        <w:t xml:space="preserve"> </w:t>
      </w:r>
      <w:r w:rsidRPr="00FB1FC4">
        <w:rPr>
          <w:rFonts w:asciiTheme="minorHAnsi" w:eastAsia="Calibri" w:hAnsiTheme="minorHAnsi" w:cstheme="minorHAnsi"/>
          <w:sz w:val="22"/>
          <w:szCs w:val="22"/>
        </w:rPr>
        <w:t>make</w:t>
      </w:r>
      <w:r w:rsidRPr="00FB1FC4">
        <w:rPr>
          <w:rFonts w:asciiTheme="minorHAnsi" w:eastAsia="Calibri" w:hAnsiTheme="minorHAnsi" w:cstheme="minorHAnsi"/>
          <w:spacing w:val="-16"/>
          <w:sz w:val="22"/>
          <w:szCs w:val="22"/>
        </w:rPr>
        <w:t xml:space="preserve"> </w:t>
      </w:r>
      <w:r w:rsidRPr="00FB1FC4">
        <w:rPr>
          <w:rFonts w:asciiTheme="minorHAnsi" w:eastAsia="Calibri" w:hAnsiTheme="minorHAnsi" w:cstheme="minorHAnsi"/>
          <w:sz w:val="22"/>
          <w:szCs w:val="22"/>
        </w:rPr>
        <w:t>you</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sz w:val="22"/>
          <w:szCs w:val="22"/>
        </w:rPr>
        <w:t>unique</w:t>
      </w:r>
      <w:r w:rsidRPr="00FB1FC4">
        <w:rPr>
          <w:rFonts w:asciiTheme="minorHAnsi" w:eastAsia="Calibri" w:hAnsiTheme="minorHAnsi" w:cstheme="minorHAnsi"/>
          <w:spacing w:val="-9"/>
          <w:sz w:val="22"/>
          <w:szCs w:val="22"/>
        </w:rPr>
        <w:t xml:space="preserve"> </w:t>
      </w:r>
      <w:r w:rsidRPr="00FB1FC4">
        <w:rPr>
          <w:rFonts w:asciiTheme="minorHAnsi" w:eastAsia="Calibri" w:hAnsiTheme="minorHAnsi" w:cstheme="minorHAnsi"/>
          <w:w w:val="97"/>
          <w:sz w:val="22"/>
          <w:szCs w:val="22"/>
        </w:rPr>
        <w:t>(travel,</w:t>
      </w:r>
      <w:r w:rsidRPr="00FB1FC4">
        <w:rPr>
          <w:rFonts w:asciiTheme="minorHAnsi" w:eastAsia="Calibri" w:hAnsiTheme="minorHAnsi" w:cstheme="minorHAnsi"/>
          <w:spacing w:val="-2"/>
          <w:w w:val="97"/>
          <w:sz w:val="22"/>
          <w:szCs w:val="22"/>
        </w:rPr>
        <w:t xml:space="preserve"> </w:t>
      </w:r>
      <w:r w:rsidRPr="00FB1FC4">
        <w:rPr>
          <w:rFonts w:asciiTheme="minorHAnsi" w:eastAsia="Calibri" w:hAnsiTheme="minorHAnsi" w:cstheme="minorHAnsi"/>
          <w:sz w:val="22"/>
          <w:szCs w:val="22"/>
        </w:rPr>
        <w:t>language</w:t>
      </w:r>
      <w:r w:rsidRPr="00FB1FC4">
        <w:rPr>
          <w:rFonts w:asciiTheme="minorHAnsi" w:eastAsia="Calibri" w:hAnsiTheme="minorHAnsi" w:cstheme="minorHAnsi"/>
          <w:spacing w:val="-10"/>
          <w:sz w:val="22"/>
          <w:szCs w:val="22"/>
        </w:rPr>
        <w:t xml:space="preserve"> </w:t>
      </w:r>
      <w:r w:rsidRPr="00FB1FC4">
        <w:rPr>
          <w:rFonts w:asciiTheme="minorHAnsi" w:eastAsia="Calibri" w:hAnsiTheme="minorHAnsi" w:cstheme="minorHAnsi"/>
          <w:sz w:val="22"/>
          <w:szCs w:val="22"/>
        </w:rPr>
        <w:t>skills,</w:t>
      </w:r>
      <w:r w:rsidRPr="00FB1FC4">
        <w:rPr>
          <w:rFonts w:asciiTheme="minorHAnsi" w:eastAsia="Calibri" w:hAnsiTheme="minorHAnsi" w:cstheme="minorHAnsi"/>
          <w:spacing w:val="10"/>
          <w:sz w:val="22"/>
          <w:szCs w:val="22"/>
        </w:rPr>
        <w:t xml:space="preserve"> </w:t>
      </w:r>
      <w:r w:rsidRPr="00FB1FC4">
        <w:rPr>
          <w:rFonts w:asciiTheme="minorHAnsi" w:eastAsia="Calibri" w:hAnsiTheme="minorHAnsi" w:cstheme="minorHAnsi"/>
          <w:sz w:val="22"/>
          <w:szCs w:val="22"/>
        </w:rPr>
        <w:t>honors,</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w w:val="97"/>
          <w:sz w:val="22"/>
          <w:szCs w:val="22"/>
        </w:rPr>
        <w:t>leadership,</w:t>
      </w:r>
      <w:r w:rsidRPr="00FB1FC4">
        <w:rPr>
          <w:rFonts w:asciiTheme="minorHAnsi" w:eastAsia="Calibri" w:hAnsiTheme="minorHAnsi" w:cstheme="minorHAnsi"/>
          <w:spacing w:val="-2"/>
          <w:w w:val="97"/>
          <w:sz w:val="22"/>
          <w:szCs w:val="22"/>
        </w:rPr>
        <w:t xml:space="preserve"> </w:t>
      </w:r>
      <w:r w:rsidRPr="00FB1FC4">
        <w:rPr>
          <w:rFonts w:asciiTheme="minorHAnsi" w:eastAsia="Calibri" w:hAnsiTheme="minorHAnsi" w:cstheme="minorHAnsi"/>
          <w:w w:val="97"/>
          <w:sz w:val="22"/>
          <w:szCs w:val="22"/>
        </w:rPr>
        <w:t>volunteerism,</w:t>
      </w:r>
      <w:r w:rsidRPr="00FB1FC4">
        <w:rPr>
          <w:rFonts w:asciiTheme="minorHAnsi" w:eastAsia="Calibri" w:hAnsiTheme="minorHAnsi" w:cstheme="minorHAnsi"/>
          <w:spacing w:val="-2"/>
          <w:w w:val="97"/>
          <w:sz w:val="22"/>
          <w:szCs w:val="22"/>
        </w:rPr>
        <w:t xml:space="preserve"> </w:t>
      </w:r>
      <w:r w:rsidRPr="00FB1FC4">
        <w:rPr>
          <w:rFonts w:asciiTheme="minorHAnsi" w:eastAsia="Calibri" w:hAnsiTheme="minorHAnsi" w:cstheme="minorHAnsi"/>
          <w:sz w:val="22"/>
          <w:szCs w:val="22"/>
        </w:rPr>
        <w:t>skills,</w:t>
      </w:r>
      <w:r w:rsidRPr="00FB1FC4">
        <w:rPr>
          <w:rFonts w:asciiTheme="minorHAnsi" w:eastAsia="Calibri" w:hAnsiTheme="minorHAnsi" w:cstheme="minorHAnsi"/>
          <w:spacing w:val="10"/>
          <w:sz w:val="22"/>
          <w:szCs w:val="22"/>
        </w:rPr>
        <w:t xml:space="preserve"> </w:t>
      </w:r>
      <w:r w:rsidRPr="00FB1FC4">
        <w:rPr>
          <w:rFonts w:asciiTheme="minorHAnsi" w:eastAsia="Calibri" w:hAnsiTheme="minorHAnsi" w:cstheme="minorHAnsi"/>
          <w:sz w:val="22"/>
          <w:szCs w:val="22"/>
        </w:rPr>
        <w:t>hobbies)</w:t>
      </w:r>
    </w:p>
    <w:p w14:paraId="5226AA55" w14:textId="77777777" w:rsidR="00BD1C23" w:rsidRPr="00FB1FC4" w:rsidRDefault="00BD1C23">
      <w:pPr>
        <w:spacing w:line="200" w:lineRule="exact"/>
        <w:rPr>
          <w:rFonts w:asciiTheme="minorHAnsi" w:hAnsiTheme="minorHAnsi" w:cstheme="minorHAnsi"/>
          <w:sz w:val="22"/>
          <w:szCs w:val="22"/>
        </w:rPr>
      </w:pPr>
    </w:p>
    <w:p w14:paraId="30616109" w14:textId="77777777" w:rsidR="00BD1C23" w:rsidRPr="00FB1FC4" w:rsidRDefault="00BD1C23">
      <w:pPr>
        <w:spacing w:before="10" w:line="280" w:lineRule="exact"/>
        <w:rPr>
          <w:rFonts w:asciiTheme="minorHAnsi" w:hAnsiTheme="minorHAnsi" w:cstheme="minorHAnsi"/>
          <w:sz w:val="22"/>
          <w:szCs w:val="22"/>
        </w:rPr>
      </w:pPr>
    </w:p>
    <w:p w14:paraId="22D46E2A" w14:textId="77777777" w:rsidR="00BD1C23" w:rsidRPr="00FB1FC4" w:rsidRDefault="00A939FF">
      <w:pPr>
        <w:spacing w:line="300" w:lineRule="exact"/>
        <w:ind w:left="100" w:right="87"/>
        <w:rPr>
          <w:rFonts w:asciiTheme="minorHAnsi" w:eastAsia="Calibri" w:hAnsiTheme="minorHAnsi" w:cstheme="minorHAnsi"/>
          <w:sz w:val="22"/>
          <w:szCs w:val="22"/>
        </w:rPr>
      </w:pPr>
      <w:r w:rsidRPr="00FB1FC4">
        <w:rPr>
          <w:rFonts w:asciiTheme="minorHAnsi" w:eastAsia="Calibri" w:hAnsiTheme="minorHAnsi" w:cstheme="minorHAnsi"/>
          <w:sz w:val="22"/>
          <w:szCs w:val="22"/>
        </w:rPr>
        <w:t>Cover</w:t>
      </w:r>
      <w:r w:rsidRPr="00FB1FC4">
        <w:rPr>
          <w:rFonts w:asciiTheme="minorHAnsi" w:eastAsia="Calibri" w:hAnsiTheme="minorHAnsi" w:cstheme="minorHAnsi"/>
          <w:spacing w:val="39"/>
          <w:sz w:val="22"/>
          <w:szCs w:val="22"/>
        </w:rPr>
        <w:t xml:space="preserve"> </w:t>
      </w:r>
      <w:r w:rsidRPr="00FB1FC4">
        <w:rPr>
          <w:rFonts w:asciiTheme="minorHAnsi" w:eastAsia="Calibri" w:hAnsiTheme="minorHAnsi" w:cstheme="minorHAnsi"/>
          <w:w w:val="94"/>
          <w:sz w:val="22"/>
          <w:szCs w:val="22"/>
        </w:rPr>
        <w:t>letters</w:t>
      </w:r>
      <w:r w:rsidRPr="00FB1FC4">
        <w:rPr>
          <w:rFonts w:asciiTheme="minorHAnsi" w:eastAsia="Calibri" w:hAnsiTheme="minorHAnsi" w:cstheme="minorHAnsi"/>
          <w:spacing w:val="6"/>
          <w:w w:val="94"/>
          <w:sz w:val="22"/>
          <w:szCs w:val="22"/>
        </w:rPr>
        <w:t xml:space="preserve"> </w:t>
      </w:r>
      <w:r w:rsidRPr="00FB1FC4">
        <w:rPr>
          <w:rFonts w:asciiTheme="minorHAnsi" w:eastAsia="Calibri" w:hAnsiTheme="minorHAnsi" w:cstheme="minorHAnsi"/>
          <w:w w:val="94"/>
          <w:sz w:val="22"/>
          <w:szCs w:val="22"/>
        </w:rPr>
        <w:t>are</w:t>
      </w:r>
      <w:r w:rsidRPr="00FB1FC4">
        <w:rPr>
          <w:rFonts w:asciiTheme="minorHAnsi" w:eastAsia="Calibri" w:hAnsiTheme="minorHAnsi" w:cstheme="minorHAnsi"/>
          <w:spacing w:val="-4"/>
          <w:w w:val="94"/>
          <w:sz w:val="22"/>
          <w:szCs w:val="22"/>
        </w:rPr>
        <w:t xml:space="preserve"> </w:t>
      </w:r>
      <w:r w:rsidRPr="00FB1FC4">
        <w:rPr>
          <w:rFonts w:asciiTheme="minorHAnsi" w:eastAsia="Calibri" w:hAnsiTheme="minorHAnsi" w:cstheme="minorHAnsi"/>
          <w:w w:val="94"/>
          <w:sz w:val="22"/>
          <w:szCs w:val="22"/>
        </w:rPr>
        <w:t>career</w:t>
      </w:r>
      <w:r w:rsidRPr="00FB1FC4">
        <w:rPr>
          <w:rFonts w:asciiTheme="minorHAnsi" w:eastAsia="Calibri" w:hAnsiTheme="minorHAnsi" w:cstheme="minorHAnsi"/>
          <w:spacing w:val="6"/>
          <w:w w:val="94"/>
          <w:sz w:val="22"/>
          <w:szCs w:val="22"/>
        </w:rPr>
        <w:t xml:space="preserve"> </w:t>
      </w:r>
      <w:r w:rsidRPr="00FB1FC4">
        <w:rPr>
          <w:rFonts w:asciiTheme="minorHAnsi" w:eastAsia="Calibri" w:hAnsiTheme="minorHAnsi" w:cstheme="minorHAnsi"/>
          <w:sz w:val="22"/>
          <w:szCs w:val="22"/>
        </w:rPr>
        <w:t>marketing</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w w:val="95"/>
          <w:sz w:val="22"/>
          <w:szCs w:val="22"/>
        </w:rPr>
        <w:t>letters</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w w:val="95"/>
          <w:sz w:val="22"/>
          <w:szCs w:val="22"/>
        </w:rPr>
        <w:t>market</w:t>
      </w:r>
      <w:r w:rsidRPr="00FB1FC4">
        <w:rPr>
          <w:rFonts w:asciiTheme="minorHAnsi" w:eastAsia="Calibri" w:hAnsiTheme="minorHAnsi" w:cstheme="minorHAnsi"/>
          <w:spacing w:val="14"/>
          <w:w w:val="95"/>
          <w:sz w:val="22"/>
          <w:szCs w:val="22"/>
        </w:rPr>
        <w:t xml:space="preserve"> </w:t>
      </w:r>
      <w:r w:rsidRPr="00FB1FC4">
        <w:rPr>
          <w:rFonts w:asciiTheme="minorHAnsi" w:eastAsia="Calibri" w:hAnsiTheme="minorHAnsi" w:cstheme="minorHAnsi"/>
          <w:w w:val="95"/>
          <w:sz w:val="22"/>
          <w:szCs w:val="22"/>
        </w:rPr>
        <w:t>the</w:t>
      </w:r>
      <w:r w:rsidRPr="00FB1FC4">
        <w:rPr>
          <w:rFonts w:asciiTheme="minorHAnsi" w:eastAsia="Calibri" w:hAnsiTheme="minorHAnsi" w:cstheme="minorHAnsi"/>
          <w:spacing w:val="-5"/>
          <w:w w:val="95"/>
          <w:sz w:val="22"/>
          <w:szCs w:val="22"/>
        </w:rPr>
        <w:t xml:space="preserve"> </w:t>
      </w:r>
      <w:r w:rsidRPr="00FB1FC4">
        <w:rPr>
          <w:rFonts w:asciiTheme="minorHAnsi" w:eastAsia="Calibri" w:hAnsiTheme="minorHAnsi" w:cstheme="minorHAnsi"/>
          <w:sz w:val="22"/>
          <w:szCs w:val="22"/>
        </w:rPr>
        <w:t>job</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w w:val="94"/>
          <w:sz w:val="22"/>
          <w:szCs w:val="22"/>
        </w:rPr>
        <w:t xml:space="preserve">seeker, </w:t>
      </w:r>
      <w:r w:rsidRPr="00FB1FC4">
        <w:rPr>
          <w:rFonts w:asciiTheme="minorHAnsi" w:eastAsia="Calibri" w:hAnsiTheme="minorHAnsi" w:cstheme="minorHAnsi"/>
          <w:sz w:val="22"/>
          <w:szCs w:val="22"/>
        </w:rPr>
        <w:t>highlight</w:t>
      </w:r>
      <w:r w:rsidRPr="00FB1FC4">
        <w:rPr>
          <w:rFonts w:asciiTheme="minorHAnsi" w:eastAsia="Calibri" w:hAnsiTheme="minorHAnsi" w:cstheme="minorHAnsi"/>
          <w:spacing w:val="33"/>
          <w:sz w:val="22"/>
          <w:szCs w:val="22"/>
        </w:rPr>
        <w:t xml:space="preserve"> </w:t>
      </w:r>
      <w:r w:rsidRPr="00FB1FC4">
        <w:rPr>
          <w:rFonts w:asciiTheme="minorHAnsi" w:eastAsia="Calibri" w:hAnsiTheme="minorHAnsi" w:cstheme="minorHAnsi"/>
          <w:sz w:val="22"/>
          <w:szCs w:val="22"/>
        </w:rPr>
        <w:t>notable qualifications</w:t>
      </w:r>
      <w:r w:rsidRPr="00FB1FC4">
        <w:rPr>
          <w:rFonts w:asciiTheme="minorHAnsi" w:eastAsia="Calibri" w:hAnsiTheme="minorHAnsi" w:cstheme="minorHAnsi"/>
          <w:spacing w:val="-18"/>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w w:val="95"/>
          <w:sz w:val="22"/>
          <w:szCs w:val="22"/>
        </w:rPr>
        <w:t>career</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w w:val="95"/>
          <w:sz w:val="22"/>
          <w:szCs w:val="22"/>
        </w:rPr>
        <w:t>successes</w:t>
      </w:r>
      <w:r w:rsidRPr="00FB1FC4">
        <w:rPr>
          <w:rFonts w:asciiTheme="minorHAnsi" w:eastAsia="Calibri" w:hAnsiTheme="minorHAnsi" w:cstheme="minorHAnsi"/>
          <w:spacing w:val="9"/>
          <w:w w:val="9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w w:val="95"/>
          <w:sz w:val="22"/>
          <w:szCs w:val="22"/>
        </w:rPr>
        <w:t>generate</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sz w:val="22"/>
          <w:szCs w:val="22"/>
        </w:rPr>
        <w:t>invitation</w:t>
      </w:r>
      <w:r w:rsidRPr="00FB1FC4">
        <w:rPr>
          <w:rFonts w:asciiTheme="minorHAnsi" w:eastAsia="Calibri" w:hAnsiTheme="minorHAnsi" w:cstheme="minorHAnsi"/>
          <w:spacing w:val="-14"/>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spacing w:val="-16"/>
          <w:sz w:val="22"/>
          <w:szCs w:val="22"/>
        </w:rPr>
        <w:t xml:space="preserve"> </w:t>
      </w:r>
      <w:r w:rsidRPr="00FB1FC4">
        <w:rPr>
          <w:rFonts w:asciiTheme="minorHAnsi" w:eastAsia="Calibri" w:hAnsiTheme="minorHAnsi" w:cstheme="minorHAnsi"/>
          <w:sz w:val="22"/>
          <w:szCs w:val="22"/>
        </w:rPr>
        <w:t>a</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w w:val="97"/>
          <w:sz w:val="22"/>
          <w:szCs w:val="22"/>
        </w:rPr>
        <w:t>personal</w:t>
      </w:r>
      <w:r w:rsidRPr="00FB1FC4">
        <w:rPr>
          <w:rFonts w:asciiTheme="minorHAnsi" w:eastAsia="Calibri" w:hAnsiTheme="minorHAnsi" w:cstheme="minorHAnsi"/>
          <w:spacing w:val="-2"/>
          <w:w w:val="97"/>
          <w:sz w:val="22"/>
          <w:szCs w:val="22"/>
        </w:rPr>
        <w:t xml:space="preserve"> </w:t>
      </w:r>
      <w:r w:rsidRPr="00FB1FC4">
        <w:rPr>
          <w:rFonts w:asciiTheme="minorHAnsi" w:eastAsia="Calibri" w:hAnsiTheme="minorHAnsi" w:cstheme="minorHAnsi"/>
          <w:sz w:val="22"/>
          <w:szCs w:val="22"/>
        </w:rPr>
        <w:t>interview.</w:t>
      </w:r>
      <w:r w:rsidRPr="00FB1FC4">
        <w:rPr>
          <w:rFonts w:asciiTheme="minorHAnsi" w:eastAsia="Calibri" w:hAnsiTheme="minorHAnsi" w:cstheme="minorHAnsi"/>
          <w:spacing w:val="30"/>
          <w:sz w:val="22"/>
          <w:szCs w:val="22"/>
        </w:rPr>
        <w:t xml:space="preserve"> </w:t>
      </w:r>
      <w:r w:rsidRPr="00FB1FC4">
        <w:rPr>
          <w:rFonts w:asciiTheme="minorHAnsi" w:eastAsia="Calibri" w:hAnsiTheme="minorHAnsi" w:cstheme="minorHAnsi"/>
          <w:w w:val="101"/>
          <w:sz w:val="22"/>
          <w:szCs w:val="22"/>
        </w:rPr>
        <w:t xml:space="preserve">Objectives </w:t>
      </w:r>
      <w:r w:rsidRPr="00FB1FC4">
        <w:rPr>
          <w:rFonts w:asciiTheme="minorHAnsi" w:eastAsia="Calibri" w:hAnsiTheme="minorHAnsi" w:cstheme="minorHAnsi"/>
          <w:sz w:val="22"/>
          <w:szCs w:val="22"/>
        </w:rPr>
        <w:t>of</w:t>
      </w:r>
      <w:r w:rsidRPr="00FB1FC4">
        <w:rPr>
          <w:rFonts w:asciiTheme="minorHAnsi" w:eastAsia="Calibri" w:hAnsiTheme="minorHAnsi" w:cstheme="minorHAnsi"/>
          <w:spacing w:val="-19"/>
          <w:sz w:val="22"/>
          <w:szCs w:val="22"/>
        </w:rPr>
        <w:t xml:space="preserve"> </w:t>
      </w:r>
      <w:r w:rsidRPr="00FB1FC4">
        <w:rPr>
          <w:rFonts w:asciiTheme="minorHAnsi" w:eastAsia="Calibri" w:hAnsiTheme="minorHAnsi" w:cstheme="minorHAnsi"/>
          <w:sz w:val="22"/>
          <w:szCs w:val="22"/>
        </w:rPr>
        <w:t>your</w:t>
      </w:r>
      <w:r w:rsidRPr="00FB1FC4">
        <w:rPr>
          <w:rFonts w:asciiTheme="minorHAnsi" w:eastAsia="Calibri" w:hAnsiTheme="minorHAnsi" w:cstheme="minorHAnsi"/>
          <w:spacing w:val="-18"/>
          <w:sz w:val="22"/>
          <w:szCs w:val="22"/>
        </w:rPr>
        <w:t xml:space="preserve"> </w:t>
      </w:r>
      <w:r w:rsidRPr="00FB1FC4">
        <w:rPr>
          <w:rFonts w:asciiTheme="minorHAnsi" w:eastAsia="Calibri" w:hAnsiTheme="minorHAnsi" w:cstheme="minorHAnsi"/>
          <w:sz w:val="22"/>
          <w:szCs w:val="22"/>
        </w:rPr>
        <w:t>Cover</w:t>
      </w:r>
      <w:r w:rsidRPr="00FB1FC4">
        <w:rPr>
          <w:rFonts w:asciiTheme="minorHAnsi" w:eastAsia="Calibri" w:hAnsiTheme="minorHAnsi" w:cstheme="minorHAnsi"/>
          <w:spacing w:val="39"/>
          <w:sz w:val="22"/>
          <w:szCs w:val="22"/>
        </w:rPr>
        <w:t xml:space="preserve"> </w:t>
      </w:r>
      <w:r w:rsidRPr="00FB1FC4">
        <w:rPr>
          <w:rFonts w:asciiTheme="minorHAnsi" w:eastAsia="Calibri" w:hAnsiTheme="minorHAnsi" w:cstheme="minorHAnsi"/>
          <w:sz w:val="22"/>
          <w:szCs w:val="22"/>
        </w:rPr>
        <w:t>Letter</w:t>
      </w:r>
      <w:r w:rsidRPr="00FB1FC4">
        <w:rPr>
          <w:rFonts w:asciiTheme="minorHAnsi" w:eastAsia="Calibri" w:hAnsiTheme="minorHAnsi" w:cstheme="minorHAnsi"/>
          <w:spacing w:val="34"/>
          <w:sz w:val="22"/>
          <w:szCs w:val="22"/>
        </w:rPr>
        <w:t xml:space="preserve"> </w:t>
      </w:r>
      <w:r w:rsidRPr="00FB1FC4">
        <w:rPr>
          <w:rFonts w:asciiTheme="minorHAnsi" w:eastAsia="Calibri" w:hAnsiTheme="minorHAnsi" w:cstheme="minorHAnsi"/>
          <w:sz w:val="22"/>
          <w:szCs w:val="22"/>
        </w:rPr>
        <w:t>should</w:t>
      </w:r>
      <w:r w:rsidRPr="00FB1FC4">
        <w:rPr>
          <w:rFonts w:asciiTheme="minorHAnsi" w:eastAsia="Calibri" w:hAnsiTheme="minorHAnsi" w:cstheme="minorHAnsi"/>
          <w:spacing w:val="-4"/>
          <w:sz w:val="22"/>
          <w:szCs w:val="22"/>
        </w:rPr>
        <w:t xml:space="preserve"> </w:t>
      </w:r>
      <w:r w:rsidRPr="00FB1FC4">
        <w:rPr>
          <w:rFonts w:asciiTheme="minorHAnsi" w:eastAsia="Calibri" w:hAnsiTheme="minorHAnsi" w:cstheme="minorHAnsi"/>
          <w:sz w:val="22"/>
          <w:szCs w:val="22"/>
        </w:rPr>
        <w:t>be</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sz w:val="22"/>
          <w:szCs w:val="22"/>
        </w:rPr>
        <w:t>to:</w:t>
      </w:r>
    </w:p>
    <w:p w14:paraId="4A92F735" w14:textId="77777777" w:rsidR="00BD1C23" w:rsidRPr="00FB1FC4" w:rsidRDefault="00BD1C23">
      <w:pPr>
        <w:spacing w:before="3" w:line="260" w:lineRule="exact"/>
        <w:rPr>
          <w:rFonts w:asciiTheme="minorHAnsi" w:hAnsiTheme="minorHAnsi" w:cstheme="minorHAnsi"/>
          <w:sz w:val="22"/>
          <w:szCs w:val="22"/>
        </w:rPr>
      </w:pPr>
    </w:p>
    <w:p w14:paraId="03227DB4" w14:textId="77777777" w:rsidR="00BD1C23" w:rsidRPr="00FB1FC4" w:rsidRDefault="00A939FF">
      <w:pPr>
        <w:ind w:left="460"/>
        <w:rPr>
          <w:rFonts w:asciiTheme="minorHAnsi" w:eastAsia="Calibri"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Calibri" w:hAnsiTheme="minorHAnsi" w:cstheme="minorHAnsi"/>
          <w:sz w:val="22"/>
          <w:szCs w:val="22"/>
        </w:rPr>
        <w:t>Introduce</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w w:val="95"/>
          <w:sz w:val="22"/>
          <w:szCs w:val="22"/>
        </w:rPr>
        <w:t>yourself</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6"/>
          <w:sz w:val="22"/>
          <w:szCs w:val="22"/>
        </w:rPr>
        <w:t xml:space="preserve"> </w:t>
      </w:r>
      <w:r w:rsidRPr="00FB1FC4">
        <w:rPr>
          <w:rFonts w:asciiTheme="minorHAnsi" w:eastAsia="Calibri" w:hAnsiTheme="minorHAnsi" w:cstheme="minorHAnsi"/>
          <w:w w:val="96"/>
          <w:sz w:val="22"/>
          <w:szCs w:val="22"/>
        </w:rPr>
        <w:t>clearly</w:t>
      </w:r>
      <w:r w:rsidRPr="00FB1FC4">
        <w:rPr>
          <w:rFonts w:asciiTheme="minorHAnsi" w:eastAsia="Calibri" w:hAnsiTheme="minorHAnsi" w:cstheme="minorHAnsi"/>
          <w:spacing w:val="4"/>
          <w:w w:val="96"/>
          <w:sz w:val="22"/>
          <w:szCs w:val="22"/>
        </w:rPr>
        <w:t xml:space="preserve"> </w:t>
      </w:r>
      <w:r w:rsidRPr="00FB1FC4">
        <w:rPr>
          <w:rFonts w:asciiTheme="minorHAnsi" w:eastAsia="Calibri" w:hAnsiTheme="minorHAnsi" w:cstheme="minorHAnsi"/>
          <w:w w:val="96"/>
          <w:sz w:val="22"/>
          <w:szCs w:val="22"/>
        </w:rPr>
        <w:t>define</w:t>
      </w:r>
      <w:r w:rsidRPr="00FB1FC4">
        <w:rPr>
          <w:rFonts w:asciiTheme="minorHAnsi" w:eastAsia="Calibri" w:hAnsiTheme="minorHAnsi" w:cstheme="minorHAnsi"/>
          <w:spacing w:val="-6"/>
          <w:w w:val="96"/>
          <w:sz w:val="22"/>
          <w:szCs w:val="22"/>
        </w:rPr>
        <w:t xml:space="preserve"> </w:t>
      </w:r>
      <w:r w:rsidRPr="00FB1FC4">
        <w:rPr>
          <w:rFonts w:asciiTheme="minorHAnsi" w:eastAsia="Calibri" w:hAnsiTheme="minorHAnsi" w:cstheme="minorHAnsi"/>
          <w:sz w:val="22"/>
          <w:szCs w:val="22"/>
        </w:rPr>
        <w:t>who</w:t>
      </w:r>
      <w:r w:rsidRPr="00FB1FC4">
        <w:rPr>
          <w:rFonts w:asciiTheme="minorHAnsi" w:eastAsia="Calibri" w:hAnsiTheme="minorHAnsi" w:cstheme="minorHAnsi"/>
          <w:spacing w:val="-3"/>
          <w:sz w:val="22"/>
          <w:szCs w:val="22"/>
        </w:rPr>
        <w:t xml:space="preserve"> </w:t>
      </w:r>
      <w:r w:rsidRPr="00FB1FC4">
        <w:rPr>
          <w:rFonts w:asciiTheme="minorHAnsi" w:eastAsia="Calibri" w:hAnsiTheme="minorHAnsi" w:cstheme="minorHAnsi"/>
          <w:sz w:val="22"/>
          <w:szCs w:val="22"/>
        </w:rPr>
        <w:t>you</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sz w:val="22"/>
          <w:szCs w:val="22"/>
        </w:rPr>
        <w:t>are</w:t>
      </w:r>
    </w:p>
    <w:p w14:paraId="5D3D26E0" w14:textId="77777777" w:rsidR="00BD1C23" w:rsidRPr="00FB1FC4" w:rsidRDefault="00A939FF">
      <w:pPr>
        <w:spacing w:line="240" w:lineRule="exact"/>
        <w:ind w:left="460"/>
        <w:rPr>
          <w:rFonts w:asciiTheme="minorHAnsi" w:eastAsia="Calibri" w:hAnsiTheme="minorHAnsi" w:cstheme="minorHAnsi"/>
          <w:sz w:val="22"/>
          <w:szCs w:val="22"/>
        </w:rPr>
      </w:pPr>
      <w:r w:rsidRPr="00FB1FC4">
        <w:rPr>
          <w:rFonts w:asciiTheme="minorHAnsi" w:hAnsiTheme="minorHAnsi" w:cstheme="minorHAnsi"/>
          <w:w w:val="114"/>
          <w:position w:val="3"/>
          <w:sz w:val="22"/>
          <w:szCs w:val="22"/>
        </w:rPr>
        <w:t xml:space="preserve">•   </w:t>
      </w:r>
      <w:r w:rsidRPr="00FB1FC4">
        <w:rPr>
          <w:rFonts w:asciiTheme="minorHAnsi" w:hAnsiTheme="minorHAnsi" w:cstheme="minorHAnsi"/>
          <w:spacing w:val="52"/>
          <w:w w:val="114"/>
          <w:position w:val="3"/>
          <w:sz w:val="22"/>
          <w:szCs w:val="22"/>
        </w:rPr>
        <w:t xml:space="preserve"> </w:t>
      </w:r>
      <w:r w:rsidRPr="00FB1FC4">
        <w:rPr>
          <w:rFonts w:asciiTheme="minorHAnsi" w:eastAsia="Calibri" w:hAnsiTheme="minorHAnsi" w:cstheme="minorHAnsi"/>
          <w:w w:val="114"/>
          <w:sz w:val="22"/>
          <w:szCs w:val="22"/>
        </w:rPr>
        <w:t>Highlight</w:t>
      </w:r>
      <w:r w:rsidRPr="00FB1FC4">
        <w:rPr>
          <w:rFonts w:asciiTheme="minorHAnsi" w:eastAsia="Calibri" w:hAnsiTheme="minorHAnsi" w:cstheme="minorHAnsi"/>
          <w:spacing w:val="-24"/>
          <w:w w:val="114"/>
          <w:sz w:val="22"/>
          <w:szCs w:val="22"/>
        </w:rPr>
        <w:t xml:space="preserve"> </w:t>
      </w:r>
      <w:r w:rsidRPr="00FB1FC4">
        <w:rPr>
          <w:rFonts w:asciiTheme="minorHAnsi" w:eastAsia="Calibri" w:hAnsiTheme="minorHAnsi" w:cstheme="minorHAnsi"/>
          <w:sz w:val="22"/>
          <w:szCs w:val="22"/>
        </w:rPr>
        <w:t>your</w:t>
      </w:r>
      <w:r w:rsidRPr="00FB1FC4">
        <w:rPr>
          <w:rFonts w:asciiTheme="minorHAnsi" w:eastAsia="Calibri" w:hAnsiTheme="minorHAnsi" w:cstheme="minorHAnsi"/>
          <w:spacing w:val="-14"/>
          <w:sz w:val="22"/>
          <w:szCs w:val="22"/>
        </w:rPr>
        <w:t xml:space="preserve"> </w:t>
      </w:r>
      <w:r w:rsidRPr="00FB1FC4">
        <w:rPr>
          <w:rFonts w:asciiTheme="minorHAnsi" w:eastAsia="Calibri" w:hAnsiTheme="minorHAnsi" w:cstheme="minorHAnsi"/>
          <w:sz w:val="22"/>
          <w:szCs w:val="22"/>
        </w:rPr>
        <w:t>most</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w w:val="97"/>
          <w:sz w:val="22"/>
          <w:szCs w:val="22"/>
        </w:rPr>
        <w:t>notable</w:t>
      </w:r>
      <w:r w:rsidRPr="00FB1FC4">
        <w:rPr>
          <w:rFonts w:asciiTheme="minorHAnsi" w:eastAsia="Calibri" w:hAnsiTheme="minorHAnsi" w:cstheme="minorHAnsi"/>
          <w:spacing w:val="-2"/>
          <w:w w:val="97"/>
          <w:sz w:val="22"/>
          <w:szCs w:val="22"/>
        </w:rPr>
        <w:t xml:space="preserve"> </w:t>
      </w:r>
      <w:r w:rsidRPr="00FB1FC4">
        <w:rPr>
          <w:rFonts w:asciiTheme="minorHAnsi" w:eastAsia="Calibri" w:hAnsiTheme="minorHAnsi" w:cstheme="minorHAnsi"/>
          <w:sz w:val="22"/>
          <w:szCs w:val="22"/>
        </w:rPr>
        <w:t>qualifications,</w:t>
      </w:r>
      <w:r w:rsidRPr="00FB1FC4">
        <w:rPr>
          <w:rFonts w:asciiTheme="minorHAnsi" w:eastAsia="Calibri" w:hAnsiTheme="minorHAnsi" w:cstheme="minorHAnsi"/>
          <w:spacing w:val="-14"/>
          <w:sz w:val="22"/>
          <w:szCs w:val="22"/>
        </w:rPr>
        <w:t xml:space="preserve"> </w:t>
      </w:r>
      <w:r w:rsidRPr="00FB1FC4">
        <w:rPr>
          <w:rFonts w:asciiTheme="minorHAnsi" w:eastAsia="Calibri" w:hAnsiTheme="minorHAnsi" w:cstheme="minorHAnsi"/>
          <w:w w:val="96"/>
          <w:sz w:val="22"/>
          <w:szCs w:val="22"/>
        </w:rPr>
        <w:t>experiences,</w:t>
      </w:r>
      <w:r w:rsidRPr="00FB1FC4">
        <w:rPr>
          <w:rFonts w:asciiTheme="minorHAnsi" w:eastAsia="Calibri" w:hAnsiTheme="minorHAnsi" w:cstheme="minorHAnsi"/>
          <w:spacing w:val="-1"/>
          <w:w w:val="96"/>
          <w:sz w:val="22"/>
          <w:szCs w:val="22"/>
        </w:rPr>
        <w:t xml:space="preserve"> </w:t>
      </w:r>
      <w:r w:rsidRPr="00FB1FC4">
        <w:rPr>
          <w:rFonts w:asciiTheme="minorHAnsi" w:eastAsia="Calibri" w:hAnsiTheme="minorHAnsi" w:cstheme="minorHAnsi"/>
          <w:w w:val="96"/>
          <w:sz w:val="22"/>
          <w:szCs w:val="22"/>
        </w:rPr>
        <w:t>credentials,</w:t>
      </w:r>
      <w:r w:rsidRPr="00FB1FC4">
        <w:rPr>
          <w:rFonts w:asciiTheme="minorHAnsi" w:eastAsia="Calibri" w:hAnsiTheme="minorHAnsi" w:cstheme="minorHAnsi"/>
          <w:spacing w:val="8"/>
          <w:w w:val="96"/>
          <w:sz w:val="22"/>
          <w:szCs w:val="22"/>
        </w:rPr>
        <w:t xml:space="preserve"> </w:t>
      </w:r>
      <w:r w:rsidRPr="00FB1FC4">
        <w:rPr>
          <w:rFonts w:asciiTheme="minorHAnsi" w:eastAsia="Calibri" w:hAnsiTheme="minorHAnsi" w:cstheme="minorHAnsi"/>
          <w:sz w:val="22"/>
          <w:szCs w:val="22"/>
        </w:rPr>
        <w:t>skills,</w:t>
      </w:r>
      <w:r w:rsidRPr="00FB1FC4">
        <w:rPr>
          <w:rFonts w:asciiTheme="minorHAnsi" w:eastAsia="Calibri" w:hAnsiTheme="minorHAnsi" w:cstheme="minorHAnsi"/>
          <w:spacing w:val="10"/>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6"/>
          <w:sz w:val="22"/>
          <w:szCs w:val="22"/>
        </w:rPr>
        <w:t xml:space="preserve"> </w:t>
      </w:r>
      <w:r w:rsidRPr="00FB1FC4">
        <w:rPr>
          <w:rFonts w:asciiTheme="minorHAnsi" w:eastAsia="Calibri" w:hAnsiTheme="minorHAnsi" w:cstheme="minorHAnsi"/>
          <w:sz w:val="22"/>
          <w:szCs w:val="22"/>
        </w:rPr>
        <w:t>achievements</w:t>
      </w:r>
    </w:p>
    <w:p w14:paraId="0E0939F8" w14:textId="77777777" w:rsidR="00BD1C23" w:rsidRPr="00FB1FC4" w:rsidRDefault="00A939FF">
      <w:pPr>
        <w:spacing w:line="240" w:lineRule="exact"/>
        <w:ind w:left="460"/>
        <w:rPr>
          <w:rFonts w:asciiTheme="minorHAnsi" w:eastAsia="Calibri"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Calibri" w:hAnsiTheme="minorHAnsi" w:cstheme="minorHAnsi"/>
          <w:sz w:val="22"/>
          <w:szCs w:val="22"/>
        </w:rPr>
        <w:t>Identify</w:t>
      </w:r>
      <w:r w:rsidRPr="00FB1FC4">
        <w:rPr>
          <w:rFonts w:asciiTheme="minorHAnsi" w:eastAsia="Calibri" w:hAnsiTheme="minorHAnsi" w:cstheme="minorHAnsi"/>
          <w:spacing w:val="3"/>
          <w:sz w:val="22"/>
          <w:szCs w:val="22"/>
        </w:rPr>
        <w:t xml:space="preserve"> </w:t>
      </w:r>
      <w:r w:rsidRPr="00FB1FC4">
        <w:rPr>
          <w:rFonts w:asciiTheme="minorHAnsi" w:eastAsia="Calibri" w:hAnsiTheme="minorHAnsi" w:cstheme="minorHAnsi"/>
          <w:w w:val="95"/>
          <w:sz w:val="22"/>
          <w:szCs w:val="22"/>
        </w:rPr>
        <w:t>the</w:t>
      </w:r>
      <w:r w:rsidRPr="00FB1FC4">
        <w:rPr>
          <w:rFonts w:asciiTheme="minorHAnsi" w:eastAsia="Calibri" w:hAnsiTheme="minorHAnsi" w:cstheme="minorHAnsi"/>
          <w:spacing w:val="-3"/>
          <w:w w:val="95"/>
          <w:sz w:val="22"/>
          <w:szCs w:val="22"/>
        </w:rPr>
        <w:t xml:space="preserve"> </w:t>
      </w:r>
      <w:r w:rsidRPr="00FB1FC4">
        <w:rPr>
          <w:rFonts w:asciiTheme="minorHAnsi" w:eastAsia="Calibri" w:hAnsiTheme="minorHAnsi" w:cstheme="minorHAnsi"/>
          <w:w w:val="95"/>
          <w:sz w:val="22"/>
          <w:szCs w:val="22"/>
        </w:rPr>
        <w:t>value</w:t>
      </w:r>
      <w:r w:rsidRPr="00FB1FC4">
        <w:rPr>
          <w:rFonts w:asciiTheme="minorHAnsi" w:eastAsia="Calibri" w:hAnsiTheme="minorHAnsi" w:cstheme="minorHAnsi"/>
          <w:spacing w:val="4"/>
          <w:w w:val="95"/>
          <w:sz w:val="22"/>
          <w:szCs w:val="22"/>
        </w:rPr>
        <w:t xml:space="preserve"> </w:t>
      </w:r>
      <w:r w:rsidRPr="00FB1FC4">
        <w:rPr>
          <w:rFonts w:asciiTheme="minorHAnsi" w:eastAsia="Calibri" w:hAnsiTheme="minorHAnsi" w:cstheme="minorHAnsi"/>
          <w:sz w:val="22"/>
          <w:szCs w:val="22"/>
        </w:rPr>
        <w:t>you</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sz w:val="22"/>
          <w:szCs w:val="22"/>
        </w:rPr>
        <w:t>bring</w:t>
      </w:r>
      <w:r w:rsidRPr="00FB1FC4">
        <w:rPr>
          <w:rFonts w:asciiTheme="minorHAnsi" w:eastAsia="Calibri" w:hAnsiTheme="minorHAnsi" w:cstheme="minorHAnsi"/>
          <w:spacing w:val="14"/>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spacing w:val="-10"/>
          <w:sz w:val="22"/>
          <w:szCs w:val="22"/>
        </w:rPr>
        <w:t xml:space="preserve"> </w:t>
      </w:r>
      <w:r w:rsidRPr="00FB1FC4">
        <w:rPr>
          <w:rFonts w:asciiTheme="minorHAnsi" w:eastAsia="Calibri" w:hAnsiTheme="minorHAnsi" w:cstheme="minorHAnsi"/>
          <w:sz w:val="22"/>
          <w:szCs w:val="22"/>
        </w:rPr>
        <w:t>an</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organization</w:t>
      </w:r>
    </w:p>
    <w:p w14:paraId="13019A5D" w14:textId="77777777" w:rsidR="00BD1C23" w:rsidRPr="00FB1FC4" w:rsidRDefault="00A939FF">
      <w:pPr>
        <w:spacing w:line="240" w:lineRule="exact"/>
        <w:ind w:left="460"/>
        <w:rPr>
          <w:rFonts w:asciiTheme="minorHAnsi" w:eastAsia="Calibri"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Calibri" w:hAnsiTheme="minorHAnsi" w:cstheme="minorHAnsi"/>
          <w:sz w:val="22"/>
          <w:szCs w:val="22"/>
        </w:rPr>
        <w:t>Capture</w:t>
      </w:r>
      <w:r w:rsidRPr="00FB1FC4">
        <w:rPr>
          <w:rFonts w:asciiTheme="minorHAnsi" w:eastAsia="Calibri" w:hAnsiTheme="minorHAnsi" w:cstheme="minorHAnsi"/>
          <w:spacing w:val="23"/>
          <w:sz w:val="22"/>
          <w:szCs w:val="22"/>
        </w:rPr>
        <w:t xml:space="preserve"> </w:t>
      </w:r>
      <w:r w:rsidRPr="00FB1FC4">
        <w:rPr>
          <w:rFonts w:asciiTheme="minorHAnsi" w:eastAsia="Calibri" w:hAnsiTheme="minorHAnsi" w:cstheme="minorHAnsi"/>
          <w:sz w:val="22"/>
          <w:szCs w:val="22"/>
        </w:rPr>
        <w:t>your</w:t>
      </w:r>
      <w:r w:rsidRPr="00FB1FC4">
        <w:rPr>
          <w:rFonts w:asciiTheme="minorHAnsi" w:eastAsia="Calibri" w:hAnsiTheme="minorHAnsi" w:cstheme="minorHAnsi"/>
          <w:spacing w:val="-14"/>
          <w:sz w:val="22"/>
          <w:szCs w:val="22"/>
        </w:rPr>
        <w:t xml:space="preserve"> </w:t>
      </w:r>
      <w:r w:rsidRPr="00FB1FC4">
        <w:rPr>
          <w:rFonts w:asciiTheme="minorHAnsi" w:eastAsia="Calibri" w:hAnsiTheme="minorHAnsi" w:cstheme="minorHAnsi"/>
          <w:w w:val="95"/>
          <w:sz w:val="22"/>
          <w:szCs w:val="22"/>
        </w:rPr>
        <w:t>readers</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w w:val="95"/>
          <w:sz w:val="22"/>
          <w:szCs w:val="22"/>
        </w:rPr>
        <w:t>interest</w:t>
      </w:r>
      <w:r w:rsidRPr="00FB1FC4">
        <w:rPr>
          <w:rFonts w:asciiTheme="minorHAnsi" w:eastAsia="Calibri" w:hAnsiTheme="minorHAnsi" w:cstheme="minorHAnsi"/>
          <w:spacing w:val="6"/>
          <w:w w:val="9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6"/>
          <w:sz w:val="22"/>
          <w:szCs w:val="22"/>
        </w:rPr>
        <w:t xml:space="preserve"> </w:t>
      </w:r>
      <w:r w:rsidRPr="00FB1FC4">
        <w:rPr>
          <w:rFonts w:asciiTheme="minorHAnsi" w:eastAsia="Calibri" w:hAnsiTheme="minorHAnsi" w:cstheme="minorHAnsi"/>
          <w:w w:val="96"/>
          <w:sz w:val="22"/>
          <w:szCs w:val="22"/>
        </w:rPr>
        <w:t>motivate</w:t>
      </w:r>
      <w:r w:rsidRPr="00FB1FC4">
        <w:rPr>
          <w:rFonts w:asciiTheme="minorHAnsi" w:eastAsia="Calibri" w:hAnsiTheme="minorHAnsi" w:cstheme="minorHAnsi"/>
          <w:spacing w:val="-1"/>
          <w:w w:val="96"/>
          <w:sz w:val="22"/>
          <w:szCs w:val="22"/>
        </w:rPr>
        <w:t xml:space="preserve"> </w:t>
      </w:r>
      <w:r w:rsidRPr="00FB1FC4">
        <w:rPr>
          <w:rFonts w:asciiTheme="minorHAnsi" w:eastAsia="Calibri" w:hAnsiTheme="minorHAnsi" w:cstheme="minorHAnsi"/>
          <w:w w:val="96"/>
          <w:sz w:val="22"/>
          <w:szCs w:val="22"/>
        </w:rPr>
        <w:t>them</w:t>
      </w:r>
      <w:r w:rsidRPr="00FB1FC4">
        <w:rPr>
          <w:rFonts w:asciiTheme="minorHAnsi" w:eastAsia="Calibri" w:hAnsiTheme="minorHAnsi" w:cstheme="minorHAnsi"/>
          <w:spacing w:val="-1"/>
          <w:w w:val="96"/>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spacing w:val="-10"/>
          <w:sz w:val="22"/>
          <w:szCs w:val="22"/>
        </w:rPr>
        <w:t xml:space="preserve"> </w:t>
      </w:r>
      <w:r w:rsidRPr="00FB1FC4">
        <w:rPr>
          <w:rFonts w:asciiTheme="minorHAnsi" w:eastAsia="Calibri" w:hAnsiTheme="minorHAnsi" w:cstheme="minorHAnsi"/>
          <w:sz w:val="22"/>
          <w:szCs w:val="22"/>
        </w:rPr>
        <w:t>call</w:t>
      </w:r>
      <w:r w:rsidRPr="00FB1FC4">
        <w:rPr>
          <w:rFonts w:asciiTheme="minorHAnsi" w:eastAsia="Calibri" w:hAnsiTheme="minorHAnsi" w:cstheme="minorHAnsi"/>
          <w:spacing w:val="-3"/>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6"/>
          <w:sz w:val="22"/>
          <w:szCs w:val="22"/>
        </w:rPr>
        <w:t xml:space="preserve"> </w:t>
      </w:r>
      <w:r w:rsidRPr="00FB1FC4">
        <w:rPr>
          <w:rFonts w:asciiTheme="minorHAnsi" w:eastAsia="Calibri" w:hAnsiTheme="minorHAnsi" w:cstheme="minorHAnsi"/>
          <w:w w:val="93"/>
          <w:sz w:val="22"/>
          <w:szCs w:val="22"/>
        </w:rPr>
        <w:t>oﬀer</w:t>
      </w:r>
      <w:r w:rsidRPr="00FB1FC4">
        <w:rPr>
          <w:rFonts w:asciiTheme="minorHAnsi" w:eastAsia="Calibri" w:hAnsiTheme="minorHAnsi" w:cstheme="minorHAnsi"/>
          <w:spacing w:val="2"/>
          <w:w w:val="93"/>
          <w:sz w:val="22"/>
          <w:szCs w:val="22"/>
        </w:rPr>
        <w:t xml:space="preserve"> </w:t>
      </w:r>
      <w:r w:rsidRPr="00FB1FC4">
        <w:rPr>
          <w:rFonts w:asciiTheme="minorHAnsi" w:eastAsia="Calibri" w:hAnsiTheme="minorHAnsi" w:cstheme="minorHAnsi"/>
          <w:sz w:val="22"/>
          <w:szCs w:val="22"/>
        </w:rPr>
        <w:t>you</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sz w:val="22"/>
          <w:szCs w:val="22"/>
        </w:rPr>
        <w:t>an</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interview.</w:t>
      </w:r>
    </w:p>
    <w:p w14:paraId="3F8BAF43" w14:textId="77777777" w:rsidR="00BD1C23" w:rsidRPr="00FB1FC4" w:rsidRDefault="00BD1C23">
      <w:pPr>
        <w:spacing w:line="160" w:lineRule="exact"/>
        <w:rPr>
          <w:rFonts w:asciiTheme="minorHAnsi" w:hAnsiTheme="minorHAnsi" w:cstheme="minorHAnsi"/>
          <w:sz w:val="22"/>
          <w:szCs w:val="22"/>
        </w:rPr>
      </w:pPr>
    </w:p>
    <w:p w14:paraId="6CCF7022" w14:textId="77777777" w:rsidR="00BD1C23" w:rsidRPr="00FB1FC4" w:rsidRDefault="00BD1C23">
      <w:pPr>
        <w:spacing w:line="200" w:lineRule="exact"/>
        <w:rPr>
          <w:rFonts w:asciiTheme="minorHAnsi" w:hAnsiTheme="minorHAnsi" w:cstheme="minorHAnsi"/>
          <w:sz w:val="22"/>
          <w:szCs w:val="22"/>
        </w:rPr>
      </w:pPr>
    </w:p>
    <w:p w14:paraId="6D0DBD89" w14:textId="77777777" w:rsidR="00BD1C23" w:rsidRPr="00FB1FC4" w:rsidRDefault="00A939FF">
      <w:pPr>
        <w:spacing w:line="300" w:lineRule="exact"/>
        <w:ind w:left="100" w:right="59"/>
        <w:rPr>
          <w:rFonts w:asciiTheme="minorHAnsi" w:eastAsia="Calibri" w:hAnsiTheme="minorHAnsi" w:cstheme="minorHAnsi"/>
          <w:sz w:val="22"/>
          <w:szCs w:val="22"/>
        </w:rPr>
      </w:pPr>
      <w:r w:rsidRPr="00FB1FC4">
        <w:rPr>
          <w:rFonts w:asciiTheme="minorHAnsi" w:eastAsia="Calibri" w:hAnsiTheme="minorHAnsi" w:cstheme="minorHAnsi"/>
          <w:sz w:val="22"/>
          <w:szCs w:val="22"/>
        </w:rPr>
        <w:t>Many</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w w:val="95"/>
          <w:sz w:val="22"/>
          <w:szCs w:val="22"/>
        </w:rPr>
        <w:t>career</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w w:val="95"/>
          <w:sz w:val="22"/>
          <w:szCs w:val="22"/>
        </w:rPr>
        <w:t>websites</w:t>
      </w:r>
      <w:r w:rsidRPr="00FB1FC4">
        <w:rPr>
          <w:rFonts w:asciiTheme="minorHAnsi" w:eastAsia="Calibri" w:hAnsiTheme="minorHAnsi" w:cstheme="minorHAnsi"/>
          <w:spacing w:val="18"/>
          <w:w w:val="95"/>
          <w:sz w:val="22"/>
          <w:szCs w:val="22"/>
        </w:rPr>
        <w:t xml:space="preserve"> </w:t>
      </w:r>
      <w:r w:rsidRPr="00FB1FC4">
        <w:rPr>
          <w:rFonts w:asciiTheme="minorHAnsi" w:eastAsia="Calibri" w:hAnsiTheme="minorHAnsi" w:cstheme="minorHAnsi"/>
          <w:w w:val="95"/>
          <w:sz w:val="22"/>
          <w:szCs w:val="22"/>
        </w:rPr>
        <w:t>oﬀer</w:t>
      </w:r>
      <w:r w:rsidRPr="00FB1FC4">
        <w:rPr>
          <w:rFonts w:asciiTheme="minorHAnsi" w:eastAsia="Calibri" w:hAnsiTheme="minorHAnsi" w:cstheme="minorHAnsi"/>
          <w:spacing w:val="-9"/>
          <w:w w:val="95"/>
          <w:sz w:val="22"/>
          <w:szCs w:val="22"/>
        </w:rPr>
        <w:t xml:space="preserve"> </w:t>
      </w:r>
      <w:r w:rsidRPr="00FB1FC4">
        <w:rPr>
          <w:rFonts w:asciiTheme="minorHAnsi" w:eastAsia="Calibri" w:hAnsiTheme="minorHAnsi" w:cstheme="minorHAnsi"/>
          <w:w w:val="95"/>
          <w:sz w:val="22"/>
          <w:szCs w:val="22"/>
        </w:rPr>
        <w:t>resume</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spacing w:val="-8"/>
          <w:sz w:val="22"/>
          <w:szCs w:val="22"/>
        </w:rPr>
        <w:t xml:space="preserve"> </w:t>
      </w:r>
      <w:r w:rsidRPr="00FB1FC4">
        <w:rPr>
          <w:rFonts w:asciiTheme="minorHAnsi" w:eastAsia="Calibri" w:hAnsiTheme="minorHAnsi" w:cstheme="minorHAnsi"/>
          <w:sz w:val="22"/>
          <w:szCs w:val="22"/>
        </w:rPr>
        <w:t>cover</w:t>
      </w:r>
      <w:r w:rsidRPr="00FB1FC4">
        <w:rPr>
          <w:rFonts w:asciiTheme="minorHAnsi" w:eastAsia="Calibri" w:hAnsiTheme="minorHAnsi" w:cstheme="minorHAnsi"/>
          <w:spacing w:val="-21"/>
          <w:sz w:val="22"/>
          <w:szCs w:val="22"/>
        </w:rPr>
        <w:t xml:space="preserve"> </w:t>
      </w:r>
      <w:r w:rsidRPr="00FB1FC4">
        <w:rPr>
          <w:rFonts w:asciiTheme="minorHAnsi" w:eastAsia="Calibri" w:hAnsiTheme="minorHAnsi" w:cstheme="minorHAnsi"/>
          <w:w w:val="94"/>
          <w:sz w:val="22"/>
          <w:szCs w:val="22"/>
        </w:rPr>
        <w:t xml:space="preserve">letter </w:t>
      </w:r>
      <w:r w:rsidRPr="00FB1FC4">
        <w:rPr>
          <w:rFonts w:asciiTheme="minorHAnsi" w:eastAsia="Calibri" w:hAnsiTheme="minorHAnsi" w:cstheme="minorHAnsi"/>
          <w:sz w:val="22"/>
          <w:szCs w:val="22"/>
        </w:rPr>
        <w:t>samples.</w:t>
      </w:r>
      <w:r w:rsidRPr="00FB1FC4">
        <w:rPr>
          <w:rFonts w:asciiTheme="minorHAnsi" w:eastAsia="Calibri" w:hAnsiTheme="minorHAnsi" w:cstheme="minorHAnsi"/>
          <w:spacing w:val="23"/>
          <w:sz w:val="22"/>
          <w:szCs w:val="22"/>
        </w:rPr>
        <w:t xml:space="preserve"> </w:t>
      </w:r>
      <w:r w:rsidRPr="00FB1FC4">
        <w:rPr>
          <w:rFonts w:asciiTheme="minorHAnsi" w:eastAsia="Calibri" w:hAnsiTheme="minorHAnsi" w:cstheme="minorHAnsi"/>
          <w:sz w:val="22"/>
          <w:szCs w:val="22"/>
        </w:rPr>
        <w:t>Here</w:t>
      </w:r>
      <w:r w:rsidRPr="00FB1FC4">
        <w:rPr>
          <w:rFonts w:asciiTheme="minorHAnsi" w:eastAsia="Calibri" w:hAnsiTheme="minorHAnsi" w:cstheme="minorHAnsi"/>
          <w:spacing w:val="37"/>
          <w:sz w:val="22"/>
          <w:szCs w:val="22"/>
        </w:rPr>
        <w:t xml:space="preserve"> </w:t>
      </w:r>
      <w:r w:rsidRPr="00FB1FC4">
        <w:rPr>
          <w:rFonts w:asciiTheme="minorHAnsi" w:eastAsia="Calibri" w:hAnsiTheme="minorHAnsi" w:cstheme="minorHAnsi"/>
          <w:w w:val="93"/>
          <w:sz w:val="22"/>
          <w:szCs w:val="22"/>
        </w:rPr>
        <w:t xml:space="preserve">are </w:t>
      </w:r>
      <w:r w:rsidRPr="00FB1FC4">
        <w:rPr>
          <w:rFonts w:asciiTheme="minorHAnsi" w:eastAsia="Calibri" w:hAnsiTheme="minorHAnsi" w:cstheme="minorHAnsi"/>
          <w:sz w:val="22"/>
          <w:szCs w:val="22"/>
        </w:rPr>
        <w:t>a</w:t>
      </w:r>
      <w:r w:rsidRPr="00FB1FC4">
        <w:rPr>
          <w:rFonts w:asciiTheme="minorHAnsi" w:eastAsia="Calibri" w:hAnsiTheme="minorHAnsi" w:cstheme="minorHAnsi"/>
          <w:spacing w:val="-13"/>
          <w:sz w:val="22"/>
          <w:szCs w:val="22"/>
        </w:rPr>
        <w:t xml:space="preserve"> </w:t>
      </w:r>
      <w:r w:rsidRPr="00FB1FC4">
        <w:rPr>
          <w:rFonts w:asciiTheme="minorHAnsi" w:eastAsia="Calibri" w:hAnsiTheme="minorHAnsi" w:cstheme="minorHAnsi"/>
          <w:w w:val="95"/>
          <w:sz w:val="22"/>
          <w:szCs w:val="22"/>
        </w:rPr>
        <w:t>few</w:t>
      </w:r>
      <w:r w:rsidRPr="00FB1FC4">
        <w:rPr>
          <w:rFonts w:asciiTheme="minorHAnsi" w:eastAsia="Calibri" w:hAnsiTheme="minorHAnsi" w:cstheme="minorHAnsi"/>
          <w:spacing w:val="-1"/>
          <w:w w:val="95"/>
          <w:sz w:val="22"/>
          <w:szCs w:val="22"/>
        </w:rPr>
        <w:t xml:space="preserve"> </w:t>
      </w:r>
      <w:r w:rsidRPr="00FB1FC4">
        <w:rPr>
          <w:rFonts w:asciiTheme="minorHAnsi" w:eastAsia="Calibri" w:hAnsiTheme="minorHAnsi" w:cstheme="minorHAnsi"/>
          <w:sz w:val="22"/>
          <w:szCs w:val="22"/>
        </w:rPr>
        <w:t>that</w:t>
      </w:r>
      <w:r w:rsidRPr="00FB1FC4">
        <w:rPr>
          <w:rFonts w:asciiTheme="minorHAnsi" w:eastAsia="Calibri" w:hAnsiTheme="minorHAnsi" w:cstheme="minorHAnsi"/>
          <w:spacing w:val="-21"/>
          <w:sz w:val="22"/>
          <w:szCs w:val="22"/>
        </w:rPr>
        <w:t xml:space="preserve"> </w:t>
      </w:r>
      <w:r w:rsidRPr="00FB1FC4">
        <w:rPr>
          <w:rFonts w:asciiTheme="minorHAnsi" w:eastAsia="Calibri" w:hAnsiTheme="minorHAnsi" w:cstheme="minorHAnsi"/>
          <w:sz w:val="22"/>
          <w:szCs w:val="22"/>
        </w:rPr>
        <w:t>can</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be</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sz w:val="22"/>
          <w:szCs w:val="22"/>
        </w:rPr>
        <w:t>helpful for</w:t>
      </w:r>
      <w:r w:rsidRPr="00FB1FC4">
        <w:rPr>
          <w:rFonts w:asciiTheme="minorHAnsi" w:eastAsia="Calibri" w:hAnsiTheme="minorHAnsi" w:cstheme="minorHAnsi"/>
          <w:spacing w:val="-16"/>
          <w:sz w:val="22"/>
          <w:szCs w:val="22"/>
        </w:rPr>
        <w:t xml:space="preserve"> </w:t>
      </w:r>
      <w:r w:rsidRPr="00FB1FC4">
        <w:rPr>
          <w:rFonts w:asciiTheme="minorHAnsi" w:eastAsia="Calibri" w:hAnsiTheme="minorHAnsi" w:cstheme="minorHAnsi"/>
          <w:sz w:val="22"/>
          <w:szCs w:val="22"/>
        </w:rPr>
        <w:t>nursing</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graduates:</w:t>
      </w:r>
    </w:p>
    <w:p w14:paraId="432D3445" w14:textId="77777777" w:rsidR="00BD1C23" w:rsidRPr="00FB1FC4" w:rsidRDefault="00BD1C23">
      <w:pPr>
        <w:spacing w:before="3" w:line="260" w:lineRule="exact"/>
        <w:rPr>
          <w:rFonts w:asciiTheme="minorHAnsi" w:hAnsiTheme="minorHAnsi" w:cstheme="minorHAnsi"/>
          <w:sz w:val="22"/>
          <w:szCs w:val="22"/>
        </w:rPr>
      </w:pPr>
    </w:p>
    <w:p w14:paraId="383B0C84" w14:textId="77777777" w:rsidR="00BD1C23" w:rsidRPr="00FB1FC4" w:rsidRDefault="00A939FF">
      <w:pPr>
        <w:ind w:left="460"/>
        <w:rPr>
          <w:rFonts w:asciiTheme="minorHAnsi" w:eastAsia="Calibri"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53"/>
          <w:w w:val="131"/>
          <w:position w:val="3"/>
          <w:sz w:val="22"/>
          <w:szCs w:val="22"/>
        </w:rPr>
        <w:t xml:space="preserve"> </w:t>
      </w:r>
      <w:r w:rsidRPr="00FB1FC4">
        <w:rPr>
          <w:rFonts w:asciiTheme="minorHAnsi" w:eastAsia="Calibri" w:hAnsiTheme="minorHAnsi" w:cstheme="minorHAnsi"/>
          <w:color w:val="000099"/>
          <w:spacing w:val="-48"/>
          <w:w w:val="131"/>
          <w:sz w:val="22"/>
          <w:szCs w:val="22"/>
        </w:rPr>
        <w:t xml:space="preserve"> </w:t>
      </w:r>
      <w:hyperlink r:id="rId13">
        <w:r w:rsidRPr="00FB1FC4">
          <w:rPr>
            <w:rFonts w:asciiTheme="minorHAnsi" w:eastAsia="Calibri" w:hAnsiTheme="minorHAnsi" w:cstheme="minorHAnsi"/>
            <w:color w:val="000099"/>
            <w:sz w:val="22"/>
            <w:szCs w:val="22"/>
          </w:rPr>
          <w:t>www.aftercollege.com/career-networks/linfield-college/school-of-nursing/</w:t>
        </w:r>
      </w:hyperlink>
    </w:p>
    <w:p w14:paraId="4C5BE870" w14:textId="77777777" w:rsidR="00BD1C23" w:rsidRPr="00FB1FC4" w:rsidRDefault="00A939FF">
      <w:pPr>
        <w:spacing w:line="240" w:lineRule="exact"/>
        <w:ind w:left="460"/>
        <w:rPr>
          <w:rFonts w:asciiTheme="minorHAnsi" w:eastAsia="Calibri"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53"/>
          <w:w w:val="131"/>
          <w:position w:val="3"/>
          <w:sz w:val="22"/>
          <w:szCs w:val="22"/>
        </w:rPr>
        <w:t xml:space="preserve"> </w:t>
      </w:r>
      <w:r w:rsidRPr="00FB1FC4">
        <w:rPr>
          <w:rFonts w:asciiTheme="minorHAnsi" w:eastAsia="Calibri" w:hAnsiTheme="minorHAnsi" w:cstheme="minorHAnsi"/>
          <w:color w:val="000099"/>
          <w:spacing w:val="-48"/>
          <w:w w:val="131"/>
          <w:sz w:val="22"/>
          <w:szCs w:val="22"/>
        </w:rPr>
        <w:t xml:space="preserve"> </w:t>
      </w:r>
      <w:hyperlink r:id="rId14">
        <w:r w:rsidRPr="00FB1FC4">
          <w:rPr>
            <w:rFonts w:asciiTheme="minorHAnsi" w:eastAsia="Calibri" w:hAnsiTheme="minorHAnsi" w:cstheme="minorHAnsi"/>
            <w:color w:val="000099"/>
            <w:sz w:val="22"/>
            <w:szCs w:val="22"/>
          </w:rPr>
          <w:t>www.nurseresumebuilder.com</w:t>
        </w:r>
      </w:hyperlink>
    </w:p>
    <w:p w14:paraId="7CF0EB46" w14:textId="77777777" w:rsidR="00BD1C23" w:rsidRPr="00FB1FC4" w:rsidRDefault="00A939FF">
      <w:pPr>
        <w:spacing w:line="240" w:lineRule="exact"/>
        <w:ind w:left="460"/>
        <w:rPr>
          <w:rFonts w:asciiTheme="minorHAnsi" w:eastAsia="Calibri"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53"/>
          <w:w w:val="131"/>
          <w:position w:val="3"/>
          <w:sz w:val="22"/>
          <w:szCs w:val="22"/>
        </w:rPr>
        <w:t xml:space="preserve"> </w:t>
      </w:r>
      <w:r w:rsidRPr="00FB1FC4">
        <w:rPr>
          <w:rFonts w:asciiTheme="minorHAnsi" w:eastAsia="Calibri" w:hAnsiTheme="minorHAnsi" w:cstheme="minorHAnsi"/>
          <w:color w:val="000099"/>
          <w:spacing w:val="-48"/>
          <w:w w:val="131"/>
          <w:sz w:val="22"/>
          <w:szCs w:val="22"/>
        </w:rPr>
        <w:t xml:space="preserve"> </w:t>
      </w:r>
      <w:hyperlink r:id="rId15">
        <w:r w:rsidRPr="00FB1FC4">
          <w:rPr>
            <w:rFonts w:asciiTheme="minorHAnsi" w:eastAsia="Calibri" w:hAnsiTheme="minorHAnsi" w:cstheme="minorHAnsi"/>
            <w:color w:val="000099"/>
            <w:sz w:val="22"/>
            <w:szCs w:val="22"/>
          </w:rPr>
          <w:t>www.healthecareers.com</w:t>
        </w:r>
      </w:hyperlink>
    </w:p>
    <w:p w14:paraId="417ECD6C" w14:textId="77777777" w:rsidR="00BD1C23" w:rsidRPr="00FB1FC4" w:rsidRDefault="00A939FF">
      <w:pPr>
        <w:spacing w:line="240" w:lineRule="exact"/>
        <w:ind w:left="460"/>
        <w:rPr>
          <w:rFonts w:asciiTheme="minorHAnsi" w:eastAsia="Calibri" w:hAnsiTheme="minorHAnsi" w:cstheme="minorHAnsi"/>
          <w:sz w:val="22"/>
          <w:szCs w:val="22"/>
        </w:rPr>
        <w:sectPr w:rsidR="00BD1C23" w:rsidRPr="00FB1FC4">
          <w:pgSz w:w="12240" w:h="15840"/>
          <w:pgMar w:top="680" w:right="720" w:bottom="280" w:left="1440" w:header="720" w:footer="720" w:gutter="0"/>
          <w:cols w:space="720"/>
        </w:sect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53"/>
          <w:w w:val="131"/>
          <w:position w:val="3"/>
          <w:sz w:val="22"/>
          <w:szCs w:val="22"/>
        </w:rPr>
        <w:t xml:space="preserve"> </w:t>
      </w:r>
      <w:r w:rsidRPr="00FB1FC4">
        <w:rPr>
          <w:rFonts w:asciiTheme="minorHAnsi" w:eastAsia="Calibri" w:hAnsiTheme="minorHAnsi" w:cstheme="minorHAnsi"/>
          <w:color w:val="000099"/>
          <w:spacing w:val="-48"/>
          <w:w w:val="131"/>
          <w:sz w:val="22"/>
          <w:szCs w:val="22"/>
        </w:rPr>
        <w:t xml:space="preserve"> </w:t>
      </w:r>
      <w:hyperlink r:id="rId16">
        <w:r w:rsidRPr="00FB1FC4">
          <w:rPr>
            <w:rFonts w:asciiTheme="minorHAnsi" w:eastAsia="Calibri" w:hAnsiTheme="minorHAnsi" w:cstheme="minorHAnsi"/>
            <w:color w:val="000099"/>
            <w:sz w:val="22"/>
            <w:szCs w:val="22"/>
          </w:rPr>
          <w:t>www.careerbeam.com</w:t>
        </w:r>
      </w:hyperlink>
    </w:p>
    <w:p w14:paraId="71D4768F" w14:textId="77777777" w:rsidR="00FB1FC4" w:rsidRDefault="00FB1FC4" w:rsidP="00FB1FC4">
      <w:pPr>
        <w:spacing w:before="50" w:line="245" w:lineRule="auto"/>
        <w:ind w:right="4693"/>
        <w:rPr>
          <w:rFonts w:ascii="Calibri" w:hAnsi="Calibri" w:cs="Calibri"/>
          <w:sz w:val="22"/>
          <w:szCs w:val="22"/>
        </w:rPr>
      </w:pPr>
      <w:r>
        <w:rPr>
          <w:rFonts w:ascii="Calibri" w:hAnsi="Calibri" w:cs="Calibri"/>
          <w:sz w:val="22"/>
          <w:szCs w:val="22"/>
        </w:rPr>
        <w:lastRenderedPageBreak/>
        <w:t>Ariel Zamora</w:t>
      </w:r>
    </w:p>
    <w:p w14:paraId="57C046F3" w14:textId="0B600196" w:rsidR="00FB1FC4" w:rsidRDefault="00FB1FC4" w:rsidP="00FB1FC4">
      <w:pPr>
        <w:spacing w:before="50" w:line="245" w:lineRule="auto"/>
        <w:ind w:right="4693"/>
        <w:rPr>
          <w:rFonts w:asciiTheme="minorHAnsi" w:eastAsia="Arial" w:hAnsiTheme="minorHAnsi" w:cstheme="minorHAnsi"/>
          <w:sz w:val="22"/>
          <w:szCs w:val="22"/>
        </w:rPr>
      </w:pPr>
      <w:r>
        <w:rPr>
          <w:rFonts w:asciiTheme="minorHAnsi" w:eastAsia="Arial" w:hAnsiTheme="minorHAnsi" w:cstheme="minorHAnsi"/>
          <w:sz w:val="22"/>
          <w:szCs w:val="22"/>
        </w:rPr>
        <w:t>ariel@gmail.com</w:t>
      </w:r>
    </w:p>
    <w:p w14:paraId="389B7EC7" w14:textId="7ED54B8C" w:rsidR="00BD1C23" w:rsidRPr="00FB1FC4" w:rsidRDefault="00A939FF" w:rsidP="00FB1FC4">
      <w:pPr>
        <w:spacing w:before="50" w:line="245" w:lineRule="auto"/>
        <w:ind w:right="4693"/>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address Phone </w:t>
      </w:r>
      <w:r w:rsidRPr="00FB1FC4">
        <w:rPr>
          <w:rFonts w:asciiTheme="minorHAnsi" w:eastAsia="Arial" w:hAnsiTheme="minorHAnsi" w:cstheme="minorHAnsi"/>
          <w:sz w:val="22"/>
          <w:szCs w:val="22"/>
        </w:rPr>
        <w:t>number</w:t>
      </w:r>
    </w:p>
    <w:p w14:paraId="405B6A44" w14:textId="77777777" w:rsidR="00BD1C23" w:rsidRPr="00FB1FC4" w:rsidRDefault="00BD1C23">
      <w:pPr>
        <w:spacing w:before="2" w:line="260" w:lineRule="exact"/>
        <w:rPr>
          <w:rFonts w:asciiTheme="minorHAnsi" w:hAnsiTheme="minorHAnsi" w:cstheme="minorHAnsi"/>
          <w:sz w:val="22"/>
          <w:szCs w:val="22"/>
        </w:rPr>
      </w:pPr>
    </w:p>
    <w:p w14:paraId="0E08819B" w14:textId="77777777" w:rsidR="00BD1C23" w:rsidRPr="00FB1FC4" w:rsidRDefault="00A939FF">
      <w:pPr>
        <w:ind w:left="117" w:right="7871"/>
        <w:jc w:val="both"/>
        <w:rPr>
          <w:rFonts w:asciiTheme="minorHAnsi" w:eastAsia="Arial" w:hAnsiTheme="minorHAnsi" w:cstheme="minorHAnsi"/>
          <w:sz w:val="22"/>
          <w:szCs w:val="22"/>
        </w:rPr>
      </w:pPr>
      <w:r w:rsidRPr="00FB1FC4">
        <w:rPr>
          <w:rFonts w:asciiTheme="minorHAnsi" w:eastAsia="Arial" w:hAnsiTheme="minorHAnsi" w:cstheme="minorHAnsi"/>
          <w:b/>
          <w:sz w:val="22"/>
          <w:szCs w:val="22"/>
        </w:rPr>
        <w:t>PROFESSIONAL</w:t>
      </w:r>
      <w:r w:rsidRPr="00FB1FC4">
        <w:rPr>
          <w:rFonts w:asciiTheme="minorHAnsi" w:eastAsia="Arial" w:hAnsiTheme="minorHAnsi" w:cstheme="minorHAnsi"/>
          <w:b/>
          <w:spacing w:val="-4"/>
          <w:sz w:val="22"/>
          <w:szCs w:val="22"/>
        </w:rPr>
        <w:t xml:space="preserve"> </w:t>
      </w:r>
      <w:r w:rsidRPr="00FB1FC4">
        <w:rPr>
          <w:rFonts w:asciiTheme="minorHAnsi" w:eastAsia="Arial" w:hAnsiTheme="minorHAnsi" w:cstheme="minorHAnsi"/>
          <w:b/>
          <w:sz w:val="22"/>
          <w:szCs w:val="22"/>
        </w:rPr>
        <w:t>SUMMA</w:t>
      </w:r>
      <w:r w:rsidRPr="00FB1FC4">
        <w:rPr>
          <w:rFonts w:asciiTheme="minorHAnsi" w:eastAsia="Arial" w:hAnsiTheme="minorHAnsi" w:cstheme="minorHAnsi"/>
          <w:b/>
          <w:spacing w:val="-8"/>
          <w:sz w:val="22"/>
          <w:szCs w:val="22"/>
        </w:rPr>
        <w:t>R</w:t>
      </w:r>
      <w:r w:rsidRPr="00FB1FC4">
        <w:rPr>
          <w:rFonts w:asciiTheme="minorHAnsi" w:eastAsia="Arial" w:hAnsiTheme="minorHAnsi" w:cstheme="minorHAnsi"/>
          <w:b/>
          <w:spacing w:val="-16"/>
          <w:sz w:val="22"/>
          <w:szCs w:val="22"/>
        </w:rPr>
        <w:t>Y</w:t>
      </w:r>
      <w:r w:rsidRPr="00FB1FC4">
        <w:rPr>
          <w:rFonts w:asciiTheme="minorHAnsi" w:eastAsia="Arial" w:hAnsiTheme="minorHAnsi" w:cstheme="minorHAnsi"/>
          <w:b/>
          <w:sz w:val="22"/>
          <w:szCs w:val="22"/>
        </w:rPr>
        <w:t>:</w:t>
      </w:r>
    </w:p>
    <w:p w14:paraId="7760D50C" w14:textId="77777777" w:rsidR="00BD1C23" w:rsidRPr="00FB1FC4" w:rsidRDefault="00A939FF">
      <w:pPr>
        <w:spacing w:before="7" w:line="246" w:lineRule="auto"/>
        <w:ind w:left="117" w:right="64"/>
        <w:jc w:val="both"/>
        <w:rPr>
          <w:rFonts w:asciiTheme="minorHAnsi" w:eastAsia="Arial" w:hAnsiTheme="minorHAnsi" w:cstheme="minorHAnsi"/>
          <w:sz w:val="22"/>
          <w:szCs w:val="22"/>
        </w:rPr>
      </w:pPr>
      <w:r w:rsidRPr="00FB1FC4">
        <w:rPr>
          <w:rFonts w:asciiTheme="minorHAnsi" w:eastAsia="Arial" w:hAnsiTheme="minorHAnsi" w:cstheme="minorHAnsi"/>
          <w:sz w:val="22"/>
          <w:szCs w:val="22"/>
        </w:rPr>
        <w:t>Recognized as a competent team member able to e</w:t>
      </w:r>
      <w:r w:rsidRPr="00FB1FC4">
        <w:rPr>
          <w:rFonts w:asciiTheme="minorHAnsi" w:eastAsia="Arial" w:hAnsiTheme="minorHAnsi" w:cstheme="minorHAnsi"/>
          <w:spacing w:val="-4"/>
          <w:sz w:val="22"/>
          <w:szCs w:val="22"/>
        </w:rPr>
        <w:t>f</w:t>
      </w:r>
      <w:r w:rsidRPr="00FB1FC4">
        <w:rPr>
          <w:rFonts w:asciiTheme="minorHAnsi" w:eastAsia="Arial" w:hAnsiTheme="minorHAnsi" w:cstheme="minorHAnsi"/>
          <w:sz w:val="22"/>
          <w:szCs w:val="22"/>
        </w:rPr>
        <w:t xml:space="preserve">fectively communicate and collaborate within the interdisciplinary team in order to deliver safe, patient center care. Consistently empathetic, actively listens and </w:t>
      </w:r>
      <w:r w:rsidRPr="00FB1FC4">
        <w:rPr>
          <w:rFonts w:asciiTheme="minorHAnsi" w:eastAsia="Arial" w:hAnsiTheme="minorHAnsi" w:cstheme="minorHAnsi"/>
          <w:sz w:val="22"/>
          <w:szCs w:val="22"/>
        </w:rPr>
        <w:t>establishes rapport quickly with patients to deliver unbiased patient care.</w:t>
      </w:r>
    </w:p>
    <w:p w14:paraId="58DA20F9" w14:textId="77777777" w:rsidR="00BD1C23" w:rsidRPr="00FB1FC4" w:rsidRDefault="00BD1C23">
      <w:pPr>
        <w:spacing w:line="260" w:lineRule="exact"/>
        <w:rPr>
          <w:rFonts w:asciiTheme="minorHAnsi" w:hAnsiTheme="minorHAnsi" w:cstheme="minorHAnsi"/>
          <w:sz w:val="22"/>
          <w:szCs w:val="22"/>
        </w:rPr>
      </w:pPr>
    </w:p>
    <w:p w14:paraId="432FD4C9" w14:textId="77777777" w:rsidR="00BD1C23" w:rsidRPr="00FB1FC4" w:rsidRDefault="00A939FF">
      <w:pPr>
        <w:ind w:left="117" w:right="9485"/>
        <w:jc w:val="both"/>
        <w:rPr>
          <w:rFonts w:asciiTheme="minorHAnsi" w:eastAsia="Arial" w:hAnsiTheme="minorHAnsi" w:cstheme="minorHAnsi"/>
          <w:sz w:val="22"/>
          <w:szCs w:val="22"/>
        </w:rPr>
      </w:pPr>
      <w:r w:rsidRPr="00FB1FC4">
        <w:rPr>
          <w:rFonts w:asciiTheme="minorHAnsi" w:eastAsia="Arial" w:hAnsiTheme="minorHAnsi" w:cstheme="minorHAnsi"/>
          <w:b/>
          <w:sz w:val="22"/>
          <w:szCs w:val="22"/>
        </w:rPr>
        <w:t>EDUC</w:t>
      </w:r>
      <w:r w:rsidRPr="00FB1FC4">
        <w:rPr>
          <w:rFonts w:asciiTheme="minorHAnsi" w:eastAsia="Arial" w:hAnsiTheme="minorHAnsi" w:cstheme="minorHAnsi"/>
          <w:b/>
          <w:spacing w:val="-16"/>
          <w:sz w:val="22"/>
          <w:szCs w:val="22"/>
        </w:rPr>
        <w:t>A</w:t>
      </w:r>
      <w:r w:rsidRPr="00FB1FC4">
        <w:rPr>
          <w:rFonts w:asciiTheme="minorHAnsi" w:eastAsia="Arial" w:hAnsiTheme="minorHAnsi" w:cstheme="minorHAnsi"/>
          <w:b/>
          <w:sz w:val="22"/>
          <w:szCs w:val="22"/>
        </w:rPr>
        <w:t>TION</w:t>
      </w:r>
      <w:r w:rsidRPr="00FB1FC4">
        <w:rPr>
          <w:rFonts w:asciiTheme="minorHAnsi" w:eastAsia="Arial" w:hAnsiTheme="minorHAnsi" w:cstheme="minorHAnsi"/>
          <w:b/>
          <w:sz w:val="22"/>
          <w:szCs w:val="22"/>
        </w:rPr>
        <w:t>:</w:t>
      </w:r>
    </w:p>
    <w:tbl>
      <w:tblPr>
        <w:tblW w:w="0" w:type="auto"/>
        <w:tblInd w:w="1157" w:type="dxa"/>
        <w:tblLayout w:type="fixed"/>
        <w:tblCellMar>
          <w:left w:w="0" w:type="dxa"/>
          <w:right w:w="0" w:type="dxa"/>
        </w:tblCellMar>
        <w:tblLook w:val="01E0" w:firstRow="1" w:lastRow="1" w:firstColumn="1" w:lastColumn="1" w:noHBand="0" w:noVBand="0"/>
      </w:tblPr>
      <w:tblGrid>
        <w:gridCol w:w="6816"/>
        <w:gridCol w:w="34"/>
        <w:gridCol w:w="704"/>
        <w:gridCol w:w="385"/>
      </w:tblGrid>
      <w:tr w:rsidR="00FB1FC4" w:rsidRPr="00FB1FC4" w14:paraId="08B09F4C" w14:textId="77777777" w:rsidTr="00FB1FC4">
        <w:trPr>
          <w:trHeight w:hRule="exact" w:val="286"/>
        </w:trPr>
        <w:tc>
          <w:tcPr>
            <w:tcW w:w="6816" w:type="dxa"/>
            <w:tcBorders>
              <w:top w:val="nil"/>
              <w:left w:val="nil"/>
              <w:bottom w:val="nil"/>
              <w:right w:val="nil"/>
            </w:tcBorders>
          </w:tcPr>
          <w:p w14:paraId="1D03052E" w14:textId="77777777" w:rsidR="00FB1FC4" w:rsidRPr="00FB1FC4" w:rsidRDefault="00FB1FC4">
            <w:pPr>
              <w:spacing w:line="240" w:lineRule="exact"/>
              <w:ind w:left="4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57"/>
                <w:w w:val="131"/>
                <w:position w:val="3"/>
                <w:sz w:val="22"/>
                <w:szCs w:val="22"/>
              </w:rPr>
              <w:t xml:space="preserve"> </w:t>
            </w:r>
            <w:r w:rsidRPr="00FB1FC4">
              <w:rPr>
                <w:rFonts w:asciiTheme="minorHAnsi" w:eastAsia="Arial" w:hAnsiTheme="minorHAnsi" w:cstheme="minorHAnsi"/>
                <w:b/>
                <w:position w:val="-1"/>
                <w:sz w:val="22"/>
                <w:szCs w:val="22"/>
              </w:rPr>
              <w:t>Linfield College,</w:t>
            </w:r>
            <w:r w:rsidRPr="00FB1FC4">
              <w:rPr>
                <w:rFonts w:asciiTheme="minorHAnsi" w:eastAsia="Arial" w:hAnsiTheme="minorHAnsi" w:cstheme="minorHAnsi"/>
                <w:b/>
                <w:spacing w:val="1"/>
                <w:position w:val="-1"/>
                <w:sz w:val="22"/>
                <w:szCs w:val="22"/>
              </w:rPr>
              <w:t xml:space="preserve"> </w:t>
            </w:r>
            <w:r w:rsidRPr="00FB1FC4">
              <w:rPr>
                <w:rFonts w:asciiTheme="minorHAnsi" w:eastAsia="Arial" w:hAnsiTheme="minorHAnsi" w:cstheme="minorHAnsi"/>
                <w:position w:val="-1"/>
                <w:sz w:val="22"/>
                <w:szCs w:val="22"/>
              </w:rPr>
              <w:t>Bachelor of Science in Nursing</w:t>
            </w:r>
          </w:p>
        </w:tc>
        <w:tc>
          <w:tcPr>
            <w:tcW w:w="34" w:type="dxa"/>
            <w:tcBorders>
              <w:top w:val="nil"/>
              <w:left w:val="nil"/>
              <w:bottom w:val="nil"/>
              <w:right w:val="nil"/>
            </w:tcBorders>
          </w:tcPr>
          <w:p w14:paraId="6432D267" w14:textId="77777777" w:rsidR="00FB1FC4" w:rsidRPr="00FB1FC4" w:rsidRDefault="00FB1FC4">
            <w:pPr>
              <w:spacing w:before="12"/>
              <w:ind w:left="81"/>
              <w:rPr>
                <w:rFonts w:asciiTheme="minorHAnsi" w:eastAsia="Arial" w:hAnsiTheme="minorHAnsi" w:cstheme="minorHAnsi"/>
                <w:sz w:val="22"/>
                <w:szCs w:val="22"/>
              </w:rPr>
            </w:pPr>
            <w:r w:rsidRPr="00FB1FC4">
              <w:rPr>
                <w:rFonts w:asciiTheme="minorHAnsi" w:eastAsia="Arial" w:hAnsiTheme="minorHAnsi" w:cstheme="minorHAnsi"/>
                <w:sz w:val="22"/>
                <w:szCs w:val="22"/>
              </w:rPr>
              <w:t>!</w:t>
            </w:r>
          </w:p>
        </w:tc>
        <w:tc>
          <w:tcPr>
            <w:tcW w:w="1089" w:type="dxa"/>
            <w:gridSpan w:val="2"/>
            <w:tcBorders>
              <w:top w:val="nil"/>
              <w:left w:val="nil"/>
              <w:bottom w:val="nil"/>
              <w:right w:val="nil"/>
            </w:tcBorders>
          </w:tcPr>
          <w:p w14:paraId="0CBEA445" w14:textId="77777777" w:rsidR="00FB1FC4" w:rsidRPr="00FB1FC4" w:rsidRDefault="00FB1FC4">
            <w:pPr>
              <w:spacing w:before="12"/>
              <w:ind w:left="250"/>
              <w:rPr>
                <w:rFonts w:asciiTheme="minorHAnsi" w:eastAsia="Arial" w:hAnsiTheme="minorHAnsi" w:cstheme="minorHAnsi"/>
                <w:sz w:val="22"/>
                <w:szCs w:val="22"/>
              </w:rPr>
            </w:pPr>
            <w:r w:rsidRPr="00FB1FC4">
              <w:rPr>
                <w:rFonts w:asciiTheme="minorHAnsi" w:eastAsia="Arial" w:hAnsiTheme="minorHAnsi" w:cstheme="minorHAnsi"/>
                <w:b/>
                <w:sz w:val="22"/>
                <w:szCs w:val="22"/>
              </w:rPr>
              <w:t>Date</w:t>
            </w:r>
          </w:p>
        </w:tc>
      </w:tr>
      <w:tr w:rsidR="00FB1FC4" w:rsidRPr="00FB1FC4" w14:paraId="7A364590" w14:textId="77777777" w:rsidTr="00FB1FC4">
        <w:trPr>
          <w:gridAfter w:val="1"/>
          <w:wAfter w:w="385" w:type="dxa"/>
          <w:trHeight w:hRule="exact" w:val="285"/>
        </w:trPr>
        <w:tc>
          <w:tcPr>
            <w:tcW w:w="6816" w:type="dxa"/>
            <w:tcBorders>
              <w:top w:val="nil"/>
              <w:left w:val="nil"/>
              <w:bottom w:val="nil"/>
              <w:right w:val="nil"/>
            </w:tcBorders>
          </w:tcPr>
          <w:p w14:paraId="7ADBCADF" w14:textId="77777777" w:rsidR="00FB1FC4" w:rsidRPr="00FB1FC4" w:rsidRDefault="00FB1FC4">
            <w:pPr>
              <w:spacing w:line="220" w:lineRule="exact"/>
              <w:ind w:left="4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57"/>
                <w:w w:val="131"/>
                <w:position w:val="3"/>
                <w:sz w:val="22"/>
                <w:szCs w:val="22"/>
              </w:rPr>
              <w:t xml:space="preserve"> </w:t>
            </w:r>
            <w:r w:rsidRPr="00FB1FC4">
              <w:rPr>
                <w:rFonts w:asciiTheme="minorHAnsi" w:eastAsia="Arial" w:hAnsiTheme="minorHAnsi" w:cstheme="minorHAnsi"/>
                <w:b/>
                <w:sz w:val="22"/>
                <w:szCs w:val="22"/>
              </w:rPr>
              <w:t>Oregon State University</w:t>
            </w:r>
            <w:r w:rsidRPr="00FB1FC4">
              <w:rPr>
                <w:rFonts w:asciiTheme="minorHAnsi" w:eastAsia="Arial" w:hAnsiTheme="minorHAnsi" w:cstheme="minorHAnsi"/>
                <w:sz w:val="22"/>
                <w:szCs w:val="22"/>
              </w:rPr>
              <w:t>, Bachelor of Science in General Science</w:t>
            </w:r>
          </w:p>
        </w:tc>
        <w:tc>
          <w:tcPr>
            <w:tcW w:w="738" w:type="dxa"/>
            <w:gridSpan w:val="2"/>
            <w:tcBorders>
              <w:top w:val="nil"/>
              <w:left w:val="nil"/>
              <w:bottom w:val="nil"/>
              <w:right w:val="nil"/>
            </w:tcBorders>
          </w:tcPr>
          <w:p w14:paraId="6D0BD6A4" w14:textId="77777777" w:rsidR="00FB1FC4" w:rsidRPr="00FB1FC4" w:rsidRDefault="00FB1FC4">
            <w:pPr>
              <w:spacing w:line="220" w:lineRule="exact"/>
              <w:ind w:left="250"/>
              <w:rPr>
                <w:rFonts w:asciiTheme="minorHAnsi" w:eastAsia="Arial" w:hAnsiTheme="minorHAnsi" w:cstheme="minorHAnsi"/>
                <w:sz w:val="22"/>
                <w:szCs w:val="22"/>
              </w:rPr>
            </w:pPr>
            <w:r w:rsidRPr="00FB1FC4">
              <w:rPr>
                <w:rFonts w:asciiTheme="minorHAnsi" w:eastAsia="Arial" w:hAnsiTheme="minorHAnsi" w:cstheme="minorHAnsi"/>
                <w:b/>
                <w:sz w:val="22"/>
                <w:szCs w:val="22"/>
              </w:rPr>
              <w:t>Date</w:t>
            </w:r>
          </w:p>
        </w:tc>
      </w:tr>
    </w:tbl>
    <w:p w14:paraId="0F17AC69" w14:textId="6037C5D6" w:rsidR="00BD1C23" w:rsidRPr="00FB1FC4" w:rsidRDefault="00BD1C23">
      <w:pPr>
        <w:spacing w:line="240" w:lineRule="exact"/>
        <w:ind w:left="117"/>
        <w:rPr>
          <w:rFonts w:asciiTheme="minorHAnsi" w:eastAsia="Arial" w:hAnsiTheme="minorHAnsi" w:cstheme="minorHAnsi"/>
          <w:sz w:val="22"/>
          <w:szCs w:val="22"/>
        </w:rPr>
      </w:pPr>
    </w:p>
    <w:p w14:paraId="1A3DFECE" w14:textId="77777777" w:rsidR="00BD1C23" w:rsidRPr="00FB1FC4" w:rsidRDefault="00A939FF">
      <w:pPr>
        <w:spacing w:before="2"/>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CLINICAL</w:t>
      </w:r>
      <w:r w:rsidRPr="00FB1FC4">
        <w:rPr>
          <w:rFonts w:asciiTheme="minorHAnsi" w:eastAsia="Arial" w:hAnsiTheme="minorHAnsi" w:cstheme="minorHAnsi"/>
          <w:b/>
          <w:spacing w:val="-4"/>
          <w:sz w:val="22"/>
          <w:szCs w:val="22"/>
        </w:rPr>
        <w:t xml:space="preserve"> </w:t>
      </w:r>
      <w:r w:rsidRPr="00FB1FC4">
        <w:rPr>
          <w:rFonts w:asciiTheme="minorHAnsi" w:eastAsia="Arial" w:hAnsiTheme="minorHAnsi" w:cstheme="minorHAnsi"/>
          <w:b/>
          <w:sz w:val="22"/>
          <w:szCs w:val="22"/>
        </w:rPr>
        <w:t>EXPERIENCE</w:t>
      </w:r>
      <w:r w:rsidRPr="00FB1FC4">
        <w:rPr>
          <w:rFonts w:asciiTheme="minorHAnsi" w:eastAsia="Arial" w:hAnsiTheme="minorHAnsi" w:cstheme="minorHAnsi"/>
          <w:b/>
          <w:sz w:val="22"/>
          <w:szCs w:val="22"/>
        </w:rPr>
        <w:t>:</w:t>
      </w:r>
    </w:p>
    <w:p w14:paraId="5764E353" w14:textId="167E7451" w:rsidR="00BD1C23" w:rsidRPr="00FB1FC4" w:rsidRDefault="00A939FF">
      <w:pPr>
        <w:spacing w:line="240" w:lineRule="exact"/>
        <w:ind w:left="297"/>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position w:val="-1"/>
          <w:sz w:val="22"/>
          <w:szCs w:val="22"/>
        </w:rPr>
        <w:t xml:space="preserve">Senior Practicum: </w:t>
      </w:r>
      <w:r w:rsidRPr="00FB1FC4">
        <w:rPr>
          <w:rFonts w:asciiTheme="minorHAnsi" w:eastAsia="Arial" w:hAnsiTheme="minorHAnsi" w:cstheme="minorHAnsi"/>
          <w:i/>
          <w:position w:val="-1"/>
          <w:sz w:val="22"/>
          <w:szCs w:val="22"/>
        </w:rPr>
        <w:t xml:space="preserve">PeaceHealth Southwest Medical Center                                                           </w:t>
      </w:r>
      <w:r w:rsidRPr="00FB1FC4">
        <w:rPr>
          <w:rFonts w:asciiTheme="minorHAnsi" w:eastAsia="Arial" w:hAnsiTheme="minorHAnsi" w:cstheme="minorHAnsi"/>
          <w:i/>
          <w:spacing w:val="10"/>
          <w:position w:val="-1"/>
          <w:sz w:val="22"/>
          <w:szCs w:val="22"/>
        </w:rPr>
        <w:t xml:space="preserve"> </w:t>
      </w:r>
      <w:r w:rsidR="00FB1FC4">
        <w:rPr>
          <w:rFonts w:asciiTheme="minorHAnsi" w:eastAsia="Arial" w:hAnsiTheme="minorHAnsi" w:cstheme="minorHAnsi"/>
          <w:i/>
          <w:spacing w:val="10"/>
          <w:position w:val="-1"/>
          <w:sz w:val="22"/>
          <w:szCs w:val="22"/>
        </w:rPr>
        <w:t xml:space="preserve">     </w:t>
      </w:r>
      <w:r w:rsidRPr="00FB1FC4">
        <w:rPr>
          <w:rFonts w:asciiTheme="minorHAnsi" w:eastAsia="Arial" w:hAnsiTheme="minorHAnsi" w:cstheme="minorHAnsi"/>
          <w:b/>
          <w:position w:val="-1"/>
          <w:sz w:val="22"/>
          <w:szCs w:val="22"/>
        </w:rPr>
        <w:t>144 hours</w:t>
      </w:r>
    </w:p>
    <w:p w14:paraId="5471D3B9" w14:textId="56AD875F" w:rsidR="00BD1C23" w:rsidRPr="00FB1FC4" w:rsidRDefault="00A939FF">
      <w:pPr>
        <w:tabs>
          <w:tab w:val="left" w:pos="640"/>
        </w:tabs>
        <w:spacing w:before="3" w:line="240" w:lineRule="exact"/>
        <w:ind w:left="657" w:right="1155" w:hanging="540"/>
        <w:rPr>
          <w:rFonts w:asciiTheme="minorHAnsi" w:eastAsia="Arial" w:hAnsiTheme="minorHAnsi" w:cstheme="minorHAnsi"/>
          <w:sz w:val="22"/>
          <w:szCs w:val="22"/>
        </w:rPr>
      </w:pPr>
      <w:r w:rsidRPr="00FB1FC4">
        <w:rPr>
          <w:rFonts w:asciiTheme="minorHAnsi" w:eastAsia="Arial" w:hAnsiTheme="minorHAnsi" w:cstheme="minorHAnsi"/>
          <w:sz w:val="22"/>
          <w:szCs w:val="22"/>
        </w:rPr>
        <w:tab/>
        <w:t xml:space="preserve">Oncology experience; assess conditions and administer appropriate interventions; prioritize patient care, competent </w:t>
      </w:r>
      <w:r w:rsidRPr="00FB1FC4">
        <w:rPr>
          <w:rFonts w:asciiTheme="minorHAnsi" w:eastAsia="Arial" w:hAnsiTheme="minorHAnsi" w:cstheme="minorHAnsi"/>
          <w:sz w:val="22"/>
          <w:szCs w:val="22"/>
        </w:rPr>
        <w:t>interdisciplinary communication regarding patient status and care.</w:t>
      </w:r>
    </w:p>
    <w:p w14:paraId="2DD4419E" w14:textId="7F9F07CE" w:rsidR="00BD1C23" w:rsidRPr="00FB1FC4" w:rsidRDefault="00A939FF">
      <w:pPr>
        <w:spacing w:line="220" w:lineRule="exact"/>
        <w:ind w:left="297"/>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Stewardship of the Community: </w:t>
      </w:r>
      <w:r w:rsidRPr="00FB1FC4">
        <w:rPr>
          <w:rFonts w:asciiTheme="minorHAnsi" w:eastAsia="Arial" w:hAnsiTheme="minorHAnsi" w:cstheme="minorHAnsi"/>
          <w:i/>
          <w:sz w:val="22"/>
          <w:szCs w:val="22"/>
        </w:rPr>
        <w:t xml:space="preserve">PeaceHealth Southwest Medical Center                                   </w:t>
      </w:r>
      <w:r w:rsidR="00FB1FC4">
        <w:rPr>
          <w:rFonts w:asciiTheme="minorHAnsi" w:eastAsia="Arial" w:hAnsiTheme="minorHAnsi" w:cstheme="minorHAnsi"/>
          <w:i/>
          <w:sz w:val="22"/>
          <w:szCs w:val="22"/>
        </w:rPr>
        <w:t xml:space="preserve">      </w:t>
      </w:r>
      <w:r w:rsidRPr="00FB1FC4">
        <w:rPr>
          <w:rFonts w:asciiTheme="minorHAnsi" w:eastAsia="Arial" w:hAnsiTheme="minorHAnsi" w:cstheme="minorHAnsi"/>
          <w:i/>
          <w:spacing w:val="6"/>
          <w:sz w:val="22"/>
          <w:szCs w:val="22"/>
        </w:rPr>
        <w:t xml:space="preserve"> </w:t>
      </w:r>
      <w:r w:rsidRPr="00FB1FC4">
        <w:rPr>
          <w:rFonts w:asciiTheme="minorHAnsi" w:eastAsia="Arial" w:hAnsiTheme="minorHAnsi" w:cstheme="minorHAnsi"/>
          <w:b/>
          <w:sz w:val="22"/>
          <w:szCs w:val="22"/>
        </w:rPr>
        <w:t>84 hours</w:t>
      </w:r>
    </w:p>
    <w:p w14:paraId="42E602F8" w14:textId="6C6A632E" w:rsidR="00BD1C23" w:rsidRPr="00FB1FC4" w:rsidRDefault="00A939FF">
      <w:pPr>
        <w:spacing w:line="240" w:lineRule="exact"/>
        <w:ind w:left="297"/>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Chronic Illness: </w:t>
      </w:r>
      <w:r w:rsidRPr="00FB1FC4">
        <w:rPr>
          <w:rFonts w:asciiTheme="minorHAnsi" w:eastAsia="Arial" w:hAnsiTheme="minorHAnsi" w:cstheme="minorHAnsi"/>
          <w:i/>
          <w:sz w:val="22"/>
          <w:szCs w:val="22"/>
        </w:rPr>
        <w:t xml:space="preserve">Kaiser Permanente-Interstate Clinic                      </w:t>
      </w:r>
      <w:r w:rsidRPr="00FB1FC4">
        <w:rPr>
          <w:rFonts w:asciiTheme="minorHAnsi" w:eastAsia="Arial" w:hAnsiTheme="minorHAnsi" w:cstheme="minorHAnsi"/>
          <w:i/>
          <w:sz w:val="22"/>
          <w:szCs w:val="22"/>
        </w:rPr>
        <w:t xml:space="preserve">                                              </w:t>
      </w:r>
      <w:r w:rsidRPr="00FB1FC4">
        <w:rPr>
          <w:rFonts w:asciiTheme="minorHAnsi" w:eastAsia="Arial" w:hAnsiTheme="minorHAnsi" w:cstheme="minorHAnsi"/>
          <w:i/>
          <w:spacing w:val="12"/>
          <w:sz w:val="22"/>
          <w:szCs w:val="22"/>
        </w:rPr>
        <w:t xml:space="preserve"> </w:t>
      </w:r>
      <w:r w:rsidR="00FB1FC4">
        <w:rPr>
          <w:rFonts w:asciiTheme="minorHAnsi" w:eastAsia="Arial" w:hAnsiTheme="minorHAnsi" w:cstheme="minorHAnsi"/>
          <w:i/>
          <w:spacing w:val="12"/>
          <w:sz w:val="22"/>
          <w:szCs w:val="22"/>
        </w:rPr>
        <w:t xml:space="preserve">       </w:t>
      </w:r>
      <w:r w:rsidRPr="00FB1FC4">
        <w:rPr>
          <w:rFonts w:asciiTheme="minorHAnsi" w:eastAsia="Arial" w:hAnsiTheme="minorHAnsi" w:cstheme="minorHAnsi"/>
          <w:b/>
          <w:sz w:val="22"/>
          <w:szCs w:val="22"/>
        </w:rPr>
        <w:t>126 hours</w:t>
      </w:r>
    </w:p>
    <w:p w14:paraId="0D0CC342" w14:textId="6C9DC059" w:rsidR="00BD1C23" w:rsidRPr="00FB1FC4" w:rsidRDefault="00A939FF">
      <w:pPr>
        <w:spacing w:line="240" w:lineRule="exact"/>
        <w:ind w:left="297"/>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Maternal-Child Health: </w:t>
      </w:r>
      <w:r w:rsidRPr="00FB1FC4">
        <w:rPr>
          <w:rFonts w:asciiTheme="minorHAnsi" w:eastAsia="Arial" w:hAnsiTheme="minorHAnsi" w:cstheme="minorHAnsi"/>
          <w:i/>
          <w:sz w:val="22"/>
          <w:szCs w:val="22"/>
        </w:rPr>
        <w:t>Kaiser Permanente-Sunnyside Medical Center</w:t>
      </w:r>
      <w:r w:rsidRPr="00FB1FC4">
        <w:rPr>
          <w:rFonts w:asciiTheme="minorHAnsi" w:eastAsia="Arial" w:hAnsiTheme="minorHAnsi" w:cstheme="minorHAnsi"/>
          <w:i/>
          <w:spacing w:val="56"/>
          <w:sz w:val="22"/>
          <w:szCs w:val="22"/>
        </w:rPr>
        <w:t xml:space="preserve"> </w:t>
      </w:r>
      <w:r w:rsidRPr="00FB1FC4">
        <w:rPr>
          <w:rFonts w:asciiTheme="minorHAnsi" w:eastAsia="Arial" w:hAnsiTheme="minorHAnsi" w:cstheme="minorHAnsi"/>
          <w:spacing w:val="4"/>
          <w:sz w:val="22"/>
          <w:szCs w:val="22"/>
        </w:rPr>
        <w:t xml:space="preserve"> </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26"/>
          <w:sz w:val="22"/>
          <w:szCs w:val="22"/>
        </w:rPr>
        <w:t xml:space="preserve"> </w:t>
      </w:r>
      <w:r w:rsidR="00FB1FC4">
        <w:rPr>
          <w:rFonts w:asciiTheme="minorHAnsi" w:eastAsia="Arial" w:hAnsiTheme="minorHAnsi" w:cstheme="minorHAnsi"/>
          <w:spacing w:val="26"/>
          <w:sz w:val="22"/>
          <w:szCs w:val="22"/>
        </w:rPr>
        <w:t xml:space="preserve">     </w:t>
      </w:r>
      <w:r w:rsidRPr="00FB1FC4">
        <w:rPr>
          <w:rFonts w:asciiTheme="minorHAnsi" w:eastAsia="Arial" w:hAnsiTheme="minorHAnsi" w:cstheme="minorHAnsi"/>
          <w:b/>
          <w:sz w:val="22"/>
          <w:szCs w:val="22"/>
        </w:rPr>
        <w:t>84  hours</w:t>
      </w:r>
    </w:p>
    <w:tbl>
      <w:tblPr>
        <w:tblW w:w="0" w:type="auto"/>
        <w:tblInd w:w="257" w:type="dxa"/>
        <w:tblLayout w:type="fixed"/>
        <w:tblCellMar>
          <w:left w:w="0" w:type="dxa"/>
          <w:right w:w="0" w:type="dxa"/>
        </w:tblCellMar>
        <w:tblLook w:val="01E0" w:firstRow="1" w:lastRow="1" w:firstColumn="1" w:lastColumn="1" w:noHBand="0" w:noVBand="0"/>
      </w:tblPr>
      <w:tblGrid>
        <w:gridCol w:w="6062"/>
        <w:gridCol w:w="329"/>
        <w:gridCol w:w="1299"/>
        <w:gridCol w:w="1979"/>
      </w:tblGrid>
      <w:tr w:rsidR="00BD1C23" w:rsidRPr="00FB1FC4" w14:paraId="6DBDC8C0" w14:textId="77777777" w:rsidTr="00FB1FC4">
        <w:trPr>
          <w:trHeight w:hRule="exact" w:val="471"/>
        </w:trPr>
        <w:tc>
          <w:tcPr>
            <w:tcW w:w="6062" w:type="dxa"/>
            <w:tcBorders>
              <w:top w:val="nil"/>
              <w:left w:val="nil"/>
              <w:bottom w:val="nil"/>
              <w:right w:val="nil"/>
            </w:tcBorders>
          </w:tcPr>
          <w:p w14:paraId="3DAB6250" w14:textId="223EC495" w:rsidR="00BD1C23" w:rsidRPr="00FB1FC4" w:rsidRDefault="00A939FF">
            <w:pPr>
              <w:spacing w:line="220" w:lineRule="exact"/>
              <w:ind w:left="4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Acute Care: </w:t>
            </w:r>
            <w:r w:rsidRPr="00FB1FC4">
              <w:rPr>
                <w:rFonts w:asciiTheme="minorHAnsi" w:eastAsia="Arial" w:hAnsiTheme="minorHAnsi" w:cstheme="minorHAnsi"/>
                <w:i/>
                <w:sz w:val="22"/>
                <w:szCs w:val="22"/>
              </w:rPr>
              <w:t>Legacy-Good Samaritan Hospital</w:t>
            </w:r>
            <w:r w:rsidRPr="00FB1FC4">
              <w:rPr>
                <w:rFonts w:asciiTheme="minorHAnsi" w:eastAsia="Arial" w:hAnsiTheme="minorHAnsi" w:cstheme="minorHAnsi"/>
                <w:i/>
                <w:sz w:val="22"/>
                <w:szCs w:val="22"/>
              </w:rPr>
              <w:t xml:space="preserve">                  </w:t>
            </w:r>
            <w:r w:rsidRPr="00FB1FC4">
              <w:rPr>
                <w:rFonts w:asciiTheme="minorHAnsi" w:eastAsia="Arial" w:hAnsiTheme="minorHAnsi" w:cstheme="minorHAnsi"/>
                <w:i/>
                <w:spacing w:val="56"/>
                <w:sz w:val="22"/>
                <w:szCs w:val="22"/>
              </w:rPr>
              <w:t xml:space="preserve"> </w:t>
            </w:r>
          </w:p>
          <w:p w14:paraId="72E77EC3" w14:textId="64EDF6DD" w:rsidR="00BD1C23" w:rsidRPr="00FB1FC4" w:rsidRDefault="00A939FF">
            <w:pPr>
              <w:spacing w:line="240" w:lineRule="exact"/>
              <w:ind w:left="4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Clinical Nursing Skills: </w:t>
            </w:r>
            <w:r w:rsidRPr="00FB1FC4">
              <w:rPr>
                <w:rFonts w:asciiTheme="minorHAnsi" w:eastAsia="Arial" w:hAnsiTheme="minorHAnsi" w:cstheme="minorHAnsi"/>
                <w:i/>
                <w:sz w:val="22"/>
                <w:szCs w:val="22"/>
              </w:rPr>
              <w:t>Marquis Care-Wilsonvill</w:t>
            </w:r>
            <w:r w:rsidRPr="00FB1FC4">
              <w:rPr>
                <w:rFonts w:asciiTheme="minorHAnsi" w:eastAsia="Arial" w:hAnsiTheme="minorHAnsi" w:cstheme="minorHAnsi"/>
                <w:i/>
                <w:spacing w:val="4"/>
                <w:sz w:val="22"/>
                <w:szCs w:val="22"/>
              </w:rPr>
              <w:t>e</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22"/>
                <w:sz w:val="22"/>
                <w:szCs w:val="22"/>
              </w:rPr>
              <w:t xml:space="preserve"> </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22"/>
                <w:sz w:val="22"/>
                <w:szCs w:val="22"/>
              </w:rPr>
              <w:t xml:space="preserve"> </w:t>
            </w:r>
          </w:p>
        </w:tc>
        <w:tc>
          <w:tcPr>
            <w:tcW w:w="329" w:type="dxa"/>
            <w:tcBorders>
              <w:top w:val="nil"/>
              <w:left w:val="nil"/>
              <w:bottom w:val="nil"/>
              <w:right w:val="nil"/>
            </w:tcBorders>
          </w:tcPr>
          <w:p w14:paraId="35F6E7AA" w14:textId="40B01C7A" w:rsidR="00BD1C23" w:rsidRPr="00FB1FC4" w:rsidRDefault="00BD1C23">
            <w:pPr>
              <w:spacing w:line="220" w:lineRule="exact"/>
              <w:ind w:left="21"/>
              <w:rPr>
                <w:rFonts w:asciiTheme="minorHAnsi" w:eastAsia="Arial" w:hAnsiTheme="minorHAnsi" w:cstheme="minorHAnsi"/>
                <w:sz w:val="22"/>
                <w:szCs w:val="22"/>
              </w:rPr>
            </w:pPr>
          </w:p>
        </w:tc>
        <w:tc>
          <w:tcPr>
            <w:tcW w:w="1299" w:type="dxa"/>
            <w:tcBorders>
              <w:top w:val="nil"/>
              <w:left w:val="nil"/>
              <w:bottom w:val="nil"/>
              <w:right w:val="nil"/>
            </w:tcBorders>
          </w:tcPr>
          <w:p w14:paraId="5C224317" w14:textId="5A2F1F2D" w:rsidR="00BD1C23" w:rsidRPr="00FB1FC4" w:rsidRDefault="00BD1C23">
            <w:pPr>
              <w:spacing w:line="220" w:lineRule="exact"/>
              <w:ind w:left="271"/>
              <w:rPr>
                <w:rFonts w:asciiTheme="minorHAnsi" w:eastAsia="Arial" w:hAnsiTheme="minorHAnsi" w:cstheme="minorHAnsi"/>
                <w:sz w:val="22"/>
                <w:szCs w:val="22"/>
              </w:rPr>
            </w:pPr>
          </w:p>
        </w:tc>
        <w:tc>
          <w:tcPr>
            <w:tcW w:w="1979" w:type="dxa"/>
            <w:tcBorders>
              <w:top w:val="nil"/>
              <w:left w:val="nil"/>
              <w:bottom w:val="nil"/>
              <w:right w:val="nil"/>
            </w:tcBorders>
          </w:tcPr>
          <w:p w14:paraId="2974BD7F" w14:textId="77777777" w:rsidR="00BD1C23" w:rsidRPr="00FB1FC4" w:rsidRDefault="00A939FF">
            <w:pPr>
              <w:spacing w:line="220" w:lineRule="exact"/>
              <w:ind w:left="1070"/>
              <w:rPr>
                <w:rFonts w:asciiTheme="minorHAnsi" w:eastAsia="Arial" w:hAnsiTheme="minorHAnsi" w:cstheme="minorHAnsi"/>
                <w:sz w:val="22"/>
                <w:szCs w:val="22"/>
              </w:rPr>
            </w:pPr>
            <w:r w:rsidRPr="00FB1FC4">
              <w:rPr>
                <w:rFonts w:asciiTheme="minorHAnsi" w:eastAsia="Arial" w:hAnsiTheme="minorHAnsi" w:cstheme="minorHAnsi"/>
                <w:b/>
                <w:sz w:val="22"/>
                <w:szCs w:val="22"/>
              </w:rPr>
              <w:t>126 hours</w:t>
            </w:r>
          </w:p>
          <w:p w14:paraId="7E967970" w14:textId="5CA37727" w:rsidR="00BD1C23" w:rsidRPr="00FB1FC4" w:rsidRDefault="00FB1FC4">
            <w:pPr>
              <w:spacing w:line="240" w:lineRule="exact"/>
              <w:ind w:left="1078"/>
              <w:rPr>
                <w:rFonts w:asciiTheme="minorHAnsi" w:eastAsia="Arial" w:hAnsiTheme="minorHAnsi" w:cstheme="minorHAnsi"/>
                <w:sz w:val="22"/>
                <w:szCs w:val="22"/>
              </w:rPr>
            </w:pPr>
            <w:r>
              <w:rPr>
                <w:rFonts w:asciiTheme="minorHAnsi" w:eastAsia="Arial" w:hAnsiTheme="minorHAnsi" w:cstheme="minorHAnsi"/>
                <w:b/>
                <w:sz w:val="22"/>
                <w:szCs w:val="22"/>
              </w:rPr>
              <w:t xml:space="preserve"> </w:t>
            </w:r>
            <w:r w:rsidR="00A939FF" w:rsidRPr="00FB1FC4">
              <w:rPr>
                <w:rFonts w:asciiTheme="minorHAnsi" w:eastAsia="Arial" w:hAnsiTheme="minorHAnsi" w:cstheme="minorHAnsi"/>
                <w:b/>
                <w:sz w:val="22"/>
                <w:szCs w:val="22"/>
              </w:rPr>
              <w:t>84  hours</w:t>
            </w:r>
          </w:p>
        </w:tc>
      </w:tr>
      <w:tr w:rsidR="00BD1C23" w:rsidRPr="00FB1FC4" w14:paraId="728E79A7" w14:textId="77777777" w:rsidTr="00FB1FC4">
        <w:trPr>
          <w:trHeight w:hRule="exact" w:val="457"/>
        </w:trPr>
        <w:tc>
          <w:tcPr>
            <w:tcW w:w="6062" w:type="dxa"/>
            <w:tcBorders>
              <w:top w:val="nil"/>
              <w:left w:val="nil"/>
              <w:bottom w:val="nil"/>
              <w:right w:val="nil"/>
            </w:tcBorders>
          </w:tcPr>
          <w:p w14:paraId="24CB72C0" w14:textId="77777777" w:rsidR="00BD1C23" w:rsidRPr="00FB1FC4" w:rsidRDefault="00A939FF">
            <w:pPr>
              <w:spacing w:line="220" w:lineRule="exact"/>
              <w:ind w:left="4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Mental Health Nursing: </w:t>
            </w:r>
            <w:r w:rsidRPr="00FB1FC4">
              <w:rPr>
                <w:rFonts w:asciiTheme="minorHAnsi" w:eastAsia="Arial" w:hAnsiTheme="minorHAnsi" w:cstheme="minorHAnsi"/>
                <w:i/>
                <w:sz w:val="22"/>
                <w:szCs w:val="22"/>
              </w:rPr>
              <w:t>Faulkner Place-secure step-down facility</w:t>
            </w:r>
          </w:p>
          <w:p w14:paraId="2BFDF31D" w14:textId="0428E917" w:rsidR="00BD1C23" w:rsidRPr="00FB1FC4" w:rsidRDefault="00A939FF">
            <w:pPr>
              <w:spacing w:line="240" w:lineRule="exact"/>
              <w:ind w:left="40" w:right="-34"/>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Community Health: </w:t>
            </w:r>
            <w:r w:rsidRPr="00FB1FC4">
              <w:rPr>
                <w:rFonts w:asciiTheme="minorHAnsi" w:eastAsia="Arial" w:hAnsiTheme="minorHAnsi" w:cstheme="minorHAnsi"/>
                <w:i/>
                <w:sz w:val="22"/>
                <w:szCs w:val="22"/>
              </w:rPr>
              <w:t>Housing</w:t>
            </w:r>
            <w:r w:rsidRPr="00FB1FC4">
              <w:rPr>
                <w:rFonts w:asciiTheme="minorHAnsi" w:eastAsia="Arial" w:hAnsiTheme="minorHAnsi" w:cstheme="minorHAnsi"/>
                <w:i/>
                <w:spacing w:val="-11"/>
                <w:sz w:val="22"/>
                <w:szCs w:val="22"/>
              </w:rPr>
              <w:t xml:space="preserve"> </w:t>
            </w:r>
            <w:r w:rsidRPr="00FB1FC4">
              <w:rPr>
                <w:rFonts w:asciiTheme="minorHAnsi" w:eastAsia="Arial" w:hAnsiTheme="minorHAnsi" w:cstheme="minorHAnsi"/>
                <w:i/>
                <w:sz w:val="22"/>
                <w:szCs w:val="22"/>
              </w:rPr>
              <w:t>Authority of Portland-Williams Plaz</w:t>
            </w:r>
            <w:r w:rsidRPr="00FB1FC4">
              <w:rPr>
                <w:rFonts w:asciiTheme="minorHAnsi" w:eastAsia="Arial" w:hAnsiTheme="minorHAnsi" w:cstheme="minorHAnsi"/>
                <w:i/>
                <w:spacing w:val="1"/>
                <w:sz w:val="22"/>
                <w:szCs w:val="22"/>
              </w:rPr>
              <w:t>a</w:t>
            </w:r>
          </w:p>
        </w:tc>
        <w:tc>
          <w:tcPr>
            <w:tcW w:w="329" w:type="dxa"/>
            <w:tcBorders>
              <w:top w:val="nil"/>
              <w:left w:val="nil"/>
              <w:bottom w:val="nil"/>
              <w:right w:val="nil"/>
            </w:tcBorders>
          </w:tcPr>
          <w:p w14:paraId="48645E53" w14:textId="77777777" w:rsidR="00BD1C23" w:rsidRPr="00FB1FC4" w:rsidRDefault="00BD1C23">
            <w:pPr>
              <w:rPr>
                <w:rFonts w:asciiTheme="minorHAnsi" w:hAnsiTheme="minorHAnsi" w:cstheme="minorHAnsi"/>
                <w:sz w:val="22"/>
                <w:szCs w:val="22"/>
              </w:rPr>
            </w:pPr>
          </w:p>
        </w:tc>
        <w:tc>
          <w:tcPr>
            <w:tcW w:w="1299" w:type="dxa"/>
            <w:tcBorders>
              <w:top w:val="nil"/>
              <w:left w:val="nil"/>
              <w:bottom w:val="nil"/>
              <w:right w:val="nil"/>
            </w:tcBorders>
          </w:tcPr>
          <w:p w14:paraId="4D83783C" w14:textId="77777777" w:rsidR="00BD1C23" w:rsidRPr="00FB1FC4" w:rsidRDefault="00BD1C23">
            <w:pPr>
              <w:spacing w:before="20" w:line="200" w:lineRule="exact"/>
              <w:rPr>
                <w:rFonts w:asciiTheme="minorHAnsi" w:hAnsiTheme="minorHAnsi" w:cstheme="minorHAnsi"/>
                <w:sz w:val="22"/>
                <w:szCs w:val="22"/>
              </w:rPr>
            </w:pPr>
          </w:p>
          <w:p w14:paraId="47A866B8" w14:textId="5CCBEF1E" w:rsidR="00BD1C23" w:rsidRPr="00FB1FC4" w:rsidRDefault="00BD1C23">
            <w:pPr>
              <w:ind w:left="271"/>
              <w:rPr>
                <w:rFonts w:asciiTheme="minorHAnsi" w:eastAsia="Arial" w:hAnsiTheme="minorHAnsi" w:cstheme="minorHAnsi"/>
                <w:sz w:val="22"/>
                <w:szCs w:val="22"/>
              </w:rPr>
            </w:pPr>
          </w:p>
        </w:tc>
        <w:tc>
          <w:tcPr>
            <w:tcW w:w="1979" w:type="dxa"/>
            <w:tcBorders>
              <w:top w:val="nil"/>
              <w:left w:val="nil"/>
              <w:bottom w:val="nil"/>
              <w:right w:val="nil"/>
            </w:tcBorders>
          </w:tcPr>
          <w:p w14:paraId="22798147" w14:textId="77777777" w:rsidR="00BD1C23" w:rsidRPr="00FB1FC4" w:rsidRDefault="00A939FF">
            <w:pPr>
              <w:spacing w:line="220" w:lineRule="exact"/>
              <w:ind w:left="1050"/>
              <w:rPr>
                <w:rFonts w:asciiTheme="minorHAnsi" w:eastAsia="Arial" w:hAnsiTheme="minorHAnsi" w:cstheme="minorHAnsi"/>
                <w:sz w:val="22"/>
                <w:szCs w:val="22"/>
              </w:rPr>
            </w:pPr>
            <w:r w:rsidRPr="00FB1FC4">
              <w:rPr>
                <w:rFonts w:asciiTheme="minorHAnsi" w:eastAsia="Arial" w:hAnsiTheme="minorHAnsi" w:cstheme="minorHAnsi"/>
                <w:b/>
                <w:sz w:val="22"/>
                <w:szCs w:val="22"/>
              </w:rPr>
              <w:t>126 hours</w:t>
            </w:r>
          </w:p>
          <w:p w14:paraId="2A6151DE" w14:textId="57EA9BEE" w:rsidR="00BD1C23" w:rsidRPr="00FB1FC4" w:rsidRDefault="00FB1FC4">
            <w:pPr>
              <w:spacing w:line="240" w:lineRule="exact"/>
              <w:ind w:left="1070"/>
              <w:rPr>
                <w:rFonts w:asciiTheme="minorHAnsi" w:eastAsia="Arial" w:hAnsiTheme="minorHAnsi" w:cstheme="minorHAnsi"/>
                <w:sz w:val="22"/>
                <w:szCs w:val="22"/>
              </w:rPr>
            </w:pPr>
            <w:r>
              <w:rPr>
                <w:rFonts w:asciiTheme="minorHAnsi" w:eastAsia="Arial" w:hAnsiTheme="minorHAnsi" w:cstheme="minorHAnsi"/>
                <w:b/>
                <w:sz w:val="22"/>
                <w:szCs w:val="22"/>
              </w:rPr>
              <w:t xml:space="preserve">  </w:t>
            </w:r>
            <w:r w:rsidR="00A939FF" w:rsidRPr="00FB1FC4">
              <w:rPr>
                <w:rFonts w:asciiTheme="minorHAnsi" w:eastAsia="Arial" w:hAnsiTheme="minorHAnsi" w:cstheme="minorHAnsi"/>
                <w:b/>
                <w:sz w:val="22"/>
                <w:szCs w:val="22"/>
              </w:rPr>
              <w:t xml:space="preserve">84 </w:t>
            </w:r>
            <w:r w:rsidR="00A939FF" w:rsidRPr="00FB1FC4">
              <w:rPr>
                <w:rFonts w:asciiTheme="minorHAnsi" w:eastAsia="Arial" w:hAnsiTheme="minorHAnsi" w:cstheme="minorHAnsi"/>
                <w:b/>
                <w:sz w:val="22"/>
                <w:szCs w:val="22"/>
              </w:rPr>
              <w:t>hours</w:t>
            </w:r>
          </w:p>
        </w:tc>
      </w:tr>
      <w:tr w:rsidR="00BD1C23" w:rsidRPr="00FB1FC4" w14:paraId="56A6C6FF" w14:textId="77777777" w:rsidTr="00FB1FC4">
        <w:trPr>
          <w:trHeight w:hRule="exact" w:val="309"/>
        </w:trPr>
        <w:tc>
          <w:tcPr>
            <w:tcW w:w="6062" w:type="dxa"/>
            <w:tcBorders>
              <w:top w:val="nil"/>
              <w:left w:val="nil"/>
              <w:bottom w:val="nil"/>
              <w:right w:val="nil"/>
            </w:tcBorders>
          </w:tcPr>
          <w:p w14:paraId="5EDDEADC" w14:textId="21DA9F84" w:rsidR="00BD1C23" w:rsidRPr="00FB1FC4" w:rsidRDefault="00A939FF">
            <w:pPr>
              <w:spacing w:line="220" w:lineRule="exact"/>
              <w:ind w:left="4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Nursing Foundations: </w:t>
            </w:r>
            <w:r w:rsidRPr="00FB1FC4">
              <w:rPr>
                <w:rFonts w:asciiTheme="minorHAnsi" w:eastAsia="Arial" w:hAnsiTheme="minorHAnsi" w:cstheme="minorHAnsi"/>
                <w:i/>
                <w:sz w:val="22"/>
                <w:szCs w:val="22"/>
              </w:rPr>
              <w:t>Highland</w:t>
            </w:r>
            <w:r w:rsidRPr="00FB1FC4">
              <w:rPr>
                <w:rFonts w:asciiTheme="minorHAnsi" w:eastAsia="Arial" w:hAnsiTheme="minorHAnsi" w:cstheme="minorHAnsi"/>
                <w:i/>
                <w:spacing w:val="-3"/>
                <w:sz w:val="22"/>
                <w:szCs w:val="22"/>
              </w:rPr>
              <w:t xml:space="preserve"> </w:t>
            </w:r>
            <w:r w:rsidRPr="00FB1FC4">
              <w:rPr>
                <w:rFonts w:asciiTheme="minorHAnsi" w:eastAsia="Arial" w:hAnsiTheme="minorHAnsi" w:cstheme="minorHAnsi"/>
                <w:i/>
                <w:spacing w:val="-23"/>
                <w:sz w:val="22"/>
                <w:szCs w:val="22"/>
              </w:rPr>
              <w:t>T</w:t>
            </w:r>
            <w:r w:rsidRPr="00FB1FC4">
              <w:rPr>
                <w:rFonts w:asciiTheme="minorHAnsi" w:eastAsia="Arial" w:hAnsiTheme="minorHAnsi" w:cstheme="minorHAnsi"/>
                <w:i/>
                <w:sz w:val="22"/>
                <w:szCs w:val="22"/>
              </w:rPr>
              <w:t>errace Nursing Hom</w:t>
            </w:r>
            <w:r w:rsidRPr="00FB1FC4">
              <w:rPr>
                <w:rFonts w:asciiTheme="minorHAnsi" w:eastAsia="Arial" w:hAnsiTheme="minorHAnsi" w:cstheme="minorHAnsi"/>
                <w:i/>
                <w:spacing w:val="-4"/>
                <w:sz w:val="22"/>
                <w:szCs w:val="22"/>
              </w:rPr>
              <w:t>e</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5"/>
                <w:sz w:val="22"/>
                <w:szCs w:val="22"/>
              </w:rPr>
              <w:t xml:space="preserve"> </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22"/>
                <w:sz w:val="22"/>
                <w:szCs w:val="22"/>
              </w:rPr>
              <w:t xml:space="preserve"> </w:t>
            </w:r>
          </w:p>
        </w:tc>
        <w:tc>
          <w:tcPr>
            <w:tcW w:w="329" w:type="dxa"/>
            <w:tcBorders>
              <w:top w:val="nil"/>
              <w:left w:val="nil"/>
              <w:bottom w:val="nil"/>
              <w:right w:val="nil"/>
            </w:tcBorders>
          </w:tcPr>
          <w:p w14:paraId="0287E90B" w14:textId="77777777" w:rsidR="00BD1C23" w:rsidRPr="00FB1FC4" w:rsidRDefault="00BD1C23">
            <w:pPr>
              <w:rPr>
                <w:rFonts w:asciiTheme="minorHAnsi" w:hAnsiTheme="minorHAnsi" w:cstheme="minorHAnsi"/>
                <w:sz w:val="22"/>
                <w:szCs w:val="22"/>
              </w:rPr>
            </w:pPr>
          </w:p>
        </w:tc>
        <w:tc>
          <w:tcPr>
            <w:tcW w:w="1299" w:type="dxa"/>
            <w:tcBorders>
              <w:top w:val="nil"/>
              <w:left w:val="nil"/>
              <w:bottom w:val="nil"/>
              <w:right w:val="nil"/>
            </w:tcBorders>
          </w:tcPr>
          <w:p w14:paraId="33040CC9" w14:textId="16A12FB6" w:rsidR="00BD1C23" w:rsidRPr="00FB1FC4" w:rsidRDefault="00BD1C23">
            <w:pPr>
              <w:spacing w:line="220" w:lineRule="exact"/>
              <w:ind w:left="271"/>
              <w:rPr>
                <w:rFonts w:asciiTheme="minorHAnsi" w:eastAsia="Arial" w:hAnsiTheme="minorHAnsi" w:cstheme="minorHAnsi"/>
                <w:sz w:val="22"/>
                <w:szCs w:val="22"/>
              </w:rPr>
            </w:pPr>
          </w:p>
        </w:tc>
        <w:tc>
          <w:tcPr>
            <w:tcW w:w="1979" w:type="dxa"/>
            <w:tcBorders>
              <w:top w:val="nil"/>
              <w:left w:val="nil"/>
              <w:bottom w:val="nil"/>
              <w:right w:val="nil"/>
            </w:tcBorders>
          </w:tcPr>
          <w:p w14:paraId="3D6B40EE" w14:textId="130C5EF4" w:rsidR="00BD1C23" w:rsidRPr="00FB1FC4" w:rsidRDefault="00FB1FC4">
            <w:pPr>
              <w:spacing w:line="220" w:lineRule="exact"/>
              <w:ind w:left="1070"/>
              <w:rPr>
                <w:rFonts w:asciiTheme="minorHAnsi" w:eastAsia="Arial" w:hAnsiTheme="minorHAnsi" w:cstheme="minorHAnsi"/>
                <w:sz w:val="22"/>
                <w:szCs w:val="22"/>
              </w:rPr>
            </w:pPr>
            <w:r>
              <w:rPr>
                <w:rFonts w:asciiTheme="minorHAnsi" w:eastAsia="Arial" w:hAnsiTheme="minorHAnsi" w:cstheme="minorHAnsi"/>
                <w:b/>
                <w:sz w:val="22"/>
                <w:szCs w:val="22"/>
              </w:rPr>
              <w:t xml:space="preserve">  </w:t>
            </w:r>
            <w:r w:rsidR="00A939FF" w:rsidRPr="00FB1FC4">
              <w:rPr>
                <w:rFonts w:asciiTheme="minorHAnsi" w:eastAsia="Arial" w:hAnsiTheme="minorHAnsi" w:cstheme="minorHAnsi"/>
                <w:b/>
                <w:sz w:val="22"/>
                <w:szCs w:val="22"/>
              </w:rPr>
              <w:t>84 hours</w:t>
            </w:r>
          </w:p>
        </w:tc>
      </w:tr>
    </w:tbl>
    <w:p w14:paraId="572D0AFD" w14:textId="77777777" w:rsidR="00BD1C23" w:rsidRPr="00FB1FC4" w:rsidRDefault="00BD1C23">
      <w:pPr>
        <w:spacing w:before="6" w:line="120" w:lineRule="exact"/>
        <w:rPr>
          <w:rFonts w:asciiTheme="minorHAnsi" w:hAnsiTheme="minorHAnsi" w:cstheme="minorHAnsi"/>
          <w:sz w:val="22"/>
          <w:szCs w:val="22"/>
        </w:rPr>
      </w:pPr>
    </w:p>
    <w:p w14:paraId="760B6A64" w14:textId="77777777" w:rsidR="00BD1C23" w:rsidRPr="00FB1FC4" w:rsidRDefault="00A939FF">
      <w:pPr>
        <w:spacing w:before="23"/>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ADDITIONAL</w:t>
      </w:r>
      <w:r w:rsidRPr="00FB1FC4">
        <w:rPr>
          <w:rFonts w:asciiTheme="minorHAnsi" w:eastAsia="Arial" w:hAnsiTheme="minorHAnsi" w:cstheme="minorHAnsi"/>
          <w:b/>
          <w:spacing w:val="-4"/>
          <w:sz w:val="22"/>
          <w:szCs w:val="22"/>
        </w:rPr>
        <w:t xml:space="preserve"> </w:t>
      </w:r>
      <w:r w:rsidRPr="00FB1FC4">
        <w:rPr>
          <w:rFonts w:asciiTheme="minorHAnsi" w:eastAsia="Arial" w:hAnsiTheme="minorHAnsi" w:cstheme="minorHAnsi"/>
          <w:b/>
          <w:sz w:val="22"/>
          <w:szCs w:val="22"/>
        </w:rPr>
        <w:t>NURSING COURSES</w:t>
      </w:r>
      <w:r w:rsidRPr="00FB1FC4">
        <w:rPr>
          <w:rFonts w:asciiTheme="minorHAnsi" w:eastAsia="Arial" w:hAnsiTheme="minorHAnsi" w:cstheme="minorHAnsi"/>
          <w:b/>
          <w:sz w:val="22"/>
          <w:szCs w:val="22"/>
        </w:rPr>
        <w:t>:</w:t>
      </w:r>
    </w:p>
    <w:p w14:paraId="2EFD8068" w14:textId="77777777" w:rsidR="00BD1C23" w:rsidRPr="00FB1FC4" w:rsidRDefault="00A939FF">
      <w:pPr>
        <w:spacing w:before="21" w:line="240" w:lineRule="exact"/>
        <w:ind w:left="477" w:right="66" w:hanging="18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eastAsia="Arial" w:hAnsiTheme="minorHAnsi" w:cstheme="minorHAnsi"/>
          <w:b/>
          <w:sz w:val="22"/>
          <w:szCs w:val="22"/>
        </w:rPr>
        <w:t xml:space="preserve">Sudden </w:t>
      </w:r>
      <w:r w:rsidRPr="00FB1FC4">
        <w:rPr>
          <w:rFonts w:asciiTheme="minorHAnsi" w:eastAsia="Arial" w:hAnsiTheme="minorHAnsi" w:cstheme="minorHAnsi"/>
          <w:b/>
          <w:spacing w:val="-6"/>
          <w:sz w:val="22"/>
          <w:szCs w:val="22"/>
        </w:rPr>
        <w:t xml:space="preserve"> </w:t>
      </w:r>
      <w:r w:rsidRPr="00FB1FC4">
        <w:rPr>
          <w:rFonts w:asciiTheme="minorHAnsi" w:eastAsia="Arial" w:hAnsiTheme="minorHAnsi" w:cstheme="minorHAnsi"/>
          <w:b/>
          <w:sz w:val="22"/>
          <w:szCs w:val="22"/>
        </w:rPr>
        <w:t>Illness</w:t>
      </w:r>
      <w:r w:rsidRPr="00FB1FC4">
        <w:rPr>
          <w:rFonts w:asciiTheme="minorHAnsi" w:eastAsia="Arial" w:hAnsiTheme="minorHAnsi" w:cstheme="minorHAnsi"/>
          <w:b/>
          <w:spacing w:val="52"/>
          <w:sz w:val="22"/>
          <w:szCs w:val="22"/>
        </w:rPr>
        <w:t xml:space="preserve"> </w:t>
      </w:r>
      <w:r w:rsidRPr="00FB1FC4">
        <w:rPr>
          <w:rFonts w:asciiTheme="minorHAnsi" w:eastAsia="Arial" w:hAnsiTheme="minorHAnsi" w:cstheme="minorHAnsi"/>
          <w:b/>
          <w:sz w:val="22"/>
          <w:szCs w:val="22"/>
        </w:rPr>
        <w:t>and</w:t>
      </w:r>
      <w:r w:rsidRPr="00FB1FC4">
        <w:rPr>
          <w:rFonts w:asciiTheme="minorHAnsi" w:eastAsia="Arial" w:hAnsiTheme="minorHAnsi" w:cstheme="minorHAnsi"/>
          <w:b/>
          <w:spacing w:val="52"/>
          <w:sz w:val="22"/>
          <w:szCs w:val="22"/>
        </w:rPr>
        <w:t xml:space="preserve"> </w:t>
      </w:r>
      <w:r w:rsidRPr="00FB1FC4">
        <w:rPr>
          <w:rFonts w:asciiTheme="minorHAnsi" w:eastAsia="Arial" w:hAnsiTheme="minorHAnsi" w:cstheme="minorHAnsi"/>
          <w:b/>
          <w:spacing w:val="-11"/>
          <w:sz w:val="22"/>
          <w:szCs w:val="22"/>
        </w:rPr>
        <w:t>T</w:t>
      </w:r>
      <w:r w:rsidRPr="00FB1FC4">
        <w:rPr>
          <w:rFonts w:asciiTheme="minorHAnsi" w:eastAsia="Arial" w:hAnsiTheme="minorHAnsi" w:cstheme="minorHAnsi"/>
          <w:b/>
          <w:sz w:val="22"/>
          <w:szCs w:val="22"/>
        </w:rPr>
        <w:t>rauma:</w:t>
      </w:r>
      <w:r w:rsidRPr="00FB1FC4">
        <w:rPr>
          <w:rFonts w:asciiTheme="minorHAnsi" w:eastAsia="Arial" w:hAnsiTheme="minorHAnsi" w:cstheme="minorHAnsi"/>
          <w:b/>
          <w:spacing w:val="52"/>
          <w:sz w:val="22"/>
          <w:szCs w:val="22"/>
        </w:rPr>
        <w:t xml:space="preserve"> </w:t>
      </w:r>
      <w:r w:rsidRPr="00FB1FC4">
        <w:rPr>
          <w:rFonts w:asciiTheme="minorHAnsi" w:eastAsia="Arial" w:hAnsiTheme="minorHAnsi" w:cstheme="minorHAnsi"/>
          <w:sz w:val="22"/>
          <w:szCs w:val="22"/>
        </w:rPr>
        <w:t>application</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of</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nursing</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process</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to</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patients</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across</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the</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life</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span</w:t>
      </w:r>
      <w:r w:rsidRPr="00FB1FC4">
        <w:rPr>
          <w:rFonts w:asciiTheme="minorHAnsi" w:eastAsia="Arial" w:hAnsiTheme="minorHAnsi" w:cstheme="minorHAnsi"/>
          <w:spacing w:val="52"/>
          <w:sz w:val="22"/>
          <w:szCs w:val="22"/>
        </w:rPr>
        <w:t xml:space="preserve"> </w:t>
      </w:r>
      <w:r w:rsidRPr="00FB1FC4">
        <w:rPr>
          <w:rFonts w:asciiTheme="minorHAnsi" w:eastAsia="Arial" w:hAnsiTheme="minorHAnsi" w:cstheme="minorHAnsi"/>
          <w:sz w:val="22"/>
          <w:szCs w:val="22"/>
        </w:rPr>
        <w:t xml:space="preserve">experiencing sudden illness or trauma; </w:t>
      </w:r>
      <w:r w:rsidRPr="00FB1FC4">
        <w:rPr>
          <w:rFonts w:asciiTheme="minorHAnsi" w:eastAsia="Arial" w:hAnsiTheme="minorHAnsi" w:cstheme="minorHAnsi"/>
          <w:sz w:val="22"/>
          <w:szCs w:val="22"/>
        </w:rPr>
        <w:t>Code simulations and IV Lab skills.</w:t>
      </w:r>
    </w:p>
    <w:p w14:paraId="4E33D5D8" w14:textId="77777777" w:rsidR="00BD1C23" w:rsidRPr="00FB1FC4" w:rsidRDefault="00A939FF">
      <w:pPr>
        <w:spacing w:line="220" w:lineRule="exact"/>
        <w:ind w:left="297"/>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eastAsia="Arial" w:hAnsiTheme="minorHAnsi" w:cstheme="minorHAnsi"/>
          <w:b/>
          <w:sz w:val="22"/>
          <w:szCs w:val="22"/>
        </w:rPr>
        <w:t xml:space="preserve">Therapeutic </w:t>
      </w:r>
      <w:r w:rsidRPr="00FB1FC4">
        <w:rPr>
          <w:rFonts w:asciiTheme="minorHAnsi" w:eastAsia="Arial" w:hAnsiTheme="minorHAnsi" w:cstheme="minorHAnsi"/>
          <w:b/>
          <w:sz w:val="22"/>
          <w:szCs w:val="22"/>
        </w:rPr>
        <w:t xml:space="preserve">communication: </w:t>
      </w:r>
      <w:r w:rsidRPr="00FB1FC4">
        <w:rPr>
          <w:rFonts w:asciiTheme="minorHAnsi" w:eastAsia="Arial" w:hAnsiTheme="minorHAnsi" w:cstheme="minorHAnsi"/>
          <w:sz w:val="22"/>
          <w:szCs w:val="22"/>
        </w:rPr>
        <w:t>Practical application of therapeutic communication in patient interviews.</w:t>
      </w:r>
    </w:p>
    <w:p w14:paraId="359FA4EC" w14:textId="77777777" w:rsidR="00BD1C23" w:rsidRPr="00FB1FC4" w:rsidRDefault="00A939FF">
      <w:pPr>
        <w:spacing w:line="240" w:lineRule="exact"/>
        <w:ind w:left="297"/>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eastAsia="Arial" w:hAnsiTheme="minorHAnsi" w:cstheme="minorHAnsi"/>
          <w:b/>
          <w:sz w:val="22"/>
          <w:szCs w:val="22"/>
        </w:rPr>
        <w:t xml:space="preserve">Selected </w:t>
      </w:r>
      <w:r w:rsidRPr="00FB1FC4">
        <w:rPr>
          <w:rFonts w:asciiTheme="minorHAnsi" w:eastAsia="Arial" w:hAnsiTheme="minorHAnsi" w:cstheme="minorHAnsi"/>
          <w:b/>
          <w:spacing w:val="-15"/>
          <w:sz w:val="22"/>
          <w:szCs w:val="22"/>
        </w:rPr>
        <w:t>T</w:t>
      </w:r>
      <w:r w:rsidRPr="00FB1FC4">
        <w:rPr>
          <w:rFonts w:asciiTheme="minorHAnsi" w:eastAsia="Arial" w:hAnsiTheme="minorHAnsi" w:cstheme="minorHAnsi"/>
          <w:b/>
          <w:sz w:val="22"/>
          <w:szCs w:val="22"/>
        </w:rPr>
        <w:t>opics in Pathophysiology</w:t>
      </w:r>
    </w:p>
    <w:p w14:paraId="4886C953" w14:textId="77777777" w:rsidR="00BD1C23" w:rsidRPr="00FB1FC4" w:rsidRDefault="00BD1C23">
      <w:pPr>
        <w:spacing w:before="9" w:line="240" w:lineRule="exact"/>
        <w:rPr>
          <w:rFonts w:asciiTheme="minorHAnsi" w:hAnsiTheme="minorHAnsi" w:cstheme="minorHAnsi"/>
          <w:sz w:val="22"/>
          <w:szCs w:val="22"/>
        </w:rPr>
      </w:pPr>
    </w:p>
    <w:p w14:paraId="75E65BF3" w14:textId="77777777" w:rsidR="00BD1C23" w:rsidRPr="00FB1FC4" w:rsidRDefault="00A939FF">
      <w:pPr>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WORK EXPERIENCE</w:t>
      </w:r>
      <w:r w:rsidRPr="00FB1FC4">
        <w:rPr>
          <w:rFonts w:asciiTheme="minorHAnsi" w:eastAsia="Arial" w:hAnsiTheme="minorHAnsi" w:cstheme="minorHAnsi"/>
          <w:b/>
          <w:sz w:val="22"/>
          <w:szCs w:val="22"/>
        </w:rPr>
        <w:t>:</w:t>
      </w:r>
    </w:p>
    <w:p w14:paraId="21628193" w14:textId="48E88EAE" w:rsidR="00BD1C23" w:rsidRPr="00FB1FC4" w:rsidRDefault="00A939FF">
      <w:pPr>
        <w:spacing w:line="240" w:lineRule="exact"/>
        <w:ind w:left="260" w:right="1030"/>
        <w:jc w:val="center"/>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position w:val="-1"/>
          <w:sz w:val="22"/>
          <w:szCs w:val="22"/>
        </w:rPr>
        <w:t xml:space="preserve">Linfield College     </w:t>
      </w:r>
      <w:r w:rsidRPr="00FB1FC4">
        <w:rPr>
          <w:rFonts w:asciiTheme="minorHAnsi" w:eastAsia="Arial" w:hAnsiTheme="minorHAnsi" w:cstheme="minorHAnsi"/>
          <w:b/>
          <w:spacing w:val="8"/>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10"/>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color w:val="FFFFFF" w:themeColor="background1"/>
          <w:w w:val="83"/>
          <w:position w:val="-1"/>
          <w:sz w:val="22"/>
          <w:szCs w:val="22"/>
        </w:rPr>
        <w:t xml:space="preserve">            </w:t>
      </w:r>
      <w:r w:rsidRPr="00FB1FC4">
        <w:rPr>
          <w:rFonts w:asciiTheme="minorHAnsi" w:eastAsia="Arial" w:hAnsiTheme="minorHAnsi" w:cstheme="minorHAnsi"/>
          <w:b/>
          <w:color w:val="FFFFFF" w:themeColor="background1"/>
          <w:spacing w:val="34"/>
          <w:w w:val="83"/>
          <w:position w:val="-1"/>
          <w:sz w:val="22"/>
          <w:szCs w:val="22"/>
        </w:rPr>
        <w:t xml:space="preserve"> </w:t>
      </w:r>
      <w:r w:rsidRPr="00FB1FC4">
        <w:rPr>
          <w:rFonts w:asciiTheme="minorHAnsi" w:eastAsia="Arial" w:hAnsiTheme="minorHAnsi" w:cstheme="minorHAnsi"/>
          <w:b/>
          <w:position w:val="-1"/>
          <w:sz w:val="22"/>
          <w:szCs w:val="22"/>
        </w:rPr>
        <w:t>Date</w:t>
      </w:r>
    </w:p>
    <w:p w14:paraId="5B11A776" w14:textId="77777777" w:rsidR="00BD1C23" w:rsidRPr="00FB1FC4" w:rsidRDefault="00A939FF">
      <w:pPr>
        <w:spacing w:line="240" w:lineRule="exact"/>
        <w:ind w:left="621" w:right="1027"/>
        <w:jc w:val="center"/>
        <w:rPr>
          <w:rFonts w:asciiTheme="minorHAnsi" w:eastAsia="Arial" w:hAnsiTheme="minorHAnsi" w:cstheme="minorHAnsi"/>
          <w:sz w:val="22"/>
          <w:szCs w:val="22"/>
        </w:rPr>
      </w:pPr>
      <w:r w:rsidRPr="00FB1FC4">
        <w:rPr>
          <w:rFonts w:asciiTheme="minorHAnsi" w:eastAsia="Arial" w:hAnsiTheme="minorHAnsi" w:cstheme="minorHAnsi"/>
          <w:b/>
          <w:sz w:val="22"/>
          <w:szCs w:val="22"/>
        </w:rPr>
        <w:t>-</w:t>
      </w:r>
      <w:r w:rsidRPr="00FB1FC4">
        <w:rPr>
          <w:rFonts w:asciiTheme="minorHAnsi" w:eastAsia="Arial" w:hAnsiTheme="minorHAnsi" w:cstheme="minorHAnsi"/>
          <w:sz w:val="22"/>
          <w:szCs w:val="22"/>
        </w:rPr>
        <w:t>Resident</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Advisor: help residents transition into the dorms, mentor new students, provide resources.</w:t>
      </w:r>
    </w:p>
    <w:p w14:paraId="4F524982" w14:textId="77777777" w:rsidR="00BD1C23" w:rsidRPr="00FB1FC4" w:rsidRDefault="00A939FF">
      <w:pPr>
        <w:spacing w:line="240" w:lineRule="exact"/>
        <w:ind w:left="260" w:right="1031"/>
        <w:jc w:val="center"/>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Linfield College</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b/>
          <w:spacing w:val="12"/>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20"/>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sz w:val="22"/>
          <w:szCs w:val="22"/>
        </w:rPr>
        <w:t>Date</w:t>
      </w:r>
    </w:p>
    <w:p w14:paraId="22DAF2CB" w14:textId="77777777" w:rsidR="00BD1C23" w:rsidRPr="00FB1FC4" w:rsidRDefault="00A939FF">
      <w:pPr>
        <w:spacing w:before="3" w:line="240" w:lineRule="exact"/>
        <w:ind w:left="832" w:right="1365" w:hanging="175"/>
        <w:rPr>
          <w:rFonts w:asciiTheme="minorHAnsi" w:eastAsia="Arial" w:hAnsiTheme="minorHAnsi" w:cstheme="minorHAnsi"/>
          <w:sz w:val="22"/>
          <w:szCs w:val="22"/>
        </w:rPr>
      </w:pPr>
      <w:r w:rsidRPr="00FB1FC4">
        <w:rPr>
          <w:rFonts w:asciiTheme="minorHAnsi" w:eastAsia="Arial" w:hAnsiTheme="minorHAnsi" w:cstheme="minorHAnsi"/>
          <w:b/>
          <w:sz w:val="22"/>
          <w:szCs w:val="22"/>
        </w:rPr>
        <w:t>-</w:t>
      </w:r>
      <w:r w:rsidRPr="00FB1FC4">
        <w:rPr>
          <w:rFonts w:asciiTheme="minorHAnsi" w:eastAsia="Arial" w:hAnsiTheme="minorHAnsi" w:cstheme="minorHAnsi"/>
          <w:spacing w:val="-23"/>
          <w:sz w:val="22"/>
          <w:szCs w:val="22"/>
        </w:rPr>
        <w:t>T</w:t>
      </w:r>
      <w:r w:rsidRPr="00FB1FC4">
        <w:rPr>
          <w:rFonts w:asciiTheme="minorHAnsi" w:eastAsia="Arial" w:hAnsiTheme="minorHAnsi" w:cstheme="minorHAnsi"/>
          <w:sz w:val="22"/>
          <w:szCs w:val="22"/>
        </w:rPr>
        <w:t>eaching</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Assistant for Lifespan and Development Psychology Professional Interaction: assisted students with </w:t>
      </w:r>
      <w:r w:rsidRPr="00FB1FC4">
        <w:rPr>
          <w:rFonts w:asciiTheme="minorHAnsi" w:eastAsia="Arial" w:hAnsiTheme="minorHAnsi" w:cstheme="minorHAnsi"/>
          <w:sz w:val="22"/>
          <w:szCs w:val="22"/>
        </w:rPr>
        <w:t>class assignments, inputed grades, uploaded course content into BlackBoard.</w:t>
      </w:r>
    </w:p>
    <w:p w14:paraId="44A1252C" w14:textId="77777777" w:rsidR="00BD1C23" w:rsidRPr="00FB1FC4" w:rsidRDefault="00A939FF">
      <w:pPr>
        <w:spacing w:line="220" w:lineRule="exact"/>
        <w:ind w:left="260" w:right="1031"/>
        <w:jc w:val="center"/>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14"/>
          <w:w w:val="131"/>
          <w:position w:val="3"/>
          <w:sz w:val="22"/>
          <w:szCs w:val="22"/>
        </w:rPr>
        <w:t xml:space="preserve"> </w:t>
      </w:r>
      <w:r w:rsidRPr="00FB1FC4">
        <w:rPr>
          <w:rFonts w:asciiTheme="minorHAnsi" w:eastAsia="Arial" w:hAnsiTheme="minorHAnsi" w:cstheme="minorHAnsi"/>
          <w:b/>
          <w:sz w:val="22"/>
          <w:szCs w:val="22"/>
        </w:rPr>
        <w:t xml:space="preserve">OSU Catering                                                                                       </w:t>
      </w:r>
      <w:r w:rsidRPr="00FB1FC4">
        <w:rPr>
          <w:rFonts w:asciiTheme="minorHAnsi" w:eastAsia="Arial" w:hAnsiTheme="minorHAnsi" w:cstheme="minorHAnsi"/>
          <w:b/>
          <w:spacing w:val="15"/>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40"/>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sz w:val="22"/>
          <w:szCs w:val="22"/>
        </w:rPr>
        <w:t>Date</w:t>
      </w:r>
    </w:p>
    <w:p w14:paraId="751BD123" w14:textId="77777777" w:rsidR="00BD1C23" w:rsidRPr="00FB1FC4" w:rsidRDefault="00A939FF">
      <w:pPr>
        <w:spacing w:before="3" w:line="240" w:lineRule="exact"/>
        <w:ind w:left="1017" w:right="349" w:hanging="360"/>
        <w:rPr>
          <w:rFonts w:asciiTheme="minorHAnsi" w:eastAsia="Arial" w:hAnsiTheme="minorHAnsi" w:cstheme="minorHAnsi"/>
          <w:sz w:val="22"/>
          <w:szCs w:val="22"/>
        </w:rPr>
      </w:pPr>
      <w:r w:rsidRPr="00FB1FC4">
        <w:rPr>
          <w:rFonts w:asciiTheme="minorHAnsi" w:eastAsia="Arial" w:hAnsiTheme="minorHAnsi" w:cstheme="minorHAnsi"/>
          <w:b/>
          <w:sz w:val="22"/>
          <w:szCs w:val="22"/>
        </w:rPr>
        <w:t>-</w:t>
      </w:r>
      <w:r w:rsidRPr="00FB1FC4">
        <w:rPr>
          <w:rFonts w:asciiTheme="minorHAnsi" w:eastAsia="Arial" w:hAnsiTheme="minorHAnsi" w:cstheme="minorHAnsi"/>
          <w:sz w:val="22"/>
          <w:szCs w:val="22"/>
        </w:rPr>
        <w:t>Server/Bartender/Catering Student Lead: developed leadership and customer service skills, mentored new employees, prioritized and delegated tasks at events.</w:t>
      </w:r>
    </w:p>
    <w:p w14:paraId="473328D8" w14:textId="77777777" w:rsidR="00BD1C23" w:rsidRPr="00FB1FC4" w:rsidRDefault="00BD1C23">
      <w:pPr>
        <w:spacing w:before="6" w:line="240" w:lineRule="exact"/>
        <w:rPr>
          <w:rFonts w:asciiTheme="minorHAnsi" w:hAnsiTheme="minorHAnsi" w:cstheme="minorHAnsi"/>
          <w:sz w:val="22"/>
          <w:szCs w:val="22"/>
        </w:rPr>
      </w:pPr>
    </w:p>
    <w:p w14:paraId="10B2CD80" w14:textId="77777777" w:rsidR="00BD1C23" w:rsidRPr="00FB1FC4" w:rsidRDefault="00A939FF">
      <w:pPr>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VOLUNTEER &amp; LEADERSHIP</w:t>
      </w:r>
      <w:r w:rsidRPr="00FB1FC4">
        <w:rPr>
          <w:rFonts w:asciiTheme="minorHAnsi" w:eastAsia="Arial" w:hAnsiTheme="minorHAnsi" w:cstheme="minorHAnsi"/>
          <w:b/>
          <w:sz w:val="22"/>
          <w:szCs w:val="22"/>
        </w:rPr>
        <w:t>:</w:t>
      </w:r>
    </w:p>
    <w:p w14:paraId="3682519C" w14:textId="77777777" w:rsidR="00BD1C23" w:rsidRPr="00FB1FC4" w:rsidRDefault="00A939FF">
      <w:pPr>
        <w:spacing w:before="16"/>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Associated Students of Linfield College-Portland Campus</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b/>
          <w:spacing w:val="9"/>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15"/>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sz w:val="22"/>
          <w:szCs w:val="22"/>
        </w:rPr>
        <w:t>Date</w:t>
      </w:r>
    </w:p>
    <w:p w14:paraId="4081AAA8" w14:textId="77777777" w:rsidR="00BD1C23" w:rsidRPr="00FB1FC4" w:rsidRDefault="00A939FF">
      <w:pPr>
        <w:spacing w:line="240" w:lineRule="exact"/>
        <w:ind w:left="477"/>
        <w:rPr>
          <w:rFonts w:asciiTheme="minorHAnsi" w:eastAsia="Arial" w:hAnsiTheme="minorHAnsi" w:cstheme="minorHAnsi"/>
          <w:sz w:val="22"/>
          <w:szCs w:val="22"/>
        </w:rPr>
      </w:pPr>
      <w:r w:rsidRPr="00FB1FC4">
        <w:rPr>
          <w:rFonts w:asciiTheme="minorHAnsi" w:eastAsia="Arial" w:hAnsiTheme="minorHAnsi" w:cstheme="minorHAnsi"/>
          <w:b/>
          <w:sz w:val="22"/>
          <w:szCs w:val="22"/>
        </w:rPr>
        <w:t>-</w:t>
      </w:r>
      <w:r w:rsidRPr="00FB1FC4">
        <w:rPr>
          <w:rFonts w:asciiTheme="minorHAnsi" w:eastAsia="Arial" w:hAnsiTheme="minorHAnsi" w:cstheme="minorHAnsi"/>
          <w:sz w:val="22"/>
          <w:szCs w:val="22"/>
        </w:rPr>
        <w:t>Class Senator</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sz w:val="22"/>
          <w:szCs w:val="22"/>
        </w:rPr>
        <w:t>work within a team to identify student needs and address issues by utilizing resources.</w:t>
      </w:r>
    </w:p>
    <w:p w14:paraId="497CD8D4" w14:textId="77777777" w:rsidR="00BD1C23" w:rsidRPr="00FB1FC4" w:rsidRDefault="00A939FF">
      <w:pPr>
        <w:spacing w:line="240" w:lineRule="exact"/>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-Nursing Faculty Development Committee                                           </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b/>
          <w:spacing w:val="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47"/>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sz w:val="22"/>
          <w:szCs w:val="22"/>
        </w:rPr>
        <w:t>Date</w:t>
      </w:r>
    </w:p>
    <w:p w14:paraId="55972923" w14:textId="77777777" w:rsidR="00BD1C23" w:rsidRPr="00FB1FC4" w:rsidRDefault="00A939FF">
      <w:pPr>
        <w:spacing w:line="240" w:lineRule="exact"/>
        <w:ind w:left="477"/>
        <w:rPr>
          <w:rFonts w:asciiTheme="minorHAnsi" w:eastAsia="Arial" w:hAnsiTheme="minorHAnsi" w:cstheme="minorHAnsi"/>
          <w:sz w:val="22"/>
          <w:szCs w:val="22"/>
        </w:rPr>
      </w:pPr>
      <w:r w:rsidRPr="00FB1FC4">
        <w:rPr>
          <w:rFonts w:asciiTheme="minorHAnsi" w:eastAsia="Arial" w:hAnsiTheme="minorHAnsi" w:cstheme="minorHAnsi"/>
          <w:b/>
          <w:sz w:val="22"/>
          <w:szCs w:val="22"/>
        </w:rPr>
        <w:t>-</w:t>
      </w:r>
      <w:r w:rsidRPr="00FB1FC4">
        <w:rPr>
          <w:rFonts w:asciiTheme="minorHAnsi" w:eastAsia="Arial" w:hAnsiTheme="minorHAnsi" w:cstheme="minorHAnsi"/>
          <w:sz w:val="22"/>
          <w:szCs w:val="22"/>
        </w:rPr>
        <w:t>Student Chair: work with nursing faculty members to voice student needs.</w:t>
      </w:r>
    </w:p>
    <w:p w14:paraId="231201AD" w14:textId="77777777" w:rsidR="00BD1C23" w:rsidRPr="00FB1FC4" w:rsidRDefault="00A939FF">
      <w:pPr>
        <w:spacing w:line="240" w:lineRule="exact"/>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-Invited to host Poster at 13</w:t>
      </w:r>
      <w:r w:rsidRPr="00FB1FC4">
        <w:rPr>
          <w:rFonts w:asciiTheme="minorHAnsi" w:eastAsia="Arial" w:hAnsiTheme="minorHAnsi" w:cstheme="minorHAnsi"/>
          <w:b/>
          <w:position w:val="5"/>
          <w:sz w:val="22"/>
          <w:szCs w:val="22"/>
        </w:rPr>
        <w:t>th</w:t>
      </w:r>
      <w:r w:rsidRPr="00FB1FC4">
        <w:rPr>
          <w:rFonts w:asciiTheme="minorHAnsi" w:eastAsia="Arial" w:hAnsiTheme="minorHAnsi" w:cstheme="minorHAnsi"/>
          <w:b/>
          <w:spacing w:val="12"/>
          <w:position w:val="5"/>
          <w:sz w:val="22"/>
          <w:szCs w:val="22"/>
        </w:rPr>
        <w:t xml:space="preserve"> </w:t>
      </w:r>
      <w:r w:rsidRPr="00FB1FC4">
        <w:rPr>
          <w:rFonts w:asciiTheme="minorHAnsi" w:eastAsia="Arial" w:hAnsiTheme="minorHAnsi" w:cstheme="minorHAnsi"/>
          <w:b/>
          <w:sz w:val="22"/>
          <w:szCs w:val="22"/>
        </w:rPr>
        <w:t xml:space="preserve">Annual Oregon Geriatrics Society </w:t>
      </w:r>
      <w:r w:rsidRPr="00FB1FC4">
        <w:rPr>
          <w:rFonts w:asciiTheme="minorHAnsi" w:eastAsia="Arial" w:hAnsiTheme="minorHAnsi" w:cstheme="minorHAnsi"/>
          <w:b/>
          <w:w w:val="94"/>
          <w:sz w:val="22"/>
          <w:szCs w:val="22"/>
        </w:rPr>
        <w:t>Conferenc</w:t>
      </w:r>
      <w:r w:rsidRPr="00FB1FC4">
        <w:rPr>
          <w:rFonts w:asciiTheme="minorHAnsi" w:eastAsia="Arial" w:hAnsiTheme="minorHAnsi" w:cstheme="minorHAnsi"/>
          <w:b/>
          <w:spacing w:val="8"/>
          <w:w w:val="94"/>
          <w:sz w:val="22"/>
          <w:szCs w:val="22"/>
        </w:rPr>
        <w:t>e</w:t>
      </w:r>
      <w:r w:rsidRPr="00FB1FC4">
        <w:rPr>
          <w:rFonts w:asciiTheme="minorHAnsi" w:eastAsia="Arial" w:hAnsiTheme="minorHAnsi" w:cstheme="minorHAnsi"/>
          <w:b/>
          <w:w w:val="94"/>
          <w:sz w:val="22"/>
          <w:szCs w:val="22"/>
        </w:rPr>
        <w:t xml:space="preserve">!      </w:t>
      </w:r>
      <w:r w:rsidRPr="00FB1FC4">
        <w:rPr>
          <w:rFonts w:asciiTheme="minorHAnsi" w:eastAsia="Arial" w:hAnsiTheme="minorHAnsi" w:cstheme="minorHAnsi"/>
          <w:b/>
          <w:spacing w:val="21"/>
          <w:w w:val="94"/>
          <w:sz w:val="22"/>
          <w:szCs w:val="22"/>
        </w:rPr>
        <w:t xml:space="preserve"> </w:t>
      </w:r>
      <w:r w:rsidRPr="00FB1FC4">
        <w:rPr>
          <w:rFonts w:asciiTheme="minorHAnsi" w:eastAsia="Arial" w:hAnsiTheme="minorHAnsi" w:cstheme="minorHAnsi"/>
          <w:b/>
          <w:color w:val="FFFFFF" w:themeColor="background1"/>
          <w:w w:val="94"/>
          <w:sz w:val="22"/>
          <w:szCs w:val="22"/>
        </w:rPr>
        <w:t xml:space="preserve">!               </w:t>
      </w:r>
      <w:r w:rsidRPr="00FB1FC4">
        <w:rPr>
          <w:rFonts w:asciiTheme="minorHAnsi" w:eastAsia="Arial" w:hAnsiTheme="minorHAnsi" w:cstheme="minorHAnsi"/>
          <w:b/>
          <w:color w:val="FFFFFF" w:themeColor="background1"/>
          <w:spacing w:val="19"/>
          <w:w w:val="94"/>
          <w:sz w:val="22"/>
          <w:szCs w:val="22"/>
        </w:rPr>
        <w:t xml:space="preserve"> </w:t>
      </w:r>
      <w:r w:rsidRPr="00FB1FC4">
        <w:rPr>
          <w:rFonts w:asciiTheme="minorHAnsi" w:eastAsia="Arial" w:hAnsiTheme="minorHAnsi" w:cstheme="minorHAnsi"/>
          <w:b/>
          <w:color w:val="FFFFFF" w:themeColor="background1"/>
          <w:w w:val="94"/>
          <w:sz w:val="22"/>
          <w:szCs w:val="22"/>
        </w:rPr>
        <w:t xml:space="preserve">!      </w:t>
      </w:r>
      <w:r w:rsidRPr="00FB1FC4">
        <w:rPr>
          <w:rFonts w:asciiTheme="minorHAnsi" w:eastAsia="Arial" w:hAnsiTheme="minorHAnsi" w:cstheme="minorHAnsi"/>
          <w:b/>
          <w:color w:val="FFFFFF" w:themeColor="background1"/>
          <w:spacing w:val="31"/>
          <w:w w:val="94"/>
          <w:sz w:val="22"/>
          <w:szCs w:val="22"/>
        </w:rPr>
        <w:t xml:space="preserve"> </w:t>
      </w:r>
      <w:r w:rsidRPr="00FB1FC4">
        <w:rPr>
          <w:rFonts w:asciiTheme="minorHAnsi" w:eastAsia="Arial" w:hAnsiTheme="minorHAnsi" w:cstheme="minorHAnsi"/>
          <w:b/>
          <w:sz w:val="22"/>
          <w:szCs w:val="22"/>
        </w:rPr>
        <w:t>Date</w:t>
      </w:r>
    </w:p>
    <w:p w14:paraId="04D71B26" w14:textId="77777777" w:rsidR="00BD1C23" w:rsidRPr="00FB1FC4" w:rsidRDefault="00A939FF">
      <w:pPr>
        <w:spacing w:line="240" w:lineRule="exact"/>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-Inducted into Sigma Theta </w:t>
      </w:r>
      <w:r w:rsidRPr="00FB1FC4">
        <w:rPr>
          <w:rFonts w:asciiTheme="minorHAnsi" w:eastAsia="Arial" w:hAnsiTheme="minorHAnsi" w:cstheme="minorHAnsi"/>
          <w:b/>
          <w:spacing w:val="-15"/>
          <w:sz w:val="22"/>
          <w:szCs w:val="22"/>
        </w:rPr>
        <w:t>T</w:t>
      </w:r>
      <w:r w:rsidRPr="00FB1FC4">
        <w:rPr>
          <w:rFonts w:asciiTheme="minorHAnsi" w:eastAsia="Arial" w:hAnsiTheme="minorHAnsi" w:cstheme="minorHAnsi"/>
          <w:b/>
          <w:sz w:val="22"/>
          <w:szCs w:val="22"/>
        </w:rPr>
        <w:t xml:space="preserve">au Honor Society of </w:t>
      </w:r>
      <w:r w:rsidRPr="00FB1FC4">
        <w:rPr>
          <w:rFonts w:asciiTheme="minorHAnsi" w:eastAsia="Arial" w:hAnsiTheme="minorHAnsi" w:cstheme="minorHAnsi"/>
          <w:b/>
          <w:w w:val="90"/>
          <w:sz w:val="22"/>
          <w:szCs w:val="22"/>
        </w:rPr>
        <w:t>Nursin</w:t>
      </w:r>
      <w:r w:rsidRPr="00FB1FC4">
        <w:rPr>
          <w:rFonts w:asciiTheme="minorHAnsi" w:eastAsia="Arial" w:hAnsiTheme="minorHAnsi" w:cstheme="minorHAnsi"/>
          <w:b/>
          <w:spacing w:val="-1"/>
          <w:w w:val="90"/>
          <w:sz w:val="22"/>
          <w:szCs w:val="22"/>
        </w:rPr>
        <w:t>g</w:t>
      </w:r>
      <w:r w:rsidRPr="00FB1FC4">
        <w:rPr>
          <w:rFonts w:asciiTheme="minorHAnsi" w:eastAsia="Arial" w:hAnsiTheme="minorHAnsi" w:cstheme="minorHAnsi"/>
          <w:b/>
          <w:color w:val="FFFFFF" w:themeColor="background1"/>
          <w:spacing w:val="2"/>
          <w:w w:val="90"/>
          <w:sz w:val="22"/>
          <w:szCs w:val="22"/>
        </w:rPr>
        <w:t>!</w:t>
      </w:r>
      <w:r w:rsidRPr="00FB1FC4">
        <w:rPr>
          <w:rFonts w:asciiTheme="minorHAnsi" w:eastAsia="Arial" w:hAnsiTheme="minorHAnsi" w:cstheme="minorHAnsi"/>
          <w:b/>
          <w:color w:val="FFFFFF" w:themeColor="background1"/>
          <w:w w:val="90"/>
          <w:sz w:val="22"/>
          <w:szCs w:val="22"/>
        </w:rPr>
        <w:t xml:space="preserve">!            </w:t>
      </w:r>
      <w:r w:rsidRPr="00FB1FC4">
        <w:rPr>
          <w:rFonts w:asciiTheme="minorHAnsi" w:eastAsia="Arial" w:hAnsiTheme="minorHAnsi" w:cstheme="minorHAnsi"/>
          <w:b/>
          <w:color w:val="FFFFFF" w:themeColor="background1"/>
          <w:spacing w:val="51"/>
          <w:w w:val="90"/>
          <w:sz w:val="22"/>
          <w:szCs w:val="22"/>
        </w:rPr>
        <w:t xml:space="preserve"> </w:t>
      </w:r>
      <w:r w:rsidRPr="00FB1FC4">
        <w:rPr>
          <w:rFonts w:asciiTheme="minorHAnsi" w:eastAsia="Arial" w:hAnsiTheme="minorHAnsi" w:cstheme="minorHAnsi"/>
          <w:b/>
          <w:color w:val="FFFFFF" w:themeColor="background1"/>
          <w:w w:val="90"/>
          <w:sz w:val="22"/>
          <w:szCs w:val="22"/>
        </w:rPr>
        <w:t xml:space="preserve">!                                              </w:t>
      </w:r>
      <w:r w:rsidRPr="00FB1FC4">
        <w:rPr>
          <w:rFonts w:asciiTheme="minorHAnsi" w:eastAsia="Arial" w:hAnsiTheme="minorHAnsi" w:cstheme="minorHAnsi"/>
          <w:b/>
          <w:color w:val="FFFFFF" w:themeColor="background1"/>
          <w:spacing w:val="16"/>
          <w:w w:val="90"/>
          <w:sz w:val="22"/>
          <w:szCs w:val="22"/>
        </w:rPr>
        <w:t xml:space="preserve"> </w:t>
      </w:r>
      <w:r w:rsidRPr="00FB1FC4">
        <w:rPr>
          <w:rFonts w:asciiTheme="minorHAnsi" w:eastAsia="Arial" w:hAnsiTheme="minorHAnsi" w:cstheme="minorHAnsi"/>
          <w:b/>
          <w:color w:val="FFFFFF" w:themeColor="background1"/>
          <w:w w:val="90"/>
          <w:sz w:val="22"/>
          <w:szCs w:val="22"/>
        </w:rPr>
        <w:t xml:space="preserve">!    </w:t>
      </w:r>
      <w:r w:rsidRPr="00FB1FC4">
        <w:rPr>
          <w:rFonts w:asciiTheme="minorHAnsi" w:eastAsia="Arial" w:hAnsiTheme="minorHAnsi" w:cstheme="minorHAnsi"/>
          <w:b/>
          <w:color w:val="FFFFFF" w:themeColor="background1"/>
          <w:spacing w:val="15"/>
          <w:w w:val="90"/>
          <w:sz w:val="22"/>
          <w:szCs w:val="22"/>
        </w:rPr>
        <w:t xml:space="preserve"> </w:t>
      </w:r>
      <w:r w:rsidRPr="00FB1FC4">
        <w:rPr>
          <w:rFonts w:asciiTheme="minorHAnsi" w:eastAsia="Arial" w:hAnsiTheme="minorHAnsi" w:cstheme="minorHAnsi"/>
          <w:b/>
          <w:sz w:val="22"/>
          <w:szCs w:val="22"/>
        </w:rPr>
        <w:t>Date</w:t>
      </w:r>
    </w:p>
    <w:p w14:paraId="4B39375A" w14:textId="77777777" w:rsidR="00BD1C23" w:rsidRPr="00FB1FC4" w:rsidRDefault="00A939FF">
      <w:pPr>
        <w:spacing w:line="240" w:lineRule="exact"/>
        <w:ind w:left="117"/>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-Portland Marathon: Medical </w:t>
      </w:r>
      <w:r w:rsidRPr="00FB1FC4">
        <w:rPr>
          <w:rFonts w:asciiTheme="minorHAnsi" w:eastAsia="Arial" w:hAnsiTheme="minorHAnsi" w:cstheme="minorHAnsi"/>
          <w:b/>
          <w:spacing w:val="-15"/>
          <w:sz w:val="22"/>
          <w:szCs w:val="22"/>
        </w:rPr>
        <w:t>T</w:t>
      </w:r>
      <w:r w:rsidRPr="00FB1FC4">
        <w:rPr>
          <w:rFonts w:asciiTheme="minorHAnsi" w:eastAsia="Arial" w:hAnsiTheme="minorHAnsi" w:cstheme="minorHAnsi"/>
          <w:b/>
          <w:sz w:val="22"/>
          <w:szCs w:val="22"/>
        </w:rPr>
        <w:t xml:space="preserve">ent </w:t>
      </w:r>
      <w:r w:rsidRPr="00FB1FC4">
        <w:rPr>
          <w:rFonts w:asciiTheme="minorHAnsi" w:eastAsia="Arial" w:hAnsiTheme="minorHAnsi" w:cstheme="minorHAnsi"/>
          <w:b/>
          <w:spacing w:val="-15"/>
          <w:sz w:val="22"/>
          <w:szCs w:val="22"/>
        </w:rPr>
        <w:t>T</w:t>
      </w:r>
      <w:r w:rsidRPr="00FB1FC4">
        <w:rPr>
          <w:rFonts w:asciiTheme="minorHAnsi" w:eastAsia="Arial" w:hAnsiTheme="minorHAnsi" w:cstheme="minorHAnsi"/>
          <w:b/>
          <w:sz w:val="22"/>
          <w:szCs w:val="22"/>
        </w:rPr>
        <w:t xml:space="preserve">eam Student </w:t>
      </w:r>
      <w:r w:rsidRPr="00FB1FC4">
        <w:rPr>
          <w:rFonts w:asciiTheme="minorHAnsi" w:eastAsia="Arial" w:hAnsiTheme="minorHAnsi" w:cstheme="minorHAnsi"/>
          <w:b/>
          <w:spacing w:val="-15"/>
          <w:sz w:val="22"/>
          <w:szCs w:val="22"/>
        </w:rPr>
        <w:t>V</w:t>
      </w:r>
      <w:r w:rsidRPr="00FB1FC4">
        <w:rPr>
          <w:rFonts w:asciiTheme="minorHAnsi" w:eastAsia="Arial" w:hAnsiTheme="minorHAnsi" w:cstheme="minorHAnsi"/>
          <w:b/>
          <w:sz w:val="22"/>
          <w:szCs w:val="22"/>
        </w:rPr>
        <w:t>olunteer</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b/>
          <w:color w:val="FFFFFF" w:themeColor="background1"/>
          <w:spacing w:val="6"/>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15"/>
          <w:w w:val="83"/>
          <w:sz w:val="22"/>
          <w:szCs w:val="22"/>
        </w:rPr>
        <w:t xml:space="preserve"> </w:t>
      </w:r>
      <w:r w:rsidRPr="00FB1FC4">
        <w:rPr>
          <w:rFonts w:asciiTheme="minorHAnsi" w:eastAsia="Arial" w:hAnsiTheme="minorHAnsi" w:cstheme="minorHAnsi"/>
          <w:b/>
          <w:sz w:val="22"/>
          <w:szCs w:val="22"/>
        </w:rPr>
        <w:t>Date</w:t>
      </w:r>
    </w:p>
    <w:p w14:paraId="6D0D5A86" w14:textId="77777777" w:rsidR="00BD1C23" w:rsidRPr="00FB1FC4" w:rsidRDefault="00A939FF">
      <w:pPr>
        <w:spacing w:line="240" w:lineRule="exact"/>
        <w:ind w:left="117"/>
        <w:rPr>
          <w:rFonts w:asciiTheme="minorHAnsi" w:eastAsia="Arial" w:hAnsiTheme="minorHAnsi" w:cstheme="minorHAnsi"/>
          <w:sz w:val="22"/>
          <w:szCs w:val="22"/>
        </w:rPr>
        <w:sectPr w:rsidR="00BD1C23" w:rsidRPr="00FB1FC4">
          <w:pgSz w:w="12240" w:h="15840"/>
          <w:pgMar w:top="1420" w:right="620" w:bottom="280" w:left="620" w:header="720" w:footer="720" w:gutter="0"/>
          <w:cols w:space="720"/>
        </w:sectPr>
      </w:pPr>
      <w:r w:rsidRPr="00FB1FC4">
        <w:rPr>
          <w:rFonts w:asciiTheme="minorHAnsi" w:eastAsia="Arial" w:hAnsiTheme="minorHAnsi" w:cstheme="minorHAnsi"/>
          <w:b/>
          <w:sz w:val="22"/>
          <w:szCs w:val="22"/>
        </w:rPr>
        <w:t>-OSU Peer Health</w:t>
      </w:r>
      <w:r w:rsidRPr="00FB1FC4">
        <w:rPr>
          <w:rFonts w:asciiTheme="minorHAnsi" w:eastAsia="Arial" w:hAnsiTheme="minorHAnsi" w:cstheme="minorHAnsi"/>
          <w:b/>
          <w:spacing w:val="-8"/>
          <w:sz w:val="22"/>
          <w:szCs w:val="22"/>
        </w:rPr>
        <w:t xml:space="preserve"> </w:t>
      </w:r>
      <w:r w:rsidRPr="00FB1FC4">
        <w:rPr>
          <w:rFonts w:asciiTheme="minorHAnsi" w:eastAsia="Arial" w:hAnsiTheme="minorHAnsi" w:cstheme="minorHAnsi"/>
          <w:b/>
          <w:sz w:val="22"/>
          <w:szCs w:val="22"/>
        </w:rPr>
        <w:t xml:space="preserve">Advocates: Student Member                                                   </w:t>
      </w:r>
      <w:r w:rsidRPr="00FB1FC4">
        <w:rPr>
          <w:rFonts w:asciiTheme="minorHAnsi" w:eastAsia="Arial" w:hAnsiTheme="minorHAnsi" w:cstheme="minorHAnsi"/>
          <w:b/>
          <w:spacing w:val="10"/>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8"/>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color w:val="FFFFFF" w:themeColor="background1"/>
          <w:w w:val="83"/>
          <w:sz w:val="22"/>
          <w:szCs w:val="22"/>
        </w:rPr>
        <w:t xml:space="preserve">!            </w:t>
      </w:r>
      <w:r w:rsidRPr="00FB1FC4">
        <w:rPr>
          <w:rFonts w:asciiTheme="minorHAnsi" w:eastAsia="Arial" w:hAnsiTheme="minorHAnsi" w:cstheme="minorHAnsi"/>
          <w:b/>
          <w:color w:val="FFFFFF" w:themeColor="background1"/>
          <w:spacing w:val="34"/>
          <w:w w:val="83"/>
          <w:sz w:val="22"/>
          <w:szCs w:val="22"/>
        </w:rPr>
        <w:t xml:space="preserve"> </w:t>
      </w:r>
      <w:r w:rsidRPr="00FB1FC4">
        <w:rPr>
          <w:rFonts w:asciiTheme="minorHAnsi" w:eastAsia="Arial" w:hAnsiTheme="minorHAnsi" w:cstheme="minorHAnsi"/>
          <w:b/>
          <w:sz w:val="22"/>
          <w:szCs w:val="22"/>
        </w:rPr>
        <w:t>Date</w:t>
      </w:r>
    </w:p>
    <w:p w14:paraId="3456B6EC" w14:textId="77777777" w:rsidR="00BD1C23" w:rsidRPr="00FB1FC4" w:rsidRDefault="00A939FF">
      <w:pPr>
        <w:spacing w:before="29" w:line="380" w:lineRule="exact"/>
        <w:ind w:left="140"/>
        <w:rPr>
          <w:rFonts w:asciiTheme="minorHAnsi" w:eastAsia="Calibri" w:hAnsiTheme="minorHAnsi" w:cstheme="minorHAnsi"/>
          <w:sz w:val="22"/>
          <w:szCs w:val="22"/>
        </w:rPr>
      </w:pPr>
      <w:r w:rsidRPr="00FB1FC4">
        <w:rPr>
          <w:rFonts w:asciiTheme="minorHAnsi" w:eastAsia="Calibri" w:hAnsiTheme="minorHAnsi" w:cstheme="minorHAnsi"/>
          <w:b/>
          <w:position w:val="-1"/>
          <w:sz w:val="22"/>
          <w:szCs w:val="22"/>
        </w:rPr>
        <w:lastRenderedPageBreak/>
        <w:t>Name</w:t>
      </w:r>
    </w:p>
    <w:tbl>
      <w:tblPr>
        <w:tblW w:w="0" w:type="auto"/>
        <w:tblInd w:w="100" w:type="dxa"/>
        <w:tblLayout w:type="fixed"/>
        <w:tblCellMar>
          <w:left w:w="0" w:type="dxa"/>
          <w:right w:w="0" w:type="dxa"/>
        </w:tblCellMar>
        <w:tblLook w:val="01E0" w:firstRow="1" w:lastRow="1" w:firstColumn="1" w:lastColumn="1" w:noHBand="0" w:noVBand="0"/>
      </w:tblPr>
      <w:tblGrid>
        <w:gridCol w:w="427"/>
        <w:gridCol w:w="720"/>
        <w:gridCol w:w="720"/>
        <w:gridCol w:w="720"/>
        <w:gridCol w:w="720"/>
        <w:gridCol w:w="720"/>
        <w:gridCol w:w="970"/>
      </w:tblGrid>
      <w:tr w:rsidR="00BD1C23" w:rsidRPr="00FB1FC4" w14:paraId="749F3547" w14:textId="77777777">
        <w:trPr>
          <w:trHeight w:hRule="exact" w:val="306"/>
        </w:trPr>
        <w:tc>
          <w:tcPr>
            <w:tcW w:w="427" w:type="dxa"/>
            <w:tcBorders>
              <w:top w:val="nil"/>
              <w:left w:val="nil"/>
              <w:bottom w:val="nil"/>
              <w:right w:val="nil"/>
            </w:tcBorders>
          </w:tcPr>
          <w:p w14:paraId="7DB45977" w14:textId="77777777" w:rsidR="00BD1C23" w:rsidRPr="00FB1FC4" w:rsidRDefault="00A939FF">
            <w:pPr>
              <w:spacing w:line="280" w:lineRule="exact"/>
              <w:ind w:left="40"/>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p>
        </w:tc>
        <w:tc>
          <w:tcPr>
            <w:tcW w:w="720" w:type="dxa"/>
            <w:tcBorders>
              <w:top w:val="nil"/>
              <w:left w:val="nil"/>
              <w:bottom w:val="nil"/>
              <w:right w:val="nil"/>
            </w:tcBorders>
          </w:tcPr>
          <w:p w14:paraId="0AD9335A" w14:textId="77777777" w:rsidR="00BD1C23" w:rsidRPr="00FB1FC4" w:rsidRDefault="00A939FF">
            <w:pPr>
              <w:spacing w:line="280" w:lineRule="exact"/>
              <w:ind w:left="295" w:right="295"/>
              <w:jc w:val="center"/>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p>
        </w:tc>
        <w:tc>
          <w:tcPr>
            <w:tcW w:w="720" w:type="dxa"/>
            <w:tcBorders>
              <w:top w:val="nil"/>
              <w:left w:val="nil"/>
              <w:bottom w:val="nil"/>
              <w:right w:val="nil"/>
            </w:tcBorders>
          </w:tcPr>
          <w:p w14:paraId="4993C6C2" w14:textId="77777777" w:rsidR="00BD1C23" w:rsidRPr="00FB1FC4" w:rsidRDefault="00A939FF">
            <w:pPr>
              <w:spacing w:line="280" w:lineRule="exact"/>
              <w:ind w:left="295" w:right="295"/>
              <w:jc w:val="center"/>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p>
        </w:tc>
        <w:tc>
          <w:tcPr>
            <w:tcW w:w="720" w:type="dxa"/>
            <w:tcBorders>
              <w:top w:val="nil"/>
              <w:left w:val="nil"/>
              <w:bottom w:val="nil"/>
              <w:right w:val="nil"/>
            </w:tcBorders>
          </w:tcPr>
          <w:p w14:paraId="453CC9C2" w14:textId="77777777" w:rsidR="00BD1C23" w:rsidRPr="00FB1FC4" w:rsidRDefault="00A939FF">
            <w:pPr>
              <w:spacing w:line="280" w:lineRule="exact"/>
              <w:ind w:left="295" w:right="295"/>
              <w:jc w:val="center"/>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p>
        </w:tc>
        <w:tc>
          <w:tcPr>
            <w:tcW w:w="720" w:type="dxa"/>
            <w:tcBorders>
              <w:top w:val="nil"/>
              <w:left w:val="nil"/>
              <w:bottom w:val="nil"/>
              <w:right w:val="nil"/>
            </w:tcBorders>
          </w:tcPr>
          <w:p w14:paraId="4814E3AE" w14:textId="77777777" w:rsidR="00BD1C23" w:rsidRPr="00FB1FC4" w:rsidRDefault="00A939FF">
            <w:pPr>
              <w:spacing w:line="280" w:lineRule="exact"/>
              <w:ind w:left="295" w:right="295"/>
              <w:jc w:val="center"/>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p>
        </w:tc>
        <w:tc>
          <w:tcPr>
            <w:tcW w:w="720" w:type="dxa"/>
            <w:tcBorders>
              <w:top w:val="nil"/>
              <w:left w:val="nil"/>
              <w:bottom w:val="nil"/>
              <w:right w:val="nil"/>
            </w:tcBorders>
          </w:tcPr>
          <w:p w14:paraId="646F59A2" w14:textId="77777777" w:rsidR="00BD1C23" w:rsidRPr="00FB1FC4" w:rsidRDefault="00A939FF">
            <w:pPr>
              <w:spacing w:line="280" w:lineRule="exact"/>
              <w:ind w:left="295" w:right="295"/>
              <w:jc w:val="center"/>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p>
        </w:tc>
        <w:tc>
          <w:tcPr>
            <w:tcW w:w="970" w:type="dxa"/>
            <w:tcBorders>
              <w:top w:val="nil"/>
              <w:left w:val="nil"/>
              <w:bottom w:val="nil"/>
              <w:right w:val="nil"/>
            </w:tcBorders>
          </w:tcPr>
          <w:p w14:paraId="1ECE8A60" w14:textId="77777777" w:rsidR="00BD1C23" w:rsidRPr="00FB1FC4" w:rsidRDefault="00A939FF">
            <w:pPr>
              <w:spacing w:before="55"/>
              <w:ind w:left="333"/>
              <w:rPr>
                <w:rFonts w:asciiTheme="minorHAnsi" w:eastAsia="Calibri" w:hAnsiTheme="minorHAnsi" w:cstheme="minorHAnsi"/>
                <w:sz w:val="22"/>
                <w:szCs w:val="22"/>
              </w:rPr>
            </w:pPr>
            <w:r w:rsidRPr="00FB1FC4">
              <w:rPr>
                <w:rFonts w:asciiTheme="minorHAnsi" w:eastAsia="Calibri" w:hAnsiTheme="minorHAnsi" w:cstheme="minorHAnsi"/>
                <w:sz w:val="22"/>
                <w:szCs w:val="22"/>
              </w:rPr>
              <w:t>Address</w:t>
            </w:r>
          </w:p>
        </w:tc>
      </w:tr>
      <w:tr w:rsidR="00BD1C23" w:rsidRPr="00FB1FC4" w14:paraId="7624D674" w14:textId="77777777">
        <w:trPr>
          <w:trHeight w:hRule="exact" w:val="743"/>
        </w:trPr>
        <w:tc>
          <w:tcPr>
            <w:tcW w:w="427" w:type="dxa"/>
            <w:tcBorders>
              <w:top w:val="nil"/>
              <w:left w:val="nil"/>
              <w:bottom w:val="nil"/>
              <w:right w:val="nil"/>
            </w:tcBorders>
          </w:tcPr>
          <w:p w14:paraId="1ACBCBAC" w14:textId="77777777" w:rsidR="00BD1C23" w:rsidRPr="00FB1FC4" w:rsidRDefault="00BD1C23">
            <w:pPr>
              <w:rPr>
                <w:rFonts w:asciiTheme="minorHAnsi" w:hAnsiTheme="minorHAnsi" w:cstheme="minorHAnsi"/>
                <w:sz w:val="22"/>
                <w:szCs w:val="22"/>
              </w:rPr>
            </w:pPr>
          </w:p>
        </w:tc>
        <w:tc>
          <w:tcPr>
            <w:tcW w:w="720" w:type="dxa"/>
            <w:tcBorders>
              <w:top w:val="nil"/>
              <w:left w:val="nil"/>
              <w:bottom w:val="nil"/>
              <w:right w:val="nil"/>
            </w:tcBorders>
          </w:tcPr>
          <w:p w14:paraId="17514819" w14:textId="77777777" w:rsidR="00BD1C23" w:rsidRPr="00FB1FC4" w:rsidRDefault="00BD1C23">
            <w:pPr>
              <w:rPr>
                <w:rFonts w:asciiTheme="minorHAnsi" w:hAnsiTheme="minorHAnsi" w:cstheme="minorHAnsi"/>
                <w:sz w:val="22"/>
                <w:szCs w:val="22"/>
              </w:rPr>
            </w:pPr>
          </w:p>
        </w:tc>
        <w:tc>
          <w:tcPr>
            <w:tcW w:w="720" w:type="dxa"/>
            <w:tcBorders>
              <w:top w:val="nil"/>
              <w:left w:val="nil"/>
              <w:bottom w:val="nil"/>
              <w:right w:val="nil"/>
            </w:tcBorders>
          </w:tcPr>
          <w:p w14:paraId="2447ACEB" w14:textId="77777777" w:rsidR="00BD1C23" w:rsidRPr="00FB1FC4" w:rsidRDefault="00BD1C23">
            <w:pPr>
              <w:rPr>
                <w:rFonts w:asciiTheme="minorHAnsi" w:hAnsiTheme="minorHAnsi" w:cstheme="minorHAnsi"/>
                <w:sz w:val="22"/>
                <w:szCs w:val="22"/>
              </w:rPr>
            </w:pPr>
          </w:p>
        </w:tc>
        <w:tc>
          <w:tcPr>
            <w:tcW w:w="720" w:type="dxa"/>
            <w:tcBorders>
              <w:top w:val="nil"/>
              <w:left w:val="nil"/>
              <w:bottom w:val="nil"/>
              <w:right w:val="nil"/>
            </w:tcBorders>
          </w:tcPr>
          <w:p w14:paraId="6CC171EF" w14:textId="77777777" w:rsidR="00BD1C23" w:rsidRPr="00FB1FC4" w:rsidRDefault="00BD1C23">
            <w:pPr>
              <w:rPr>
                <w:rFonts w:asciiTheme="minorHAnsi" w:hAnsiTheme="minorHAnsi" w:cstheme="minorHAnsi"/>
                <w:sz w:val="22"/>
                <w:szCs w:val="22"/>
              </w:rPr>
            </w:pPr>
          </w:p>
        </w:tc>
        <w:tc>
          <w:tcPr>
            <w:tcW w:w="720" w:type="dxa"/>
            <w:tcBorders>
              <w:top w:val="nil"/>
              <w:left w:val="nil"/>
              <w:bottom w:val="nil"/>
              <w:right w:val="nil"/>
            </w:tcBorders>
          </w:tcPr>
          <w:p w14:paraId="543CD15D" w14:textId="77777777" w:rsidR="00BD1C23" w:rsidRPr="00FB1FC4" w:rsidRDefault="00BD1C23">
            <w:pPr>
              <w:rPr>
                <w:rFonts w:asciiTheme="minorHAnsi" w:hAnsiTheme="minorHAnsi" w:cstheme="minorHAnsi"/>
                <w:sz w:val="22"/>
                <w:szCs w:val="22"/>
              </w:rPr>
            </w:pPr>
          </w:p>
        </w:tc>
        <w:tc>
          <w:tcPr>
            <w:tcW w:w="720" w:type="dxa"/>
            <w:tcBorders>
              <w:top w:val="nil"/>
              <w:left w:val="nil"/>
              <w:bottom w:val="nil"/>
              <w:right w:val="nil"/>
            </w:tcBorders>
          </w:tcPr>
          <w:p w14:paraId="3C38BA39" w14:textId="77777777" w:rsidR="00BD1C23" w:rsidRPr="00FB1FC4" w:rsidRDefault="00BD1C23">
            <w:pPr>
              <w:rPr>
                <w:rFonts w:asciiTheme="minorHAnsi" w:hAnsiTheme="minorHAnsi" w:cstheme="minorHAnsi"/>
                <w:sz w:val="22"/>
                <w:szCs w:val="22"/>
              </w:rPr>
            </w:pPr>
          </w:p>
        </w:tc>
        <w:tc>
          <w:tcPr>
            <w:tcW w:w="970" w:type="dxa"/>
            <w:tcBorders>
              <w:top w:val="nil"/>
              <w:left w:val="nil"/>
              <w:bottom w:val="nil"/>
              <w:right w:val="nil"/>
            </w:tcBorders>
          </w:tcPr>
          <w:p w14:paraId="674CE396" w14:textId="77777777" w:rsidR="00BD1C23" w:rsidRPr="00FB1FC4" w:rsidRDefault="00A939FF">
            <w:pPr>
              <w:spacing w:line="200" w:lineRule="exact"/>
              <w:ind w:left="333"/>
              <w:rPr>
                <w:rFonts w:asciiTheme="minorHAnsi" w:eastAsia="Calibri" w:hAnsiTheme="minorHAnsi" w:cstheme="minorHAnsi"/>
                <w:sz w:val="22"/>
                <w:szCs w:val="22"/>
              </w:rPr>
            </w:pPr>
            <w:r w:rsidRPr="00FB1FC4">
              <w:rPr>
                <w:rFonts w:asciiTheme="minorHAnsi" w:eastAsia="Calibri" w:hAnsiTheme="minorHAnsi" w:cstheme="minorHAnsi"/>
                <w:sz w:val="22"/>
                <w:szCs w:val="22"/>
              </w:rPr>
              <w:t>Address</w:t>
            </w:r>
          </w:p>
          <w:p w14:paraId="0BC3EB41" w14:textId="77777777" w:rsidR="00BD1C23" w:rsidRPr="00FB1FC4" w:rsidRDefault="00A939FF">
            <w:pPr>
              <w:ind w:left="333" w:right="7"/>
              <w:rPr>
                <w:rFonts w:asciiTheme="minorHAnsi" w:eastAsia="Calibri" w:hAnsiTheme="minorHAnsi" w:cstheme="minorHAnsi"/>
                <w:sz w:val="22"/>
                <w:szCs w:val="22"/>
              </w:rPr>
            </w:pPr>
            <w:r w:rsidRPr="00FB1FC4">
              <w:rPr>
                <w:rFonts w:asciiTheme="minorHAnsi" w:eastAsia="Calibri" w:hAnsiTheme="minorHAnsi" w:cstheme="minorHAnsi"/>
                <w:sz w:val="22"/>
                <w:szCs w:val="22"/>
              </w:rPr>
              <w:t>Phon</w:t>
            </w:r>
            <w:r w:rsidRPr="00FB1FC4">
              <w:rPr>
                <w:rFonts w:asciiTheme="minorHAnsi" w:eastAsia="Calibri" w:hAnsiTheme="minorHAnsi" w:cstheme="minorHAnsi"/>
                <w:w w:val="51"/>
                <w:sz w:val="22"/>
                <w:szCs w:val="22"/>
              </w:rPr>
              <w:t>e    </w:t>
            </w:r>
            <w:r w:rsidRPr="00FB1FC4">
              <w:rPr>
                <w:rFonts w:asciiTheme="minorHAnsi" w:eastAsia="Calibri" w:hAnsiTheme="minorHAnsi" w:cstheme="minorHAnsi"/>
                <w:sz w:val="22"/>
                <w:szCs w:val="22"/>
              </w:rPr>
              <w:t xml:space="preserve"># </w:t>
            </w:r>
            <w:r w:rsidRPr="00FB1FC4">
              <w:rPr>
                <w:rFonts w:asciiTheme="minorHAnsi" w:eastAsia="Calibri" w:hAnsiTheme="minorHAnsi" w:cstheme="minorHAnsi"/>
                <w:sz w:val="22"/>
                <w:szCs w:val="22"/>
              </w:rPr>
              <w:t>Email</w:t>
            </w:r>
          </w:p>
        </w:tc>
      </w:tr>
    </w:tbl>
    <w:p w14:paraId="7E442908" w14:textId="77777777" w:rsidR="00BD1C23" w:rsidRPr="00FB1FC4" w:rsidRDefault="00BD1C23">
      <w:pPr>
        <w:spacing w:line="200" w:lineRule="exact"/>
        <w:rPr>
          <w:rFonts w:asciiTheme="minorHAnsi" w:hAnsiTheme="minorHAnsi" w:cstheme="minorHAnsi"/>
          <w:sz w:val="22"/>
          <w:szCs w:val="22"/>
        </w:rPr>
      </w:pPr>
    </w:p>
    <w:p w14:paraId="17E712B7" w14:textId="77777777" w:rsidR="00BD1C23" w:rsidRPr="00FB1FC4" w:rsidRDefault="00BD1C23">
      <w:pPr>
        <w:spacing w:before="4" w:line="200" w:lineRule="exact"/>
        <w:rPr>
          <w:rFonts w:asciiTheme="minorHAnsi" w:hAnsiTheme="minorHAnsi" w:cstheme="minorHAnsi"/>
          <w:sz w:val="22"/>
          <w:szCs w:val="22"/>
        </w:rPr>
      </w:pPr>
    </w:p>
    <w:p w14:paraId="16C5C53C" w14:textId="77777777" w:rsidR="00BD1C23" w:rsidRPr="00FB1FC4" w:rsidRDefault="00A939FF">
      <w:pPr>
        <w:spacing w:before="22"/>
        <w:ind w:left="320"/>
        <w:rPr>
          <w:rFonts w:asciiTheme="minorHAnsi" w:eastAsia="Calibri" w:hAnsiTheme="minorHAnsi" w:cstheme="minorHAnsi"/>
          <w:sz w:val="22"/>
          <w:szCs w:val="22"/>
        </w:rPr>
      </w:pPr>
      <w:r w:rsidRPr="00FB1FC4">
        <w:rPr>
          <w:rFonts w:asciiTheme="minorHAnsi" w:eastAsia="Calibri" w:hAnsiTheme="minorHAnsi" w:cstheme="minorHAnsi"/>
          <w:b/>
          <w:sz w:val="22"/>
          <w:szCs w:val="22"/>
        </w:rPr>
        <w:t>OBJECTIVE:</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Seeking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nursing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posi</w:t>
      </w:r>
      <w:r w:rsidRPr="00FB1FC4">
        <w:rPr>
          <w:rFonts w:asciiTheme="minorHAnsi" w:eastAsia="Calibri" w:hAnsiTheme="minorHAnsi" w:cstheme="minorHAnsi"/>
          <w:w w:val="110"/>
          <w:sz w:val="22"/>
          <w:szCs w:val="22"/>
        </w:rPr>
        <w:t>6</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60"/>
          <w:sz w:val="22"/>
          <w:szCs w:val="22"/>
        </w:rPr>
        <w:t>at    </w:t>
      </w:r>
      <w:r w:rsidRPr="00FB1FC4">
        <w:rPr>
          <w:rFonts w:asciiTheme="minorHAnsi" w:eastAsia="Calibri" w:hAnsiTheme="minorHAnsi" w:cstheme="minorHAnsi"/>
          <w:sz w:val="22"/>
          <w:szCs w:val="22"/>
        </w:rPr>
        <w:t>Salem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Hospital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where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can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contribute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team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member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further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professional</w:t>
      </w:r>
      <w:r w:rsidRPr="00FB1FC4">
        <w:rPr>
          <w:rFonts w:asciiTheme="minorHAnsi" w:eastAsia="Calibri" w:hAnsiTheme="minorHAnsi" w:cstheme="minorHAnsi"/>
          <w:w w:val="25"/>
          <w:sz w:val="22"/>
          <w:szCs w:val="22"/>
        </w:rPr>
        <w:t xml:space="preserve">    </w:t>
      </w:r>
    </w:p>
    <w:p w14:paraId="3C2C3E9A" w14:textId="77777777" w:rsidR="00BD1C23" w:rsidRPr="00FB1FC4" w:rsidRDefault="00A939FF">
      <w:pPr>
        <w:spacing w:before="16" w:line="220" w:lineRule="exact"/>
        <w:ind w:left="320"/>
        <w:rPr>
          <w:rFonts w:asciiTheme="minorHAnsi" w:eastAsia="Calibri" w:hAnsiTheme="minorHAnsi" w:cstheme="minorHAnsi"/>
          <w:sz w:val="22"/>
          <w:szCs w:val="22"/>
        </w:rPr>
      </w:pPr>
      <w:r w:rsidRPr="00FB1FC4">
        <w:rPr>
          <w:rFonts w:asciiTheme="minorHAnsi" w:hAnsiTheme="minorHAnsi" w:cstheme="minorHAnsi"/>
          <w:sz w:val="22"/>
          <w:szCs w:val="22"/>
        </w:rPr>
        <w:pict w14:anchorId="5DAAADE2">
          <v:group id="_x0000_s1131" style="position:absolute;left:0;text-align:left;margin-left:37pt;margin-top:23.7pt;width:528.95pt;height:0;z-index:-2321;mso-position-horizontal-relative:page" coordorigin="740,474" coordsize="10579,0">
            <v:shape id="_x0000_s1132" style="position:absolute;left:740;top:474;width:10579;height:0" coordorigin="740,474" coordsize="10579,0" path="m740,474r10579,e" filled="f" strokeweight=".28833mm">
              <v:path arrowok="t"/>
            </v:shape>
            <w10:wrap anchorx="page"/>
          </v:group>
        </w:pict>
      </w:r>
      <w:r w:rsidRPr="00FB1FC4">
        <w:rPr>
          <w:rFonts w:asciiTheme="minorHAnsi" w:eastAsia="Calibri" w:hAnsiTheme="minorHAnsi" w:cstheme="minorHAnsi"/>
          <w:sz w:val="22"/>
          <w:szCs w:val="22"/>
        </w:rPr>
        <w:t>developmen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acute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hyperlink r:id="rId17">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se</w:t>
        </w:r>
        <w:r w:rsidRPr="00FB1FC4">
          <w:rPr>
            <w:rFonts w:asciiTheme="minorHAnsi" w:eastAsia="Calibri" w:hAnsiTheme="minorHAnsi" w:cstheme="minorHAnsi"/>
            <w:w w:val="97"/>
            <w:sz w:val="22"/>
            <w:szCs w:val="22"/>
          </w:rPr>
          <w:t>@n</w:t>
        </w:r>
        <w:r w:rsidRPr="00FB1FC4">
          <w:rPr>
            <w:rFonts w:asciiTheme="minorHAnsi" w:eastAsia="Calibri" w:hAnsiTheme="minorHAnsi" w:cstheme="minorHAnsi"/>
            <w:sz w:val="22"/>
            <w:szCs w:val="22"/>
          </w:rPr>
          <w:t>g.</w:t>
        </w:r>
      </w:hyperlink>
    </w:p>
    <w:p w14:paraId="086A6F71" w14:textId="77777777" w:rsidR="00BD1C23" w:rsidRPr="00FB1FC4" w:rsidRDefault="00BD1C23">
      <w:pPr>
        <w:spacing w:line="220" w:lineRule="exact"/>
        <w:rPr>
          <w:rFonts w:asciiTheme="minorHAnsi" w:hAnsiTheme="minorHAnsi" w:cstheme="minorHAnsi"/>
          <w:sz w:val="22"/>
          <w:szCs w:val="22"/>
        </w:rPr>
      </w:pPr>
    </w:p>
    <w:p w14:paraId="7641FF30" w14:textId="77777777" w:rsidR="00BD1C23" w:rsidRPr="00FB1FC4" w:rsidRDefault="00A939FF">
      <w:pPr>
        <w:spacing w:before="22"/>
        <w:ind w:left="320"/>
        <w:rPr>
          <w:rFonts w:asciiTheme="minorHAnsi" w:eastAsia="Calibri" w:hAnsiTheme="minorHAnsi" w:cstheme="minorHAnsi"/>
          <w:sz w:val="22"/>
          <w:szCs w:val="22"/>
        </w:rPr>
      </w:pPr>
      <w:r w:rsidRPr="00FB1FC4">
        <w:rPr>
          <w:rFonts w:asciiTheme="minorHAnsi" w:eastAsia="Calibri" w:hAnsiTheme="minorHAnsi" w:cstheme="minorHAnsi"/>
          <w:b/>
          <w:sz w:val="22"/>
          <w:szCs w:val="22"/>
        </w:rPr>
        <w:t>EDUCATION</w:t>
      </w:r>
    </w:p>
    <w:p w14:paraId="5CE7DD08"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sz w:val="22"/>
          <w:szCs w:val="22"/>
        </w:rPr>
        <w:t>Bachelor</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of</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Science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Nursing</w:t>
      </w:r>
    </w:p>
    <w:p w14:paraId="46175AD7"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sz w:val="22"/>
          <w:szCs w:val="22"/>
        </w:rPr>
        <w:t>Linﬁeld</w:t>
      </w:r>
      <w:r w:rsidRPr="00FB1FC4">
        <w:rPr>
          <w:rFonts w:asciiTheme="minorHAnsi" w:eastAsia="Calibri" w:hAnsiTheme="minorHAnsi" w:cstheme="minorHAnsi"/>
          <w:w w:val="33"/>
          <w:sz w:val="22"/>
          <w:szCs w:val="22"/>
        </w:rPr>
        <w:t>-­‐</w:t>
      </w:r>
      <w:r w:rsidRPr="00FB1FC4">
        <w:rPr>
          <w:rFonts w:asciiTheme="minorHAnsi" w:eastAsia="Calibri" w:hAnsiTheme="minorHAnsi" w:cstheme="minorHAnsi"/>
          <w:sz w:val="22"/>
          <w:szCs w:val="22"/>
        </w:rPr>
        <w:t>Good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Samaritan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School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Nursing,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Linﬁeld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College,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Portland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Campus</w:t>
      </w:r>
    </w:p>
    <w:p w14:paraId="0904C945" w14:textId="77777777" w:rsidR="00BD1C23" w:rsidRPr="00FB1FC4" w:rsidRDefault="00A939FF">
      <w:pPr>
        <w:spacing w:before="16" w:line="220" w:lineRule="exact"/>
        <w:ind w:left="1040"/>
        <w:rPr>
          <w:rFonts w:asciiTheme="minorHAnsi" w:eastAsia="Calibri" w:hAnsiTheme="minorHAnsi" w:cstheme="minorHAnsi"/>
          <w:sz w:val="22"/>
          <w:szCs w:val="22"/>
        </w:rPr>
      </w:pPr>
      <w:r w:rsidRPr="00FB1FC4">
        <w:rPr>
          <w:rFonts w:asciiTheme="minorHAnsi" w:hAnsiTheme="minorHAnsi" w:cstheme="minorHAnsi"/>
          <w:sz w:val="22"/>
          <w:szCs w:val="22"/>
        </w:rPr>
        <w:pict w14:anchorId="77DDA0AC">
          <v:group id="_x0000_s1129" style="position:absolute;left:0;text-align:left;margin-left:37pt;margin-top:23.7pt;width:528.95pt;height:0;z-index:-2320;mso-position-horizontal-relative:page" coordorigin="740,474" coordsize="10579,0">
            <v:shape id="_x0000_s1130" style="position:absolute;left:740;top:474;width:10579;height:0" coordorigin="740,474" coordsize="10579,0" path="m740,474r10579,e" filled="f" strokeweight=".28833mm">
              <v:path arrowok="t"/>
            </v:shape>
            <w10:wrap anchorx="page"/>
          </v:group>
        </w:pict>
      </w:r>
      <w:r w:rsidRPr="00FB1FC4">
        <w:rPr>
          <w:rFonts w:asciiTheme="minorHAnsi" w:eastAsia="Calibri" w:hAnsiTheme="minorHAnsi" w:cstheme="minorHAnsi"/>
          <w:sz w:val="22"/>
          <w:szCs w:val="22"/>
        </w:rPr>
        <w:t>Comple</w:t>
      </w:r>
      <w:r w:rsidRPr="00FB1FC4">
        <w:rPr>
          <w:rFonts w:asciiTheme="minorHAnsi" w:eastAsia="Calibri" w:hAnsiTheme="minorHAnsi" w:cstheme="minorHAnsi"/>
          <w:w w:val="74"/>
          <w:sz w:val="22"/>
          <w:szCs w:val="22"/>
        </w:rPr>
        <w:t>6on    </w:t>
      </w:r>
      <w:r w:rsidRPr="00FB1FC4">
        <w:rPr>
          <w:rFonts w:asciiTheme="minorHAnsi" w:eastAsia="Calibri" w:hAnsiTheme="minorHAnsi" w:cstheme="minorHAnsi"/>
          <w:i/>
          <w:sz w:val="22"/>
          <w:szCs w:val="22"/>
        </w:rPr>
        <w:t>date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GPA</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i/>
          <w:sz w:val="22"/>
          <w:szCs w:val="22"/>
        </w:rPr>
        <w:t>inser</w:t>
      </w:r>
      <w:r w:rsidRPr="00FB1FC4">
        <w:rPr>
          <w:rFonts w:asciiTheme="minorHAnsi" w:eastAsia="Calibri" w:hAnsiTheme="minorHAnsi" w:cstheme="minorHAnsi"/>
          <w:i/>
          <w:w w:val="45"/>
          <w:sz w:val="22"/>
          <w:szCs w:val="22"/>
        </w:rPr>
        <w:t>t    </w:t>
      </w:r>
      <w:r w:rsidRPr="00FB1FC4">
        <w:rPr>
          <w:rFonts w:asciiTheme="minorHAnsi" w:eastAsia="Calibri" w:hAnsiTheme="minorHAnsi" w:cstheme="minorHAnsi"/>
          <w:i/>
          <w:sz w:val="22"/>
          <w:szCs w:val="22"/>
        </w:rPr>
        <w:t>GPA</w:t>
      </w:r>
    </w:p>
    <w:p w14:paraId="17AA0368" w14:textId="77777777" w:rsidR="00BD1C23" w:rsidRPr="00FB1FC4" w:rsidRDefault="00BD1C23">
      <w:pPr>
        <w:spacing w:line="220" w:lineRule="exact"/>
        <w:rPr>
          <w:rFonts w:asciiTheme="minorHAnsi" w:hAnsiTheme="minorHAnsi" w:cstheme="minorHAnsi"/>
          <w:sz w:val="22"/>
          <w:szCs w:val="22"/>
        </w:rPr>
      </w:pPr>
    </w:p>
    <w:p w14:paraId="70516E1E" w14:textId="77777777" w:rsidR="00BD1C23" w:rsidRPr="00FB1FC4" w:rsidRDefault="00A939FF">
      <w:pPr>
        <w:spacing w:before="22"/>
        <w:ind w:left="320"/>
        <w:rPr>
          <w:rFonts w:asciiTheme="minorHAnsi" w:eastAsia="Calibri" w:hAnsiTheme="minorHAnsi" w:cstheme="minorHAnsi"/>
          <w:sz w:val="22"/>
          <w:szCs w:val="22"/>
        </w:rPr>
      </w:pPr>
      <w:r w:rsidRPr="00FB1FC4">
        <w:rPr>
          <w:rFonts w:asciiTheme="minorHAnsi" w:eastAsia="Calibri" w:hAnsiTheme="minorHAnsi" w:cstheme="minorHAnsi"/>
          <w:b/>
          <w:sz w:val="22"/>
          <w:szCs w:val="22"/>
        </w:rPr>
        <w:t>CLINICAL</w:t>
      </w:r>
      <w:r w:rsidRPr="00FB1FC4">
        <w:rPr>
          <w:rFonts w:asciiTheme="minorHAnsi" w:eastAsia="Calibri" w:hAnsiTheme="minorHAnsi" w:cstheme="minorHAnsi"/>
          <w:b/>
          <w:spacing w:val="-11"/>
          <w:sz w:val="22"/>
          <w:szCs w:val="22"/>
        </w:rPr>
        <w:t xml:space="preserve"> </w:t>
      </w:r>
      <w:r w:rsidRPr="00FB1FC4">
        <w:rPr>
          <w:rFonts w:asciiTheme="minorHAnsi" w:eastAsia="Calibri" w:hAnsiTheme="minorHAnsi" w:cstheme="minorHAnsi"/>
          <w:b/>
          <w:sz w:val="22"/>
          <w:szCs w:val="22"/>
        </w:rPr>
        <w:t> EXPERIENCE</w:t>
      </w:r>
    </w:p>
    <w:p w14:paraId="7EFA5DB8"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b/>
          <w:w w:val="73"/>
          <w:sz w:val="22"/>
          <w:szCs w:val="22"/>
        </w:rPr>
        <w:t>St.    V</w:t>
      </w:r>
      <w:r w:rsidRPr="00FB1FC4">
        <w:rPr>
          <w:rFonts w:asciiTheme="minorHAnsi" w:eastAsia="Calibri" w:hAnsiTheme="minorHAnsi" w:cstheme="minorHAnsi"/>
          <w:b/>
          <w:sz w:val="22"/>
          <w:szCs w:val="22"/>
        </w:rPr>
        <w:t>ince</w:t>
      </w:r>
      <w:r w:rsidRPr="00FB1FC4">
        <w:rPr>
          <w:rFonts w:asciiTheme="minorHAnsi" w:eastAsia="Calibri" w:hAnsiTheme="minorHAnsi" w:cstheme="minorHAnsi"/>
          <w:b/>
          <w:w w:val="88"/>
          <w:sz w:val="22"/>
          <w:szCs w:val="22"/>
        </w:rPr>
        <w:t>nt’s    Hospita</w:t>
      </w:r>
      <w:r w:rsidRPr="00FB1FC4">
        <w:rPr>
          <w:rFonts w:asciiTheme="minorHAnsi" w:eastAsia="Calibri" w:hAnsiTheme="minorHAnsi" w:cstheme="minorHAnsi"/>
          <w:b/>
          <w:spacing w:val="1"/>
          <w:w w:val="88"/>
          <w:sz w:val="22"/>
          <w:szCs w:val="22"/>
        </w:rPr>
        <w:t>l</w:t>
      </w:r>
      <w:r w:rsidRPr="00FB1FC4">
        <w:rPr>
          <w:rFonts w:asciiTheme="minorHAnsi" w:eastAsia="Calibri" w:hAnsiTheme="minorHAnsi" w:cstheme="minorHAnsi"/>
          <w:spacing w:val="-6"/>
          <w:w w:val="88"/>
          <w:sz w:val="22"/>
          <w:szCs w:val="22"/>
        </w:rPr>
        <w:t xml:space="preserve"> </w:t>
      </w:r>
      <w:r w:rsidRPr="00FB1FC4">
        <w:rPr>
          <w:rFonts w:asciiTheme="minorHAnsi" w:eastAsia="Calibri" w:hAnsiTheme="minorHAnsi" w:cstheme="minorHAnsi"/>
          <w:w w:val="88"/>
          <w:sz w:val="22"/>
          <w:szCs w:val="22"/>
        </w:rPr>
        <w:t>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7Eas</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(med/surg).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cared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w:t>
      </w:r>
      <w:r w:rsidRPr="00FB1FC4">
        <w:rPr>
          <w:rFonts w:asciiTheme="minorHAnsi" w:eastAsia="Calibri" w:hAnsiTheme="minorHAnsi" w:cstheme="minorHAnsi"/>
          <w:w w:val="105"/>
          <w:sz w:val="22"/>
          <w:szCs w:val="22"/>
        </w:rPr>
        <w:t>a6</w:t>
      </w:r>
      <w:r w:rsidRPr="00FB1FC4">
        <w:rPr>
          <w:rFonts w:asciiTheme="minorHAnsi" w:eastAsia="Calibri" w:hAnsiTheme="minorHAnsi" w:cstheme="minorHAnsi"/>
          <w:sz w:val="22"/>
          <w:szCs w:val="22"/>
        </w:rPr>
        <w:t>ents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renal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concerns,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diabe</w:t>
      </w:r>
      <w:r w:rsidRPr="00FB1FC4">
        <w:rPr>
          <w:rFonts w:asciiTheme="minorHAnsi" w:eastAsia="Calibri" w:hAnsiTheme="minorHAnsi" w:cstheme="minorHAnsi"/>
          <w:w w:val="110"/>
          <w:sz w:val="22"/>
          <w:szCs w:val="22"/>
        </w:rPr>
        <w:t>6</w:t>
      </w:r>
      <w:r w:rsidRPr="00FB1FC4">
        <w:rPr>
          <w:rFonts w:asciiTheme="minorHAnsi" w:eastAsia="Calibri" w:hAnsiTheme="minorHAnsi" w:cstheme="minorHAnsi"/>
          <w:sz w:val="22"/>
          <w:szCs w:val="22"/>
        </w:rPr>
        <w:t>c</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issues,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respiratory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illness,</w:t>
      </w:r>
      <w:r w:rsidRPr="00FB1FC4">
        <w:rPr>
          <w:rFonts w:asciiTheme="minorHAnsi" w:eastAsia="Calibri" w:hAnsiTheme="minorHAnsi" w:cstheme="minorHAnsi"/>
          <w:w w:val="25"/>
          <w:sz w:val="22"/>
          <w:szCs w:val="22"/>
        </w:rPr>
        <w:t xml:space="preserve">    </w:t>
      </w:r>
    </w:p>
    <w:p w14:paraId="65EA608A"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sz w:val="22"/>
          <w:szCs w:val="22"/>
        </w:rPr>
        <w:t>wound</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m</w:t>
      </w:r>
      <w:r w:rsidRPr="00FB1FC4">
        <w:rPr>
          <w:rFonts w:asciiTheme="minorHAnsi" w:eastAsia="Calibri" w:hAnsiTheme="minorHAnsi" w:cstheme="minorHAnsi"/>
          <w:w w:val="97"/>
          <w:sz w:val="22"/>
          <w:szCs w:val="22"/>
        </w:rPr>
        <w:t>aO</w:t>
      </w:r>
      <w:r w:rsidRPr="00FB1FC4">
        <w:rPr>
          <w:rFonts w:asciiTheme="minorHAnsi" w:eastAsia="Calibri" w:hAnsiTheme="minorHAnsi" w:cstheme="minorHAnsi"/>
          <w:sz w:val="22"/>
          <w:szCs w:val="22"/>
        </w:rPr>
        <w:t>ers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various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other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acute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issues.</w:t>
      </w:r>
    </w:p>
    <w:p w14:paraId="6B868258" w14:textId="77777777" w:rsidR="00BD1C23" w:rsidRPr="00FB1FC4" w:rsidRDefault="00BD1C23">
      <w:pPr>
        <w:spacing w:before="16" w:line="260" w:lineRule="exact"/>
        <w:rPr>
          <w:rFonts w:asciiTheme="minorHAnsi" w:hAnsiTheme="minorHAnsi" w:cstheme="minorHAnsi"/>
          <w:sz w:val="22"/>
          <w:szCs w:val="22"/>
        </w:rPr>
      </w:pPr>
    </w:p>
    <w:p w14:paraId="22435F9C" w14:textId="77777777" w:rsidR="00BD1C23" w:rsidRPr="00FB1FC4" w:rsidRDefault="00A939FF">
      <w:pPr>
        <w:spacing w:line="255" w:lineRule="auto"/>
        <w:ind w:left="1040" w:right="78"/>
        <w:rPr>
          <w:rFonts w:asciiTheme="minorHAnsi" w:eastAsia="Calibri" w:hAnsiTheme="minorHAnsi" w:cstheme="minorHAnsi"/>
          <w:sz w:val="22"/>
          <w:szCs w:val="22"/>
        </w:rPr>
      </w:pPr>
      <w:r w:rsidRPr="00FB1FC4">
        <w:rPr>
          <w:rFonts w:asciiTheme="minorHAnsi" w:eastAsia="Calibri" w:hAnsiTheme="minorHAnsi" w:cstheme="minorHAnsi"/>
          <w:b/>
          <w:sz w:val="22"/>
          <w:szCs w:val="22"/>
        </w:rPr>
        <w:t>Coﬀee</w:t>
      </w:r>
      <w:r w:rsidRPr="00FB1FC4">
        <w:rPr>
          <w:rFonts w:asciiTheme="minorHAnsi" w:eastAsia="Calibri" w:hAnsiTheme="minorHAnsi" w:cstheme="minorHAnsi"/>
          <w:b/>
          <w:spacing w:val="-11"/>
          <w:sz w:val="22"/>
          <w:szCs w:val="22"/>
        </w:rPr>
        <w:t xml:space="preserve"> </w:t>
      </w:r>
      <w:r w:rsidRPr="00FB1FC4">
        <w:rPr>
          <w:rFonts w:asciiTheme="minorHAnsi" w:eastAsia="Calibri" w:hAnsiTheme="minorHAnsi" w:cstheme="minorHAnsi"/>
          <w:b/>
          <w:sz w:val="22"/>
          <w:szCs w:val="22"/>
        </w:rPr>
        <w:t> Cree</w:t>
      </w:r>
      <w:r w:rsidRPr="00FB1FC4">
        <w:rPr>
          <w:rFonts w:asciiTheme="minorHAnsi" w:eastAsia="Calibri" w:hAnsiTheme="minorHAnsi" w:cstheme="minorHAnsi"/>
          <w:b/>
          <w:w w:val="51"/>
          <w:sz w:val="22"/>
          <w:szCs w:val="22"/>
        </w:rPr>
        <w:t>k    </w:t>
      </w:r>
      <w:r w:rsidRPr="00FB1FC4">
        <w:rPr>
          <w:rFonts w:asciiTheme="minorHAnsi" w:eastAsia="Calibri" w:hAnsiTheme="minorHAnsi" w:cstheme="minorHAnsi"/>
          <w:b/>
          <w:sz w:val="22"/>
          <w:szCs w:val="22"/>
        </w:rPr>
        <w:t>Correc</w:t>
      </w:r>
      <w:r w:rsidRPr="00FB1FC4">
        <w:rPr>
          <w:rFonts w:asciiTheme="minorHAnsi" w:eastAsia="Calibri" w:hAnsiTheme="minorHAnsi" w:cstheme="minorHAnsi"/>
          <w:b/>
          <w:w w:val="127"/>
          <w:sz w:val="22"/>
          <w:szCs w:val="22"/>
        </w:rPr>
        <w:t>F</w:t>
      </w:r>
      <w:r w:rsidRPr="00FB1FC4">
        <w:rPr>
          <w:rFonts w:asciiTheme="minorHAnsi" w:eastAsia="Calibri" w:hAnsiTheme="minorHAnsi" w:cstheme="minorHAnsi"/>
          <w:b/>
          <w:sz w:val="22"/>
          <w:szCs w:val="22"/>
        </w:rPr>
        <w:t>onal</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Facility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xml:space="preserve">–   </w:t>
      </w:r>
      <w:r w:rsidRPr="00FB1FC4">
        <w:rPr>
          <w:rFonts w:asciiTheme="minorHAnsi" w:eastAsia="Calibri" w:hAnsiTheme="minorHAnsi" w:cstheme="minorHAnsi"/>
          <w:w w:val="45"/>
          <w:sz w:val="22"/>
          <w:szCs w:val="22"/>
        </w:rPr>
        <w:t xml:space="preserve"> I </w:t>
      </w:r>
      <w:r w:rsidRPr="00FB1FC4">
        <w:rPr>
          <w:rFonts w:asciiTheme="minorHAnsi" w:eastAsia="Calibri" w:hAnsiTheme="minorHAnsi" w:cstheme="minorHAnsi"/>
          <w:spacing w:val="16"/>
          <w:w w:val="45"/>
          <w:sz w:val="22"/>
          <w:szCs w:val="22"/>
        </w:rPr>
        <w:t xml:space="preserve"> </w:t>
      </w:r>
      <w:r w:rsidRPr="00FB1FC4">
        <w:rPr>
          <w:rFonts w:asciiTheme="minorHAnsi" w:eastAsia="Calibri" w:hAnsiTheme="minorHAnsi" w:cstheme="minorHAnsi"/>
          <w:w w:val="45"/>
          <w:sz w:val="22"/>
          <w:szCs w:val="22"/>
        </w:rPr>
        <w:t> </w:t>
      </w:r>
      <w:r w:rsidRPr="00FB1FC4">
        <w:rPr>
          <w:rFonts w:asciiTheme="minorHAnsi" w:eastAsia="Calibri" w:hAnsiTheme="minorHAnsi" w:cstheme="minorHAnsi"/>
          <w:sz w:val="22"/>
          <w:szCs w:val="22"/>
        </w:rPr>
        <w:t>processed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incoming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inmates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did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their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physical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historical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assessments.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performed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sick</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call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prison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doctor.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also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assessed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maternity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cancer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w:t>
      </w:r>
      <w:r w:rsidRPr="00FB1FC4">
        <w:rPr>
          <w:rFonts w:asciiTheme="minorHAnsi" w:eastAsia="Calibri" w:hAnsiTheme="minorHAnsi" w:cstheme="minorHAnsi"/>
          <w:w w:val="105"/>
          <w:sz w:val="22"/>
          <w:szCs w:val="22"/>
        </w:rPr>
        <w:t>a6</w:t>
      </w:r>
      <w:r w:rsidRPr="00FB1FC4">
        <w:rPr>
          <w:rFonts w:asciiTheme="minorHAnsi" w:eastAsia="Calibri" w:hAnsiTheme="minorHAnsi" w:cstheme="minorHAnsi"/>
          <w:sz w:val="22"/>
          <w:szCs w:val="22"/>
        </w:rPr>
        <w:t>ents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inﬁrmary.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passed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meds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all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units.</w:t>
      </w:r>
    </w:p>
    <w:p w14:paraId="0DB79E0B" w14:textId="77777777" w:rsidR="00BD1C23" w:rsidRPr="00FB1FC4" w:rsidRDefault="00BD1C23">
      <w:pPr>
        <w:spacing w:before="3" w:line="260" w:lineRule="exact"/>
        <w:rPr>
          <w:rFonts w:asciiTheme="minorHAnsi" w:hAnsiTheme="minorHAnsi" w:cstheme="minorHAnsi"/>
          <w:sz w:val="22"/>
          <w:szCs w:val="22"/>
        </w:rPr>
      </w:pPr>
    </w:p>
    <w:p w14:paraId="5836D294" w14:textId="77777777" w:rsidR="00BD1C23" w:rsidRPr="00FB1FC4" w:rsidRDefault="00A939FF">
      <w:pPr>
        <w:ind w:left="1040"/>
        <w:rPr>
          <w:rFonts w:asciiTheme="minorHAnsi" w:eastAsia="Calibri" w:hAnsiTheme="minorHAnsi" w:cstheme="minorHAnsi"/>
          <w:sz w:val="22"/>
          <w:szCs w:val="22"/>
        </w:rPr>
      </w:pPr>
      <w:r w:rsidRPr="00FB1FC4">
        <w:rPr>
          <w:rFonts w:asciiTheme="minorHAnsi" w:eastAsia="Calibri" w:hAnsiTheme="minorHAnsi" w:cstheme="minorHAnsi"/>
          <w:b/>
          <w:sz w:val="22"/>
          <w:szCs w:val="22"/>
        </w:rPr>
        <w:t xml:space="preserve">Salem </w:t>
      </w:r>
      <w:r w:rsidRPr="00FB1FC4">
        <w:rPr>
          <w:rFonts w:asciiTheme="minorHAnsi" w:eastAsia="Calibri" w:hAnsiTheme="minorHAnsi" w:cstheme="minorHAnsi"/>
          <w:b/>
          <w:spacing w:val="23"/>
          <w:sz w:val="22"/>
          <w:szCs w:val="22"/>
        </w:rPr>
        <w:t xml:space="preserve"> </w:t>
      </w:r>
      <w:r w:rsidRPr="00FB1FC4">
        <w:rPr>
          <w:rFonts w:asciiTheme="minorHAnsi" w:eastAsia="Calibri" w:hAnsiTheme="minorHAnsi" w:cstheme="minorHAnsi"/>
          <w:b/>
          <w:w w:val="84"/>
          <w:sz w:val="22"/>
          <w:szCs w:val="22"/>
        </w:rPr>
        <w:t> Hospital</w:t>
      </w:r>
      <w:r w:rsidRPr="00FB1FC4">
        <w:rPr>
          <w:rFonts w:asciiTheme="minorHAnsi" w:eastAsia="Calibri" w:hAnsiTheme="minorHAnsi" w:cstheme="minorHAnsi"/>
          <w:spacing w:val="-4"/>
          <w:w w:val="84"/>
          <w:sz w:val="22"/>
          <w:szCs w:val="22"/>
        </w:rPr>
        <w:t xml:space="preserve"> </w:t>
      </w:r>
      <w:r w:rsidRPr="00FB1FC4">
        <w:rPr>
          <w:rFonts w:asciiTheme="minorHAnsi" w:eastAsia="Calibri" w:hAnsiTheme="minorHAnsi" w:cstheme="minorHAnsi"/>
          <w:w w:val="84"/>
          <w:sz w:val="22"/>
          <w:szCs w:val="22"/>
        </w:rPr>
        <w:t> </w:t>
      </w:r>
      <w:r w:rsidRPr="00FB1FC4">
        <w:rPr>
          <w:rFonts w:asciiTheme="minorHAnsi" w:eastAsia="Calibri" w:hAnsiTheme="minorHAnsi" w:cstheme="minorHAnsi"/>
          <w:w w:val="51"/>
          <w:sz w:val="22"/>
          <w:szCs w:val="22"/>
        </w:rPr>
        <w:t xml:space="preserve">–   </w:t>
      </w:r>
      <w:r w:rsidRPr="00FB1FC4">
        <w:rPr>
          <w:rFonts w:asciiTheme="minorHAnsi" w:eastAsia="Calibri" w:hAnsiTheme="minorHAnsi" w:cstheme="minorHAnsi"/>
          <w:w w:val="45"/>
          <w:sz w:val="22"/>
          <w:szCs w:val="22"/>
        </w:rPr>
        <w:t xml:space="preserve"> I </w:t>
      </w:r>
      <w:r w:rsidRPr="00FB1FC4">
        <w:rPr>
          <w:rFonts w:asciiTheme="minorHAnsi" w:eastAsia="Calibri" w:hAnsiTheme="minorHAnsi" w:cstheme="minorHAnsi"/>
          <w:spacing w:val="16"/>
          <w:w w:val="45"/>
          <w:sz w:val="22"/>
          <w:szCs w:val="22"/>
        </w:rPr>
        <w:t xml:space="preserve"> </w:t>
      </w:r>
      <w:r w:rsidRPr="00FB1FC4">
        <w:rPr>
          <w:rFonts w:asciiTheme="minorHAnsi" w:eastAsia="Calibri" w:hAnsiTheme="minorHAnsi" w:cstheme="minorHAnsi"/>
          <w:w w:val="45"/>
          <w:sz w:val="22"/>
          <w:szCs w:val="22"/>
        </w:rPr>
        <w:t> </w:t>
      </w:r>
      <w:r w:rsidRPr="00FB1FC4">
        <w:rPr>
          <w:rFonts w:asciiTheme="minorHAnsi" w:eastAsia="Calibri" w:hAnsiTheme="minorHAnsi" w:cstheme="minorHAnsi"/>
          <w:sz w:val="22"/>
          <w:szCs w:val="22"/>
        </w:rPr>
        <w:t>am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currently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beginning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prac</w:t>
      </w:r>
      <w:r w:rsidRPr="00FB1FC4">
        <w:rPr>
          <w:rFonts w:asciiTheme="minorHAnsi" w:eastAsia="Calibri" w:hAnsiTheme="minorHAnsi" w:cstheme="minorHAnsi"/>
          <w:w w:val="110"/>
          <w:sz w:val="22"/>
          <w:szCs w:val="22"/>
        </w:rPr>
        <w:t>6</w:t>
      </w:r>
      <w:r w:rsidRPr="00FB1FC4">
        <w:rPr>
          <w:rFonts w:asciiTheme="minorHAnsi" w:eastAsia="Calibri" w:hAnsiTheme="minorHAnsi" w:cstheme="minorHAnsi"/>
          <w:sz w:val="22"/>
          <w:szCs w:val="22"/>
        </w:rPr>
        <w:t>cum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60"/>
          <w:sz w:val="22"/>
          <w:szCs w:val="22"/>
        </w:rPr>
        <w:t>at    </w:t>
      </w:r>
      <w:r w:rsidRPr="00FB1FC4">
        <w:rPr>
          <w:rFonts w:asciiTheme="minorHAnsi" w:eastAsia="Calibri" w:hAnsiTheme="minorHAnsi" w:cstheme="minorHAnsi"/>
          <w:sz w:val="22"/>
          <w:szCs w:val="22"/>
        </w:rPr>
        <w:t>Salem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Hospital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Family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Birth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Center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labor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delivery.</w:t>
      </w:r>
    </w:p>
    <w:p w14:paraId="4A3955A7" w14:textId="77777777" w:rsidR="00BD1C23" w:rsidRPr="00FB1FC4" w:rsidRDefault="00BD1C23">
      <w:pPr>
        <w:spacing w:before="16" w:line="260" w:lineRule="exact"/>
        <w:rPr>
          <w:rFonts w:asciiTheme="minorHAnsi" w:hAnsiTheme="minorHAnsi" w:cstheme="minorHAnsi"/>
          <w:sz w:val="22"/>
          <w:szCs w:val="22"/>
        </w:rPr>
      </w:pPr>
    </w:p>
    <w:p w14:paraId="1497B200" w14:textId="77777777" w:rsidR="00BD1C23" w:rsidRPr="00FB1FC4" w:rsidRDefault="00A939FF">
      <w:pPr>
        <w:spacing w:line="255" w:lineRule="auto"/>
        <w:ind w:left="1040" w:right="248"/>
        <w:rPr>
          <w:rFonts w:asciiTheme="minorHAnsi" w:eastAsia="Calibri" w:hAnsiTheme="minorHAnsi" w:cstheme="minorHAnsi"/>
          <w:sz w:val="22"/>
          <w:szCs w:val="22"/>
        </w:rPr>
      </w:pPr>
      <w:r w:rsidRPr="00FB1FC4">
        <w:rPr>
          <w:rFonts w:asciiTheme="minorHAnsi" w:hAnsiTheme="minorHAnsi" w:cstheme="minorHAnsi"/>
          <w:sz w:val="22"/>
          <w:szCs w:val="22"/>
        </w:rPr>
        <w:pict w14:anchorId="0C69E411">
          <v:group id="_x0000_s1127" style="position:absolute;left:0;text-align:left;margin-left:37pt;margin-top:74.9pt;width:528.95pt;height:0;z-index:-2319;mso-position-horizontal-relative:page" coordorigin="740,1498" coordsize="10579,0">
            <v:shape id="_x0000_s1128" style="position:absolute;left:740;top:1498;width:10579;height:0" coordorigin="740,1498" coordsize="10579,0" path="m740,1498r10579,e" filled="f" strokeweight=".28833mm">
              <v:path arrowok="t"/>
            </v:shape>
            <w10:wrap anchorx="page"/>
          </v:group>
        </w:pict>
      </w:r>
      <w:r w:rsidRPr="00FB1FC4">
        <w:rPr>
          <w:rFonts w:asciiTheme="minorHAnsi" w:eastAsia="Calibri" w:hAnsiTheme="minorHAnsi" w:cstheme="minorHAnsi"/>
          <w:b/>
          <w:sz w:val="22"/>
          <w:szCs w:val="22"/>
        </w:rPr>
        <w:t>Oth</w:t>
      </w:r>
      <w:r w:rsidRPr="00FB1FC4">
        <w:rPr>
          <w:rFonts w:asciiTheme="minorHAnsi" w:eastAsia="Calibri" w:hAnsiTheme="minorHAnsi" w:cstheme="minorHAnsi"/>
          <w:b/>
          <w:w w:val="69"/>
          <w:sz w:val="22"/>
          <w:szCs w:val="22"/>
        </w:rPr>
        <w:t>er    E</w:t>
      </w:r>
      <w:r w:rsidRPr="00FB1FC4">
        <w:rPr>
          <w:rFonts w:asciiTheme="minorHAnsi" w:eastAsia="Calibri" w:hAnsiTheme="minorHAnsi" w:cstheme="minorHAnsi"/>
          <w:b/>
          <w:sz w:val="22"/>
          <w:szCs w:val="22"/>
        </w:rPr>
        <w:t>xperiences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Emmanuel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Hospital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postpartum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mother/baby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assistance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labor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&amp;</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delivery.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Healthy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Start,</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Clackamas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County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aided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CSWs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mother/baby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instruc</w:t>
      </w:r>
      <w:r w:rsidRPr="00FB1FC4">
        <w:rPr>
          <w:rFonts w:asciiTheme="minorHAnsi" w:eastAsia="Calibri" w:hAnsiTheme="minorHAnsi" w:cstheme="minorHAnsi"/>
          <w:w w:val="110"/>
          <w:sz w:val="22"/>
          <w:szCs w:val="22"/>
        </w:rPr>
        <w:t>6</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60"/>
          <w:sz w:val="22"/>
          <w:szCs w:val="22"/>
        </w:rPr>
        <w:t>at    </w:t>
      </w:r>
      <w:r w:rsidRPr="00FB1FC4">
        <w:rPr>
          <w:rFonts w:asciiTheme="minorHAnsi" w:eastAsia="Calibri" w:hAnsiTheme="minorHAnsi" w:cstheme="minorHAnsi"/>
          <w:sz w:val="22"/>
          <w:szCs w:val="22"/>
        </w:rPr>
        <w:t>risk</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mothers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their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homes.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Oregon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State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Hospital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assisted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mental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health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nurses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psychiatrics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interviewing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evalu</w:t>
      </w:r>
      <w:r w:rsidRPr="00FB1FC4">
        <w:rPr>
          <w:rFonts w:asciiTheme="minorHAnsi" w:eastAsia="Calibri" w:hAnsiTheme="minorHAnsi" w:cstheme="minorHAnsi"/>
          <w:w w:val="105"/>
          <w:sz w:val="22"/>
          <w:szCs w:val="22"/>
        </w:rPr>
        <w:t>a6</w:t>
      </w:r>
      <w:r w:rsidRPr="00FB1FC4">
        <w:rPr>
          <w:rFonts w:asciiTheme="minorHAnsi" w:eastAsia="Calibri" w:hAnsiTheme="minorHAnsi" w:cstheme="minorHAnsi"/>
          <w:sz w:val="22"/>
          <w:szCs w:val="22"/>
        </w:rPr>
        <w:t>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w:t>
      </w:r>
      <w:r w:rsidRPr="00FB1FC4">
        <w:rPr>
          <w:rFonts w:asciiTheme="minorHAnsi" w:eastAsia="Calibri" w:hAnsiTheme="minorHAnsi" w:cstheme="minorHAnsi"/>
          <w:w w:val="105"/>
          <w:sz w:val="22"/>
          <w:szCs w:val="22"/>
        </w:rPr>
        <w:t>a6</w:t>
      </w:r>
      <w:r w:rsidRPr="00FB1FC4">
        <w:rPr>
          <w:rFonts w:asciiTheme="minorHAnsi" w:eastAsia="Calibri" w:hAnsiTheme="minorHAnsi" w:cstheme="minorHAnsi"/>
          <w:sz w:val="22"/>
          <w:szCs w:val="22"/>
        </w:rPr>
        <w:t>ents.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Leadership</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ro</w:t>
      </w:r>
      <w:r w:rsidRPr="00FB1FC4">
        <w:rPr>
          <w:rFonts w:asciiTheme="minorHAnsi" w:eastAsia="Calibri" w:hAnsiTheme="minorHAnsi" w:cstheme="minorHAnsi"/>
          <w:w w:val="103"/>
          <w:sz w:val="22"/>
          <w:szCs w:val="22"/>
        </w:rPr>
        <w:t>ta6</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60"/>
          <w:sz w:val="22"/>
          <w:szCs w:val="22"/>
        </w:rPr>
        <w:t>at    </w:t>
      </w:r>
      <w:r w:rsidRPr="00FB1FC4">
        <w:rPr>
          <w:rFonts w:asciiTheme="minorHAnsi" w:eastAsia="Calibri" w:hAnsiTheme="minorHAnsi" w:cstheme="minorHAnsi"/>
          <w:sz w:val="22"/>
          <w:szCs w:val="22"/>
        </w:rPr>
        <w:t>Salem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Birth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Center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performed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research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Katrin</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Davis,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preceptor,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aid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revising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wri</w:t>
      </w:r>
      <w:r w:rsidRPr="00FB1FC4">
        <w:rPr>
          <w:rFonts w:asciiTheme="minorHAnsi" w:eastAsia="Calibri" w:hAnsiTheme="minorHAnsi" w:cstheme="minorHAnsi"/>
          <w:w w:val="110"/>
          <w:sz w:val="22"/>
          <w:szCs w:val="22"/>
        </w:rPr>
        <w:t>6</w:t>
      </w:r>
      <w:r w:rsidRPr="00FB1FC4">
        <w:rPr>
          <w:rFonts w:asciiTheme="minorHAnsi" w:eastAsia="Calibri" w:hAnsiTheme="minorHAnsi" w:cstheme="minorHAnsi"/>
          <w:sz w:val="22"/>
          <w:szCs w:val="22"/>
        </w:rPr>
        <w:t>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new</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policy.</w:t>
      </w:r>
    </w:p>
    <w:p w14:paraId="1A9464AC" w14:textId="77777777" w:rsidR="00BD1C23" w:rsidRPr="00FB1FC4" w:rsidRDefault="00BD1C23">
      <w:pPr>
        <w:spacing w:before="1" w:line="200" w:lineRule="exact"/>
        <w:rPr>
          <w:rFonts w:asciiTheme="minorHAnsi" w:hAnsiTheme="minorHAnsi" w:cstheme="minorHAnsi"/>
          <w:sz w:val="22"/>
          <w:szCs w:val="22"/>
        </w:rPr>
      </w:pPr>
    </w:p>
    <w:p w14:paraId="49E6D694" w14:textId="77777777" w:rsidR="00BD1C23" w:rsidRPr="00FB1FC4" w:rsidRDefault="00A939FF">
      <w:pPr>
        <w:spacing w:before="22"/>
        <w:ind w:left="320"/>
        <w:rPr>
          <w:rFonts w:asciiTheme="minorHAnsi" w:eastAsia="Calibri" w:hAnsiTheme="minorHAnsi" w:cstheme="minorHAnsi"/>
          <w:sz w:val="22"/>
          <w:szCs w:val="22"/>
        </w:rPr>
      </w:pPr>
      <w:r w:rsidRPr="00FB1FC4">
        <w:rPr>
          <w:rFonts w:asciiTheme="minorHAnsi" w:eastAsia="Calibri" w:hAnsiTheme="minorHAnsi" w:cstheme="minorHAnsi"/>
          <w:b/>
          <w:sz w:val="22"/>
          <w:szCs w:val="22"/>
        </w:rPr>
        <w:t>WORK</w:t>
      </w:r>
      <w:r w:rsidRPr="00FB1FC4">
        <w:rPr>
          <w:rFonts w:asciiTheme="minorHAnsi" w:eastAsia="Calibri" w:hAnsiTheme="minorHAnsi" w:cstheme="minorHAnsi"/>
          <w:b/>
          <w:spacing w:val="-11"/>
          <w:sz w:val="22"/>
          <w:szCs w:val="22"/>
        </w:rPr>
        <w:t xml:space="preserve"> </w:t>
      </w:r>
      <w:r w:rsidRPr="00FB1FC4">
        <w:rPr>
          <w:rFonts w:asciiTheme="minorHAnsi" w:eastAsia="Calibri" w:hAnsiTheme="minorHAnsi" w:cstheme="minorHAnsi"/>
          <w:b/>
          <w:sz w:val="22"/>
          <w:szCs w:val="22"/>
        </w:rPr>
        <w:t> </w:t>
      </w:r>
      <w:r w:rsidRPr="00FB1FC4">
        <w:rPr>
          <w:rFonts w:asciiTheme="minorHAnsi" w:eastAsia="Calibri" w:hAnsiTheme="minorHAnsi" w:cstheme="minorHAnsi"/>
          <w:b/>
          <w:sz w:val="22"/>
          <w:szCs w:val="22"/>
        </w:rPr>
        <w:t>EXPERIENCE</w:t>
      </w:r>
    </w:p>
    <w:p w14:paraId="37C2B92B"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hAnsiTheme="minorHAnsi" w:cstheme="minorHAnsi"/>
          <w:sz w:val="22"/>
          <w:szCs w:val="22"/>
        </w:rPr>
        <w:pict w14:anchorId="555F2423">
          <v:group id="_x0000_s1125" style="position:absolute;left:0;text-align:left;margin-left:37pt;margin-top:36.7pt;width:528.95pt;height:0;z-index:-2318;mso-position-horizontal-relative:page" coordorigin="740,734" coordsize="10579,0">
            <v:shape id="_x0000_s1126" style="position:absolute;left:740;top:734;width:10579;height:0" coordorigin="740,734" coordsize="10579,0" path="m740,734r10579,e" filled="f" strokeweight=".28833mm">
              <v:path arrowok="t"/>
            </v:shape>
            <w10:wrap anchorx="page"/>
          </v:group>
        </w:pict>
      </w:r>
      <w:r w:rsidRPr="00FB1FC4">
        <w:rPr>
          <w:rFonts w:asciiTheme="minorHAnsi" w:eastAsia="Calibri" w:hAnsiTheme="minorHAnsi" w:cstheme="minorHAnsi"/>
          <w:b/>
          <w:sz w:val="22"/>
          <w:szCs w:val="22"/>
        </w:rPr>
        <w:t>Interlude</w:t>
      </w:r>
      <w:r w:rsidRPr="00FB1FC4">
        <w:rPr>
          <w:rFonts w:asciiTheme="minorHAnsi" w:eastAsia="Calibri" w:hAnsiTheme="minorHAnsi" w:cstheme="minorHAnsi"/>
          <w:b/>
          <w:w w:val="48"/>
          <w:sz w:val="22"/>
          <w:szCs w:val="22"/>
        </w:rPr>
        <w:t>s    </w:t>
      </w:r>
      <w:r w:rsidRPr="00FB1FC4">
        <w:rPr>
          <w:rFonts w:asciiTheme="minorHAnsi" w:eastAsia="Calibri" w:hAnsiTheme="minorHAnsi" w:cstheme="minorHAnsi"/>
          <w:b/>
          <w:sz w:val="22"/>
          <w:szCs w:val="22"/>
        </w:rPr>
        <w:t>Travel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Owner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manager.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arranged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guided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tour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groups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many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countries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specialty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interes</w:t>
      </w:r>
      <w:r w:rsidRPr="00FB1FC4">
        <w:rPr>
          <w:rFonts w:asciiTheme="minorHAnsi" w:eastAsia="Calibri" w:hAnsiTheme="minorHAnsi" w:cstheme="minorHAnsi"/>
          <w:w w:val="45"/>
          <w:sz w:val="22"/>
          <w:szCs w:val="22"/>
        </w:rPr>
        <w:t xml:space="preserve">t   </w:t>
      </w:r>
      <w:r w:rsidRPr="00FB1FC4">
        <w:rPr>
          <w:rFonts w:asciiTheme="minorHAnsi" w:eastAsia="Calibri" w:hAnsiTheme="minorHAnsi" w:cstheme="minorHAnsi"/>
          <w:w w:val="45"/>
          <w:sz w:val="22"/>
          <w:szCs w:val="22"/>
        </w:rPr>
        <w:t> </w:t>
      </w:r>
    </w:p>
    <w:p w14:paraId="44467273" w14:textId="77777777" w:rsidR="00BD1C23" w:rsidRPr="00FB1FC4" w:rsidRDefault="00A939FF">
      <w:pPr>
        <w:spacing w:before="16" w:line="220" w:lineRule="exact"/>
        <w:ind w:left="1040"/>
        <w:rPr>
          <w:rFonts w:asciiTheme="minorHAnsi" w:eastAsia="Calibri" w:hAnsiTheme="minorHAnsi" w:cstheme="minorHAnsi"/>
          <w:sz w:val="22"/>
          <w:szCs w:val="22"/>
        </w:rPr>
      </w:pPr>
      <w:r w:rsidRPr="00FB1FC4">
        <w:rPr>
          <w:rFonts w:asciiTheme="minorHAnsi" w:eastAsia="Calibri" w:hAnsiTheme="minorHAnsi" w:cstheme="minorHAnsi"/>
          <w:sz w:val="22"/>
          <w:szCs w:val="22"/>
        </w:rPr>
        <w:t>ﬁ</w:t>
      </w:r>
      <w:r w:rsidRPr="00FB1FC4">
        <w:rPr>
          <w:rFonts w:asciiTheme="minorHAnsi" w:eastAsia="Calibri" w:hAnsiTheme="minorHAnsi" w:cstheme="minorHAnsi"/>
          <w:sz w:val="22"/>
          <w:szCs w:val="22"/>
        </w:rPr>
        <w:t>elds,</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i.e.,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women’s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literature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England,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genealogy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research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Scotland,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archeology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Mexico.</w:t>
      </w:r>
    </w:p>
    <w:p w14:paraId="5DA178B9" w14:textId="77777777" w:rsidR="00BD1C23" w:rsidRPr="00FB1FC4" w:rsidRDefault="00BD1C23">
      <w:pPr>
        <w:spacing w:line="220" w:lineRule="exact"/>
        <w:rPr>
          <w:rFonts w:asciiTheme="minorHAnsi" w:hAnsiTheme="minorHAnsi" w:cstheme="minorHAnsi"/>
          <w:sz w:val="22"/>
          <w:szCs w:val="22"/>
        </w:rPr>
      </w:pPr>
    </w:p>
    <w:p w14:paraId="16A12DF9" w14:textId="77777777" w:rsidR="00BD1C23" w:rsidRPr="00FB1FC4" w:rsidRDefault="00A939FF">
      <w:pPr>
        <w:spacing w:before="22"/>
        <w:ind w:left="320"/>
        <w:rPr>
          <w:rFonts w:asciiTheme="minorHAnsi" w:eastAsia="Calibri" w:hAnsiTheme="minorHAnsi" w:cstheme="minorHAnsi"/>
          <w:sz w:val="22"/>
          <w:szCs w:val="22"/>
        </w:rPr>
      </w:pPr>
      <w:r w:rsidRPr="00FB1FC4">
        <w:rPr>
          <w:rFonts w:asciiTheme="minorHAnsi" w:eastAsia="Calibri" w:hAnsiTheme="minorHAnsi" w:cstheme="minorHAnsi"/>
          <w:b/>
          <w:sz w:val="22"/>
          <w:szCs w:val="22"/>
        </w:rPr>
        <w:t>COMMUNITY</w:t>
      </w:r>
      <w:r w:rsidRPr="00FB1FC4">
        <w:rPr>
          <w:rFonts w:asciiTheme="minorHAnsi" w:eastAsia="Calibri" w:hAnsiTheme="minorHAnsi" w:cstheme="minorHAnsi"/>
          <w:b/>
          <w:spacing w:val="-11"/>
          <w:sz w:val="22"/>
          <w:szCs w:val="22"/>
        </w:rPr>
        <w:t xml:space="preserve"> </w:t>
      </w:r>
      <w:r w:rsidRPr="00FB1FC4">
        <w:rPr>
          <w:rFonts w:asciiTheme="minorHAnsi" w:eastAsia="Calibri" w:hAnsiTheme="minorHAnsi" w:cstheme="minorHAnsi"/>
          <w:b/>
          <w:sz w:val="22"/>
          <w:szCs w:val="22"/>
        </w:rPr>
        <w:t> INVOLVEMENT</w:t>
      </w:r>
    </w:p>
    <w:p w14:paraId="406D57FD"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b/>
          <w:sz w:val="22"/>
          <w:szCs w:val="22"/>
        </w:rPr>
        <w:t>Unite</w:t>
      </w:r>
      <w:r w:rsidRPr="00FB1FC4">
        <w:rPr>
          <w:rFonts w:asciiTheme="minorHAnsi" w:eastAsia="Calibri" w:hAnsiTheme="minorHAnsi" w:cstheme="minorHAnsi"/>
          <w:b/>
          <w:w w:val="71"/>
          <w:sz w:val="22"/>
          <w:szCs w:val="22"/>
        </w:rPr>
        <w:t xml:space="preserve">d   </w:t>
      </w:r>
      <w:r w:rsidRPr="00FB1FC4">
        <w:rPr>
          <w:rFonts w:asciiTheme="minorHAnsi" w:eastAsia="Calibri" w:hAnsiTheme="minorHAnsi" w:cstheme="minorHAnsi"/>
          <w:b/>
          <w:w w:val="84"/>
          <w:sz w:val="22"/>
          <w:szCs w:val="22"/>
        </w:rPr>
        <w:t> Way</w:t>
      </w:r>
      <w:r w:rsidRPr="00FB1FC4">
        <w:rPr>
          <w:rFonts w:asciiTheme="minorHAnsi" w:eastAsia="Calibri" w:hAnsiTheme="minorHAnsi" w:cstheme="minorHAnsi"/>
          <w:spacing w:val="-3"/>
          <w:w w:val="84"/>
          <w:sz w:val="22"/>
          <w:szCs w:val="22"/>
        </w:rPr>
        <w:t xml:space="preserve"> </w:t>
      </w:r>
      <w:r w:rsidRPr="00FB1FC4">
        <w:rPr>
          <w:rFonts w:asciiTheme="minorHAnsi" w:eastAsia="Calibri" w:hAnsiTheme="minorHAnsi" w:cstheme="minorHAnsi"/>
          <w:w w:val="84"/>
          <w:sz w:val="22"/>
          <w:szCs w:val="22"/>
        </w:rPr>
        <w:t>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Chair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member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Eugene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Oregon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Board.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Responsible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enlis</w:t>
      </w:r>
      <w:r w:rsidRPr="00FB1FC4">
        <w:rPr>
          <w:rFonts w:asciiTheme="minorHAnsi" w:eastAsia="Calibri" w:hAnsiTheme="minorHAnsi" w:cstheme="minorHAnsi"/>
          <w:w w:val="110"/>
          <w:sz w:val="22"/>
          <w:szCs w:val="22"/>
        </w:rPr>
        <w:t>6</w:t>
      </w:r>
      <w:r w:rsidRPr="00FB1FC4">
        <w:rPr>
          <w:rFonts w:asciiTheme="minorHAnsi" w:eastAsia="Calibri" w:hAnsiTheme="minorHAnsi" w:cstheme="minorHAnsi"/>
          <w:sz w:val="22"/>
          <w:szCs w:val="22"/>
        </w:rPr>
        <w:t>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organizing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team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captains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p>
    <w:p w14:paraId="3DD55708"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sz w:val="22"/>
          <w:szCs w:val="22"/>
        </w:rPr>
        <w:t>their</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20</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member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teams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city</w:t>
      </w:r>
      <w:r w:rsidRPr="00FB1FC4">
        <w:rPr>
          <w:rFonts w:asciiTheme="minorHAnsi" w:eastAsia="Calibri" w:hAnsiTheme="minorHAnsi" w:cstheme="minorHAnsi"/>
          <w:w w:val="33"/>
          <w:sz w:val="22"/>
          <w:szCs w:val="22"/>
        </w:rPr>
        <w:t>-­‐</w:t>
      </w:r>
      <w:r w:rsidRPr="00FB1FC4">
        <w:rPr>
          <w:rFonts w:asciiTheme="minorHAnsi" w:eastAsia="Calibri" w:hAnsiTheme="minorHAnsi" w:cstheme="minorHAnsi"/>
          <w:sz w:val="22"/>
          <w:szCs w:val="22"/>
        </w:rPr>
        <w:t>wide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fundraiser.</w:t>
      </w:r>
    </w:p>
    <w:p w14:paraId="3C78AABE" w14:textId="77777777" w:rsidR="00BD1C23" w:rsidRPr="00FB1FC4" w:rsidRDefault="00BD1C23">
      <w:pPr>
        <w:spacing w:before="16" w:line="260" w:lineRule="exact"/>
        <w:rPr>
          <w:rFonts w:asciiTheme="minorHAnsi" w:hAnsiTheme="minorHAnsi" w:cstheme="minorHAnsi"/>
          <w:sz w:val="22"/>
          <w:szCs w:val="22"/>
        </w:rPr>
      </w:pPr>
    </w:p>
    <w:p w14:paraId="7C3B16E2" w14:textId="77777777" w:rsidR="00BD1C23" w:rsidRPr="00FB1FC4" w:rsidRDefault="00A939FF">
      <w:pPr>
        <w:ind w:left="1040"/>
        <w:rPr>
          <w:rFonts w:asciiTheme="minorHAnsi" w:eastAsia="Calibri" w:hAnsiTheme="minorHAnsi" w:cstheme="minorHAnsi"/>
          <w:sz w:val="22"/>
          <w:szCs w:val="22"/>
        </w:rPr>
      </w:pPr>
      <w:r w:rsidRPr="00FB1FC4">
        <w:rPr>
          <w:rFonts w:asciiTheme="minorHAnsi" w:eastAsia="Calibri" w:hAnsiTheme="minorHAnsi" w:cstheme="minorHAnsi"/>
          <w:b/>
          <w:sz w:val="22"/>
          <w:szCs w:val="22"/>
        </w:rPr>
        <w:t>Pol</w:t>
      </w:r>
      <w:r w:rsidRPr="00FB1FC4">
        <w:rPr>
          <w:rFonts w:asciiTheme="minorHAnsi" w:eastAsia="Calibri" w:hAnsiTheme="minorHAnsi" w:cstheme="minorHAnsi"/>
          <w:b/>
          <w:w w:val="51"/>
          <w:sz w:val="22"/>
          <w:szCs w:val="22"/>
        </w:rPr>
        <w:t>k    </w:t>
      </w:r>
      <w:r w:rsidRPr="00FB1FC4">
        <w:rPr>
          <w:rFonts w:asciiTheme="minorHAnsi" w:eastAsia="Calibri" w:hAnsiTheme="minorHAnsi" w:cstheme="minorHAnsi"/>
          <w:b/>
          <w:sz w:val="22"/>
          <w:szCs w:val="22"/>
        </w:rPr>
        <w:t>County</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Precinct</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Leader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Responsible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running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local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precinc</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vo</w:t>
      </w:r>
      <w:r w:rsidRPr="00FB1FC4">
        <w:rPr>
          <w:rFonts w:asciiTheme="minorHAnsi" w:eastAsia="Calibri" w:hAnsiTheme="minorHAnsi" w:cstheme="minorHAnsi"/>
          <w:w w:val="110"/>
          <w:sz w:val="22"/>
          <w:szCs w:val="22"/>
        </w:rPr>
        <w:t>6</w:t>
      </w:r>
      <w:r w:rsidRPr="00FB1FC4">
        <w:rPr>
          <w:rFonts w:asciiTheme="minorHAnsi" w:eastAsia="Calibri" w:hAnsiTheme="minorHAnsi" w:cstheme="minorHAnsi"/>
          <w:sz w:val="22"/>
          <w:szCs w:val="22"/>
        </w:rPr>
        <w:t>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w:t>
      </w:r>
      <w:r w:rsidRPr="00FB1FC4">
        <w:rPr>
          <w:rFonts w:asciiTheme="minorHAnsi" w:eastAsia="Calibri" w:hAnsiTheme="minorHAnsi" w:cstheme="minorHAnsi"/>
          <w:w w:val="103"/>
          <w:sz w:val="22"/>
          <w:szCs w:val="22"/>
        </w:rPr>
        <w:t>ta6</w:t>
      </w:r>
      <w:r w:rsidRPr="00FB1FC4">
        <w:rPr>
          <w:rFonts w:asciiTheme="minorHAnsi" w:eastAsia="Calibri" w:hAnsiTheme="minorHAnsi" w:cstheme="minorHAnsi"/>
          <w:sz w:val="22"/>
          <w:szCs w:val="22"/>
        </w:rPr>
        <w:t>on.</w:t>
      </w:r>
    </w:p>
    <w:p w14:paraId="01E9D078" w14:textId="77777777" w:rsidR="00BD1C23" w:rsidRPr="00FB1FC4" w:rsidRDefault="00BD1C23">
      <w:pPr>
        <w:spacing w:before="16" w:line="260" w:lineRule="exact"/>
        <w:rPr>
          <w:rFonts w:asciiTheme="minorHAnsi" w:hAnsiTheme="minorHAnsi" w:cstheme="minorHAnsi"/>
          <w:sz w:val="22"/>
          <w:szCs w:val="22"/>
        </w:rPr>
      </w:pPr>
    </w:p>
    <w:p w14:paraId="01EF4285" w14:textId="77777777" w:rsidR="00BD1C23" w:rsidRPr="00FB1FC4" w:rsidRDefault="00A939FF">
      <w:pPr>
        <w:ind w:left="1040"/>
        <w:rPr>
          <w:rFonts w:asciiTheme="minorHAnsi" w:eastAsia="Calibri" w:hAnsiTheme="minorHAnsi" w:cstheme="minorHAnsi"/>
          <w:sz w:val="22"/>
          <w:szCs w:val="22"/>
        </w:rPr>
      </w:pPr>
      <w:r w:rsidRPr="00FB1FC4">
        <w:rPr>
          <w:rFonts w:asciiTheme="minorHAnsi" w:eastAsia="Calibri" w:hAnsiTheme="minorHAnsi" w:cstheme="minorHAnsi"/>
          <w:b/>
          <w:sz w:val="22"/>
          <w:szCs w:val="22"/>
        </w:rPr>
        <w:t>Relief</w:t>
      </w:r>
      <w:r w:rsidRPr="00FB1FC4">
        <w:rPr>
          <w:rFonts w:asciiTheme="minorHAnsi" w:eastAsia="Calibri" w:hAnsiTheme="minorHAnsi" w:cstheme="minorHAnsi"/>
          <w:b/>
          <w:spacing w:val="-11"/>
          <w:sz w:val="22"/>
          <w:szCs w:val="22"/>
        </w:rPr>
        <w:t xml:space="preserve"> </w:t>
      </w:r>
      <w:r w:rsidRPr="00FB1FC4">
        <w:rPr>
          <w:rFonts w:asciiTheme="minorHAnsi" w:eastAsia="Calibri" w:hAnsiTheme="minorHAnsi" w:cstheme="minorHAnsi"/>
          <w:b/>
          <w:sz w:val="22"/>
          <w:szCs w:val="22"/>
        </w:rPr>
        <w:t> Society</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President</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Pas</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leader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local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church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women’s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service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organi</w:t>
      </w:r>
      <w:r w:rsidRPr="00FB1FC4">
        <w:rPr>
          <w:rFonts w:asciiTheme="minorHAnsi" w:eastAsia="Calibri" w:hAnsiTheme="minorHAnsi" w:cstheme="minorHAnsi"/>
          <w:w w:val="103"/>
          <w:sz w:val="22"/>
          <w:szCs w:val="22"/>
        </w:rPr>
        <w:t>za6</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Responsible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100</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women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p>
    <w:p w14:paraId="52D7A143"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sz w:val="22"/>
          <w:szCs w:val="22"/>
        </w:rPr>
        <w:t>their</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families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their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physical,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social,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spiritual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needs.</w:t>
      </w:r>
    </w:p>
    <w:p w14:paraId="355279FA" w14:textId="77777777" w:rsidR="00BD1C23" w:rsidRPr="00FB1FC4" w:rsidRDefault="00BD1C23">
      <w:pPr>
        <w:spacing w:before="16" w:line="260" w:lineRule="exact"/>
        <w:rPr>
          <w:rFonts w:asciiTheme="minorHAnsi" w:hAnsiTheme="minorHAnsi" w:cstheme="minorHAnsi"/>
          <w:sz w:val="22"/>
          <w:szCs w:val="22"/>
        </w:rPr>
      </w:pPr>
    </w:p>
    <w:p w14:paraId="381E3A92" w14:textId="77777777" w:rsidR="00BD1C23" w:rsidRPr="00FB1FC4" w:rsidRDefault="00A939FF">
      <w:pPr>
        <w:spacing w:line="220" w:lineRule="exact"/>
        <w:ind w:left="1040"/>
        <w:rPr>
          <w:rFonts w:asciiTheme="minorHAnsi" w:eastAsia="Calibri" w:hAnsiTheme="minorHAnsi" w:cstheme="minorHAnsi"/>
          <w:sz w:val="22"/>
          <w:szCs w:val="22"/>
        </w:rPr>
      </w:pPr>
      <w:r w:rsidRPr="00FB1FC4">
        <w:rPr>
          <w:rFonts w:asciiTheme="minorHAnsi" w:hAnsiTheme="minorHAnsi" w:cstheme="minorHAnsi"/>
          <w:sz w:val="22"/>
          <w:szCs w:val="22"/>
        </w:rPr>
        <w:pict w14:anchorId="3DFA22E3">
          <v:group id="_x0000_s1123" style="position:absolute;left:0;text-align:left;margin-left:37pt;margin-top:22.9pt;width:528.95pt;height:0;z-index:-2317;mso-position-horizontal-relative:page" coordorigin="740,458" coordsize="10579,0">
            <v:shape id="_x0000_s1124" style="position:absolute;left:740;top:458;width:10579;height:0" coordorigin="740,458" coordsize="10579,0" path="m740,458r10579,e" filled="f" strokeweight=".28833mm">
              <v:path arrowok="t"/>
            </v:shape>
            <w10:wrap anchorx="page"/>
          </v:group>
        </w:pict>
      </w:r>
      <w:r w:rsidRPr="00FB1FC4">
        <w:rPr>
          <w:rFonts w:asciiTheme="minorHAnsi" w:eastAsia="Calibri" w:hAnsiTheme="minorHAnsi" w:cstheme="minorHAnsi"/>
          <w:b/>
          <w:sz w:val="22"/>
          <w:szCs w:val="22"/>
        </w:rPr>
        <w:t>Volunteer</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many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fundraising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eﬀorts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public</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school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organi</w:t>
      </w:r>
      <w:r w:rsidRPr="00FB1FC4">
        <w:rPr>
          <w:rFonts w:asciiTheme="minorHAnsi" w:eastAsia="Calibri" w:hAnsiTheme="minorHAnsi" w:cstheme="minorHAnsi"/>
          <w:w w:val="103"/>
          <w:sz w:val="22"/>
          <w:szCs w:val="22"/>
        </w:rPr>
        <w:t>za6</w:t>
      </w:r>
      <w:r w:rsidRPr="00FB1FC4">
        <w:rPr>
          <w:rFonts w:asciiTheme="minorHAnsi" w:eastAsia="Calibri" w:hAnsiTheme="minorHAnsi" w:cstheme="minorHAnsi"/>
          <w:sz w:val="22"/>
          <w:szCs w:val="22"/>
        </w:rPr>
        <w:t>ons.</w:t>
      </w:r>
    </w:p>
    <w:p w14:paraId="7AB9C934" w14:textId="77777777" w:rsidR="00BD1C23" w:rsidRPr="00FB1FC4" w:rsidRDefault="00BD1C23">
      <w:pPr>
        <w:spacing w:line="220" w:lineRule="exact"/>
        <w:rPr>
          <w:rFonts w:asciiTheme="minorHAnsi" w:hAnsiTheme="minorHAnsi" w:cstheme="minorHAnsi"/>
          <w:sz w:val="22"/>
          <w:szCs w:val="22"/>
        </w:rPr>
      </w:pPr>
    </w:p>
    <w:p w14:paraId="4468CBBF" w14:textId="77777777" w:rsidR="00BD1C23" w:rsidRPr="00FB1FC4" w:rsidRDefault="00A939FF">
      <w:pPr>
        <w:spacing w:before="22"/>
        <w:ind w:left="320"/>
        <w:rPr>
          <w:rFonts w:asciiTheme="minorHAnsi" w:eastAsia="Calibri" w:hAnsiTheme="minorHAnsi" w:cstheme="minorHAnsi"/>
          <w:sz w:val="22"/>
          <w:szCs w:val="22"/>
        </w:rPr>
      </w:pPr>
      <w:r w:rsidRPr="00FB1FC4">
        <w:rPr>
          <w:rFonts w:asciiTheme="minorHAnsi" w:eastAsia="Calibri" w:hAnsiTheme="minorHAnsi" w:cstheme="minorHAnsi"/>
          <w:b/>
          <w:sz w:val="22"/>
          <w:szCs w:val="22"/>
        </w:rPr>
        <w:lastRenderedPageBreak/>
        <w:t>HONORS/</w:t>
      </w:r>
      <w:r w:rsidRPr="00FB1FC4">
        <w:rPr>
          <w:rFonts w:asciiTheme="minorHAnsi" w:eastAsia="Calibri" w:hAnsiTheme="minorHAnsi" w:cstheme="minorHAnsi"/>
          <w:b/>
          <w:spacing w:val="-11"/>
          <w:sz w:val="22"/>
          <w:szCs w:val="22"/>
        </w:rPr>
        <w:t xml:space="preserve"> </w:t>
      </w:r>
      <w:r w:rsidRPr="00FB1FC4">
        <w:rPr>
          <w:rFonts w:asciiTheme="minorHAnsi" w:eastAsia="Calibri" w:hAnsiTheme="minorHAnsi" w:cstheme="minorHAnsi"/>
          <w:b/>
          <w:sz w:val="22"/>
          <w:szCs w:val="22"/>
        </w:rPr>
        <w:t> ACHIEVEMENTS</w:t>
      </w:r>
    </w:p>
    <w:p w14:paraId="035D41F8"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sz w:val="22"/>
          <w:szCs w:val="22"/>
        </w:rPr>
        <w:t>Member</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Sigm</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T</w:t>
      </w:r>
      <w:r w:rsidRPr="00FB1FC4">
        <w:rPr>
          <w:rFonts w:asciiTheme="minorHAnsi" w:eastAsia="Calibri" w:hAnsiTheme="minorHAnsi" w:cstheme="minorHAnsi"/>
          <w:w w:val="69"/>
          <w:sz w:val="22"/>
          <w:szCs w:val="22"/>
        </w:rPr>
        <w:t>ata    </w:t>
      </w:r>
      <w:r w:rsidRPr="00FB1FC4">
        <w:rPr>
          <w:rFonts w:asciiTheme="minorHAnsi" w:eastAsia="Calibri" w:hAnsiTheme="minorHAnsi" w:cstheme="minorHAnsi"/>
          <w:sz w:val="22"/>
          <w:szCs w:val="22"/>
        </w:rPr>
        <w:t>Tau</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Intern</w:t>
      </w:r>
      <w:r w:rsidRPr="00FB1FC4">
        <w:rPr>
          <w:rFonts w:asciiTheme="minorHAnsi" w:eastAsia="Calibri" w:hAnsiTheme="minorHAnsi" w:cstheme="minorHAnsi"/>
          <w:w w:val="105"/>
          <w:sz w:val="22"/>
          <w:szCs w:val="22"/>
        </w:rPr>
        <w:t>a6</w:t>
      </w:r>
      <w:r w:rsidRPr="00FB1FC4">
        <w:rPr>
          <w:rFonts w:asciiTheme="minorHAnsi" w:eastAsia="Calibri" w:hAnsiTheme="minorHAnsi" w:cstheme="minorHAnsi"/>
          <w:sz w:val="22"/>
          <w:szCs w:val="22"/>
        </w:rPr>
        <w:t>onal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Honor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Society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Nursing</w:t>
      </w:r>
    </w:p>
    <w:p w14:paraId="2BB889EE" w14:textId="77777777" w:rsidR="00BD1C23" w:rsidRPr="00FB1FC4" w:rsidRDefault="00A939FF">
      <w:pPr>
        <w:spacing w:before="16"/>
        <w:ind w:left="1040"/>
        <w:rPr>
          <w:rFonts w:asciiTheme="minorHAnsi" w:eastAsia="Calibri" w:hAnsiTheme="minorHAnsi" w:cstheme="minorHAnsi"/>
          <w:sz w:val="22"/>
          <w:szCs w:val="22"/>
        </w:rPr>
      </w:pPr>
      <w:r w:rsidRPr="00FB1FC4">
        <w:rPr>
          <w:rFonts w:asciiTheme="minorHAnsi" w:eastAsia="Calibri" w:hAnsiTheme="minorHAnsi" w:cstheme="minorHAnsi"/>
          <w:sz w:val="22"/>
          <w:szCs w:val="22"/>
        </w:rPr>
        <w:t>Member</w:t>
      </w:r>
      <w:r w:rsidRPr="00FB1FC4">
        <w:rPr>
          <w:rFonts w:asciiTheme="minorHAnsi" w:eastAsia="Calibri" w:hAnsiTheme="minorHAnsi" w:cstheme="minorHAnsi"/>
          <w:spacing w:val="-11"/>
          <w:sz w:val="22"/>
          <w:szCs w:val="22"/>
        </w:rPr>
        <w:t xml:space="preserve"> </w:t>
      </w:r>
      <w:r w:rsidRPr="00FB1FC4">
        <w:rPr>
          <w:rFonts w:asciiTheme="minorHAnsi" w:eastAsia="Calibri" w:hAnsiTheme="minorHAnsi" w:cstheme="minorHAnsi"/>
          <w:sz w:val="22"/>
          <w:szCs w:val="22"/>
        </w:rPr>
        <w:t> SNA</w:t>
      </w:r>
    </w:p>
    <w:p w14:paraId="61904A33" w14:textId="77777777" w:rsidR="00BD1C23" w:rsidRPr="00FB1FC4" w:rsidRDefault="00BD1C23">
      <w:pPr>
        <w:spacing w:before="16" w:line="260" w:lineRule="exact"/>
        <w:rPr>
          <w:rFonts w:asciiTheme="minorHAnsi" w:hAnsiTheme="minorHAnsi" w:cstheme="minorHAnsi"/>
          <w:sz w:val="22"/>
          <w:szCs w:val="22"/>
        </w:rPr>
      </w:pPr>
    </w:p>
    <w:p w14:paraId="777B5F17" w14:textId="77777777" w:rsidR="00BD1C23" w:rsidRPr="00FB1FC4" w:rsidRDefault="00A939FF">
      <w:pPr>
        <w:ind w:left="320"/>
        <w:rPr>
          <w:rFonts w:asciiTheme="minorHAnsi" w:eastAsia="Calibri" w:hAnsiTheme="minorHAnsi" w:cstheme="minorHAnsi"/>
          <w:sz w:val="22"/>
          <w:szCs w:val="22"/>
        </w:rPr>
        <w:sectPr w:rsidR="00BD1C23" w:rsidRPr="00FB1FC4">
          <w:pgSz w:w="12240" w:h="15840"/>
          <w:pgMar w:top="1400" w:right="700" w:bottom="280" w:left="600" w:header="720" w:footer="720" w:gutter="0"/>
          <w:cols w:space="720"/>
        </w:sectPr>
      </w:pPr>
      <w:r w:rsidRPr="00FB1FC4">
        <w:rPr>
          <w:rFonts w:asciiTheme="minorHAnsi" w:eastAsia="Calibri" w:hAnsiTheme="minorHAnsi" w:cstheme="minorHAnsi"/>
          <w:b/>
          <w:sz w:val="22"/>
          <w:szCs w:val="22"/>
        </w:rPr>
        <w:t>REFERENCES</w:t>
      </w:r>
      <w:r w:rsidRPr="00FB1FC4">
        <w:rPr>
          <w:rFonts w:asciiTheme="minorHAnsi" w:eastAsia="Calibri" w:hAnsiTheme="minorHAnsi" w:cstheme="minorHAnsi"/>
          <w:b/>
          <w:spacing w:val="-11"/>
          <w:sz w:val="22"/>
          <w:szCs w:val="22"/>
        </w:rPr>
        <w:t xml:space="preserve"> </w:t>
      </w:r>
      <w:r w:rsidRPr="00FB1FC4">
        <w:rPr>
          <w:rFonts w:asciiTheme="minorHAnsi" w:eastAsia="Calibri" w:hAnsiTheme="minorHAnsi" w:cstheme="minorHAnsi"/>
          <w:b/>
          <w:sz w:val="22"/>
          <w:szCs w:val="22"/>
        </w:rPr>
        <w:t> </w:t>
      </w:r>
      <w:r w:rsidRPr="00FB1FC4">
        <w:rPr>
          <w:rFonts w:asciiTheme="minorHAnsi" w:eastAsia="Calibri" w:hAnsiTheme="minorHAnsi" w:cstheme="minorHAnsi"/>
          <w:w w:val="51"/>
          <w:sz w:val="22"/>
          <w:szCs w:val="22"/>
        </w:rPr>
        <w:t>–    </w:t>
      </w:r>
      <w:r w:rsidRPr="00FB1FC4">
        <w:rPr>
          <w:rFonts w:asciiTheme="minorHAnsi" w:eastAsia="Calibri" w:hAnsiTheme="minorHAnsi" w:cstheme="minorHAnsi"/>
          <w:sz w:val="22"/>
          <w:szCs w:val="22"/>
        </w:rPr>
        <w:t>Available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upon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request</w:t>
      </w:r>
    </w:p>
    <w:p w14:paraId="52FBEA05" w14:textId="77777777" w:rsidR="00BD1C23" w:rsidRPr="00FB1FC4" w:rsidRDefault="00BD1C23">
      <w:pPr>
        <w:spacing w:before="8" w:line="140" w:lineRule="exact"/>
        <w:rPr>
          <w:rFonts w:asciiTheme="minorHAnsi" w:hAnsiTheme="minorHAnsi" w:cstheme="minorHAnsi"/>
          <w:sz w:val="22"/>
          <w:szCs w:val="22"/>
        </w:rPr>
      </w:pPr>
    </w:p>
    <w:p w14:paraId="254D949D" w14:textId="77777777" w:rsidR="00BD1C23" w:rsidRPr="00FB1FC4" w:rsidRDefault="00A939FF">
      <w:pPr>
        <w:ind w:left="5175" w:right="5175"/>
        <w:jc w:val="center"/>
        <w:rPr>
          <w:rFonts w:asciiTheme="minorHAnsi" w:eastAsia="Calibri" w:hAnsiTheme="minorHAnsi" w:cstheme="minorHAnsi"/>
          <w:sz w:val="22"/>
          <w:szCs w:val="22"/>
        </w:rPr>
      </w:pPr>
      <w:r w:rsidRPr="00FB1FC4">
        <w:rPr>
          <w:rFonts w:asciiTheme="minorHAnsi" w:eastAsia="Calibri" w:hAnsiTheme="minorHAnsi" w:cstheme="minorHAnsi"/>
          <w:sz w:val="22"/>
          <w:szCs w:val="22"/>
        </w:rPr>
        <w:t>Phone</w:t>
      </w:r>
    </w:p>
    <w:p w14:paraId="2C4B19DC" w14:textId="77777777" w:rsidR="00BD1C23" w:rsidRPr="00FB1FC4" w:rsidRDefault="00A939FF">
      <w:pPr>
        <w:spacing w:line="240" w:lineRule="exact"/>
        <w:ind w:left="5219" w:right="5219"/>
        <w:jc w:val="center"/>
        <w:rPr>
          <w:rFonts w:asciiTheme="minorHAnsi" w:eastAsia="Calibri" w:hAnsiTheme="minorHAnsi" w:cstheme="minorHAnsi"/>
          <w:sz w:val="22"/>
          <w:szCs w:val="22"/>
        </w:rPr>
      </w:pPr>
      <w:r w:rsidRPr="00FB1FC4">
        <w:rPr>
          <w:rFonts w:asciiTheme="minorHAnsi" w:eastAsia="Calibri" w:hAnsiTheme="minorHAnsi" w:cstheme="minorHAnsi"/>
          <w:color w:val="0000FF"/>
          <w:sz w:val="22"/>
          <w:szCs w:val="22"/>
        </w:rPr>
        <w:t>Email</w:t>
      </w:r>
    </w:p>
    <w:p w14:paraId="582BEA0E" w14:textId="77777777" w:rsidR="00BD1C23" w:rsidRPr="00FB1FC4" w:rsidRDefault="00BD1C23">
      <w:pPr>
        <w:spacing w:before="1" w:line="260" w:lineRule="exact"/>
        <w:rPr>
          <w:rFonts w:asciiTheme="minorHAnsi" w:hAnsiTheme="minorHAnsi" w:cstheme="minorHAnsi"/>
          <w:sz w:val="22"/>
          <w:szCs w:val="22"/>
        </w:rPr>
      </w:pPr>
    </w:p>
    <w:p w14:paraId="27BF12D3" w14:textId="77777777" w:rsidR="00BD1C23" w:rsidRPr="00FB1FC4" w:rsidRDefault="00A939FF">
      <w:pPr>
        <w:spacing w:before="8"/>
        <w:ind w:left="100"/>
        <w:rPr>
          <w:rFonts w:asciiTheme="minorHAnsi" w:eastAsia="Calibri" w:hAnsiTheme="minorHAnsi" w:cstheme="minorHAnsi"/>
          <w:sz w:val="22"/>
          <w:szCs w:val="22"/>
        </w:rPr>
      </w:pPr>
      <w:r w:rsidRPr="00FB1FC4">
        <w:rPr>
          <w:rFonts w:asciiTheme="minorHAnsi" w:eastAsia="Calibri" w:hAnsiTheme="minorHAnsi" w:cstheme="minorHAnsi"/>
          <w:sz w:val="22"/>
          <w:szCs w:val="22"/>
        </w:rPr>
        <w:t>Summary</w:t>
      </w:r>
    </w:p>
    <w:p w14:paraId="6841E62B" w14:textId="77777777" w:rsidR="00BD1C23" w:rsidRPr="00FB1FC4" w:rsidRDefault="00A939FF">
      <w:pPr>
        <w:spacing w:before="8" w:line="243" w:lineRule="auto"/>
        <w:ind w:left="820" w:right="72"/>
        <w:rPr>
          <w:rFonts w:asciiTheme="minorHAnsi" w:eastAsia="Calibri" w:hAnsiTheme="minorHAnsi" w:cstheme="minorHAnsi"/>
          <w:sz w:val="22"/>
          <w:szCs w:val="22"/>
        </w:rPr>
      </w:pPr>
      <w:r w:rsidRPr="00FB1FC4">
        <w:rPr>
          <w:rFonts w:asciiTheme="minorHAnsi" w:eastAsia="Calibri" w:hAnsiTheme="minorHAnsi" w:cstheme="minorHAnsi"/>
          <w:w w:val="41"/>
          <w:sz w:val="22"/>
          <w:szCs w:val="22"/>
        </w:rPr>
        <w:t xml:space="preserve">I </w:t>
      </w:r>
      <w:r w:rsidRPr="00FB1FC4">
        <w:rPr>
          <w:rFonts w:asciiTheme="minorHAnsi" w:eastAsia="Calibri" w:hAnsiTheme="minorHAnsi" w:cstheme="minorHAnsi"/>
          <w:spacing w:val="19"/>
          <w:w w:val="41"/>
          <w:sz w:val="22"/>
          <w:szCs w:val="22"/>
        </w:rPr>
        <w:t xml:space="preserve"> </w:t>
      </w:r>
      <w:r w:rsidRPr="00FB1FC4">
        <w:rPr>
          <w:rFonts w:asciiTheme="minorHAnsi" w:eastAsia="Calibri" w:hAnsiTheme="minorHAnsi" w:cstheme="minorHAnsi"/>
          <w:w w:val="41"/>
          <w:sz w:val="22"/>
          <w:szCs w:val="22"/>
        </w:rPr>
        <w:t> </w:t>
      </w:r>
      <w:r w:rsidRPr="00FB1FC4">
        <w:rPr>
          <w:rFonts w:asciiTheme="minorHAnsi" w:eastAsia="Calibri" w:hAnsiTheme="minorHAnsi" w:cstheme="minorHAnsi"/>
          <w:sz w:val="22"/>
          <w:szCs w:val="22"/>
        </w:rPr>
        <w:t>am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dedicated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hardworking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individual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willingness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learn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new</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skills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techniques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clinical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se</w:t>
      </w:r>
      <w:r w:rsidRPr="00FB1FC4">
        <w:rPr>
          <w:rFonts w:asciiTheme="minorHAnsi" w:eastAsia="Calibri" w:hAnsiTheme="minorHAnsi" w:cstheme="minorHAnsi"/>
          <w:w w:val="133"/>
          <w:sz w:val="22"/>
          <w:szCs w:val="22"/>
        </w:rPr>
        <w:t>6n</w:t>
      </w:r>
      <w:r w:rsidRPr="00FB1FC4">
        <w:rPr>
          <w:rFonts w:asciiTheme="minorHAnsi" w:eastAsia="Calibri" w:hAnsiTheme="minorHAnsi" w:cstheme="minorHAnsi"/>
          <w:sz w:val="22"/>
          <w:szCs w:val="22"/>
        </w:rPr>
        <w:t>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am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ﬂ</w:t>
      </w:r>
      <w:r w:rsidRPr="00FB1FC4">
        <w:rPr>
          <w:rFonts w:asciiTheme="minorHAnsi" w:eastAsia="Calibri" w:hAnsiTheme="minorHAnsi" w:cstheme="minorHAnsi"/>
          <w:sz w:val="22"/>
          <w:szCs w:val="22"/>
        </w:rPr>
        <w:t>exible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team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player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excellen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communicator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strong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interpersonal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skills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ability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adap</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change.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12"/>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sz w:val="22"/>
          <w:szCs w:val="22"/>
        </w:rPr>
        <w:t>Caring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compassionate,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am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commi</w:t>
      </w:r>
      <w:r w:rsidRPr="00FB1FC4">
        <w:rPr>
          <w:rFonts w:asciiTheme="minorHAnsi" w:eastAsia="Calibri" w:hAnsiTheme="minorHAnsi" w:cstheme="minorHAnsi"/>
          <w:w w:val="136"/>
          <w:sz w:val="22"/>
          <w:szCs w:val="22"/>
        </w:rPr>
        <w:t>?</w:t>
      </w:r>
      <w:r w:rsidRPr="00FB1FC4">
        <w:rPr>
          <w:rFonts w:asciiTheme="minorHAnsi" w:eastAsia="Calibri" w:hAnsiTheme="minorHAnsi" w:cstheme="minorHAnsi"/>
          <w:sz w:val="22"/>
          <w:szCs w:val="22"/>
        </w:rPr>
        <w:t>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working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variety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en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popul</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ons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provide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quality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healthcare.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12"/>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41"/>
          <w:sz w:val="22"/>
          <w:szCs w:val="22"/>
        </w:rPr>
        <w:t>I    </w:t>
      </w:r>
      <w:r w:rsidRPr="00FB1FC4">
        <w:rPr>
          <w:rFonts w:asciiTheme="minorHAnsi" w:eastAsia="Calibri" w:hAnsiTheme="minorHAnsi" w:cstheme="minorHAnsi"/>
          <w:sz w:val="22"/>
          <w:szCs w:val="22"/>
        </w:rPr>
        <w:t>have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clinical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skill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se</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including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medic</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administr</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full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body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focused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assessments,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urinary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catheter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placemen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postpartum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newborn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CBG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insulin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injec</w:t>
      </w:r>
      <w:r w:rsidRPr="00FB1FC4">
        <w:rPr>
          <w:rFonts w:asciiTheme="minorHAnsi" w:eastAsia="Calibri" w:hAnsiTheme="minorHAnsi" w:cstheme="minorHAnsi"/>
          <w:w w:val="96"/>
          <w:sz w:val="22"/>
          <w:szCs w:val="22"/>
        </w:rPr>
        <w:t>A</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dressing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changes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wound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plan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management,</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therapeu</w:t>
      </w:r>
      <w:r w:rsidRPr="00FB1FC4">
        <w:rPr>
          <w:rFonts w:asciiTheme="minorHAnsi" w:eastAsia="Calibri" w:hAnsiTheme="minorHAnsi" w:cstheme="minorHAnsi"/>
          <w:w w:val="96"/>
          <w:sz w:val="22"/>
          <w:szCs w:val="22"/>
        </w:rPr>
        <w:t>A</w:t>
      </w:r>
      <w:r w:rsidRPr="00FB1FC4">
        <w:rPr>
          <w:rFonts w:asciiTheme="minorHAnsi" w:eastAsia="Calibri" w:hAnsiTheme="minorHAnsi" w:cstheme="minorHAnsi"/>
          <w:sz w:val="22"/>
          <w:szCs w:val="22"/>
        </w:rPr>
        <w:t>c</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communic</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on.</w:t>
      </w:r>
    </w:p>
    <w:p w14:paraId="4327DE55" w14:textId="77777777" w:rsidR="00BD1C23" w:rsidRPr="00FB1FC4" w:rsidRDefault="00BD1C23">
      <w:pPr>
        <w:spacing w:before="2" w:line="160" w:lineRule="exact"/>
        <w:rPr>
          <w:rFonts w:asciiTheme="minorHAnsi" w:hAnsiTheme="minorHAnsi" w:cstheme="minorHAnsi"/>
          <w:sz w:val="22"/>
          <w:szCs w:val="22"/>
        </w:rPr>
      </w:pPr>
    </w:p>
    <w:p w14:paraId="6B892D21" w14:textId="77777777" w:rsidR="00BD1C23" w:rsidRPr="00FB1FC4" w:rsidRDefault="00A939FF">
      <w:pPr>
        <w:ind w:left="100"/>
        <w:rPr>
          <w:rFonts w:asciiTheme="minorHAnsi" w:eastAsia="Calibri" w:hAnsiTheme="minorHAnsi" w:cstheme="minorHAnsi"/>
          <w:sz w:val="22"/>
          <w:szCs w:val="22"/>
        </w:rPr>
      </w:pPr>
      <w:r w:rsidRPr="00FB1FC4">
        <w:rPr>
          <w:rFonts w:asciiTheme="minorHAnsi" w:eastAsia="Calibri" w:hAnsiTheme="minorHAnsi" w:cstheme="minorHAnsi"/>
          <w:sz w:val="22"/>
          <w:szCs w:val="22"/>
        </w:rPr>
        <w:t>Educ</w:t>
      </w:r>
      <w:r w:rsidRPr="00FB1FC4">
        <w:rPr>
          <w:rFonts w:asciiTheme="minorHAnsi" w:eastAsia="Calibri" w:hAnsiTheme="minorHAnsi" w:cstheme="minorHAnsi"/>
          <w:w w:val="105"/>
          <w:sz w:val="22"/>
          <w:szCs w:val="22"/>
        </w:rPr>
        <w:t>a6</w:t>
      </w:r>
      <w:r w:rsidRPr="00FB1FC4">
        <w:rPr>
          <w:rFonts w:asciiTheme="minorHAnsi" w:eastAsia="Calibri" w:hAnsiTheme="minorHAnsi" w:cstheme="minorHAnsi"/>
          <w:sz w:val="22"/>
          <w:szCs w:val="22"/>
        </w:rPr>
        <w:t>on</w:t>
      </w:r>
    </w:p>
    <w:p w14:paraId="08954B6B" w14:textId="77777777" w:rsidR="00BD1C23" w:rsidRPr="00FB1FC4" w:rsidRDefault="00A939FF">
      <w:pPr>
        <w:spacing w:before="8"/>
        <w:ind w:left="820"/>
        <w:rPr>
          <w:rFonts w:asciiTheme="minorHAnsi" w:eastAsia="Calibri" w:hAnsiTheme="minorHAnsi" w:cstheme="minorHAnsi"/>
          <w:sz w:val="22"/>
          <w:szCs w:val="22"/>
        </w:rPr>
      </w:pPr>
      <w:r w:rsidRPr="00FB1FC4">
        <w:rPr>
          <w:rFonts w:asciiTheme="minorHAnsi" w:eastAsia="Calibri" w:hAnsiTheme="minorHAnsi" w:cstheme="minorHAnsi"/>
          <w:b/>
          <w:w w:val="95"/>
          <w:sz w:val="22"/>
          <w:szCs w:val="22"/>
        </w:rPr>
        <w:t xml:space="preserve">Linﬁeld </w:t>
      </w:r>
      <w:r w:rsidRPr="00FB1FC4">
        <w:rPr>
          <w:rFonts w:asciiTheme="minorHAnsi" w:eastAsia="Calibri" w:hAnsiTheme="minorHAnsi" w:cstheme="minorHAnsi"/>
          <w:b/>
          <w:spacing w:val="26"/>
          <w:w w:val="95"/>
          <w:sz w:val="22"/>
          <w:szCs w:val="22"/>
        </w:rPr>
        <w:t xml:space="preserve"> </w:t>
      </w:r>
      <w:r w:rsidRPr="00FB1FC4">
        <w:rPr>
          <w:rFonts w:asciiTheme="minorHAnsi" w:eastAsia="Calibri" w:hAnsiTheme="minorHAnsi" w:cstheme="minorHAnsi"/>
          <w:b/>
          <w:w w:val="81"/>
          <w:sz w:val="22"/>
          <w:szCs w:val="22"/>
        </w:rPr>
        <w:t xml:space="preserve"> College,  </w:t>
      </w:r>
      <w:r w:rsidRPr="00FB1FC4">
        <w:rPr>
          <w:rFonts w:asciiTheme="minorHAnsi" w:eastAsia="Calibri" w:hAnsiTheme="minorHAnsi" w:cstheme="minorHAnsi"/>
          <w:b/>
          <w:spacing w:val="31"/>
          <w:w w:val="81"/>
          <w:sz w:val="22"/>
          <w:szCs w:val="22"/>
        </w:rPr>
        <w:t xml:space="preserve"> </w:t>
      </w:r>
      <w:r w:rsidRPr="00FB1FC4">
        <w:rPr>
          <w:rFonts w:asciiTheme="minorHAnsi" w:eastAsia="Calibri" w:hAnsiTheme="minorHAnsi" w:cstheme="minorHAnsi"/>
          <w:b/>
          <w:w w:val="81"/>
          <w:sz w:val="22"/>
          <w:szCs w:val="22"/>
        </w:rPr>
        <w:t xml:space="preserve"> Good </w:t>
      </w:r>
      <w:r w:rsidRPr="00FB1FC4">
        <w:rPr>
          <w:rFonts w:asciiTheme="minorHAnsi" w:eastAsia="Calibri" w:hAnsiTheme="minorHAnsi" w:cstheme="minorHAnsi"/>
          <w:b/>
          <w:spacing w:val="12"/>
          <w:w w:val="81"/>
          <w:sz w:val="22"/>
          <w:szCs w:val="22"/>
        </w:rPr>
        <w:t xml:space="preserve"> </w:t>
      </w:r>
      <w:r w:rsidRPr="00FB1FC4">
        <w:rPr>
          <w:rFonts w:asciiTheme="minorHAnsi" w:eastAsia="Calibri" w:hAnsiTheme="minorHAnsi" w:cstheme="minorHAnsi"/>
          <w:b/>
          <w:w w:val="81"/>
          <w:sz w:val="22"/>
          <w:szCs w:val="22"/>
        </w:rPr>
        <w:t xml:space="preserve"> Samaritan  </w:t>
      </w:r>
      <w:r w:rsidRPr="00FB1FC4">
        <w:rPr>
          <w:rFonts w:asciiTheme="minorHAnsi" w:eastAsia="Calibri" w:hAnsiTheme="minorHAnsi" w:cstheme="minorHAnsi"/>
          <w:b/>
          <w:spacing w:val="12"/>
          <w:w w:val="81"/>
          <w:sz w:val="22"/>
          <w:szCs w:val="22"/>
        </w:rPr>
        <w:t xml:space="preserve"> </w:t>
      </w:r>
      <w:r w:rsidRPr="00FB1FC4">
        <w:rPr>
          <w:rFonts w:asciiTheme="minorHAnsi" w:eastAsia="Calibri" w:hAnsiTheme="minorHAnsi" w:cstheme="minorHAnsi"/>
          <w:b/>
          <w:w w:val="81"/>
          <w:sz w:val="22"/>
          <w:szCs w:val="22"/>
        </w:rPr>
        <w:t xml:space="preserve"> School </w:t>
      </w:r>
      <w:r w:rsidRPr="00FB1FC4">
        <w:rPr>
          <w:rFonts w:asciiTheme="minorHAnsi" w:eastAsia="Calibri" w:hAnsiTheme="minorHAnsi" w:cstheme="minorHAnsi"/>
          <w:b/>
          <w:spacing w:val="36"/>
          <w:w w:val="81"/>
          <w:sz w:val="22"/>
          <w:szCs w:val="22"/>
        </w:rPr>
        <w:t xml:space="preserve"> </w:t>
      </w:r>
      <w:r w:rsidRPr="00FB1FC4">
        <w:rPr>
          <w:rFonts w:asciiTheme="minorHAnsi" w:eastAsia="Calibri" w:hAnsiTheme="minorHAnsi" w:cstheme="minorHAnsi"/>
          <w:b/>
          <w:w w:val="81"/>
          <w:sz w:val="22"/>
          <w:szCs w:val="22"/>
        </w:rPr>
        <w:t> o</w:t>
      </w:r>
      <w:r w:rsidRPr="00FB1FC4">
        <w:rPr>
          <w:rFonts w:asciiTheme="minorHAnsi" w:eastAsia="Calibri" w:hAnsiTheme="minorHAnsi" w:cstheme="minorHAnsi"/>
          <w:b/>
          <w:spacing w:val="1"/>
          <w:w w:val="81"/>
          <w:sz w:val="22"/>
          <w:szCs w:val="22"/>
        </w:rPr>
        <w:t>f</w:t>
      </w:r>
      <w:r w:rsidRPr="00FB1FC4">
        <w:rPr>
          <w:rFonts w:asciiTheme="minorHAnsi" w:eastAsia="Calibri" w:hAnsiTheme="minorHAnsi" w:cstheme="minorHAnsi"/>
          <w:b/>
          <w:w w:val="81"/>
          <w:sz w:val="22"/>
          <w:szCs w:val="22"/>
        </w:rPr>
        <w:t xml:space="preserve"> </w:t>
      </w:r>
      <w:r w:rsidRPr="00FB1FC4">
        <w:rPr>
          <w:rFonts w:asciiTheme="minorHAnsi" w:eastAsia="Calibri" w:hAnsiTheme="minorHAnsi" w:cstheme="minorHAnsi"/>
          <w:b/>
          <w:spacing w:val="26"/>
          <w:w w:val="81"/>
          <w:sz w:val="22"/>
          <w:szCs w:val="22"/>
        </w:rPr>
        <w:t xml:space="preserve"> </w:t>
      </w:r>
      <w:r w:rsidRPr="00FB1FC4">
        <w:rPr>
          <w:rFonts w:asciiTheme="minorHAnsi" w:eastAsia="Calibri" w:hAnsiTheme="minorHAnsi" w:cstheme="minorHAnsi"/>
          <w:b/>
          <w:w w:val="81"/>
          <w:sz w:val="22"/>
          <w:szCs w:val="22"/>
        </w:rPr>
        <w:t> Nursin</w:t>
      </w:r>
      <w:r w:rsidRPr="00FB1FC4">
        <w:rPr>
          <w:rFonts w:asciiTheme="minorHAnsi" w:eastAsia="Calibri" w:hAnsiTheme="minorHAnsi" w:cstheme="minorHAnsi"/>
          <w:b/>
          <w:spacing w:val="-2"/>
          <w:w w:val="81"/>
          <w:sz w:val="22"/>
          <w:szCs w:val="22"/>
        </w:rPr>
        <w:t>g</w:t>
      </w:r>
      <w:r w:rsidRPr="00FB1FC4">
        <w:rPr>
          <w:rFonts w:asciiTheme="minorHAnsi" w:eastAsia="Calibri" w:hAnsiTheme="minorHAnsi" w:cstheme="minorHAnsi"/>
          <w:spacing w:val="29"/>
          <w:w w:val="81"/>
          <w:sz w:val="22"/>
          <w:szCs w:val="22"/>
        </w:rPr>
        <w:t xml:space="preserve"> </w:t>
      </w:r>
      <w:r w:rsidRPr="00FB1FC4">
        <w:rPr>
          <w:rFonts w:asciiTheme="minorHAnsi" w:eastAsia="Calibri" w:hAnsiTheme="minorHAnsi" w:cstheme="minorHAnsi"/>
          <w:w w:val="81"/>
          <w:sz w:val="22"/>
          <w:szCs w:val="22"/>
        </w:rPr>
        <w:t> </w:t>
      </w:r>
      <w:r w:rsidRPr="00FB1FC4">
        <w:rPr>
          <w:rFonts w:asciiTheme="minorHAnsi" w:eastAsia="Calibri" w:hAnsiTheme="minorHAnsi" w:cstheme="minorHAnsi"/>
          <w:w w:val="33"/>
          <w:sz w:val="22"/>
          <w:szCs w:val="22"/>
        </w:rPr>
        <w:t>-­‐</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Portland,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OR</w:t>
      </w:r>
    </w:p>
    <w:p w14:paraId="627B083C" w14:textId="77777777" w:rsidR="00BD1C23" w:rsidRPr="00FB1FC4" w:rsidRDefault="00A939FF">
      <w:pPr>
        <w:spacing w:before="3"/>
        <w:ind w:left="100"/>
        <w:rPr>
          <w:rFonts w:asciiTheme="minorHAnsi" w:eastAsia="Garamond"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b/>
          <w:w w:val="25"/>
          <w:sz w:val="22"/>
          <w:szCs w:val="22"/>
        </w:rPr>
        <w:t>Bachelor</w:t>
      </w:r>
      <w:r w:rsidRPr="00FB1FC4">
        <w:rPr>
          <w:rFonts w:asciiTheme="minorHAnsi" w:eastAsia="Calibri" w:hAnsiTheme="minorHAnsi" w:cstheme="minorHAnsi"/>
          <w:b/>
          <w:w w:val="48"/>
          <w:sz w:val="22"/>
          <w:szCs w:val="22"/>
        </w:rPr>
        <w:t>s    </w:t>
      </w:r>
      <w:r w:rsidRPr="00FB1FC4">
        <w:rPr>
          <w:rFonts w:asciiTheme="minorHAnsi" w:eastAsia="Calibri" w:hAnsiTheme="minorHAnsi" w:cstheme="minorHAnsi"/>
          <w:b/>
          <w:sz w:val="22"/>
          <w:szCs w:val="22"/>
        </w:rPr>
        <w:t>of</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Science</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w w:val="59"/>
          <w:sz w:val="22"/>
          <w:szCs w:val="22"/>
        </w:rPr>
        <w:t>in    </w:t>
      </w:r>
      <w:r w:rsidRPr="00FB1FC4">
        <w:rPr>
          <w:rFonts w:asciiTheme="minorHAnsi" w:eastAsia="Calibri" w:hAnsiTheme="minorHAnsi" w:cstheme="minorHAnsi"/>
          <w:b/>
          <w:sz w:val="22"/>
          <w:szCs w:val="22"/>
        </w:rPr>
        <w:t>Nursin</w:t>
      </w:r>
      <w:r w:rsidRPr="00FB1FC4">
        <w:rPr>
          <w:rFonts w:asciiTheme="minorHAnsi" w:eastAsia="Calibri" w:hAnsiTheme="minorHAnsi" w:cstheme="minorHAnsi"/>
          <w:b/>
          <w:spacing w:val="-8"/>
          <w:sz w:val="22"/>
          <w:szCs w:val="22"/>
        </w:rPr>
        <w:t>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2"/>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b/>
          <w:w w:val="25"/>
          <w:sz w:val="22"/>
          <w:szCs w:val="22"/>
        </w:rPr>
        <w:t>Expecte</w:t>
      </w:r>
      <w:r w:rsidRPr="00FB1FC4">
        <w:rPr>
          <w:rFonts w:asciiTheme="minorHAnsi" w:eastAsia="Calibri" w:hAnsiTheme="minorHAnsi" w:cstheme="minorHAnsi"/>
          <w:b/>
          <w:w w:val="70"/>
          <w:sz w:val="22"/>
          <w:szCs w:val="22"/>
        </w:rPr>
        <w:t>d    gr</w:t>
      </w:r>
      <w:r w:rsidRPr="00FB1FC4">
        <w:rPr>
          <w:rFonts w:asciiTheme="minorHAnsi" w:eastAsia="Calibri" w:hAnsiTheme="minorHAnsi" w:cstheme="minorHAnsi"/>
          <w:b/>
          <w:w w:val="105"/>
          <w:sz w:val="22"/>
          <w:szCs w:val="22"/>
        </w:rPr>
        <w:t>aduaF</w:t>
      </w:r>
      <w:r w:rsidRPr="00FB1FC4">
        <w:rPr>
          <w:rFonts w:asciiTheme="minorHAnsi" w:eastAsia="Calibri" w:hAnsiTheme="minorHAnsi" w:cstheme="minorHAnsi"/>
          <w:b/>
          <w:sz w:val="22"/>
          <w:szCs w:val="22"/>
        </w:rPr>
        <w:t>o</w:t>
      </w:r>
      <w:r w:rsidRPr="00FB1FC4">
        <w:rPr>
          <w:rFonts w:asciiTheme="minorHAnsi" w:eastAsia="Calibri" w:hAnsiTheme="minorHAnsi" w:cstheme="minorHAnsi"/>
          <w:b/>
          <w:sz w:val="22"/>
          <w:szCs w:val="22"/>
        </w:rPr>
        <w:t>n:</w:t>
      </w:r>
      <w:r w:rsidRPr="00FB1FC4">
        <w:rPr>
          <w:rFonts w:asciiTheme="minorHAnsi" w:eastAsia="Calibri" w:hAnsiTheme="minorHAnsi" w:cstheme="minorHAnsi"/>
          <w:spacing w:val="-5"/>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11"/>
          <w:w w:val="25"/>
          <w:sz w:val="22"/>
          <w:szCs w:val="22"/>
        </w:rPr>
        <w:t xml:space="preserve"> </w:t>
      </w:r>
      <w:r w:rsidRPr="00FB1FC4">
        <w:rPr>
          <w:rFonts w:asciiTheme="minorHAnsi" w:eastAsia="Garamond" w:hAnsiTheme="minorHAnsi" w:cstheme="minorHAnsi"/>
          <w:sz w:val="22"/>
          <w:szCs w:val="22"/>
        </w:rPr>
        <w:t>Date</w:t>
      </w:r>
    </w:p>
    <w:p w14:paraId="24F7C0C3" w14:textId="77777777" w:rsidR="00BD1C23" w:rsidRPr="00FB1FC4" w:rsidRDefault="00A939FF">
      <w:pPr>
        <w:spacing w:before="3"/>
        <w:ind w:left="100"/>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Magn</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Cum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Laude,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GPA</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3.942</w:t>
      </w:r>
    </w:p>
    <w:p w14:paraId="4FAABFF2" w14:textId="77777777" w:rsidR="00BD1C23" w:rsidRPr="00FB1FC4" w:rsidRDefault="00A939FF">
      <w:pPr>
        <w:spacing w:before="3"/>
        <w:ind w:left="100"/>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b/>
          <w:w w:val="87"/>
          <w:sz w:val="22"/>
          <w:szCs w:val="22"/>
        </w:rPr>
        <w:t xml:space="preserve">Linﬁeld   </w:t>
      </w:r>
      <w:r w:rsidRPr="00FB1FC4">
        <w:rPr>
          <w:rFonts w:asciiTheme="minorHAnsi" w:eastAsia="Calibri" w:hAnsiTheme="minorHAnsi" w:cstheme="minorHAnsi"/>
          <w:b/>
          <w:spacing w:val="2"/>
          <w:w w:val="87"/>
          <w:sz w:val="22"/>
          <w:szCs w:val="22"/>
        </w:rPr>
        <w:t xml:space="preserve"> </w:t>
      </w:r>
      <w:r w:rsidRPr="00FB1FC4">
        <w:rPr>
          <w:rFonts w:asciiTheme="minorHAnsi" w:eastAsia="Calibri" w:hAnsiTheme="minorHAnsi" w:cstheme="minorHAnsi"/>
          <w:b/>
          <w:w w:val="87"/>
          <w:sz w:val="22"/>
          <w:szCs w:val="22"/>
        </w:rPr>
        <w:t> College</w:t>
      </w:r>
      <w:r w:rsidRPr="00FB1FC4">
        <w:rPr>
          <w:rFonts w:asciiTheme="minorHAnsi" w:eastAsia="Calibri" w:hAnsiTheme="minorHAnsi" w:cstheme="minorHAnsi"/>
          <w:spacing w:val="-8"/>
          <w:w w:val="87"/>
          <w:sz w:val="22"/>
          <w:szCs w:val="22"/>
        </w:rPr>
        <w:t xml:space="preserve"> </w:t>
      </w:r>
      <w:r w:rsidRPr="00FB1FC4">
        <w:rPr>
          <w:rFonts w:asciiTheme="minorHAnsi" w:eastAsia="Calibri" w:hAnsiTheme="minorHAnsi" w:cstheme="minorHAnsi"/>
          <w:w w:val="87"/>
          <w:sz w:val="22"/>
          <w:szCs w:val="22"/>
        </w:rPr>
        <w:t> </w:t>
      </w:r>
      <w:r w:rsidRPr="00FB1FC4">
        <w:rPr>
          <w:rFonts w:asciiTheme="minorHAnsi" w:eastAsia="Calibri" w:hAnsiTheme="minorHAnsi" w:cstheme="minorHAnsi"/>
          <w:w w:val="33"/>
          <w:sz w:val="22"/>
          <w:szCs w:val="22"/>
        </w:rPr>
        <w:t>-­‐</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McMinnville,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OR</w:t>
      </w:r>
    </w:p>
    <w:p w14:paraId="64928F36" w14:textId="77777777" w:rsidR="00BD1C23" w:rsidRPr="00FB1FC4" w:rsidRDefault="00A939FF">
      <w:pPr>
        <w:spacing w:before="3"/>
        <w:ind w:left="100"/>
        <w:rPr>
          <w:rFonts w:asciiTheme="minorHAnsi" w:eastAsia="Garamond"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Pre</w:t>
      </w:r>
      <w:r w:rsidRPr="00FB1FC4">
        <w:rPr>
          <w:rFonts w:asciiTheme="minorHAnsi" w:eastAsia="Calibri" w:hAnsiTheme="minorHAnsi" w:cstheme="minorHAnsi"/>
          <w:w w:val="33"/>
          <w:sz w:val="22"/>
          <w:szCs w:val="22"/>
        </w:rPr>
        <w:t>-­‐</w:t>
      </w:r>
      <w:r w:rsidRPr="00FB1FC4">
        <w:rPr>
          <w:rFonts w:asciiTheme="minorHAnsi" w:eastAsia="Calibri" w:hAnsiTheme="minorHAnsi" w:cstheme="minorHAnsi"/>
          <w:sz w:val="22"/>
          <w:szCs w:val="22"/>
        </w:rPr>
        <w:t>Nursin</w:t>
      </w:r>
      <w:r w:rsidRPr="00FB1FC4">
        <w:rPr>
          <w:rFonts w:asciiTheme="minorHAnsi" w:eastAsia="Calibri" w:hAnsiTheme="minorHAnsi" w:cstheme="minorHAnsi"/>
          <w:spacing w:val="11"/>
          <w:sz w:val="22"/>
          <w:szCs w:val="22"/>
        </w:rPr>
        <w:t>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5"/>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Garamond" w:hAnsiTheme="minorHAnsi" w:cstheme="minorHAnsi"/>
          <w:sz w:val="22"/>
          <w:szCs w:val="22"/>
        </w:rPr>
        <w:t>Date</w:t>
      </w:r>
    </w:p>
    <w:p w14:paraId="658D04D3" w14:textId="77777777" w:rsidR="00BD1C23" w:rsidRPr="00FB1FC4" w:rsidRDefault="00A939FF">
      <w:pPr>
        <w:spacing w:before="11"/>
        <w:ind w:left="100"/>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p>
    <w:p w14:paraId="6DFEF64E" w14:textId="77777777" w:rsidR="00BD1C23" w:rsidRPr="00FB1FC4" w:rsidRDefault="00A939FF">
      <w:pPr>
        <w:spacing w:before="8" w:line="320" w:lineRule="exact"/>
        <w:ind w:left="100"/>
        <w:rPr>
          <w:rFonts w:asciiTheme="minorHAnsi" w:eastAsia="Calibri" w:hAnsiTheme="minorHAnsi" w:cstheme="minorHAnsi"/>
          <w:sz w:val="22"/>
          <w:szCs w:val="22"/>
        </w:rPr>
      </w:pPr>
      <w:r w:rsidRPr="00FB1FC4">
        <w:rPr>
          <w:rFonts w:asciiTheme="minorHAnsi" w:eastAsia="Calibri" w:hAnsiTheme="minorHAnsi" w:cstheme="minorHAnsi"/>
          <w:sz w:val="22"/>
          <w:szCs w:val="22"/>
        </w:rPr>
        <w:t>Nursing</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sz w:val="22"/>
          <w:szCs w:val="22"/>
        </w:rPr>
        <w:t> School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Clinical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Experience</w:t>
      </w:r>
    </w:p>
    <w:tbl>
      <w:tblPr>
        <w:tblW w:w="0" w:type="auto"/>
        <w:tblInd w:w="780" w:type="dxa"/>
        <w:tblLayout w:type="fixed"/>
        <w:tblCellMar>
          <w:left w:w="0" w:type="dxa"/>
          <w:right w:w="0" w:type="dxa"/>
        </w:tblCellMar>
        <w:tblLook w:val="01E0" w:firstRow="1" w:lastRow="1" w:firstColumn="1" w:lastColumn="1" w:noHBand="0" w:noVBand="0"/>
      </w:tblPr>
      <w:tblGrid>
        <w:gridCol w:w="2874"/>
        <w:gridCol w:w="3310"/>
        <w:gridCol w:w="2260"/>
        <w:gridCol w:w="1130"/>
      </w:tblGrid>
      <w:tr w:rsidR="00BD1C23" w:rsidRPr="00FB1FC4" w14:paraId="334DFA9A" w14:textId="77777777">
        <w:trPr>
          <w:trHeight w:hRule="exact" w:val="292"/>
        </w:trPr>
        <w:tc>
          <w:tcPr>
            <w:tcW w:w="2874" w:type="dxa"/>
            <w:tcBorders>
              <w:top w:val="nil"/>
              <w:left w:val="nil"/>
              <w:bottom w:val="nil"/>
              <w:right w:val="nil"/>
            </w:tcBorders>
          </w:tcPr>
          <w:p w14:paraId="693BFE80" w14:textId="77777777" w:rsidR="00BD1C23" w:rsidRPr="00FB1FC4" w:rsidRDefault="00A939FF">
            <w:pPr>
              <w:spacing w:before="16"/>
              <w:ind w:left="40"/>
              <w:rPr>
                <w:rFonts w:asciiTheme="minorHAnsi" w:eastAsia="Calibri" w:hAnsiTheme="minorHAnsi" w:cstheme="minorHAnsi"/>
                <w:sz w:val="22"/>
                <w:szCs w:val="22"/>
              </w:rPr>
            </w:pPr>
            <w:r w:rsidRPr="00FB1FC4">
              <w:rPr>
                <w:rFonts w:asciiTheme="minorHAnsi" w:eastAsia="Calibri" w:hAnsiTheme="minorHAnsi" w:cstheme="minorHAnsi"/>
                <w:b/>
                <w:sz w:val="22"/>
                <w:szCs w:val="22"/>
              </w:rPr>
              <w:t>Senior</w:t>
            </w:r>
            <w:r w:rsidRPr="00FB1FC4">
              <w:rPr>
                <w:rFonts w:asciiTheme="minorHAnsi" w:eastAsia="Calibri" w:hAnsiTheme="minorHAnsi" w:cstheme="minorHAnsi"/>
                <w:b/>
                <w:spacing w:val="27"/>
                <w:sz w:val="22"/>
                <w:szCs w:val="22"/>
              </w:rPr>
              <w:t xml:space="preserve"> </w:t>
            </w:r>
            <w:r w:rsidRPr="00FB1FC4">
              <w:rPr>
                <w:rFonts w:asciiTheme="minorHAnsi" w:eastAsia="Calibri" w:hAnsiTheme="minorHAnsi" w:cstheme="minorHAnsi"/>
                <w:b/>
                <w:sz w:val="22"/>
                <w:szCs w:val="22"/>
              </w:rPr>
              <w:t> Prac</w:t>
            </w:r>
            <w:r w:rsidRPr="00FB1FC4">
              <w:rPr>
                <w:rFonts w:asciiTheme="minorHAnsi" w:eastAsia="Calibri" w:hAnsiTheme="minorHAnsi" w:cstheme="minorHAnsi"/>
                <w:b/>
                <w:w w:val="127"/>
                <w:sz w:val="22"/>
                <w:szCs w:val="22"/>
              </w:rPr>
              <w:t>F</w:t>
            </w:r>
            <w:r w:rsidRPr="00FB1FC4">
              <w:rPr>
                <w:rFonts w:asciiTheme="minorHAnsi" w:eastAsia="Calibri" w:hAnsiTheme="minorHAnsi" w:cstheme="minorHAnsi"/>
                <w:b/>
                <w:sz w:val="22"/>
                <w:szCs w:val="22"/>
              </w:rPr>
              <w:t>cum</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progress</w:t>
            </w:r>
            <w:r w:rsidRPr="00FB1FC4">
              <w:rPr>
                <w:rFonts w:asciiTheme="minorHAnsi" w:eastAsia="Calibri" w:hAnsiTheme="minorHAnsi" w:cstheme="minorHAnsi"/>
                <w:spacing w:val="-12"/>
                <w:sz w:val="22"/>
                <w:szCs w:val="22"/>
              </w:rPr>
              <w:t>)</w:t>
            </w:r>
            <w:r w:rsidRPr="00FB1FC4">
              <w:rPr>
                <w:rFonts w:asciiTheme="minorHAnsi" w:eastAsia="Calibri" w:hAnsiTheme="minorHAnsi" w:cstheme="minorHAnsi"/>
                <w:w w:val="25"/>
                <w:sz w:val="22"/>
                <w:szCs w:val="22"/>
              </w:rPr>
              <w:t xml:space="preserve">    </w:t>
            </w:r>
          </w:p>
        </w:tc>
        <w:tc>
          <w:tcPr>
            <w:tcW w:w="3310" w:type="dxa"/>
            <w:tcBorders>
              <w:top w:val="nil"/>
              <w:left w:val="nil"/>
              <w:bottom w:val="nil"/>
              <w:right w:val="nil"/>
            </w:tcBorders>
          </w:tcPr>
          <w:p w14:paraId="3D9F718E" w14:textId="77777777" w:rsidR="00BD1C23" w:rsidRPr="00FB1FC4" w:rsidRDefault="00A939FF">
            <w:pPr>
              <w:spacing w:before="16"/>
              <w:ind w:left="46"/>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Legacy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Emanue</w:t>
            </w:r>
            <w:r w:rsidRPr="00FB1FC4">
              <w:rPr>
                <w:rFonts w:asciiTheme="minorHAnsi" w:eastAsia="Calibri" w:hAnsiTheme="minorHAnsi" w:cstheme="minorHAnsi"/>
                <w:spacing w:val="25"/>
                <w:sz w:val="22"/>
                <w:szCs w:val="22"/>
              </w:rPr>
              <w:t>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2260" w:type="dxa"/>
            <w:tcBorders>
              <w:top w:val="nil"/>
              <w:left w:val="nil"/>
              <w:bottom w:val="nil"/>
              <w:right w:val="nil"/>
            </w:tcBorders>
          </w:tcPr>
          <w:p w14:paraId="28D4347F" w14:textId="77777777" w:rsidR="00BD1C23" w:rsidRPr="00FB1FC4" w:rsidRDefault="00A939FF">
            <w:pPr>
              <w:spacing w:before="16"/>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Family</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Birth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Cente</w:t>
            </w:r>
            <w:r w:rsidRPr="00FB1FC4">
              <w:rPr>
                <w:rFonts w:asciiTheme="minorHAnsi" w:eastAsia="Calibri" w:hAnsiTheme="minorHAnsi" w:cstheme="minorHAnsi"/>
                <w:spacing w:val="-2"/>
                <w:sz w:val="22"/>
                <w:szCs w:val="22"/>
              </w:rPr>
              <w:t>r</w:t>
            </w:r>
            <w:r w:rsidRPr="00FB1FC4">
              <w:rPr>
                <w:rFonts w:asciiTheme="minorHAnsi" w:eastAsia="Calibri" w:hAnsiTheme="minorHAnsi" w:cstheme="minorHAnsi"/>
                <w:w w:val="25"/>
                <w:sz w:val="22"/>
                <w:szCs w:val="22"/>
              </w:rPr>
              <w:t xml:space="preserve">    </w:t>
            </w:r>
          </w:p>
        </w:tc>
        <w:tc>
          <w:tcPr>
            <w:tcW w:w="1130" w:type="dxa"/>
            <w:tcBorders>
              <w:top w:val="nil"/>
              <w:left w:val="nil"/>
              <w:bottom w:val="nil"/>
              <w:right w:val="nil"/>
            </w:tcBorders>
          </w:tcPr>
          <w:p w14:paraId="6FEEB2CB" w14:textId="77777777" w:rsidR="00BD1C23" w:rsidRPr="00FB1FC4" w:rsidRDefault="00A939FF">
            <w:pPr>
              <w:spacing w:before="16"/>
              <w:ind w:left="236"/>
              <w:rPr>
                <w:rFonts w:asciiTheme="minorHAnsi" w:eastAsia="Calibri" w:hAnsiTheme="minorHAnsi" w:cstheme="minorHAnsi"/>
                <w:sz w:val="22"/>
                <w:szCs w:val="22"/>
              </w:rPr>
            </w:pPr>
            <w:r w:rsidRPr="00FB1FC4">
              <w:rPr>
                <w:rFonts w:asciiTheme="minorHAnsi" w:eastAsia="Calibri" w:hAnsiTheme="minorHAnsi" w:cstheme="minorHAnsi"/>
                <w:sz w:val="22"/>
                <w:szCs w:val="22"/>
              </w:rPr>
              <w:t>168</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hours</w:t>
            </w:r>
          </w:p>
        </w:tc>
      </w:tr>
      <w:tr w:rsidR="00BD1C23" w:rsidRPr="00FB1FC4" w14:paraId="266304DC" w14:textId="77777777">
        <w:trPr>
          <w:trHeight w:hRule="exact" w:val="260"/>
        </w:trPr>
        <w:tc>
          <w:tcPr>
            <w:tcW w:w="2874" w:type="dxa"/>
            <w:tcBorders>
              <w:top w:val="nil"/>
              <w:left w:val="nil"/>
              <w:bottom w:val="nil"/>
              <w:right w:val="nil"/>
            </w:tcBorders>
          </w:tcPr>
          <w:p w14:paraId="5193AC4D" w14:textId="77777777" w:rsidR="00BD1C23" w:rsidRPr="00FB1FC4" w:rsidRDefault="00A939FF">
            <w:pPr>
              <w:spacing w:line="240" w:lineRule="exact"/>
              <w:ind w:left="40"/>
              <w:rPr>
                <w:rFonts w:asciiTheme="minorHAnsi" w:eastAsia="Calibri" w:hAnsiTheme="minorHAnsi" w:cstheme="minorHAnsi"/>
                <w:sz w:val="22"/>
                <w:szCs w:val="22"/>
              </w:rPr>
            </w:pPr>
            <w:r w:rsidRPr="00FB1FC4">
              <w:rPr>
                <w:rFonts w:asciiTheme="minorHAnsi" w:eastAsia="Calibri" w:hAnsiTheme="minorHAnsi" w:cstheme="minorHAnsi"/>
                <w:b/>
                <w:w w:val="86"/>
                <w:sz w:val="22"/>
                <w:szCs w:val="22"/>
              </w:rPr>
              <w:t xml:space="preserve">Stewardship  </w:t>
            </w:r>
            <w:r w:rsidRPr="00FB1FC4">
              <w:rPr>
                <w:rFonts w:asciiTheme="minorHAnsi" w:eastAsia="Calibri" w:hAnsiTheme="minorHAnsi" w:cstheme="minorHAnsi"/>
                <w:b/>
                <w:spacing w:val="36"/>
                <w:w w:val="86"/>
                <w:sz w:val="22"/>
                <w:szCs w:val="22"/>
              </w:rPr>
              <w:t xml:space="preserve"> </w:t>
            </w:r>
            <w:r w:rsidRPr="00FB1FC4">
              <w:rPr>
                <w:rFonts w:asciiTheme="minorHAnsi" w:eastAsia="Calibri" w:hAnsiTheme="minorHAnsi" w:cstheme="minorHAnsi"/>
                <w:b/>
                <w:w w:val="86"/>
                <w:sz w:val="22"/>
                <w:szCs w:val="22"/>
              </w:rPr>
              <w:t xml:space="preserve"> in </w:t>
            </w:r>
            <w:r w:rsidRPr="00FB1FC4">
              <w:rPr>
                <w:rFonts w:asciiTheme="minorHAnsi" w:eastAsia="Calibri" w:hAnsiTheme="minorHAnsi" w:cstheme="minorHAnsi"/>
                <w:b/>
                <w:spacing w:val="13"/>
                <w:w w:val="86"/>
                <w:sz w:val="22"/>
                <w:szCs w:val="22"/>
              </w:rPr>
              <w:t xml:space="preserve"> </w:t>
            </w:r>
            <w:r w:rsidRPr="00FB1FC4">
              <w:rPr>
                <w:rFonts w:asciiTheme="minorHAnsi" w:eastAsia="Calibri" w:hAnsiTheme="minorHAnsi" w:cstheme="minorHAnsi"/>
                <w:b/>
                <w:w w:val="86"/>
                <w:sz w:val="22"/>
                <w:szCs w:val="22"/>
              </w:rPr>
              <w:t> th</w:t>
            </w:r>
            <w:r w:rsidRPr="00FB1FC4">
              <w:rPr>
                <w:rFonts w:asciiTheme="minorHAnsi" w:eastAsia="Calibri" w:hAnsiTheme="minorHAnsi" w:cstheme="minorHAnsi"/>
                <w:b/>
                <w:spacing w:val="1"/>
                <w:w w:val="86"/>
                <w:sz w:val="22"/>
                <w:szCs w:val="22"/>
              </w:rPr>
              <w:t>e</w:t>
            </w:r>
            <w:r w:rsidRPr="00FB1FC4">
              <w:rPr>
                <w:rFonts w:asciiTheme="minorHAnsi" w:eastAsia="Calibri" w:hAnsiTheme="minorHAnsi" w:cstheme="minorHAnsi"/>
                <w:b/>
                <w:spacing w:val="6"/>
                <w:w w:val="86"/>
                <w:sz w:val="22"/>
                <w:szCs w:val="22"/>
              </w:rPr>
              <w:t xml:space="preserve"> </w:t>
            </w:r>
            <w:r w:rsidRPr="00FB1FC4">
              <w:rPr>
                <w:rFonts w:asciiTheme="minorHAnsi" w:eastAsia="Calibri" w:hAnsiTheme="minorHAnsi" w:cstheme="minorHAnsi"/>
                <w:b/>
                <w:w w:val="86"/>
                <w:sz w:val="22"/>
                <w:szCs w:val="22"/>
              </w:rPr>
              <w:t> C</w:t>
            </w:r>
            <w:r w:rsidRPr="00FB1FC4">
              <w:rPr>
                <w:rFonts w:asciiTheme="minorHAnsi" w:eastAsia="Calibri" w:hAnsiTheme="minorHAnsi" w:cstheme="minorHAnsi"/>
                <w:b/>
                <w:sz w:val="22"/>
                <w:szCs w:val="22"/>
              </w:rPr>
              <w:t>ommunity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6"/>
                <w:w w:val="25"/>
                <w:sz w:val="22"/>
                <w:szCs w:val="22"/>
              </w:rPr>
              <w:t> </w:t>
            </w:r>
            <w:r w:rsidRPr="00FB1FC4">
              <w:rPr>
                <w:rFonts w:asciiTheme="minorHAnsi" w:eastAsia="Calibri" w:hAnsiTheme="minorHAnsi" w:cstheme="minorHAnsi"/>
                <w:w w:val="25"/>
                <w:sz w:val="22"/>
                <w:szCs w:val="22"/>
              </w:rPr>
              <w:t xml:space="preserve">    </w:t>
            </w:r>
          </w:p>
        </w:tc>
        <w:tc>
          <w:tcPr>
            <w:tcW w:w="3310" w:type="dxa"/>
            <w:tcBorders>
              <w:top w:val="nil"/>
              <w:left w:val="nil"/>
              <w:bottom w:val="nil"/>
              <w:right w:val="nil"/>
            </w:tcBorders>
          </w:tcPr>
          <w:p w14:paraId="2945F551" w14:textId="77777777" w:rsidR="00BD1C23" w:rsidRPr="00FB1FC4" w:rsidRDefault="00A939FF">
            <w:pPr>
              <w:spacing w:line="240" w:lineRule="exact"/>
              <w:ind w:left="46"/>
              <w:rPr>
                <w:rFonts w:asciiTheme="minorHAnsi" w:eastAsia="Calibri" w:hAnsiTheme="minorHAnsi" w:cstheme="minorHAnsi"/>
                <w:sz w:val="22"/>
                <w:szCs w:val="22"/>
              </w:rPr>
            </w:pPr>
            <w:r w:rsidRPr="00FB1FC4">
              <w:rPr>
                <w:rFonts w:asciiTheme="minorHAnsi" w:eastAsia="Calibri" w:hAnsiTheme="minorHAnsi" w:cstheme="minorHAnsi"/>
                <w:sz w:val="22"/>
                <w:szCs w:val="22"/>
              </w:rPr>
              <w:t>Willame</w:t>
            </w:r>
            <w:r w:rsidRPr="00FB1FC4">
              <w:rPr>
                <w:rFonts w:asciiTheme="minorHAnsi" w:eastAsia="Calibri" w:hAnsiTheme="minorHAnsi" w:cstheme="minorHAnsi"/>
                <w:w w:val="136"/>
                <w:sz w:val="22"/>
                <w:szCs w:val="22"/>
              </w:rPr>
              <w:t>?</w:t>
            </w:r>
            <w:r w:rsidRPr="00FB1FC4">
              <w:rPr>
                <w:rFonts w:asciiTheme="minorHAnsi" w:eastAsia="Calibri" w:hAnsiTheme="minorHAnsi" w:cstheme="minorHAnsi"/>
                <w:sz w:val="22"/>
                <w:szCs w:val="22"/>
              </w:rPr>
              <w: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Valley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Medical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Cente</w:t>
            </w:r>
            <w:r w:rsidRPr="00FB1FC4">
              <w:rPr>
                <w:rFonts w:asciiTheme="minorHAnsi" w:eastAsia="Calibri" w:hAnsiTheme="minorHAnsi" w:cstheme="minorHAnsi"/>
                <w:spacing w:val="25"/>
                <w:sz w:val="22"/>
                <w:szCs w:val="22"/>
              </w:rPr>
              <w:t>r</w:t>
            </w:r>
            <w:r w:rsidRPr="00FB1FC4">
              <w:rPr>
                <w:rFonts w:asciiTheme="minorHAnsi" w:eastAsia="Calibri" w:hAnsiTheme="minorHAnsi" w:cstheme="minorHAnsi"/>
                <w:w w:val="25"/>
                <w:sz w:val="22"/>
                <w:szCs w:val="22"/>
              </w:rPr>
              <w:t xml:space="preserve">    </w:t>
            </w:r>
          </w:p>
        </w:tc>
        <w:tc>
          <w:tcPr>
            <w:tcW w:w="2260" w:type="dxa"/>
            <w:tcBorders>
              <w:top w:val="nil"/>
              <w:left w:val="nil"/>
              <w:bottom w:val="nil"/>
              <w:right w:val="nil"/>
            </w:tcBorders>
          </w:tcPr>
          <w:p w14:paraId="7BE0FB1D" w14:textId="77777777" w:rsidR="00BD1C23" w:rsidRPr="00FB1FC4" w:rsidRDefault="00A939FF">
            <w:pPr>
              <w:spacing w:line="240" w:lineRule="exact"/>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ICU</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5"/>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1130" w:type="dxa"/>
            <w:tcBorders>
              <w:top w:val="nil"/>
              <w:left w:val="nil"/>
              <w:bottom w:val="nil"/>
              <w:right w:val="nil"/>
            </w:tcBorders>
          </w:tcPr>
          <w:p w14:paraId="010E8DD0" w14:textId="77777777" w:rsidR="00BD1C23" w:rsidRPr="00FB1FC4" w:rsidRDefault="00A939FF">
            <w:pPr>
              <w:spacing w:line="240" w:lineRule="exact"/>
              <w:ind w:left="236"/>
              <w:rPr>
                <w:rFonts w:asciiTheme="minorHAnsi" w:eastAsia="Calibri" w:hAnsiTheme="minorHAnsi" w:cstheme="minorHAnsi"/>
                <w:sz w:val="22"/>
                <w:szCs w:val="22"/>
              </w:rPr>
            </w:pPr>
            <w:r w:rsidRPr="00FB1FC4">
              <w:rPr>
                <w:rFonts w:asciiTheme="minorHAnsi" w:eastAsia="Calibri" w:hAnsiTheme="minorHAnsi" w:cstheme="minorHAnsi"/>
                <w:sz w:val="22"/>
                <w:szCs w:val="22"/>
              </w:rPr>
              <w:t>84</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hours</w:t>
            </w:r>
          </w:p>
        </w:tc>
      </w:tr>
      <w:tr w:rsidR="00BD1C23" w:rsidRPr="00FB1FC4" w14:paraId="18AEF25C" w14:textId="77777777">
        <w:trPr>
          <w:trHeight w:hRule="exact" w:val="260"/>
        </w:trPr>
        <w:tc>
          <w:tcPr>
            <w:tcW w:w="2874" w:type="dxa"/>
            <w:tcBorders>
              <w:top w:val="nil"/>
              <w:left w:val="nil"/>
              <w:bottom w:val="nil"/>
              <w:right w:val="nil"/>
            </w:tcBorders>
          </w:tcPr>
          <w:p w14:paraId="3FBE2A6A" w14:textId="77777777" w:rsidR="00BD1C23" w:rsidRPr="00FB1FC4" w:rsidRDefault="00A939FF">
            <w:pPr>
              <w:spacing w:line="240" w:lineRule="exact"/>
              <w:ind w:left="40"/>
              <w:rPr>
                <w:rFonts w:asciiTheme="minorHAnsi" w:eastAsia="Calibri" w:hAnsiTheme="minorHAnsi" w:cstheme="minorHAnsi"/>
                <w:sz w:val="22"/>
                <w:szCs w:val="22"/>
              </w:rPr>
            </w:pPr>
            <w:r w:rsidRPr="00FB1FC4">
              <w:rPr>
                <w:rFonts w:asciiTheme="minorHAnsi" w:eastAsia="Calibri" w:hAnsiTheme="minorHAnsi" w:cstheme="minorHAnsi"/>
                <w:b/>
                <w:sz w:val="22"/>
                <w:szCs w:val="22"/>
              </w:rPr>
              <w:t>Chroni</w:t>
            </w:r>
            <w:r w:rsidRPr="00FB1FC4">
              <w:rPr>
                <w:rFonts w:asciiTheme="minorHAnsi" w:eastAsia="Calibri" w:hAnsiTheme="minorHAnsi" w:cstheme="minorHAnsi"/>
                <w:b/>
                <w:w w:val="71"/>
                <w:sz w:val="22"/>
                <w:szCs w:val="22"/>
              </w:rPr>
              <w:t xml:space="preserve">c   </w:t>
            </w:r>
            <w:r w:rsidRPr="00FB1FC4">
              <w:rPr>
                <w:rFonts w:asciiTheme="minorHAnsi" w:eastAsia="Calibri" w:hAnsiTheme="minorHAnsi" w:cstheme="minorHAnsi"/>
                <w:b/>
                <w:w w:val="83"/>
                <w:sz w:val="22"/>
                <w:szCs w:val="22"/>
              </w:rPr>
              <w:t> Car</w:t>
            </w:r>
            <w:r w:rsidRPr="00FB1FC4">
              <w:rPr>
                <w:rFonts w:asciiTheme="minorHAnsi" w:eastAsia="Calibri" w:hAnsiTheme="minorHAnsi" w:cstheme="minorHAnsi"/>
                <w:b/>
                <w:spacing w:val="12"/>
                <w:w w:val="83"/>
                <w:sz w:val="22"/>
                <w:szCs w:val="22"/>
              </w:rPr>
              <w:t>e</w:t>
            </w:r>
            <w:r w:rsidRPr="00FB1FC4">
              <w:rPr>
                <w:rFonts w:asciiTheme="minorHAnsi" w:eastAsia="Calibri" w:hAnsiTheme="minorHAnsi" w:cstheme="minorHAnsi"/>
                <w:b/>
                <w:spacing w:val="-2"/>
                <w:w w:val="83"/>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12"/>
                <w:w w:val="25"/>
                <w:sz w:val="22"/>
                <w:szCs w:val="22"/>
              </w:rPr>
              <w:t xml:space="preserve"> </w:t>
            </w:r>
            <w:r w:rsidRPr="00FB1FC4">
              <w:rPr>
                <w:rFonts w:asciiTheme="minorHAnsi" w:eastAsia="Calibri" w:hAnsiTheme="minorHAnsi" w:cstheme="minorHAnsi"/>
                <w:b/>
                <w:w w:val="25"/>
                <w:sz w:val="22"/>
                <w:szCs w:val="22"/>
              </w:rPr>
              <w:t>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w:t>
            </w:r>
          </w:p>
        </w:tc>
        <w:tc>
          <w:tcPr>
            <w:tcW w:w="3310" w:type="dxa"/>
            <w:tcBorders>
              <w:top w:val="nil"/>
              <w:left w:val="nil"/>
              <w:bottom w:val="nil"/>
              <w:right w:val="nil"/>
            </w:tcBorders>
          </w:tcPr>
          <w:p w14:paraId="7D6DF637" w14:textId="77777777" w:rsidR="00BD1C23" w:rsidRPr="00FB1FC4" w:rsidRDefault="00A939FF">
            <w:pPr>
              <w:spacing w:line="240" w:lineRule="exact"/>
              <w:ind w:left="46"/>
              <w:rPr>
                <w:rFonts w:asciiTheme="minorHAnsi" w:eastAsia="Calibri" w:hAnsiTheme="minorHAnsi" w:cstheme="minorHAnsi"/>
                <w:sz w:val="22"/>
                <w:szCs w:val="22"/>
              </w:rPr>
            </w:pPr>
            <w:r w:rsidRPr="00FB1FC4">
              <w:rPr>
                <w:rFonts w:asciiTheme="minorHAnsi" w:eastAsia="Calibri" w:hAnsiTheme="minorHAnsi" w:cstheme="minorHAnsi"/>
                <w:sz w:val="22"/>
                <w:szCs w:val="22"/>
              </w:rPr>
              <w:t>Willame</w:t>
            </w:r>
            <w:r w:rsidRPr="00FB1FC4">
              <w:rPr>
                <w:rFonts w:asciiTheme="minorHAnsi" w:eastAsia="Calibri" w:hAnsiTheme="minorHAnsi" w:cstheme="minorHAnsi"/>
                <w:w w:val="136"/>
                <w:sz w:val="22"/>
                <w:szCs w:val="22"/>
              </w:rPr>
              <w:t>?</w:t>
            </w:r>
            <w:r w:rsidRPr="00FB1FC4">
              <w:rPr>
                <w:rFonts w:asciiTheme="minorHAnsi" w:eastAsia="Calibri" w:hAnsiTheme="minorHAnsi" w:cstheme="minorHAnsi"/>
                <w:sz w:val="22"/>
                <w:szCs w:val="22"/>
              </w:rPr>
              <w: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View</w:t>
            </w:r>
            <w:r w:rsidRPr="00FB1FC4">
              <w:rPr>
                <w:rFonts w:asciiTheme="minorHAnsi" w:eastAsia="Calibri" w:hAnsiTheme="minorHAnsi" w:cstheme="minorHAnsi"/>
                <w:spacing w:val="-19"/>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2260" w:type="dxa"/>
            <w:tcBorders>
              <w:top w:val="nil"/>
              <w:left w:val="nil"/>
              <w:bottom w:val="nil"/>
              <w:right w:val="nil"/>
            </w:tcBorders>
          </w:tcPr>
          <w:p w14:paraId="7E8B8C12" w14:textId="77777777" w:rsidR="00BD1C23" w:rsidRPr="00FB1FC4" w:rsidRDefault="00A939FF">
            <w:pPr>
              <w:spacing w:line="240" w:lineRule="exact"/>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Health</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Cente</w:t>
            </w:r>
            <w:r w:rsidRPr="00FB1FC4">
              <w:rPr>
                <w:rFonts w:asciiTheme="minorHAnsi" w:eastAsia="Calibri" w:hAnsiTheme="minorHAnsi" w:cstheme="minorHAnsi"/>
                <w:spacing w:val="13"/>
                <w:sz w:val="22"/>
                <w:szCs w:val="22"/>
              </w:rPr>
              <w:t>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3"/>
                <w:w w:val="25"/>
                <w:sz w:val="22"/>
                <w:szCs w:val="22"/>
              </w:rPr>
              <w:t xml:space="preserve"> </w:t>
            </w:r>
            <w:r w:rsidRPr="00FB1FC4">
              <w:rPr>
                <w:rFonts w:asciiTheme="minorHAnsi" w:eastAsia="Calibri" w:hAnsiTheme="minorHAnsi" w:cstheme="minorHAnsi"/>
                <w:w w:val="25"/>
                <w:sz w:val="22"/>
                <w:szCs w:val="22"/>
              </w:rPr>
              <w:t> </w:t>
            </w:r>
          </w:p>
        </w:tc>
        <w:tc>
          <w:tcPr>
            <w:tcW w:w="1130" w:type="dxa"/>
            <w:tcBorders>
              <w:top w:val="nil"/>
              <w:left w:val="nil"/>
              <w:bottom w:val="nil"/>
              <w:right w:val="nil"/>
            </w:tcBorders>
          </w:tcPr>
          <w:p w14:paraId="4A89848D" w14:textId="77777777" w:rsidR="00BD1C23" w:rsidRPr="00FB1FC4" w:rsidRDefault="00A939FF">
            <w:pPr>
              <w:spacing w:line="240" w:lineRule="exact"/>
              <w:ind w:left="236"/>
              <w:rPr>
                <w:rFonts w:asciiTheme="minorHAnsi" w:eastAsia="Calibri" w:hAnsiTheme="minorHAnsi" w:cstheme="minorHAnsi"/>
                <w:sz w:val="22"/>
                <w:szCs w:val="22"/>
              </w:rPr>
            </w:pPr>
            <w:r w:rsidRPr="00FB1FC4">
              <w:rPr>
                <w:rFonts w:asciiTheme="minorHAnsi" w:eastAsia="Calibri" w:hAnsiTheme="minorHAnsi" w:cstheme="minorHAnsi"/>
                <w:sz w:val="22"/>
                <w:szCs w:val="22"/>
              </w:rPr>
              <w:t>126</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hours</w:t>
            </w:r>
          </w:p>
        </w:tc>
      </w:tr>
      <w:tr w:rsidR="00BD1C23" w:rsidRPr="00FB1FC4" w14:paraId="2D5286B4" w14:textId="77777777">
        <w:trPr>
          <w:trHeight w:hRule="exact" w:val="260"/>
        </w:trPr>
        <w:tc>
          <w:tcPr>
            <w:tcW w:w="2874" w:type="dxa"/>
            <w:tcBorders>
              <w:top w:val="nil"/>
              <w:left w:val="nil"/>
              <w:bottom w:val="nil"/>
              <w:right w:val="nil"/>
            </w:tcBorders>
          </w:tcPr>
          <w:p w14:paraId="0A9484CC" w14:textId="77777777" w:rsidR="00BD1C23" w:rsidRPr="00FB1FC4" w:rsidRDefault="00A939FF">
            <w:pPr>
              <w:spacing w:line="240" w:lineRule="exact"/>
              <w:ind w:left="40"/>
              <w:rPr>
                <w:rFonts w:asciiTheme="minorHAnsi" w:eastAsia="Calibri" w:hAnsiTheme="minorHAnsi" w:cstheme="minorHAnsi"/>
                <w:sz w:val="22"/>
                <w:szCs w:val="22"/>
              </w:rPr>
            </w:pPr>
            <w:r w:rsidRPr="00FB1FC4">
              <w:rPr>
                <w:rFonts w:asciiTheme="minorHAnsi" w:eastAsia="Calibri" w:hAnsiTheme="minorHAnsi" w:cstheme="minorHAnsi"/>
                <w:b/>
                <w:sz w:val="22"/>
                <w:szCs w:val="22"/>
              </w:rPr>
              <w:t>Acute</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Car</w:t>
            </w:r>
            <w:r w:rsidRPr="00FB1FC4">
              <w:rPr>
                <w:rFonts w:asciiTheme="minorHAnsi" w:eastAsia="Calibri" w:hAnsiTheme="minorHAnsi" w:cstheme="minorHAnsi"/>
                <w:b/>
                <w:spacing w:val="11"/>
                <w:sz w:val="22"/>
                <w:szCs w:val="22"/>
              </w:rPr>
              <w:t>e</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5"/>
                <w:w w:val="25"/>
                <w:sz w:val="22"/>
                <w:szCs w:val="22"/>
              </w:rPr>
              <w:t xml:space="preserve"> </w:t>
            </w:r>
            <w:r w:rsidRPr="00FB1FC4">
              <w:rPr>
                <w:rFonts w:asciiTheme="minorHAnsi" w:eastAsia="Calibri" w:hAnsiTheme="minorHAnsi" w:cstheme="minorHAnsi"/>
                <w:b/>
                <w:w w:val="25"/>
                <w:sz w:val="22"/>
                <w:szCs w:val="22"/>
              </w:rPr>
              <w:t>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w:t>
            </w:r>
          </w:p>
        </w:tc>
        <w:tc>
          <w:tcPr>
            <w:tcW w:w="3310" w:type="dxa"/>
            <w:tcBorders>
              <w:top w:val="nil"/>
              <w:left w:val="nil"/>
              <w:bottom w:val="nil"/>
              <w:right w:val="nil"/>
            </w:tcBorders>
          </w:tcPr>
          <w:p w14:paraId="7EB7439F" w14:textId="77777777" w:rsidR="00BD1C23" w:rsidRPr="00FB1FC4" w:rsidRDefault="00A939FF">
            <w:pPr>
              <w:spacing w:line="240" w:lineRule="exact"/>
              <w:ind w:left="46"/>
              <w:rPr>
                <w:rFonts w:asciiTheme="minorHAnsi" w:eastAsia="Calibri" w:hAnsiTheme="minorHAnsi" w:cstheme="minorHAnsi"/>
                <w:sz w:val="22"/>
                <w:szCs w:val="22"/>
              </w:rPr>
            </w:pPr>
            <w:r w:rsidRPr="00FB1FC4">
              <w:rPr>
                <w:rFonts w:asciiTheme="minorHAnsi" w:eastAsia="Calibri" w:hAnsiTheme="minorHAnsi" w:cstheme="minorHAnsi"/>
                <w:sz w:val="22"/>
                <w:szCs w:val="22"/>
              </w:rPr>
              <w:t>Legacy</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Emanue</w:t>
            </w:r>
            <w:r w:rsidRPr="00FB1FC4">
              <w:rPr>
                <w:rFonts w:asciiTheme="minorHAnsi" w:eastAsia="Calibri" w:hAnsiTheme="minorHAnsi" w:cstheme="minorHAnsi"/>
                <w:spacing w:val="12"/>
                <w:sz w:val="22"/>
                <w:szCs w:val="22"/>
              </w:rPr>
              <w:t>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13"/>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2260" w:type="dxa"/>
            <w:tcBorders>
              <w:top w:val="nil"/>
              <w:left w:val="nil"/>
              <w:bottom w:val="nil"/>
              <w:right w:val="nil"/>
            </w:tcBorders>
          </w:tcPr>
          <w:p w14:paraId="57AA2FD5" w14:textId="77777777" w:rsidR="00BD1C23" w:rsidRPr="00FB1FC4" w:rsidRDefault="00A939FF">
            <w:pPr>
              <w:spacing w:line="240" w:lineRule="exact"/>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Surgical</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Special</w:t>
            </w:r>
            <w:r w:rsidRPr="00FB1FC4">
              <w:rPr>
                <w:rFonts w:asciiTheme="minorHAnsi" w:eastAsia="Calibri" w:hAnsiTheme="minorHAnsi" w:cstheme="minorHAnsi"/>
                <w:w w:val="96"/>
                <w:sz w:val="22"/>
                <w:szCs w:val="22"/>
              </w:rPr>
              <w:t>A</w:t>
            </w:r>
            <w:r w:rsidRPr="00FB1FC4">
              <w:rPr>
                <w:rFonts w:asciiTheme="minorHAnsi" w:eastAsia="Calibri" w:hAnsiTheme="minorHAnsi" w:cstheme="minorHAnsi"/>
                <w:sz w:val="22"/>
                <w:szCs w:val="22"/>
              </w:rPr>
              <w:t>es</w:t>
            </w:r>
            <w:r w:rsidRPr="00FB1FC4">
              <w:rPr>
                <w:rFonts w:asciiTheme="minorHAnsi" w:eastAsia="Calibri" w:hAnsiTheme="minorHAnsi" w:cstheme="minorHAnsi"/>
                <w:spacing w:val="-20"/>
                <w:sz w:val="22"/>
                <w:szCs w:val="22"/>
              </w:rPr>
              <w:t xml:space="preserve"> </w:t>
            </w:r>
            <w:r w:rsidRPr="00FB1FC4">
              <w:rPr>
                <w:rFonts w:asciiTheme="minorHAnsi" w:eastAsia="Calibri" w:hAnsiTheme="minorHAnsi" w:cstheme="minorHAnsi"/>
                <w:w w:val="25"/>
                <w:sz w:val="22"/>
                <w:szCs w:val="22"/>
              </w:rPr>
              <w:t xml:space="preserve">    </w:t>
            </w:r>
          </w:p>
        </w:tc>
        <w:tc>
          <w:tcPr>
            <w:tcW w:w="1130" w:type="dxa"/>
            <w:tcBorders>
              <w:top w:val="nil"/>
              <w:left w:val="nil"/>
              <w:bottom w:val="nil"/>
              <w:right w:val="nil"/>
            </w:tcBorders>
          </w:tcPr>
          <w:p w14:paraId="36F9EEFF" w14:textId="77777777" w:rsidR="00BD1C23" w:rsidRPr="00FB1FC4" w:rsidRDefault="00A939FF">
            <w:pPr>
              <w:spacing w:line="240" w:lineRule="exact"/>
              <w:ind w:left="236"/>
              <w:rPr>
                <w:rFonts w:asciiTheme="minorHAnsi" w:eastAsia="Calibri" w:hAnsiTheme="minorHAnsi" w:cstheme="minorHAnsi"/>
                <w:sz w:val="22"/>
                <w:szCs w:val="22"/>
              </w:rPr>
            </w:pPr>
            <w:r w:rsidRPr="00FB1FC4">
              <w:rPr>
                <w:rFonts w:asciiTheme="minorHAnsi" w:eastAsia="Calibri" w:hAnsiTheme="minorHAnsi" w:cstheme="minorHAnsi"/>
                <w:sz w:val="22"/>
                <w:szCs w:val="22"/>
              </w:rPr>
              <w:t>126</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hours</w:t>
            </w:r>
          </w:p>
        </w:tc>
      </w:tr>
      <w:tr w:rsidR="00BD1C23" w:rsidRPr="00FB1FC4" w14:paraId="27A2D4AC" w14:textId="77777777">
        <w:trPr>
          <w:trHeight w:hRule="exact" w:val="260"/>
        </w:trPr>
        <w:tc>
          <w:tcPr>
            <w:tcW w:w="2874" w:type="dxa"/>
            <w:tcBorders>
              <w:top w:val="nil"/>
              <w:left w:val="nil"/>
              <w:bottom w:val="nil"/>
              <w:right w:val="nil"/>
            </w:tcBorders>
          </w:tcPr>
          <w:p w14:paraId="5206679A" w14:textId="77777777" w:rsidR="00BD1C23" w:rsidRPr="00FB1FC4" w:rsidRDefault="00A939FF">
            <w:pPr>
              <w:spacing w:line="240" w:lineRule="exact"/>
              <w:ind w:left="40"/>
              <w:rPr>
                <w:rFonts w:asciiTheme="minorHAnsi" w:eastAsia="Calibri" w:hAnsiTheme="minorHAnsi" w:cstheme="minorHAnsi"/>
                <w:sz w:val="22"/>
                <w:szCs w:val="22"/>
              </w:rPr>
            </w:pPr>
            <w:r w:rsidRPr="00FB1FC4">
              <w:rPr>
                <w:rFonts w:asciiTheme="minorHAnsi" w:eastAsia="Calibri" w:hAnsiTheme="minorHAnsi" w:cstheme="minorHAnsi"/>
                <w:b/>
                <w:sz w:val="22"/>
                <w:szCs w:val="22"/>
              </w:rPr>
              <w:t>Maternal</w:t>
            </w:r>
            <w:r w:rsidRPr="00FB1FC4">
              <w:rPr>
                <w:rFonts w:asciiTheme="minorHAnsi" w:eastAsia="Calibri" w:hAnsiTheme="minorHAnsi" w:cstheme="minorHAnsi"/>
                <w:b/>
                <w:w w:val="33"/>
                <w:sz w:val="22"/>
                <w:szCs w:val="22"/>
              </w:rPr>
              <w:t>-­‐</w:t>
            </w:r>
            <w:r w:rsidRPr="00FB1FC4">
              <w:rPr>
                <w:rFonts w:asciiTheme="minorHAnsi" w:eastAsia="Calibri" w:hAnsiTheme="minorHAnsi" w:cstheme="minorHAnsi"/>
                <w:b/>
                <w:sz w:val="22"/>
                <w:szCs w:val="22"/>
              </w:rPr>
              <w:t>Child</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Healt</w:t>
            </w:r>
            <w:r w:rsidRPr="00FB1FC4">
              <w:rPr>
                <w:rFonts w:asciiTheme="minorHAnsi" w:eastAsia="Calibri" w:hAnsiTheme="minorHAnsi" w:cstheme="minorHAnsi"/>
                <w:b/>
                <w:spacing w:val="1"/>
                <w:sz w:val="22"/>
                <w:szCs w:val="22"/>
              </w:rPr>
              <w:t>h</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7"/>
                <w:w w:val="25"/>
                <w:sz w:val="22"/>
                <w:szCs w:val="22"/>
              </w:rPr>
              <w:t xml:space="preserve"> </w:t>
            </w:r>
            <w:r w:rsidRPr="00FB1FC4">
              <w:rPr>
                <w:rFonts w:asciiTheme="minorHAnsi" w:eastAsia="Calibri" w:hAnsiTheme="minorHAnsi" w:cstheme="minorHAnsi"/>
                <w:b/>
                <w:w w:val="25"/>
                <w:sz w:val="22"/>
                <w:szCs w:val="22"/>
              </w:rPr>
              <w:t> </w:t>
            </w:r>
          </w:p>
        </w:tc>
        <w:tc>
          <w:tcPr>
            <w:tcW w:w="3310" w:type="dxa"/>
            <w:tcBorders>
              <w:top w:val="nil"/>
              <w:left w:val="nil"/>
              <w:bottom w:val="nil"/>
              <w:right w:val="nil"/>
            </w:tcBorders>
          </w:tcPr>
          <w:p w14:paraId="5AC17255" w14:textId="77777777" w:rsidR="00BD1C23" w:rsidRPr="00FB1FC4" w:rsidRDefault="00A939FF">
            <w:pPr>
              <w:spacing w:line="240" w:lineRule="exact"/>
              <w:ind w:left="46"/>
              <w:rPr>
                <w:rFonts w:asciiTheme="minorHAnsi" w:eastAsia="Calibri" w:hAnsiTheme="minorHAnsi" w:cstheme="minorHAnsi"/>
                <w:sz w:val="22"/>
                <w:szCs w:val="22"/>
              </w:rPr>
            </w:pPr>
            <w:r w:rsidRPr="00FB1FC4">
              <w:rPr>
                <w:rFonts w:asciiTheme="minorHAnsi" w:eastAsia="Calibri" w:hAnsiTheme="minorHAnsi" w:cstheme="minorHAnsi"/>
                <w:sz w:val="22"/>
                <w:szCs w:val="22"/>
              </w:rPr>
              <w:t>Salem</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Hospita</w:t>
            </w:r>
            <w:r w:rsidRPr="00FB1FC4">
              <w:rPr>
                <w:rFonts w:asciiTheme="minorHAnsi" w:eastAsia="Calibri" w:hAnsiTheme="minorHAnsi" w:cstheme="minorHAnsi"/>
                <w:spacing w:val="14"/>
                <w:sz w:val="22"/>
                <w:szCs w:val="22"/>
              </w:rPr>
              <w:t>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6"/>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2260" w:type="dxa"/>
            <w:tcBorders>
              <w:top w:val="nil"/>
              <w:left w:val="nil"/>
              <w:bottom w:val="nil"/>
              <w:right w:val="nil"/>
            </w:tcBorders>
          </w:tcPr>
          <w:p w14:paraId="4A4C1C97" w14:textId="77777777" w:rsidR="00BD1C23" w:rsidRPr="00FB1FC4" w:rsidRDefault="00A939FF">
            <w:pPr>
              <w:spacing w:line="240" w:lineRule="exact"/>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Family</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Birth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Cente</w:t>
            </w:r>
            <w:r w:rsidRPr="00FB1FC4">
              <w:rPr>
                <w:rFonts w:asciiTheme="minorHAnsi" w:eastAsia="Calibri" w:hAnsiTheme="minorHAnsi" w:cstheme="minorHAnsi"/>
                <w:spacing w:val="-2"/>
                <w:sz w:val="22"/>
                <w:szCs w:val="22"/>
              </w:rPr>
              <w:t>r</w:t>
            </w:r>
            <w:r w:rsidRPr="00FB1FC4">
              <w:rPr>
                <w:rFonts w:asciiTheme="minorHAnsi" w:eastAsia="Calibri" w:hAnsiTheme="minorHAnsi" w:cstheme="minorHAnsi"/>
                <w:w w:val="25"/>
                <w:sz w:val="22"/>
                <w:szCs w:val="22"/>
              </w:rPr>
              <w:t xml:space="preserve">    </w:t>
            </w:r>
          </w:p>
        </w:tc>
        <w:tc>
          <w:tcPr>
            <w:tcW w:w="1130" w:type="dxa"/>
            <w:tcBorders>
              <w:top w:val="nil"/>
              <w:left w:val="nil"/>
              <w:bottom w:val="nil"/>
              <w:right w:val="nil"/>
            </w:tcBorders>
          </w:tcPr>
          <w:p w14:paraId="64F1B468" w14:textId="77777777" w:rsidR="00BD1C23" w:rsidRPr="00FB1FC4" w:rsidRDefault="00A939FF">
            <w:pPr>
              <w:spacing w:line="240" w:lineRule="exact"/>
              <w:ind w:left="236"/>
              <w:rPr>
                <w:rFonts w:asciiTheme="minorHAnsi" w:eastAsia="Calibri" w:hAnsiTheme="minorHAnsi" w:cstheme="minorHAnsi"/>
                <w:sz w:val="22"/>
                <w:szCs w:val="22"/>
              </w:rPr>
            </w:pPr>
            <w:r w:rsidRPr="00FB1FC4">
              <w:rPr>
                <w:rFonts w:asciiTheme="minorHAnsi" w:eastAsia="Calibri" w:hAnsiTheme="minorHAnsi" w:cstheme="minorHAnsi"/>
                <w:sz w:val="22"/>
                <w:szCs w:val="22"/>
              </w:rPr>
              <w:t>84</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hours</w:t>
            </w:r>
          </w:p>
        </w:tc>
      </w:tr>
      <w:tr w:rsidR="00BD1C23" w:rsidRPr="00FB1FC4" w14:paraId="4D2C4BE5" w14:textId="77777777">
        <w:trPr>
          <w:trHeight w:hRule="exact" w:val="260"/>
        </w:trPr>
        <w:tc>
          <w:tcPr>
            <w:tcW w:w="2874" w:type="dxa"/>
            <w:tcBorders>
              <w:top w:val="nil"/>
              <w:left w:val="nil"/>
              <w:bottom w:val="nil"/>
              <w:right w:val="nil"/>
            </w:tcBorders>
          </w:tcPr>
          <w:p w14:paraId="2CC58AA0" w14:textId="77777777" w:rsidR="00BD1C23" w:rsidRPr="00FB1FC4" w:rsidRDefault="00A939FF">
            <w:pPr>
              <w:spacing w:line="240" w:lineRule="exact"/>
              <w:ind w:left="40"/>
              <w:rPr>
                <w:rFonts w:asciiTheme="minorHAnsi" w:eastAsia="Calibri" w:hAnsiTheme="minorHAnsi" w:cstheme="minorHAnsi"/>
                <w:sz w:val="22"/>
                <w:szCs w:val="22"/>
              </w:rPr>
            </w:pPr>
            <w:r w:rsidRPr="00FB1FC4">
              <w:rPr>
                <w:rFonts w:asciiTheme="minorHAnsi" w:eastAsia="Calibri" w:hAnsiTheme="minorHAnsi" w:cstheme="minorHAnsi"/>
                <w:b/>
                <w:sz w:val="22"/>
                <w:szCs w:val="22"/>
              </w:rPr>
              <w:t>Clinical</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Nursing</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Skill</w:t>
            </w:r>
            <w:r w:rsidRPr="00FB1FC4">
              <w:rPr>
                <w:rFonts w:asciiTheme="minorHAnsi" w:eastAsia="Calibri" w:hAnsiTheme="minorHAnsi" w:cstheme="minorHAnsi"/>
                <w:b/>
                <w:spacing w:val="-8"/>
                <w:sz w:val="22"/>
                <w:szCs w:val="22"/>
              </w:rPr>
              <w:t>s</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w:t>
            </w:r>
          </w:p>
        </w:tc>
        <w:tc>
          <w:tcPr>
            <w:tcW w:w="3310" w:type="dxa"/>
            <w:tcBorders>
              <w:top w:val="nil"/>
              <w:left w:val="nil"/>
              <w:bottom w:val="nil"/>
              <w:right w:val="nil"/>
            </w:tcBorders>
          </w:tcPr>
          <w:p w14:paraId="3163E22F" w14:textId="77777777" w:rsidR="00BD1C23" w:rsidRPr="00FB1FC4" w:rsidRDefault="00A939FF">
            <w:pPr>
              <w:spacing w:line="240" w:lineRule="exact"/>
              <w:ind w:left="46"/>
              <w:rPr>
                <w:rFonts w:asciiTheme="minorHAnsi" w:eastAsia="Calibri" w:hAnsiTheme="minorHAnsi" w:cstheme="minorHAnsi"/>
                <w:sz w:val="22"/>
                <w:szCs w:val="22"/>
              </w:rPr>
            </w:pPr>
            <w:r w:rsidRPr="00FB1FC4">
              <w:rPr>
                <w:rFonts w:asciiTheme="minorHAnsi" w:eastAsia="Calibri" w:hAnsiTheme="minorHAnsi" w:cstheme="minorHAnsi"/>
                <w:sz w:val="22"/>
                <w:szCs w:val="22"/>
              </w:rPr>
              <w:t>Marquis</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60"/>
                <w:sz w:val="22"/>
                <w:szCs w:val="22"/>
              </w:rPr>
              <w:t>at    </w:t>
            </w:r>
            <w:r w:rsidRPr="00FB1FC4">
              <w:rPr>
                <w:rFonts w:asciiTheme="minorHAnsi" w:eastAsia="Calibri" w:hAnsiTheme="minorHAnsi" w:cstheme="minorHAnsi"/>
                <w:sz w:val="22"/>
                <w:szCs w:val="22"/>
              </w:rPr>
              <w:t>Vermon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hill</w:t>
            </w:r>
            <w:r w:rsidRPr="00FB1FC4">
              <w:rPr>
                <w:rFonts w:asciiTheme="minorHAnsi" w:eastAsia="Calibri" w:hAnsiTheme="minorHAnsi" w:cstheme="minorHAnsi"/>
                <w:spacing w:val="11"/>
                <w:sz w:val="22"/>
                <w:szCs w:val="22"/>
              </w:rPr>
              <w: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12"/>
                <w:w w:val="25"/>
                <w:sz w:val="22"/>
                <w:szCs w:val="22"/>
              </w:rPr>
              <w:t xml:space="preserve"> </w:t>
            </w:r>
            <w:r w:rsidRPr="00FB1FC4">
              <w:rPr>
                <w:rFonts w:asciiTheme="minorHAnsi" w:eastAsia="Calibri" w:hAnsiTheme="minorHAnsi" w:cstheme="minorHAnsi"/>
                <w:w w:val="25"/>
                <w:sz w:val="22"/>
                <w:szCs w:val="22"/>
              </w:rPr>
              <w:t> </w:t>
            </w:r>
          </w:p>
        </w:tc>
        <w:tc>
          <w:tcPr>
            <w:tcW w:w="2260" w:type="dxa"/>
            <w:tcBorders>
              <w:top w:val="nil"/>
              <w:left w:val="nil"/>
              <w:bottom w:val="nil"/>
              <w:right w:val="nil"/>
            </w:tcBorders>
          </w:tcPr>
          <w:p w14:paraId="5FE8F88B" w14:textId="77777777" w:rsidR="00BD1C23" w:rsidRPr="00FB1FC4" w:rsidRDefault="00A939FF">
            <w:pPr>
              <w:spacing w:line="240" w:lineRule="exact"/>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Long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Term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w:t>
            </w:r>
            <w:r w:rsidRPr="00FB1FC4">
              <w:rPr>
                <w:rFonts w:asciiTheme="minorHAnsi" w:eastAsia="Calibri" w:hAnsiTheme="minorHAnsi" w:cstheme="minorHAnsi"/>
                <w:spacing w:val="19"/>
                <w:sz w:val="22"/>
                <w:szCs w:val="22"/>
              </w:rPr>
              <w:t>e</w:t>
            </w:r>
            <w:r w:rsidRPr="00FB1FC4">
              <w:rPr>
                <w:rFonts w:asciiTheme="minorHAnsi" w:eastAsia="Calibri" w:hAnsiTheme="minorHAnsi" w:cstheme="minorHAnsi"/>
                <w:i/>
                <w:spacing w:val="33"/>
                <w:w w:val="25"/>
                <w:sz w:val="22"/>
                <w:szCs w:val="22"/>
              </w:rPr>
              <w:t xml:space="preserve">    </w:t>
            </w:r>
            <w:r w:rsidRPr="00FB1FC4">
              <w:rPr>
                <w:rFonts w:asciiTheme="minorHAnsi" w:eastAsia="Calibri" w:hAnsiTheme="minorHAnsi" w:cstheme="minorHAnsi"/>
                <w:i/>
                <w:spacing w:val="33"/>
                <w:w w:val="25"/>
                <w:sz w:val="22"/>
                <w:szCs w:val="22"/>
              </w:rPr>
              <w:t xml:space="preserve">   </w:t>
            </w:r>
            <w:r w:rsidRPr="00FB1FC4">
              <w:rPr>
                <w:rFonts w:asciiTheme="minorHAnsi" w:eastAsia="Calibri" w:hAnsiTheme="minorHAnsi" w:cstheme="minorHAnsi"/>
                <w:i/>
                <w:w w:val="25"/>
                <w:sz w:val="22"/>
                <w:szCs w:val="22"/>
              </w:rPr>
              <w:t> </w:t>
            </w:r>
            <w:r w:rsidRPr="00FB1FC4">
              <w:rPr>
                <w:rFonts w:asciiTheme="minorHAnsi" w:eastAsia="Calibri" w:hAnsiTheme="minorHAnsi" w:cstheme="minorHAnsi"/>
                <w:i/>
                <w:spacing w:val="-15"/>
                <w:sz w:val="22"/>
                <w:szCs w:val="22"/>
              </w:rPr>
              <w:t xml:space="preserve"> </w:t>
            </w:r>
          </w:p>
        </w:tc>
        <w:tc>
          <w:tcPr>
            <w:tcW w:w="1130" w:type="dxa"/>
            <w:tcBorders>
              <w:top w:val="nil"/>
              <w:left w:val="nil"/>
              <w:bottom w:val="nil"/>
              <w:right w:val="nil"/>
            </w:tcBorders>
          </w:tcPr>
          <w:p w14:paraId="0793D3AD" w14:textId="77777777" w:rsidR="00BD1C23" w:rsidRPr="00FB1FC4" w:rsidRDefault="00A939FF">
            <w:pPr>
              <w:spacing w:line="240" w:lineRule="exact"/>
              <w:ind w:left="236"/>
              <w:rPr>
                <w:rFonts w:asciiTheme="minorHAnsi" w:eastAsia="Calibri" w:hAnsiTheme="minorHAnsi" w:cstheme="minorHAnsi"/>
                <w:sz w:val="22"/>
                <w:szCs w:val="22"/>
              </w:rPr>
            </w:pPr>
            <w:r w:rsidRPr="00FB1FC4">
              <w:rPr>
                <w:rFonts w:asciiTheme="minorHAnsi" w:eastAsia="Calibri" w:hAnsiTheme="minorHAnsi" w:cstheme="minorHAnsi"/>
                <w:w w:val="72"/>
                <w:sz w:val="22"/>
                <w:szCs w:val="22"/>
              </w:rPr>
              <w:t>84    h</w:t>
            </w:r>
            <w:r w:rsidRPr="00FB1FC4">
              <w:rPr>
                <w:rFonts w:asciiTheme="minorHAnsi" w:eastAsia="Calibri" w:hAnsiTheme="minorHAnsi" w:cstheme="minorHAnsi"/>
                <w:sz w:val="22"/>
                <w:szCs w:val="22"/>
              </w:rPr>
              <w:t>ours</w:t>
            </w:r>
          </w:p>
        </w:tc>
      </w:tr>
      <w:tr w:rsidR="00BD1C23" w:rsidRPr="00FB1FC4" w14:paraId="2182E224" w14:textId="77777777">
        <w:trPr>
          <w:trHeight w:hRule="exact" w:val="260"/>
        </w:trPr>
        <w:tc>
          <w:tcPr>
            <w:tcW w:w="2874" w:type="dxa"/>
            <w:tcBorders>
              <w:top w:val="nil"/>
              <w:left w:val="nil"/>
              <w:bottom w:val="nil"/>
              <w:right w:val="nil"/>
            </w:tcBorders>
          </w:tcPr>
          <w:p w14:paraId="376864F0" w14:textId="77777777" w:rsidR="00BD1C23" w:rsidRPr="00FB1FC4" w:rsidRDefault="00A939FF">
            <w:pPr>
              <w:spacing w:line="240" w:lineRule="exact"/>
              <w:ind w:left="40"/>
              <w:rPr>
                <w:rFonts w:asciiTheme="minorHAnsi" w:eastAsia="Calibri" w:hAnsiTheme="minorHAnsi" w:cstheme="minorHAnsi"/>
                <w:sz w:val="22"/>
                <w:szCs w:val="22"/>
              </w:rPr>
            </w:pPr>
            <w:r w:rsidRPr="00FB1FC4">
              <w:rPr>
                <w:rFonts w:asciiTheme="minorHAnsi" w:eastAsia="Calibri" w:hAnsiTheme="minorHAnsi" w:cstheme="minorHAnsi"/>
                <w:b/>
                <w:sz w:val="22"/>
                <w:szCs w:val="22"/>
              </w:rPr>
              <w:t>Mental</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Healt</w:t>
            </w:r>
            <w:r w:rsidRPr="00FB1FC4">
              <w:rPr>
                <w:rFonts w:asciiTheme="minorHAnsi" w:eastAsia="Calibri" w:hAnsiTheme="minorHAnsi" w:cstheme="minorHAnsi"/>
                <w:b/>
                <w:spacing w:val="4"/>
                <w:sz w:val="22"/>
                <w:szCs w:val="22"/>
              </w:rPr>
              <w:t>h</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2"/>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w:t>
            </w:r>
          </w:p>
        </w:tc>
        <w:tc>
          <w:tcPr>
            <w:tcW w:w="3310" w:type="dxa"/>
            <w:tcBorders>
              <w:top w:val="nil"/>
              <w:left w:val="nil"/>
              <w:bottom w:val="nil"/>
              <w:right w:val="nil"/>
            </w:tcBorders>
          </w:tcPr>
          <w:p w14:paraId="3AF50F5F" w14:textId="77777777" w:rsidR="00BD1C23" w:rsidRPr="00FB1FC4" w:rsidRDefault="00A939FF">
            <w:pPr>
              <w:spacing w:line="240" w:lineRule="exact"/>
              <w:ind w:left="46"/>
              <w:rPr>
                <w:rFonts w:asciiTheme="minorHAnsi" w:eastAsia="Calibri" w:hAnsiTheme="minorHAnsi" w:cstheme="minorHAnsi"/>
                <w:sz w:val="22"/>
                <w:szCs w:val="22"/>
              </w:rPr>
            </w:pPr>
            <w:r w:rsidRPr="00FB1FC4">
              <w:rPr>
                <w:rFonts w:asciiTheme="minorHAnsi" w:eastAsia="Calibri" w:hAnsiTheme="minorHAnsi" w:cstheme="minorHAnsi"/>
                <w:sz w:val="22"/>
                <w:szCs w:val="22"/>
              </w:rPr>
              <w:t>Arbor</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Plac</w:t>
            </w:r>
            <w:r w:rsidRPr="00FB1FC4">
              <w:rPr>
                <w:rFonts w:asciiTheme="minorHAnsi" w:eastAsia="Calibri" w:hAnsiTheme="minorHAnsi" w:cstheme="minorHAnsi"/>
                <w:spacing w:val="13"/>
                <w:sz w:val="22"/>
                <w:szCs w:val="22"/>
              </w:rPr>
              <w: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1"/>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2260" w:type="dxa"/>
            <w:tcBorders>
              <w:top w:val="nil"/>
              <w:left w:val="nil"/>
              <w:bottom w:val="nil"/>
              <w:right w:val="nil"/>
            </w:tcBorders>
          </w:tcPr>
          <w:p w14:paraId="665B9497" w14:textId="77777777" w:rsidR="00BD1C23" w:rsidRPr="00FB1FC4" w:rsidRDefault="00A939FF">
            <w:pPr>
              <w:spacing w:line="240" w:lineRule="exact"/>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ResidenAal</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sz w:val="22"/>
                <w:szCs w:val="22"/>
              </w:rPr>
              <w:t> Facilit</w:t>
            </w:r>
            <w:r w:rsidRPr="00FB1FC4">
              <w:rPr>
                <w:rFonts w:asciiTheme="minorHAnsi" w:eastAsia="Calibri" w:hAnsiTheme="minorHAnsi" w:cstheme="minorHAnsi"/>
                <w:spacing w:val="-3"/>
                <w:sz w:val="22"/>
                <w:szCs w:val="22"/>
              </w:rPr>
              <w:t>y</w:t>
            </w:r>
            <w:r w:rsidRPr="00FB1FC4">
              <w:rPr>
                <w:rFonts w:asciiTheme="minorHAnsi" w:eastAsia="Calibri" w:hAnsiTheme="minorHAnsi" w:cstheme="minorHAnsi"/>
                <w:w w:val="25"/>
                <w:sz w:val="22"/>
                <w:szCs w:val="22"/>
              </w:rPr>
              <w:t xml:space="preserve">    </w:t>
            </w:r>
          </w:p>
        </w:tc>
        <w:tc>
          <w:tcPr>
            <w:tcW w:w="1130" w:type="dxa"/>
            <w:tcBorders>
              <w:top w:val="nil"/>
              <w:left w:val="nil"/>
              <w:bottom w:val="nil"/>
              <w:right w:val="nil"/>
            </w:tcBorders>
          </w:tcPr>
          <w:p w14:paraId="62603FF7" w14:textId="77777777" w:rsidR="00BD1C23" w:rsidRPr="00FB1FC4" w:rsidRDefault="00A939FF">
            <w:pPr>
              <w:spacing w:line="240" w:lineRule="exact"/>
              <w:ind w:left="236"/>
              <w:rPr>
                <w:rFonts w:asciiTheme="minorHAnsi" w:eastAsia="Calibri" w:hAnsiTheme="minorHAnsi" w:cstheme="minorHAnsi"/>
                <w:sz w:val="22"/>
                <w:szCs w:val="22"/>
              </w:rPr>
            </w:pPr>
            <w:r w:rsidRPr="00FB1FC4">
              <w:rPr>
                <w:rFonts w:asciiTheme="minorHAnsi" w:eastAsia="Calibri" w:hAnsiTheme="minorHAnsi" w:cstheme="minorHAnsi"/>
                <w:sz w:val="22"/>
                <w:szCs w:val="22"/>
              </w:rPr>
              <w:t>126</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hours</w:t>
            </w:r>
          </w:p>
        </w:tc>
      </w:tr>
      <w:tr w:rsidR="00BD1C23" w:rsidRPr="00FB1FC4" w14:paraId="11048A55" w14:textId="77777777">
        <w:trPr>
          <w:trHeight w:hRule="exact" w:val="260"/>
        </w:trPr>
        <w:tc>
          <w:tcPr>
            <w:tcW w:w="2874" w:type="dxa"/>
            <w:tcBorders>
              <w:top w:val="nil"/>
              <w:left w:val="nil"/>
              <w:bottom w:val="nil"/>
              <w:right w:val="nil"/>
            </w:tcBorders>
          </w:tcPr>
          <w:p w14:paraId="352A38C6" w14:textId="77777777" w:rsidR="00BD1C23" w:rsidRPr="00FB1FC4" w:rsidRDefault="00A939FF">
            <w:pPr>
              <w:spacing w:line="240" w:lineRule="exact"/>
              <w:ind w:left="40"/>
              <w:rPr>
                <w:rFonts w:asciiTheme="minorHAnsi" w:eastAsia="Calibri" w:hAnsiTheme="minorHAnsi" w:cstheme="minorHAnsi"/>
                <w:sz w:val="22"/>
                <w:szCs w:val="22"/>
              </w:rPr>
            </w:pPr>
            <w:r w:rsidRPr="00FB1FC4">
              <w:rPr>
                <w:rFonts w:asciiTheme="minorHAnsi" w:eastAsia="Calibri" w:hAnsiTheme="minorHAnsi" w:cstheme="minorHAnsi"/>
                <w:b/>
                <w:sz w:val="22"/>
                <w:szCs w:val="22"/>
              </w:rPr>
              <w:t>Family/Community</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Healt</w:t>
            </w:r>
            <w:r w:rsidRPr="00FB1FC4">
              <w:rPr>
                <w:rFonts w:asciiTheme="minorHAnsi" w:eastAsia="Calibri" w:hAnsiTheme="minorHAnsi" w:cstheme="minorHAnsi"/>
                <w:b/>
                <w:spacing w:val="15"/>
                <w:sz w:val="22"/>
                <w:szCs w:val="22"/>
              </w:rPr>
              <w:t>h</w:t>
            </w:r>
            <w:r w:rsidRPr="00FB1FC4">
              <w:rPr>
                <w:rFonts w:asciiTheme="minorHAnsi" w:eastAsia="Calibri" w:hAnsiTheme="minorHAnsi" w:cstheme="minorHAnsi"/>
                <w:b/>
                <w:w w:val="25"/>
                <w:sz w:val="22"/>
                <w:szCs w:val="22"/>
              </w:rPr>
              <w:t xml:space="preserve">    </w:t>
            </w:r>
          </w:p>
        </w:tc>
        <w:tc>
          <w:tcPr>
            <w:tcW w:w="3310" w:type="dxa"/>
            <w:tcBorders>
              <w:top w:val="nil"/>
              <w:left w:val="nil"/>
              <w:bottom w:val="nil"/>
              <w:right w:val="nil"/>
            </w:tcBorders>
          </w:tcPr>
          <w:p w14:paraId="2FD0D886" w14:textId="77777777" w:rsidR="00BD1C23" w:rsidRPr="00FB1FC4" w:rsidRDefault="00A939FF">
            <w:pPr>
              <w:spacing w:line="240" w:lineRule="exact"/>
              <w:ind w:left="46"/>
              <w:rPr>
                <w:rFonts w:asciiTheme="minorHAnsi" w:eastAsia="Calibri" w:hAnsiTheme="minorHAnsi" w:cstheme="minorHAnsi"/>
                <w:sz w:val="22"/>
                <w:szCs w:val="22"/>
              </w:rPr>
            </w:pPr>
            <w:r w:rsidRPr="00FB1FC4">
              <w:rPr>
                <w:rFonts w:asciiTheme="minorHAnsi" w:eastAsia="Calibri" w:hAnsiTheme="minorHAnsi" w:cstheme="minorHAnsi"/>
                <w:sz w:val="22"/>
                <w:szCs w:val="22"/>
              </w:rPr>
              <w:t>Salem</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Hospita</w:t>
            </w:r>
            <w:r w:rsidRPr="00FB1FC4">
              <w:rPr>
                <w:rFonts w:asciiTheme="minorHAnsi" w:eastAsia="Calibri" w:hAnsiTheme="minorHAnsi" w:cstheme="minorHAnsi"/>
                <w:spacing w:val="14"/>
                <w:sz w:val="22"/>
                <w:szCs w:val="22"/>
              </w:rPr>
              <w:t>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6"/>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2260" w:type="dxa"/>
            <w:tcBorders>
              <w:top w:val="nil"/>
              <w:left w:val="nil"/>
              <w:bottom w:val="nil"/>
              <w:right w:val="nil"/>
            </w:tcBorders>
          </w:tcPr>
          <w:p w14:paraId="7A0F694A" w14:textId="77777777" w:rsidR="00BD1C23" w:rsidRPr="00FB1FC4" w:rsidRDefault="00A939FF">
            <w:pPr>
              <w:spacing w:line="240" w:lineRule="exact"/>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CHE</w:t>
            </w:r>
            <w:r w:rsidRPr="00FB1FC4">
              <w:rPr>
                <w:rFonts w:asciiTheme="minorHAnsi" w:eastAsia="Calibri" w:hAnsiTheme="minorHAnsi" w:cstheme="minorHAnsi"/>
                <w:spacing w:val="3"/>
                <w:sz w:val="22"/>
                <w:szCs w:val="22"/>
              </w:rPr>
              <w:t>C</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11"/>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1130" w:type="dxa"/>
            <w:tcBorders>
              <w:top w:val="nil"/>
              <w:left w:val="nil"/>
              <w:bottom w:val="nil"/>
              <w:right w:val="nil"/>
            </w:tcBorders>
          </w:tcPr>
          <w:p w14:paraId="3C472934" w14:textId="77777777" w:rsidR="00BD1C23" w:rsidRPr="00FB1FC4" w:rsidRDefault="00A939FF">
            <w:pPr>
              <w:spacing w:line="240" w:lineRule="exact"/>
              <w:ind w:left="236"/>
              <w:rPr>
                <w:rFonts w:asciiTheme="minorHAnsi" w:eastAsia="Calibri" w:hAnsiTheme="minorHAnsi" w:cstheme="minorHAnsi"/>
                <w:sz w:val="22"/>
                <w:szCs w:val="22"/>
              </w:rPr>
            </w:pPr>
            <w:r w:rsidRPr="00FB1FC4">
              <w:rPr>
                <w:rFonts w:asciiTheme="minorHAnsi" w:eastAsia="Calibri" w:hAnsiTheme="minorHAnsi" w:cstheme="minorHAnsi"/>
                <w:sz w:val="22"/>
                <w:szCs w:val="22"/>
              </w:rPr>
              <w:t>84</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hours</w:t>
            </w:r>
          </w:p>
        </w:tc>
      </w:tr>
      <w:tr w:rsidR="00BD1C23" w:rsidRPr="00FB1FC4" w14:paraId="3D474C45" w14:textId="77777777">
        <w:trPr>
          <w:trHeight w:hRule="exact" w:val="335"/>
        </w:trPr>
        <w:tc>
          <w:tcPr>
            <w:tcW w:w="2874" w:type="dxa"/>
            <w:tcBorders>
              <w:top w:val="nil"/>
              <w:left w:val="nil"/>
              <w:bottom w:val="nil"/>
              <w:right w:val="nil"/>
            </w:tcBorders>
          </w:tcPr>
          <w:p w14:paraId="763B9B91" w14:textId="77777777" w:rsidR="00BD1C23" w:rsidRPr="00FB1FC4" w:rsidRDefault="00A939FF">
            <w:pPr>
              <w:spacing w:line="240" w:lineRule="exact"/>
              <w:ind w:left="40"/>
              <w:rPr>
                <w:rFonts w:asciiTheme="minorHAnsi" w:eastAsia="Calibri" w:hAnsiTheme="minorHAnsi" w:cstheme="minorHAnsi"/>
                <w:sz w:val="22"/>
                <w:szCs w:val="22"/>
              </w:rPr>
            </w:pPr>
            <w:r w:rsidRPr="00FB1FC4">
              <w:rPr>
                <w:rFonts w:asciiTheme="minorHAnsi" w:eastAsia="Calibri" w:hAnsiTheme="minorHAnsi" w:cstheme="minorHAnsi"/>
                <w:b/>
                <w:sz w:val="22"/>
                <w:szCs w:val="22"/>
              </w:rPr>
              <w:t>Fundamentals</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of</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Nursin</w:t>
            </w:r>
            <w:r w:rsidRPr="00FB1FC4">
              <w:rPr>
                <w:rFonts w:asciiTheme="minorHAnsi" w:eastAsia="Calibri" w:hAnsiTheme="minorHAnsi" w:cstheme="minorHAnsi"/>
                <w:b/>
                <w:spacing w:val="-7"/>
                <w:sz w:val="22"/>
                <w:szCs w:val="22"/>
              </w:rPr>
              <w:t>g</w:t>
            </w:r>
            <w:r w:rsidRPr="00FB1FC4">
              <w:rPr>
                <w:rFonts w:asciiTheme="minorHAnsi" w:eastAsia="Calibri" w:hAnsiTheme="minorHAnsi" w:cstheme="minorHAnsi"/>
                <w:b/>
                <w:w w:val="25"/>
                <w:sz w:val="22"/>
                <w:szCs w:val="22"/>
              </w:rPr>
              <w:t xml:space="preserve">    </w:t>
            </w:r>
          </w:p>
        </w:tc>
        <w:tc>
          <w:tcPr>
            <w:tcW w:w="3310" w:type="dxa"/>
            <w:tcBorders>
              <w:top w:val="nil"/>
              <w:left w:val="nil"/>
              <w:bottom w:val="nil"/>
              <w:right w:val="nil"/>
            </w:tcBorders>
          </w:tcPr>
          <w:p w14:paraId="67CC0ED2" w14:textId="77777777" w:rsidR="00BD1C23" w:rsidRPr="00FB1FC4" w:rsidRDefault="00A939FF">
            <w:pPr>
              <w:spacing w:line="240" w:lineRule="exact"/>
              <w:ind w:left="46"/>
              <w:rPr>
                <w:rFonts w:asciiTheme="minorHAnsi" w:eastAsia="Calibri" w:hAnsiTheme="minorHAnsi" w:cstheme="minorHAnsi"/>
                <w:sz w:val="22"/>
                <w:szCs w:val="22"/>
              </w:rPr>
            </w:pPr>
            <w:r w:rsidRPr="00FB1FC4">
              <w:rPr>
                <w:rFonts w:asciiTheme="minorHAnsi" w:eastAsia="Calibri" w:hAnsiTheme="minorHAnsi" w:cstheme="minorHAnsi"/>
                <w:sz w:val="22"/>
                <w:szCs w:val="22"/>
              </w:rPr>
              <w:t>Robison</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Jewish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Health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Cente</w:t>
            </w:r>
            <w:r w:rsidRPr="00FB1FC4">
              <w:rPr>
                <w:rFonts w:asciiTheme="minorHAnsi" w:eastAsia="Calibri" w:hAnsiTheme="minorHAnsi" w:cstheme="minorHAnsi"/>
                <w:spacing w:val="9"/>
                <w:sz w:val="22"/>
                <w:szCs w:val="22"/>
              </w:rPr>
              <w:t>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p>
        </w:tc>
        <w:tc>
          <w:tcPr>
            <w:tcW w:w="2260" w:type="dxa"/>
            <w:tcBorders>
              <w:top w:val="nil"/>
              <w:left w:val="nil"/>
              <w:bottom w:val="nil"/>
              <w:right w:val="nil"/>
            </w:tcBorders>
          </w:tcPr>
          <w:p w14:paraId="1A6185F4" w14:textId="77777777" w:rsidR="00BD1C23" w:rsidRPr="00FB1FC4" w:rsidRDefault="00A939FF">
            <w:pPr>
              <w:spacing w:line="240" w:lineRule="exact"/>
              <w:ind w:left="336"/>
              <w:rPr>
                <w:rFonts w:asciiTheme="minorHAnsi" w:eastAsia="Calibri" w:hAnsiTheme="minorHAnsi" w:cstheme="minorHAnsi"/>
                <w:sz w:val="22"/>
                <w:szCs w:val="22"/>
              </w:rPr>
            </w:pPr>
            <w:r w:rsidRPr="00FB1FC4">
              <w:rPr>
                <w:rFonts w:asciiTheme="minorHAnsi" w:eastAsia="Calibri" w:hAnsiTheme="minorHAnsi" w:cstheme="minorHAnsi"/>
                <w:sz w:val="22"/>
                <w:szCs w:val="22"/>
              </w:rPr>
              <w:t>Long</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Term</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w:t>
            </w:r>
            <w:r w:rsidRPr="00FB1FC4">
              <w:rPr>
                <w:rFonts w:asciiTheme="minorHAnsi" w:eastAsia="Calibri" w:hAnsiTheme="minorHAnsi" w:cstheme="minorHAnsi"/>
                <w:spacing w:val="19"/>
                <w:sz w:val="22"/>
                <w:szCs w:val="22"/>
              </w:rPr>
              <w: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9"/>
                <w:w w:val="25"/>
                <w:sz w:val="22"/>
                <w:szCs w:val="22"/>
              </w:rPr>
              <w:t xml:space="preserve"> </w:t>
            </w:r>
            <w:r w:rsidRPr="00FB1FC4">
              <w:rPr>
                <w:rFonts w:asciiTheme="minorHAnsi" w:eastAsia="Calibri" w:hAnsiTheme="minorHAnsi" w:cstheme="minorHAnsi"/>
                <w:w w:val="25"/>
                <w:sz w:val="22"/>
                <w:szCs w:val="22"/>
              </w:rPr>
              <w:t> </w:t>
            </w:r>
          </w:p>
        </w:tc>
        <w:tc>
          <w:tcPr>
            <w:tcW w:w="1130" w:type="dxa"/>
            <w:tcBorders>
              <w:top w:val="nil"/>
              <w:left w:val="nil"/>
              <w:bottom w:val="nil"/>
              <w:right w:val="nil"/>
            </w:tcBorders>
          </w:tcPr>
          <w:p w14:paraId="2A5C9831" w14:textId="77777777" w:rsidR="00BD1C23" w:rsidRPr="00FB1FC4" w:rsidRDefault="00A939FF">
            <w:pPr>
              <w:spacing w:line="240" w:lineRule="exact"/>
              <w:ind w:left="236"/>
              <w:rPr>
                <w:rFonts w:asciiTheme="minorHAnsi" w:eastAsia="Calibri" w:hAnsiTheme="minorHAnsi" w:cstheme="minorHAnsi"/>
                <w:sz w:val="22"/>
                <w:szCs w:val="22"/>
              </w:rPr>
            </w:pPr>
            <w:r w:rsidRPr="00FB1FC4">
              <w:rPr>
                <w:rFonts w:asciiTheme="minorHAnsi" w:eastAsia="Calibri" w:hAnsiTheme="minorHAnsi" w:cstheme="minorHAnsi"/>
                <w:sz w:val="22"/>
                <w:szCs w:val="22"/>
              </w:rPr>
              <w:t>84</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hours</w:t>
            </w:r>
          </w:p>
        </w:tc>
      </w:tr>
    </w:tbl>
    <w:p w14:paraId="7345BCF1" w14:textId="77777777" w:rsidR="00BD1C23" w:rsidRPr="00FB1FC4" w:rsidRDefault="00A939FF">
      <w:pPr>
        <w:spacing w:before="71"/>
        <w:ind w:left="100"/>
        <w:rPr>
          <w:rFonts w:asciiTheme="minorHAnsi" w:eastAsia="Calibri" w:hAnsiTheme="minorHAnsi" w:cstheme="minorHAnsi"/>
          <w:sz w:val="22"/>
          <w:szCs w:val="22"/>
        </w:rPr>
      </w:pPr>
      <w:r w:rsidRPr="00FB1FC4">
        <w:rPr>
          <w:rFonts w:asciiTheme="minorHAnsi" w:eastAsia="Calibri" w:hAnsiTheme="minorHAnsi" w:cstheme="minorHAnsi"/>
          <w:sz w:val="22"/>
          <w:szCs w:val="22"/>
        </w:rPr>
        <w:t>Employmen</w:t>
      </w:r>
      <w:r w:rsidRPr="00FB1FC4">
        <w:rPr>
          <w:rFonts w:asciiTheme="minorHAnsi" w:eastAsia="Calibri" w:hAnsiTheme="minorHAnsi" w:cstheme="minorHAnsi"/>
          <w:w w:val="45"/>
          <w:sz w:val="22"/>
          <w:szCs w:val="22"/>
        </w:rPr>
        <w:t xml:space="preserve">t   </w:t>
      </w:r>
      <w:r w:rsidRPr="00FB1FC4">
        <w:rPr>
          <w:rFonts w:asciiTheme="minorHAnsi" w:eastAsia="Calibri" w:hAnsiTheme="minorHAnsi" w:cstheme="minorHAnsi"/>
          <w:w w:val="45"/>
          <w:sz w:val="22"/>
          <w:szCs w:val="22"/>
        </w:rPr>
        <w:t> </w:t>
      </w:r>
    </w:p>
    <w:p w14:paraId="556E6D80" w14:textId="77777777" w:rsidR="00BD1C23" w:rsidRPr="00FB1FC4" w:rsidRDefault="00A939FF">
      <w:pPr>
        <w:spacing w:before="8"/>
        <w:ind w:left="820"/>
        <w:rPr>
          <w:rFonts w:asciiTheme="minorHAnsi" w:eastAsia="Garamond" w:hAnsiTheme="minorHAnsi" w:cstheme="minorHAnsi"/>
          <w:sz w:val="22"/>
          <w:szCs w:val="22"/>
        </w:rPr>
      </w:pPr>
      <w:r w:rsidRPr="00FB1FC4">
        <w:rPr>
          <w:rFonts w:asciiTheme="minorHAnsi" w:eastAsia="Calibri" w:hAnsiTheme="minorHAnsi" w:cstheme="minorHAnsi"/>
          <w:b/>
          <w:sz w:val="22"/>
          <w:szCs w:val="22"/>
        </w:rPr>
        <w:t>Portland</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Parks</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and</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Recrea</w:t>
      </w:r>
      <w:r w:rsidRPr="00FB1FC4">
        <w:rPr>
          <w:rFonts w:asciiTheme="minorHAnsi" w:eastAsia="Calibri" w:hAnsiTheme="minorHAnsi" w:cstheme="minorHAnsi"/>
          <w:b/>
          <w:w w:val="127"/>
          <w:sz w:val="22"/>
          <w:szCs w:val="22"/>
        </w:rPr>
        <w:t>F</w:t>
      </w:r>
      <w:r w:rsidRPr="00FB1FC4">
        <w:rPr>
          <w:rFonts w:asciiTheme="minorHAnsi" w:eastAsia="Calibri" w:hAnsiTheme="minorHAnsi" w:cstheme="minorHAnsi"/>
          <w:b/>
          <w:sz w:val="22"/>
          <w:szCs w:val="22"/>
        </w:rPr>
        <w:t>o</w:t>
      </w:r>
      <w:r w:rsidRPr="00FB1FC4">
        <w:rPr>
          <w:rFonts w:asciiTheme="minorHAnsi" w:eastAsia="Calibri" w:hAnsiTheme="minorHAnsi" w:cstheme="minorHAnsi"/>
          <w:b/>
          <w:spacing w:val="17"/>
          <w:sz w:val="22"/>
          <w:szCs w:val="22"/>
        </w:rPr>
        <w:t>n</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7"/>
          <w:w w:val="25"/>
          <w:sz w:val="22"/>
          <w:szCs w:val="22"/>
        </w:rPr>
        <w:t xml:space="preserve"> </w:t>
      </w:r>
      <w:r w:rsidRPr="00FB1FC4">
        <w:rPr>
          <w:rFonts w:asciiTheme="minorHAnsi" w:eastAsia="Calibri" w:hAnsiTheme="minorHAnsi" w:cstheme="minorHAnsi"/>
          <w:w w:val="25"/>
          <w:sz w:val="22"/>
          <w:szCs w:val="22"/>
        </w:rPr>
        <w:t>Southwes</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Community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Cente</w:t>
      </w:r>
      <w:r w:rsidRPr="00FB1FC4">
        <w:rPr>
          <w:rFonts w:asciiTheme="minorHAnsi" w:eastAsia="Calibri" w:hAnsiTheme="minorHAnsi" w:cstheme="minorHAnsi"/>
          <w:spacing w:val="12"/>
          <w:sz w:val="22"/>
          <w:szCs w:val="22"/>
        </w:rPr>
        <w:t>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3"/>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Garamond" w:hAnsiTheme="minorHAnsi" w:cstheme="minorHAnsi"/>
          <w:sz w:val="22"/>
          <w:szCs w:val="22"/>
        </w:rPr>
        <w:t>Date</w:t>
      </w:r>
    </w:p>
    <w:p w14:paraId="086B9C66"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w w:val="33"/>
          <w:sz w:val="22"/>
          <w:szCs w:val="22"/>
        </w:rPr>
        <w:t xml:space="preserve">-­‐                 </w:t>
      </w:r>
      <w:r w:rsidRPr="00FB1FC4">
        <w:rPr>
          <w:rFonts w:asciiTheme="minorHAnsi" w:eastAsia="Calibri" w:hAnsiTheme="minorHAnsi" w:cstheme="minorHAnsi"/>
          <w:spacing w:val="14"/>
          <w:w w:val="33"/>
          <w:sz w:val="22"/>
          <w:szCs w:val="22"/>
        </w:rPr>
        <w:t xml:space="preserve"> </w:t>
      </w:r>
      <w:r w:rsidRPr="00FB1FC4">
        <w:rPr>
          <w:rFonts w:asciiTheme="minorHAnsi" w:eastAsia="Calibri" w:hAnsiTheme="minorHAnsi" w:cstheme="minorHAnsi"/>
          <w:sz w:val="22"/>
          <w:szCs w:val="22"/>
        </w:rPr>
        <w:t>Camp</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coordinator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support,</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camp</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director,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camp</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counselor,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recre</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onal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service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represen</w:t>
      </w:r>
      <w:r w:rsidRPr="00FB1FC4">
        <w:rPr>
          <w:rFonts w:asciiTheme="minorHAnsi" w:eastAsia="Calibri" w:hAnsiTheme="minorHAnsi" w:cstheme="minorHAnsi"/>
          <w:w w:val="98"/>
          <w:sz w:val="22"/>
          <w:szCs w:val="22"/>
        </w:rPr>
        <w:t>taA</w:t>
      </w:r>
      <w:r w:rsidRPr="00FB1FC4">
        <w:rPr>
          <w:rFonts w:asciiTheme="minorHAnsi" w:eastAsia="Calibri" w:hAnsiTheme="minorHAnsi" w:cstheme="minorHAnsi"/>
          <w:sz w:val="22"/>
          <w:szCs w:val="22"/>
        </w:rPr>
        <w:t>ve,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child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p>
    <w:p w14:paraId="235BA0D1" w14:textId="77777777" w:rsidR="00BD1C23" w:rsidRPr="00FB1FC4" w:rsidRDefault="00A939FF">
      <w:pPr>
        <w:spacing w:before="3"/>
        <w:ind w:left="1180"/>
        <w:rPr>
          <w:rFonts w:asciiTheme="minorHAnsi" w:eastAsia="Calibri" w:hAnsiTheme="minorHAnsi" w:cstheme="minorHAnsi"/>
          <w:sz w:val="22"/>
          <w:szCs w:val="22"/>
        </w:rPr>
      </w:pPr>
      <w:r w:rsidRPr="00FB1FC4">
        <w:rPr>
          <w:rFonts w:asciiTheme="minorHAnsi" w:eastAsia="Calibri" w:hAnsiTheme="minorHAnsi" w:cstheme="minorHAnsi"/>
          <w:sz w:val="22"/>
          <w:szCs w:val="22"/>
        </w:rPr>
        <w:t>a?</w:t>
      </w:r>
      <w:r w:rsidRPr="00FB1FC4">
        <w:rPr>
          <w:rFonts w:asciiTheme="minorHAnsi" w:eastAsia="Calibri" w:hAnsiTheme="minorHAnsi" w:cstheme="minorHAnsi"/>
          <w:sz w:val="22"/>
          <w:szCs w:val="22"/>
        </w:rPr>
        <w:t>endant,</w:t>
      </w:r>
      <w:r w:rsidRPr="00FB1FC4">
        <w:rPr>
          <w:rFonts w:asciiTheme="minorHAnsi" w:eastAsia="Calibri" w:hAnsiTheme="minorHAnsi" w:cstheme="minorHAnsi"/>
          <w:spacing w:val="24"/>
          <w:sz w:val="22"/>
          <w:szCs w:val="22"/>
        </w:rPr>
        <w:t xml:space="preserve"> </w:t>
      </w:r>
      <w:r w:rsidRPr="00FB1FC4">
        <w:rPr>
          <w:rFonts w:asciiTheme="minorHAnsi" w:eastAsia="Calibri" w:hAnsiTheme="minorHAnsi" w:cstheme="minorHAnsi"/>
          <w:sz w:val="22"/>
          <w:szCs w:val="22"/>
        </w:rPr>
        <w:t> birthday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party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host,</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special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events.</w:t>
      </w:r>
    </w:p>
    <w:p w14:paraId="0D352867"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w w:val="33"/>
          <w:sz w:val="22"/>
          <w:szCs w:val="22"/>
        </w:rPr>
        <w:t xml:space="preserve">-­‐                 </w:t>
      </w:r>
      <w:r w:rsidRPr="00FB1FC4">
        <w:rPr>
          <w:rFonts w:asciiTheme="minorHAnsi" w:eastAsia="Calibri" w:hAnsiTheme="minorHAnsi" w:cstheme="minorHAnsi"/>
          <w:spacing w:val="14"/>
          <w:w w:val="33"/>
          <w:sz w:val="22"/>
          <w:szCs w:val="22"/>
        </w:rPr>
        <w:t xml:space="preserve"> </w:t>
      </w:r>
      <w:r w:rsidRPr="00FB1FC4">
        <w:rPr>
          <w:rFonts w:asciiTheme="minorHAnsi" w:eastAsia="Calibri" w:hAnsiTheme="minorHAnsi" w:cstheme="minorHAnsi"/>
          <w:sz w:val="22"/>
          <w:szCs w:val="22"/>
        </w:rPr>
        <w:t>EnthusiasAc</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sz w:val="22"/>
          <w:szCs w:val="22"/>
        </w:rPr>
        <w:t> 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dedicated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employee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commitmen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customer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service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patron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sfac</w:t>
      </w:r>
      <w:r w:rsidRPr="00FB1FC4">
        <w:rPr>
          <w:rFonts w:asciiTheme="minorHAnsi" w:eastAsia="Calibri" w:hAnsiTheme="minorHAnsi" w:cstheme="minorHAnsi"/>
          <w:w w:val="96"/>
          <w:sz w:val="22"/>
          <w:szCs w:val="22"/>
        </w:rPr>
        <w:t>A</w:t>
      </w:r>
      <w:r w:rsidRPr="00FB1FC4">
        <w:rPr>
          <w:rFonts w:asciiTheme="minorHAnsi" w:eastAsia="Calibri" w:hAnsiTheme="minorHAnsi" w:cstheme="minorHAnsi"/>
          <w:sz w:val="22"/>
          <w:szCs w:val="22"/>
        </w:rPr>
        <w:t>on.</w:t>
      </w:r>
    </w:p>
    <w:p w14:paraId="4B5BACEB" w14:textId="77777777" w:rsidR="00BD1C23" w:rsidRPr="00FB1FC4" w:rsidRDefault="00A939FF">
      <w:pPr>
        <w:spacing w:before="3" w:line="240" w:lineRule="exact"/>
        <w:ind w:left="820"/>
        <w:rPr>
          <w:rFonts w:asciiTheme="minorHAnsi" w:eastAsia="Calibri" w:hAnsiTheme="minorHAnsi" w:cstheme="minorHAnsi"/>
          <w:sz w:val="22"/>
          <w:szCs w:val="22"/>
        </w:rPr>
      </w:pPr>
      <w:r w:rsidRPr="00FB1FC4">
        <w:rPr>
          <w:rFonts w:asciiTheme="minorHAnsi" w:eastAsia="Calibri" w:hAnsiTheme="minorHAnsi" w:cstheme="minorHAnsi"/>
          <w:w w:val="33"/>
          <w:sz w:val="22"/>
          <w:szCs w:val="22"/>
        </w:rPr>
        <w:t xml:space="preserve">-­‐                 </w:t>
      </w:r>
      <w:r w:rsidRPr="00FB1FC4">
        <w:rPr>
          <w:rFonts w:asciiTheme="minorHAnsi" w:eastAsia="Calibri" w:hAnsiTheme="minorHAnsi" w:cstheme="minorHAnsi"/>
          <w:spacing w:val="14"/>
          <w:w w:val="33"/>
          <w:sz w:val="22"/>
          <w:szCs w:val="22"/>
        </w:rPr>
        <w:t xml:space="preserve"> </w:t>
      </w:r>
      <w:r w:rsidRPr="00FB1FC4">
        <w:rPr>
          <w:rFonts w:asciiTheme="minorHAnsi" w:eastAsia="Calibri" w:hAnsiTheme="minorHAnsi" w:cstheme="minorHAnsi"/>
          <w:sz w:val="22"/>
          <w:szCs w:val="22"/>
        </w:rPr>
        <w:t>Expansion</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of</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teamwork</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teambuilding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skills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movemen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into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leadership</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posi</w:t>
      </w:r>
      <w:r w:rsidRPr="00FB1FC4">
        <w:rPr>
          <w:rFonts w:asciiTheme="minorHAnsi" w:eastAsia="Calibri" w:hAnsiTheme="minorHAnsi" w:cstheme="minorHAnsi"/>
          <w:w w:val="96"/>
          <w:sz w:val="22"/>
          <w:szCs w:val="22"/>
        </w:rPr>
        <w:t>A</w:t>
      </w:r>
      <w:r w:rsidRPr="00FB1FC4">
        <w:rPr>
          <w:rFonts w:asciiTheme="minorHAnsi" w:eastAsia="Calibri" w:hAnsiTheme="minorHAnsi" w:cstheme="minorHAnsi"/>
          <w:sz w:val="22"/>
          <w:szCs w:val="22"/>
        </w:rPr>
        <w:t>ons.</w:t>
      </w:r>
    </w:p>
    <w:p w14:paraId="17058160" w14:textId="77777777" w:rsidR="00BD1C23" w:rsidRPr="00FB1FC4" w:rsidRDefault="00A939FF">
      <w:pPr>
        <w:spacing w:before="17"/>
        <w:ind w:left="100"/>
        <w:rPr>
          <w:rFonts w:asciiTheme="minorHAnsi" w:eastAsia="Calibri" w:hAnsiTheme="minorHAnsi" w:cstheme="minorHAnsi"/>
          <w:sz w:val="22"/>
          <w:szCs w:val="22"/>
        </w:rPr>
      </w:pP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w:t>
      </w:r>
    </w:p>
    <w:p w14:paraId="4940F6B9" w14:textId="77777777" w:rsidR="00BD1C23" w:rsidRPr="00FB1FC4" w:rsidRDefault="00A939FF">
      <w:pPr>
        <w:spacing w:before="8"/>
        <w:ind w:left="100"/>
        <w:rPr>
          <w:rFonts w:asciiTheme="minorHAnsi" w:eastAsia="Calibri" w:hAnsiTheme="minorHAnsi" w:cstheme="minorHAnsi"/>
          <w:sz w:val="22"/>
          <w:szCs w:val="22"/>
        </w:rPr>
      </w:pPr>
      <w:r w:rsidRPr="00FB1FC4">
        <w:rPr>
          <w:rFonts w:asciiTheme="minorHAnsi" w:eastAsia="Calibri" w:hAnsiTheme="minorHAnsi" w:cstheme="minorHAnsi"/>
          <w:sz w:val="22"/>
          <w:szCs w:val="22"/>
        </w:rPr>
        <w:t>Volunteer</w:t>
      </w:r>
      <w:r w:rsidRPr="00FB1FC4">
        <w:rPr>
          <w:rFonts w:asciiTheme="minorHAnsi" w:eastAsia="Calibri" w:hAnsiTheme="minorHAnsi" w:cstheme="minorHAnsi"/>
          <w:spacing w:val="-15"/>
          <w:sz w:val="22"/>
          <w:szCs w:val="22"/>
        </w:rPr>
        <w:t xml:space="preserve"> </w:t>
      </w:r>
      <w:r w:rsidRPr="00FB1FC4">
        <w:rPr>
          <w:rFonts w:asciiTheme="minorHAnsi" w:eastAsia="Calibri" w:hAnsiTheme="minorHAnsi" w:cstheme="minorHAnsi"/>
          <w:sz w:val="22"/>
          <w:szCs w:val="22"/>
        </w:rPr>
        <w:t> Experience</w:t>
      </w:r>
    </w:p>
    <w:p w14:paraId="5C45EF8C" w14:textId="77777777" w:rsidR="00BD1C23" w:rsidRPr="00FB1FC4" w:rsidRDefault="00A939FF">
      <w:pPr>
        <w:spacing w:before="8"/>
        <w:ind w:left="820"/>
        <w:rPr>
          <w:rFonts w:asciiTheme="minorHAnsi" w:eastAsia="Garamond" w:hAnsiTheme="minorHAnsi" w:cstheme="minorHAnsi"/>
          <w:sz w:val="22"/>
          <w:szCs w:val="22"/>
        </w:rPr>
      </w:pPr>
      <w:r w:rsidRPr="00FB1FC4">
        <w:rPr>
          <w:rFonts w:asciiTheme="minorHAnsi" w:eastAsia="Calibri" w:hAnsiTheme="minorHAnsi" w:cstheme="minorHAnsi"/>
          <w:b/>
          <w:sz w:val="22"/>
          <w:szCs w:val="22"/>
        </w:rPr>
        <w:t>Portland</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Maratho</w:t>
      </w:r>
      <w:r w:rsidRPr="00FB1FC4">
        <w:rPr>
          <w:rFonts w:asciiTheme="minorHAnsi" w:eastAsia="Calibri" w:hAnsiTheme="minorHAnsi" w:cstheme="minorHAnsi"/>
          <w:b/>
          <w:spacing w:val="3"/>
          <w:sz w:val="22"/>
          <w:szCs w:val="22"/>
        </w:rPr>
        <w:t>n</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5"/>
          <w:w w:val="25"/>
          <w:sz w:val="22"/>
          <w:szCs w:val="22"/>
        </w:rPr>
        <w:t xml:space="preserve"> </w:t>
      </w:r>
      <w:r w:rsidRPr="00FB1FC4">
        <w:rPr>
          <w:rFonts w:asciiTheme="minorHAnsi" w:eastAsia="Calibri" w:hAnsiTheme="minorHAnsi" w:cstheme="minorHAnsi"/>
          <w:b/>
          <w:w w:val="25"/>
          <w:sz w:val="22"/>
          <w:szCs w:val="22"/>
        </w:rPr>
        <w:t>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F</w:t>
      </w:r>
      <w:r w:rsidRPr="00FB1FC4">
        <w:rPr>
          <w:rFonts w:asciiTheme="minorHAnsi" w:eastAsia="Calibri" w:hAnsiTheme="minorHAnsi" w:cstheme="minorHAnsi"/>
          <w:w w:val="25"/>
          <w:sz w:val="22"/>
          <w:szCs w:val="22"/>
        </w:rPr>
        <w:t>irs</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Aid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w:t>
      </w:r>
      <w:r w:rsidRPr="00FB1FC4">
        <w:rPr>
          <w:rFonts w:asciiTheme="minorHAnsi" w:eastAsia="Calibri" w:hAnsiTheme="minorHAnsi" w:cstheme="minorHAnsi"/>
          <w:w w:val="98"/>
          <w:sz w:val="22"/>
          <w:szCs w:val="22"/>
        </w:rPr>
        <w:t>taA</w:t>
      </w:r>
      <w:r w:rsidRPr="00FB1FC4">
        <w:rPr>
          <w:rFonts w:asciiTheme="minorHAnsi" w:eastAsia="Calibri" w:hAnsiTheme="minorHAnsi" w:cstheme="minorHAnsi"/>
          <w:sz w:val="22"/>
          <w:szCs w:val="22"/>
        </w:rPr>
        <w:t>o</w:t>
      </w:r>
      <w:r w:rsidRPr="00FB1FC4">
        <w:rPr>
          <w:rFonts w:asciiTheme="minorHAnsi" w:eastAsia="Calibri" w:hAnsiTheme="minorHAnsi" w:cstheme="minorHAnsi"/>
          <w:spacing w:val="9"/>
          <w:sz w:val="22"/>
          <w:szCs w:val="22"/>
        </w:rPr>
        <w:t>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9"/>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Garamond" w:hAnsiTheme="minorHAnsi" w:cstheme="minorHAnsi"/>
          <w:sz w:val="22"/>
          <w:szCs w:val="22"/>
        </w:rPr>
        <w:t>Date</w:t>
      </w:r>
    </w:p>
    <w:p w14:paraId="0203AD9F"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w w:val="33"/>
          <w:sz w:val="22"/>
          <w:szCs w:val="22"/>
        </w:rPr>
        <w:t xml:space="preserve">-­‐                 </w:t>
      </w:r>
      <w:r w:rsidRPr="00FB1FC4">
        <w:rPr>
          <w:rFonts w:asciiTheme="minorHAnsi" w:eastAsia="Calibri" w:hAnsiTheme="minorHAnsi" w:cstheme="minorHAnsi"/>
          <w:spacing w:val="14"/>
          <w:w w:val="33"/>
          <w:sz w:val="22"/>
          <w:szCs w:val="22"/>
        </w:rPr>
        <w:t xml:space="preserve"> </w:t>
      </w:r>
      <w:r w:rsidRPr="00FB1FC4">
        <w:rPr>
          <w:rFonts w:asciiTheme="minorHAnsi" w:eastAsia="Calibri" w:hAnsiTheme="minorHAnsi" w:cstheme="minorHAnsi"/>
          <w:sz w:val="22"/>
          <w:szCs w:val="22"/>
        </w:rPr>
        <w:t>Provided</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ﬁrs</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aid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marathon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par</w:t>
      </w:r>
      <w:r w:rsidRPr="00FB1FC4">
        <w:rPr>
          <w:rFonts w:asciiTheme="minorHAnsi" w:eastAsia="Calibri" w:hAnsiTheme="minorHAnsi" w:cstheme="minorHAnsi"/>
          <w:w w:val="96"/>
          <w:sz w:val="22"/>
          <w:szCs w:val="22"/>
        </w:rPr>
        <w:t>A</w:t>
      </w:r>
      <w:r w:rsidRPr="00FB1FC4">
        <w:rPr>
          <w:rFonts w:asciiTheme="minorHAnsi" w:eastAsia="Calibri" w:hAnsiTheme="minorHAnsi" w:cstheme="minorHAnsi"/>
          <w:sz w:val="22"/>
          <w:szCs w:val="22"/>
        </w:rPr>
        <w:t>cipants.</w:t>
      </w:r>
    </w:p>
    <w:p w14:paraId="6228657B" w14:textId="77777777" w:rsidR="00BD1C23" w:rsidRPr="00FB1FC4" w:rsidRDefault="00A939FF">
      <w:pPr>
        <w:spacing w:before="3"/>
        <w:ind w:left="820"/>
        <w:rPr>
          <w:rFonts w:asciiTheme="minorHAnsi" w:eastAsia="Garamond" w:hAnsiTheme="minorHAnsi" w:cstheme="minorHAnsi"/>
          <w:sz w:val="22"/>
          <w:szCs w:val="22"/>
        </w:rPr>
      </w:pPr>
      <w:r w:rsidRPr="00FB1FC4">
        <w:rPr>
          <w:rFonts w:asciiTheme="minorHAnsi" w:eastAsia="Calibri" w:hAnsiTheme="minorHAnsi" w:cstheme="minorHAnsi"/>
          <w:b/>
          <w:sz w:val="22"/>
          <w:szCs w:val="22"/>
        </w:rPr>
        <w:t>Multnomah</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Educa</w:t>
      </w:r>
      <w:r w:rsidRPr="00FB1FC4">
        <w:rPr>
          <w:rFonts w:asciiTheme="minorHAnsi" w:eastAsia="Calibri" w:hAnsiTheme="minorHAnsi" w:cstheme="minorHAnsi"/>
          <w:b/>
          <w:w w:val="127"/>
          <w:sz w:val="22"/>
          <w:szCs w:val="22"/>
        </w:rPr>
        <w:t>F</w:t>
      </w:r>
      <w:r w:rsidRPr="00FB1FC4">
        <w:rPr>
          <w:rFonts w:asciiTheme="minorHAnsi" w:eastAsia="Calibri" w:hAnsiTheme="minorHAnsi" w:cstheme="minorHAnsi"/>
          <w:b/>
          <w:sz w:val="22"/>
          <w:szCs w:val="22"/>
        </w:rPr>
        <w:t>on</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Distric</w:t>
      </w:r>
      <w:r w:rsidRPr="00FB1FC4">
        <w:rPr>
          <w:rFonts w:asciiTheme="minorHAnsi" w:eastAsia="Calibri" w:hAnsiTheme="minorHAnsi" w:cstheme="minorHAnsi"/>
          <w:b/>
          <w:spacing w:val="16"/>
          <w:sz w:val="22"/>
          <w:szCs w:val="22"/>
        </w:rPr>
        <w:t>t</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3"/>
          <w:w w:val="25"/>
          <w:sz w:val="22"/>
          <w:szCs w:val="22"/>
        </w:rPr>
        <w:t xml:space="preserve"> </w:t>
      </w:r>
      <w:r w:rsidRPr="00FB1FC4">
        <w:rPr>
          <w:rFonts w:asciiTheme="minorHAnsi" w:eastAsia="Calibri" w:hAnsiTheme="minorHAnsi" w:cstheme="minorHAnsi"/>
          <w:sz w:val="22"/>
          <w:szCs w:val="22"/>
        </w:rPr>
        <w:t>Outdoor</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School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Studen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Leade</w:t>
      </w:r>
      <w:r w:rsidRPr="00FB1FC4">
        <w:rPr>
          <w:rFonts w:asciiTheme="minorHAnsi" w:eastAsia="Calibri" w:hAnsiTheme="minorHAnsi" w:cstheme="minorHAnsi"/>
          <w:spacing w:val="13"/>
          <w:sz w:val="22"/>
          <w:szCs w:val="22"/>
        </w:rPr>
        <w:t>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2"/>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Garamond" w:hAnsiTheme="minorHAnsi" w:cstheme="minorHAnsi"/>
          <w:sz w:val="22"/>
          <w:szCs w:val="22"/>
        </w:rPr>
        <w:t>Date</w:t>
      </w:r>
    </w:p>
    <w:p w14:paraId="42CA0CC8"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w w:val="33"/>
          <w:sz w:val="22"/>
          <w:szCs w:val="22"/>
        </w:rPr>
        <w:t xml:space="preserve">-­‐                 </w:t>
      </w:r>
      <w:r w:rsidRPr="00FB1FC4">
        <w:rPr>
          <w:rFonts w:asciiTheme="minorHAnsi" w:eastAsia="Calibri" w:hAnsiTheme="minorHAnsi" w:cstheme="minorHAnsi"/>
          <w:spacing w:val="14"/>
          <w:w w:val="33"/>
          <w:sz w:val="22"/>
          <w:szCs w:val="22"/>
        </w:rPr>
        <w:t xml:space="preserve"> </w:t>
      </w:r>
      <w:r w:rsidRPr="00FB1FC4">
        <w:rPr>
          <w:rFonts w:asciiTheme="minorHAnsi" w:eastAsia="Calibri" w:hAnsiTheme="minorHAnsi" w:cstheme="minorHAnsi"/>
          <w:sz w:val="22"/>
          <w:szCs w:val="22"/>
        </w:rPr>
        <w:t>Role</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model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cabin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leader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of</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sixth</w:t>
      </w:r>
      <w:r w:rsidRPr="00FB1FC4">
        <w:rPr>
          <w:rFonts w:asciiTheme="minorHAnsi" w:eastAsia="Calibri" w:hAnsiTheme="minorHAnsi" w:cstheme="minorHAnsi"/>
          <w:w w:val="33"/>
          <w:sz w:val="22"/>
          <w:szCs w:val="22"/>
        </w:rPr>
        <w:t>-­‐</w:t>
      </w:r>
      <w:r w:rsidRPr="00FB1FC4">
        <w:rPr>
          <w:rFonts w:asciiTheme="minorHAnsi" w:eastAsia="Calibri" w:hAnsiTheme="minorHAnsi" w:cstheme="minorHAnsi"/>
          <w:sz w:val="22"/>
          <w:szCs w:val="22"/>
        </w:rPr>
        <w:t>grade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students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provide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inspir</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interest,</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educ</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topics</w:t>
      </w:r>
      <w:r w:rsidRPr="00FB1FC4">
        <w:rPr>
          <w:rFonts w:asciiTheme="minorHAnsi" w:eastAsia="Calibri" w:hAnsiTheme="minorHAnsi" w:cstheme="minorHAnsi"/>
          <w:w w:val="25"/>
          <w:sz w:val="22"/>
          <w:szCs w:val="22"/>
        </w:rPr>
        <w:t xml:space="preserve">    </w:t>
      </w:r>
    </w:p>
    <w:p w14:paraId="5C59311E" w14:textId="77777777" w:rsidR="00BD1C23" w:rsidRPr="00FB1FC4" w:rsidRDefault="00A939FF">
      <w:pPr>
        <w:spacing w:before="3"/>
        <w:ind w:left="1180"/>
        <w:rPr>
          <w:rFonts w:asciiTheme="minorHAnsi" w:eastAsia="Calibri" w:hAnsiTheme="minorHAnsi" w:cstheme="minorHAnsi"/>
          <w:sz w:val="22"/>
          <w:szCs w:val="22"/>
        </w:rPr>
      </w:pPr>
      <w:r w:rsidRPr="00FB1FC4">
        <w:rPr>
          <w:rFonts w:asciiTheme="minorHAnsi" w:eastAsia="Calibri" w:hAnsiTheme="minorHAnsi" w:cstheme="minorHAnsi"/>
          <w:sz w:val="22"/>
          <w:szCs w:val="22"/>
        </w:rPr>
        <w:t>related</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science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nature.</w:t>
      </w:r>
    </w:p>
    <w:p w14:paraId="64BE2B48" w14:textId="77777777" w:rsidR="00BD1C23" w:rsidRPr="00FB1FC4" w:rsidRDefault="00A939FF">
      <w:pPr>
        <w:spacing w:before="3"/>
        <w:ind w:left="820"/>
        <w:rPr>
          <w:rFonts w:asciiTheme="minorHAnsi" w:eastAsia="Garamond" w:hAnsiTheme="minorHAnsi" w:cstheme="minorHAnsi"/>
          <w:sz w:val="22"/>
          <w:szCs w:val="22"/>
        </w:rPr>
      </w:pPr>
      <w:r w:rsidRPr="00FB1FC4">
        <w:rPr>
          <w:rFonts w:asciiTheme="minorHAnsi" w:eastAsia="Calibri" w:hAnsiTheme="minorHAnsi" w:cstheme="minorHAnsi"/>
          <w:b/>
          <w:sz w:val="22"/>
          <w:szCs w:val="22"/>
        </w:rPr>
        <w:t>Loaves</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and</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Fishe</w:t>
      </w:r>
      <w:r w:rsidRPr="00FB1FC4">
        <w:rPr>
          <w:rFonts w:asciiTheme="minorHAnsi" w:eastAsia="Calibri" w:hAnsiTheme="minorHAnsi" w:cstheme="minorHAnsi"/>
          <w:b/>
          <w:spacing w:val="-12"/>
          <w:sz w:val="22"/>
          <w:szCs w:val="22"/>
        </w:rPr>
        <w:t>s</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3"/>
          <w:w w:val="25"/>
          <w:sz w:val="22"/>
          <w:szCs w:val="22"/>
        </w:rPr>
        <w:t xml:space="preserve"> </w:t>
      </w:r>
      <w:r w:rsidRPr="00FB1FC4">
        <w:rPr>
          <w:rFonts w:asciiTheme="minorHAnsi" w:eastAsia="Calibri" w:hAnsiTheme="minorHAnsi" w:cstheme="minorHAnsi"/>
          <w:b/>
          <w:w w:val="25"/>
          <w:sz w:val="22"/>
          <w:szCs w:val="22"/>
        </w:rPr>
        <w:t>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sz w:val="22"/>
          <w:szCs w:val="22"/>
        </w:rPr>
        <w:t>Kitchen</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voluntee</w:t>
      </w:r>
      <w:r w:rsidRPr="00FB1FC4">
        <w:rPr>
          <w:rFonts w:asciiTheme="minorHAnsi" w:eastAsia="Calibri" w:hAnsiTheme="minorHAnsi" w:cstheme="minorHAnsi"/>
          <w:spacing w:val="4"/>
          <w:sz w:val="22"/>
          <w:szCs w:val="22"/>
        </w:rPr>
        <w:t>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11"/>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Garamond" w:hAnsiTheme="minorHAnsi" w:cstheme="minorHAnsi"/>
          <w:sz w:val="22"/>
          <w:szCs w:val="22"/>
        </w:rPr>
        <w:t>Date</w:t>
      </w:r>
    </w:p>
    <w:p w14:paraId="6E8F4BC2"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w w:val="33"/>
          <w:sz w:val="22"/>
          <w:szCs w:val="22"/>
        </w:rPr>
        <w:t xml:space="preserve">-­‐                 </w:t>
      </w:r>
      <w:r w:rsidRPr="00FB1FC4">
        <w:rPr>
          <w:rFonts w:asciiTheme="minorHAnsi" w:eastAsia="Calibri" w:hAnsiTheme="minorHAnsi" w:cstheme="minorHAnsi"/>
          <w:spacing w:val="14"/>
          <w:w w:val="33"/>
          <w:sz w:val="22"/>
          <w:szCs w:val="22"/>
        </w:rPr>
        <w:t xml:space="preserve"> </w:t>
      </w:r>
      <w:r w:rsidRPr="00FB1FC4">
        <w:rPr>
          <w:rFonts w:asciiTheme="minorHAnsi" w:eastAsia="Calibri" w:hAnsiTheme="minorHAnsi" w:cstheme="minorHAnsi"/>
          <w:sz w:val="22"/>
          <w:szCs w:val="22"/>
        </w:rPr>
        <w:t>Prepared</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packaged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meals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Meals</w:t>
      </w:r>
      <w:r w:rsidRPr="00FB1FC4">
        <w:rPr>
          <w:rFonts w:asciiTheme="minorHAnsi" w:eastAsia="Calibri" w:hAnsiTheme="minorHAnsi" w:cstheme="minorHAnsi"/>
          <w:w w:val="33"/>
          <w:sz w:val="22"/>
          <w:szCs w:val="22"/>
        </w:rPr>
        <w:t>-­‐</w:t>
      </w:r>
      <w:r w:rsidRPr="00FB1FC4">
        <w:rPr>
          <w:rFonts w:asciiTheme="minorHAnsi" w:eastAsia="Calibri" w:hAnsiTheme="minorHAnsi" w:cstheme="minorHAnsi"/>
          <w:sz w:val="22"/>
          <w:szCs w:val="22"/>
        </w:rPr>
        <w:t>On</w:t>
      </w:r>
      <w:r w:rsidRPr="00FB1FC4">
        <w:rPr>
          <w:rFonts w:asciiTheme="minorHAnsi" w:eastAsia="Calibri" w:hAnsiTheme="minorHAnsi" w:cstheme="minorHAnsi"/>
          <w:w w:val="33"/>
          <w:sz w:val="22"/>
          <w:szCs w:val="22"/>
        </w:rPr>
        <w:t>-­‐</w:t>
      </w:r>
      <w:r w:rsidRPr="00FB1FC4">
        <w:rPr>
          <w:rFonts w:asciiTheme="minorHAnsi" w:eastAsia="Calibri" w:hAnsiTheme="minorHAnsi" w:cstheme="minorHAnsi"/>
          <w:sz w:val="22"/>
          <w:szCs w:val="22"/>
        </w:rPr>
        <w:t>Wheels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Program.</w:t>
      </w:r>
    </w:p>
    <w:p w14:paraId="0A5A532E"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b/>
          <w:sz w:val="22"/>
          <w:szCs w:val="22"/>
        </w:rPr>
        <w:t>Saturday</w:t>
      </w:r>
      <w:r w:rsidRPr="00FB1FC4">
        <w:rPr>
          <w:rFonts w:asciiTheme="minorHAnsi" w:eastAsia="Calibri" w:hAnsiTheme="minorHAnsi" w:cstheme="minorHAnsi"/>
          <w:b/>
          <w:spacing w:val="-12"/>
          <w:sz w:val="22"/>
          <w:szCs w:val="22"/>
        </w:rPr>
        <w:t xml:space="preserve"> </w:t>
      </w:r>
      <w:r w:rsidRPr="00FB1FC4">
        <w:rPr>
          <w:rFonts w:asciiTheme="minorHAnsi" w:eastAsia="Calibri" w:hAnsiTheme="minorHAnsi" w:cstheme="minorHAnsi"/>
          <w:b/>
          <w:sz w:val="22"/>
          <w:szCs w:val="22"/>
        </w:rPr>
        <w:t> Academy</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Speake</w:t>
      </w:r>
      <w:r w:rsidRPr="00FB1FC4">
        <w:rPr>
          <w:rFonts w:asciiTheme="minorHAnsi" w:eastAsia="Calibri" w:hAnsiTheme="minorHAnsi" w:cstheme="minorHAnsi"/>
          <w:b/>
          <w:spacing w:val="-4"/>
          <w:sz w:val="22"/>
          <w:szCs w:val="22"/>
        </w:rPr>
        <w:t>r</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2"/>
          <w:w w:val="25"/>
          <w:sz w:val="22"/>
          <w:szCs w:val="22"/>
        </w:rPr>
        <w:t xml:space="preserve"> </w:t>
      </w:r>
      <w:r w:rsidRPr="00FB1FC4">
        <w:rPr>
          <w:rFonts w:asciiTheme="minorHAnsi" w:eastAsia="Calibri" w:hAnsiTheme="minorHAnsi" w:cstheme="minorHAnsi"/>
          <w:b/>
          <w:w w:val="25"/>
          <w:sz w:val="22"/>
          <w:szCs w:val="22"/>
        </w:rPr>
        <w:t>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Garamond" w:hAnsiTheme="minorHAnsi" w:cstheme="minorHAnsi"/>
          <w:sz w:val="22"/>
          <w:szCs w:val="22"/>
        </w:rPr>
        <w:t>Date</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w w:val="25"/>
          <w:sz w:val="22"/>
          <w:szCs w:val="22"/>
        </w:rPr>
        <w:t> </w:t>
      </w:r>
    </w:p>
    <w:p w14:paraId="4635CF5F"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w w:val="33"/>
          <w:sz w:val="22"/>
          <w:szCs w:val="22"/>
        </w:rPr>
        <w:t xml:space="preserve">-­‐                 </w:t>
      </w:r>
      <w:r w:rsidRPr="00FB1FC4">
        <w:rPr>
          <w:rFonts w:asciiTheme="minorHAnsi" w:eastAsia="Calibri" w:hAnsiTheme="minorHAnsi" w:cstheme="minorHAnsi"/>
          <w:spacing w:val="14"/>
          <w:w w:val="33"/>
          <w:sz w:val="22"/>
          <w:szCs w:val="22"/>
        </w:rPr>
        <w:t xml:space="preserve"> </w:t>
      </w:r>
      <w:r w:rsidRPr="00FB1FC4">
        <w:rPr>
          <w:rFonts w:asciiTheme="minorHAnsi" w:eastAsia="Calibri" w:hAnsiTheme="minorHAnsi" w:cstheme="minorHAnsi"/>
          <w:sz w:val="22"/>
          <w:szCs w:val="22"/>
        </w:rPr>
        <w:t>Share</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my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nursing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school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experience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inspire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high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school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students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consider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career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nursing.</w:t>
      </w:r>
    </w:p>
    <w:p w14:paraId="19614A2D" w14:textId="77777777" w:rsidR="00BD1C23" w:rsidRPr="00FB1FC4" w:rsidRDefault="00BD1C23">
      <w:pPr>
        <w:spacing w:before="5" w:line="160" w:lineRule="exact"/>
        <w:rPr>
          <w:rFonts w:asciiTheme="minorHAnsi" w:hAnsiTheme="minorHAnsi" w:cstheme="minorHAnsi"/>
          <w:sz w:val="22"/>
          <w:szCs w:val="22"/>
        </w:rPr>
      </w:pPr>
    </w:p>
    <w:p w14:paraId="446771F2" w14:textId="77777777" w:rsidR="00BD1C23" w:rsidRPr="00FB1FC4" w:rsidRDefault="00A939FF">
      <w:pPr>
        <w:ind w:left="100"/>
        <w:rPr>
          <w:rFonts w:asciiTheme="minorHAnsi" w:eastAsia="Calibri" w:hAnsiTheme="minorHAnsi" w:cstheme="minorHAnsi"/>
          <w:sz w:val="22"/>
          <w:szCs w:val="22"/>
        </w:rPr>
      </w:pPr>
      <w:r w:rsidRPr="00FB1FC4">
        <w:rPr>
          <w:rFonts w:asciiTheme="minorHAnsi" w:eastAsia="Calibri" w:hAnsiTheme="minorHAnsi" w:cstheme="minorHAnsi"/>
          <w:sz w:val="22"/>
          <w:szCs w:val="22"/>
        </w:rPr>
        <w:t>Ac6vi6es</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Achievements</w:t>
      </w:r>
    </w:p>
    <w:p w14:paraId="4F8B2356" w14:textId="77777777" w:rsidR="00BD1C23" w:rsidRPr="00FB1FC4" w:rsidRDefault="00A939FF">
      <w:pPr>
        <w:spacing w:before="8"/>
        <w:ind w:left="820"/>
        <w:rPr>
          <w:rFonts w:asciiTheme="minorHAnsi" w:eastAsia="Garamond" w:hAnsiTheme="minorHAnsi" w:cstheme="minorHAnsi"/>
          <w:sz w:val="22"/>
          <w:szCs w:val="22"/>
        </w:rPr>
      </w:pPr>
      <w:r w:rsidRPr="00FB1FC4">
        <w:rPr>
          <w:rFonts w:asciiTheme="minorHAnsi" w:eastAsia="Calibri" w:hAnsiTheme="minorHAnsi" w:cstheme="minorHAnsi"/>
          <w:b/>
          <w:w w:val="102"/>
          <w:sz w:val="22"/>
          <w:szCs w:val="22"/>
        </w:rPr>
        <w:t>InternaF</w:t>
      </w:r>
      <w:r w:rsidRPr="00FB1FC4">
        <w:rPr>
          <w:rFonts w:asciiTheme="minorHAnsi" w:eastAsia="Calibri" w:hAnsiTheme="minorHAnsi" w:cstheme="minorHAnsi"/>
          <w:b/>
          <w:w w:val="102"/>
          <w:sz w:val="22"/>
          <w:szCs w:val="22"/>
        </w:rPr>
        <w:t>onal</w:t>
      </w:r>
      <w:r w:rsidRPr="00FB1FC4">
        <w:rPr>
          <w:rFonts w:asciiTheme="minorHAnsi" w:eastAsia="Calibri" w:hAnsiTheme="minorHAnsi" w:cstheme="minorHAnsi"/>
          <w:b/>
          <w:spacing w:val="-9"/>
          <w:w w:val="102"/>
          <w:sz w:val="22"/>
          <w:szCs w:val="22"/>
        </w:rPr>
        <w:t xml:space="preserve"> </w:t>
      </w:r>
      <w:r w:rsidRPr="00FB1FC4">
        <w:rPr>
          <w:rFonts w:asciiTheme="minorHAnsi" w:eastAsia="Calibri" w:hAnsiTheme="minorHAnsi" w:cstheme="minorHAnsi"/>
          <w:b/>
          <w:w w:val="102"/>
          <w:sz w:val="22"/>
          <w:szCs w:val="22"/>
        </w:rPr>
        <w:t> </w:t>
      </w:r>
      <w:r w:rsidRPr="00FB1FC4">
        <w:rPr>
          <w:rFonts w:asciiTheme="minorHAnsi" w:eastAsia="Calibri" w:hAnsiTheme="minorHAnsi" w:cstheme="minorHAnsi"/>
          <w:b/>
          <w:sz w:val="22"/>
          <w:szCs w:val="22"/>
        </w:rPr>
        <w:t>Study</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z w:val="22"/>
          <w:szCs w:val="22"/>
        </w:rPr>
        <w:t>Abroa</w:t>
      </w:r>
      <w:r w:rsidRPr="00FB1FC4">
        <w:rPr>
          <w:rFonts w:asciiTheme="minorHAnsi" w:eastAsia="Calibri" w:hAnsiTheme="minorHAnsi" w:cstheme="minorHAnsi"/>
          <w:b/>
          <w:spacing w:val="2"/>
          <w:sz w:val="22"/>
          <w:szCs w:val="22"/>
        </w:rPr>
        <w:t>d</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2"/>
          <w:w w:val="25"/>
          <w:sz w:val="22"/>
          <w:szCs w:val="22"/>
        </w:rPr>
        <w:t xml:space="preserve"> </w:t>
      </w:r>
      <w:r w:rsidRPr="00FB1FC4">
        <w:rPr>
          <w:rFonts w:asciiTheme="minorHAnsi" w:eastAsia="Calibri" w:hAnsiTheme="minorHAnsi" w:cstheme="minorHAnsi"/>
          <w:sz w:val="22"/>
          <w:szCs w:val="22"/>
        </w:rPr>
        <w:t>Health</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Promo</w:t>
      </w:r>
      <w:r w:rsidRPr="00FB1FC4">
        <w:rPr>
          <w:rFonts w:asciiTheme="minorHAnsi" w:eastAsia="Calibri" w:hAnsiTheme="minorHAnsi" w:cstheme="minorHAnsi"/>
          <w:w w:val="96"/>
          <w:sz w:val="22"/>
          <w:szCs w:val="22"/>
        </w:rPr>
        <w:t>A</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Cameroon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Tri</w:t>
      </w:r>
      <w:r w:rsidRPr="00FB1FC4">
        <w:rPr>
          <w:rFonts w:asciiTheme="minorHAnsi" w:eastAsia="Calibri" w:hAnsiTheme="minorHAnsi" w:cstheme="minorHAnsi"/>
          <w:spacing w:val="14"/>
          <w:sz w:val="22"/>
          <w:szCs w:val="22"/>
        </w:rPr>
        <w:t>p</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6"/>
          <w:w w:val="25"/>
          <w:sz w:val="22"/>
          <w:szCs w:val="22"/>
        </w:rPr>
        <w:t xml:space="preserve"> </w:t>
      </w:r>
      <w:r w:rsidRPr="00FB1FC4">
        <w:rPr>
          <w:rFonts w:asciiTheme="minorHAnsi" w:eastAsia="Garamond" w:hAnsiTheme="minorHAnsi" w:cstheme="minorHAnsi"/>
          <w:sz w:val="22"/>
          <w:szCs w:val="22"/>
        </w:rPr>
        <w:t>Date</w:t>
      </w:r>
    </w:p>
    <w:p w14:paraId="27D76C97"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w w:val="33"/>
          <w:sz w:val="22"/>
          <w:szCs w:val="22"/>
        </w:rPr>
        <w:t xml:space="preserve">-­‐                 </w:t>
      </w:r>
      <w:r w:rsidRPr="00FB1FC4">
        <w:rPr>
          <w:rFonts w:asciiTheme="minorHAnsi" w:eastAsia="Calibri" w:hAnsiTheme="minorHAnsi" w:cstheme="minorHAnsi"/>
          <w:spacing w:val="14"/>
          <w:w w:val="33"/>
          <w:sz w:val="22"/>
          <w:szCs w:val="22"/>
        </w:rPr>
        <w:t xml:space="preserve"> </w:t>
      </w:r>
      <w:r w:rsidRPr="00FB1FC4">
        <w:rPr>
          <w:rFonts w:asciiTheme="minorHAnsi" w:eastAsia="Calibri" w:hAnsiTheme="minorHAnsi" w:cstheme="minorHAnsi"/>
          <w:sz w:val="22"/>
          <w:szCs w:val="22"/>
        </w:rPr>
        <w:t>Worked</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with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local</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NGO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Cameroon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promote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health</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50"/>
          <w:sz w:val="22"/>
          <w:szCs w:val="22"/>
        </w:rPr>
        <w:t>a    </w:t>
      </w:r>
      <w:r w:rsidRPr="00FB1FC4">
        <w:rPr>
          <w:rFonts w:asciiTheme="minorHAnsi" w:eastAsia="Calibri" w:hAnsiTheme="minorHAnsi" w:cstheme="minorHAnsi"/>
          <w:sz w:val="22"/>
          <w:szCs w:val="22"/>
        </w:rPr>
        <w:t>third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world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country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provide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healthcare</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p>
    <w:p w14:paraId="0E6DA83D" w14:textId="77777777" w:rsidR="00BD1C23" w:rsidRPr="00FB1FC4" w:rsidRDefault="00A939FF">
      <w:pPr>
        <w:spacing w:before="3"/>
        <w:ind w:left="1141" w:right="3486"/>
        <w:jc w:val="center"/>
        <w:rPr>
          <w:rFonts w:asciiTheme="minorHAnsi" w:eastAsia="Calibri" w:hAnsiTheme="minorHAnsi" w:cstheme="minorHAnsi"/>
          <w:sz w:val="22"/>
          <w:szCs w:val="22"/>
        </w:rPr>
      </w:pPr>
      <w:r w:rsidRPr="00FB1FC4">
        <w:rPr>
          <w:rFonts w:asciiTheme="minorHAnsi" w:eastAsia="Calibri" w:hAnsiTheme="minorHAnsi" w:cstheme="minorHAnsi"/>
          <w:sz w:val="22"/>
          <w:szCs w:val="22"/>
        </w:rPr>
        <w:t>related</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z w:val="22"/>
          <w:szCs w:val="22"/>
        </w:rPr>
        <w:t> educ</w:t>
      </w:r>
      <w:r w:rsidRPr="00FB1FC4">
        <w:rPr>
          <w:rFonts w:asciiTheme="minorHAnsi" w:eastAsia="Calibri" w:hAnsiTheme="minorHAnsi" w:cstheme="minorHAnsi"/>
          <w:w w:val="98"/>
          <w:sz w:val="22"/>
          <w:szCs w:val="22"/>
        </w:rPr>
        <w:t>aA</w:t>
      </w:r>
      <w:r w:rsidRPr="00FB1FC4">
        <w:rPr>
          <w:rFonts w:asciiTheme="minorHAnsi" w:eastAsia="Calibri" w:hAnsiTheme="minorHAnsi" w:cstheme="minorHAnsi"/>
          <w:sz w:val="22"/>
          <w:szCs w:val="22"/>
        </w:rPr>
        <w:t>on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to</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children</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orphaned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by</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HIV/AIDS</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and</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their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classmates.</w:t>
      </w:r>
    </w:p>
    <w:p w14:paraId="1FDBD54C" w14:textId="77777777" w:rsidR="00BD1C23" w:rsidRPr="00FB1FC4" w:rsidRDefault="00A939FF">
      <w:pPr>
        <w:spacing w:before="3"/>
        <w:ind w:left="820"/>
        <w:rPr>
          <w:rFonts w:asciiTheme="minorHAnsi" w:eastAsia="Calibri" w:hAnsiTheme="minorHAnsi" w:cstheme="minorHAnsi"/>
          <w:sz w:val="22"/>
          <w:szCs w:val="22"/>
        </w:rPr>
      </w:pPr>
      <w:r w:rsidRPr="00FB1FC4">
        <w:rPr>
          <w:rFonts w:asciiTheme="minorHAnsi" w:eastAsia="Calibri" w:hAnsiTheme="minorHAnsi" w:cstheme="minorHAnsi"/>
          <w:b/>
          <w:sz w:val="22"/>
          <w:szCs w:val="22"/>
        </w:rPr>
        <w:t>Dean’s</w:t>
      </w:r>
      <w:r w:rsidRPr="00FB1FC4">
        <w:rPr>
          <w:rFonts w:asciiTheme="minorHAnsi" w:eastAsia="Calibri" w:hAnsiTheme="minorHAnsi" w:cstheme="minorHAnsi"/>
          <w:b/>
          <w:spacing w:val="21"/>
          <w:sz w:val="22"/>
          <w:szCs w:val="22"/>
        </w:rPr>
        <w:t xml:space="preserve"> </w:t>
      </w:r>
      <w:r w:rsidRPr="00FB1FC4">
        <w:rPr>
          <w:rFonts w:asciiTheme="minorHAnsi" w:eastAsia="Calibri" w:hAnsiTheme="minorHAnsi" w:cstheme="minorHAnsi"/>
          <w:b/>
          <w:sz w:val="22"/>
          <w:szCs w:val="22"/>
        </w:rPr>
        <w:t> Lis</w:t>
      </w:r>
      <w:r w:rsidRPr="00FB1FC4">
        <w:rPr>
          <w:rFonts w:asciiTheme="minorHAnsi" w:eastAsia="Calibri" w:hAnsiTheme="minorHAnsi" w:cstheme="minorHAnsi"/>
          <w:b/>
          <w:spacing w:val="3"/>
          <w:sz w:val="22"/>
          <w:szCs w:val="22"/>
        </w:rPr>
        <w:t>t</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2"/>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b/>
          <w:w w:val="25"/>
          <w:sz w:val="22"/>
          <w:szCs w:val="22"/>
        </w:rPr>
        <w:t xml:space="preserve">                                                        </w:t>
      </w:r>
      <w:r w:rsidRPr="00FB1FC4">
        <w:rPr>
          <w:rFonts w:asciiTheme="minorHAnsi" w:eastAsia="Calibri" w:hAnsiTheme="minorHAnsi" w:cstheme="minorHAnsi"/>
          <w:b/>
          <w:spacing w:val="8"/>
          <w:w w:val="25"/>
          <w:sz w:val="22"/>
          <w:szCs w:val="22"/>
        </w:rPr>
        <w:t xml:space="preserve"> </w:t>
      </w:r>
      <w:r w:rsidRPr="00FB1FC4">
        <w:rPr>
          <w:rFonts w:asciiTheme="minorHAnsi" w:eastAsia="Calibri" w:hAnsiTheme="minorHAnsi" w:cstheme="minorHAnsi"/>
          <w:w w:val="90"/>
          <w:sz w:val="22"/>
          <w:szCs w:val="22"/>
        </w:rPr>
        <w:t xml:space="preserve">Linﬁeld  </w:t>
      </w:r>
      <w:r w:rsidRPr="00FB1FC4">
        <w:rPr>
          <w:rFonts w:asciiTheme="minorHAnsi" w:eastAsia="Calibri" w:hAnsiTheme="minorHAnsi" w:cstheme="minorHAnsi"/>
          <w:spacing w:val="19"/>
          <w:w w:val="90"/>
          <w:sz w:val="22"/>
          <w:szCs w:val="22"/>
        </w:rPr>
        <w:t xml:space="preserve"> </w:t>
      </w:r>
      <w:r w:rsidRPr="00FB1FC4">
        <w:rPr>
          <w:rFonts w:asciiTheme="minorHAnsi" w:eastAsia="Calibri" w:hAnsiTheme="minorHAnsi" w:cstheme="minorHAnsi"/>
          <w:w w:val="90"/>
          <w:sz w:val="22"/>
          <w:szCs w:val="22"/>
        </w:rPr>
        <w:t> Coll</w:t>
      </w:r>
      <w:r w:rsidRPr="00FB1FC4">
        <w:rPr>
          <w:rFonts w:asciiTheme="minorHAnsi" w:eastAsia="Calibri" w:hAnsiTheme="minorHAnsi" w:cstheme="minorHAnsi"/>
          <w:spacing w:val="-1"/>
          <w:w w:val="90"/>
          <w:sz w:val="22"/>
          <w:szCs w:val="22"/>
        </w:rPr>
        <w:t>e</w:t>
      </w:r>
      <w:r w:rsidRPr="00FB1FC4">
        <w:rPr>
          <w:rFonts w:asciiTheme="minorHAnsi" w:eastAsia="Calibri" w:hAnsiTheme="minorHAnsi" w:cstheme="minorHAnsi"/>
          <w:w w:val="90"/>
          <w:sz w:val="22"/>
          <w:szCs w:val="22"/>
        </w:rPr>
        <w:t>ge</w:t>
      </w:r>
      <w:r w:rsidRPr="00FB1FC4">
        <w:rPr>
          <w:rFonts w:asciiTheme="minorHAnsi" w:eastAsia="Calibri" w:hAnsiTheme="minorHAnsi" w:cstheme="minorHAnsi"/>
          <w:spacing w:val="23"/>
          <w:w w:val="90"/>
          <w:sz w:val="22"/>
          <w:szCs w:val="22"/>
        </w:rPr>
        <w:t xml:space="preserve"> </w:t>
      </w:r>
      <w:r w:rsidRPr="00FB1FC4">
        <w:rPr>
          <w:rFonts w:asciiTheme="minorHAnsi" w:eastAsia="Calibri" w:hAnsiTheme="minorHAnsi" w:cstheme="minorHAnsi"/>
          <w:w w:val="70"/>
          <w:sz w:val="22"/>
          <w:szCs w:val="22"/>
        </w:rPr>
        <w:t xml:space="preserve"> School </w:t>
      </w:r>
      <w:r w:rsidRPr="00FB1FC4">
        <w:rPr>
          <w:rFonts w:asciiTheme="minorHAnsi" w:eastAsia="Calibri" w:hAnsiTheme="minorHAnsi" w:cstheme="minorHAnsi"/>
          <w:spacing w:val="30"/>
          <w:w w:val="70"/>
          <w:sz w:val="22"/>
          <w:szCs w:val="22"/>
        </w:rPr>
        <w:t xml:space="preserve"> </w:t>
      </w:r>
      <w:r w:rsidRPr="00FB1FC4">
        <w:rPr>
          <w:rFonts w:asciiTheme="minorHAnsi" w:eastAsia="Calibri" w:hAnsiTheme="minorHAnsi" w:cstheme="minorHAnsi"/>
          <w:w w:val="70"/>
          <w:sz w:val="22"/>
          <w:szCs w:val="22"/>
        </w:rPr>
        <w:t xml:space="preserve"> of  </w:t>
      </w:r>
      <w:r w:rsidRPr="00FB1FC4">
        <w:rPr>
          <w:rFonts w:asciiTheme="minorHAnsi" w:eastAsia="Calibri" w:hAnsiTheme="minorHAnsi" w:cstheme="minorHAnsi"/>
          <w:spacing w:val="11"/>
          <w:w w:val="70"/>
          <w:sz w:val="22"/>
          <w:szCs w:val="22"/>
        </w:rPr>
        <w:t xml:space="preserve"> </w:t>
      </w:r>
      <w:r w:rsidRPr="00FB1FC4">
        <w:rPr>
          <w:rFonts w:asciiTheme="minorHAnsi" w:eastAsia="Calibri" w:hAnsiTheme="minorHAnsi" w:cstheme="minorHAnsi"/>
          <w:w w:val="70"/>
          <w:sz w:val="22"/>
          <w:szCs w:val="22"/>
        </w:rPr>
        <w:t> N</w:t>
      </w:r>
      <w:r w:rsidRPr="00FB1FC4">
        <w:rPr>
          <w:rFonts w:asciiTheme="minorHAnsi" w:eastAsia="Calibri" w:hAnsiTheme="minorHAnsi" w:cstheme="minorHAnsi"/>
          <w:sz w:val="22"/>
          <w:szCs w:val="22"/>
        </w:rPr>
        <w:t>ursin</w:t>
      </w:r>
      <w:r w:rsidRPr="00FB1FC4">
        <w:rPr>
          <w:rFonts w:asciiTheme="minorHAnsi" w:eastAsia="Calibri" w:hAnsiTheme="minorHAnsi" w:cstheme="minorHAnsi"/>
          <w:spacing w:val="3"/>
          <w:sz w:val="22"/>
          <w:szCs w:val="22"/>
        </w:rPr>
        <w:t>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7"/>
          <w:w w:val="25"/>
          <w:sz w:val="22"/>
          <w:szCs w:val="22"/>
        </w:rPr>
        <w:t>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pacing w:val="8"/>
          <w:w w:val="25"/>
          <w:sz w:val="22"/>
          <w:szCs w:val="22"/>
        </w:rPr>
        <w:t xml:space="preserve"> </w:t>
      </w:r>
      <w:r w:rsidRPr="00FB1FC4">
        <w:rPr>
          <w:rFonts w:asciiTheme="minorHAnsi" w:eastAsia="Garamond" w:hAnsiTheme="minorHAnsi" w:cstheme="minorHAnsi"/>
          <w:sz w:val="22"/>
          <w:szCs w:val="22"/>
        </w:rPr>
        <w:t>Date</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w w:val="25"/>
          <w:sz w:val="22"/>
          <w:szCs w:val="22"/>
        </w:rPr>
        <w:t> </w:t>
      </w:r>
    </w:p>
    <w:p w14:paraId="4F9293BC" w14:textId="77777777" w:rsidR="00BD1C23" w:rsidRPr="00FB1FC4" w:rsidRDefault="00A939FF">
      <w:pPr>
        <w:spacing w:before="3"/>
        <w:ind w:left="820"/>
        <w:rPr>
          <w:rFonts w:asciiTheme="minorHAnsi" w:eastAsia="Calibri" w:hAnsiTheme="minorHAnsi" w:cstheme="minorHAnsi"/>
          <w:sz w:val="22"/>
          <w:szCs w:val="22"/>
        </w:rPr>
        <w:sectPr w:rsidR="00BD1C23" w:rsidRPr="00FB1FC4">
          <w:headerReference w:type="default" r:id="rId18"/>
          <w:pgSz w:w="12240" w:h="15840"/>
          <w:pgMar w:top="960" w:right="600" w:bottom="280" w:left="640" w:header="759" w:footer="0" w:gutter="0"/>
          <w:cols w:space="720"/>
        </w:sectPr>
      </w:pPr>
      <w:r w:rsidRPr="00FB1FC4">
        <w:rPr>
          <w:rFonts w:asciiTheme="minorHAnsi" w:eastAsia="Calibri" w:hAnsiTheme="minorHAnsi" w:cstheme="minorHAnsi"/>
          <w:b/>
          <w:w w:val="26"/>
          <w:sz w:val="22"/>
          <w:szCs w:val="22"/>
        </w:rPr>
        <w:t xml:space="preserve">-­‐ </w:t>
      </w:r>
      <w:r w:rsidRPr="00FB1FC4">
        <w:rPr>
          <w:rFonts w:asciiTheme="minorHAnsi" w:eastAsia="Calibri" w:hAnsiTheme="minorHAnsi" w:cstheme="minorHAnsi"/>
          <w:b/>
          <w:spacing w:val="12"/>
          <w:w w:val="26"/>
          <w:sz w:val="22"/>
          <w:szCs w:val="22"/>
        </w:rPr>
        <w:t xml:space="preserve"> </w:t>
      </w:r>
      <w:r w:rsidRPr="00FB1FC4">
        <w:rPr>
          <w:rFonts w:asciiTheme="minorHAnsi" w:eastAsia="Calibri" w:hAnsiTheme="minorHAnsi" w:cstheme="minorHAnsi"/>
          <w:b/>
          <w:w w:val="26"/>
          <w:sz w:val="22"/>
          <w:szCs w:val="22"/>
        </w:rPr>
        <w:t xml:space="preserve">  </w:t>
      </w:r>
      <w:r w:rsidRPr="00FB1FC4">
        <w:rPr>
          <w:rFonts w:asciiTheme="minorHAnsi" w:eastAsia="Calibri" w:hAnsiTheme="minorHAnsi" w:cstheme="minorHAnsi"/>
          <w:b/>
          <w:spacing w:val="12"/>
          <w:w w:val="26"/>
          <w:sz w:val="22"/>
          <w:szCs w:val="22"/>
        </w:rPr>
        <w:t xml:space="preserve"> </w:t>
      </w:r>
      <w:r w:rsidRPr="00FB1FC4">
        <w:rPr>
          <w:rFonts w:asciiTheme="minorHAnsi" w:eastAsia="Calibri" w:hAnsiTheme="minorHAnsi" w:cstheme="minorHAnsi"/>
          <w:b/>
          <w:w w:val="26"/>
          <w:sz w:val="22"/>
          <w:szCs w:val="22"/>
        </w:rPr>
        <w:t xml:space="preserve">  </w:t>
      </w:r>
      <w:r w:rsidRPr="00FB1FC4">
        <w:rPr>
          <w:rFonts w:asciiTheme="minorHAnsi" w:eastAsia="Calibri" w:hAnsiTheme="minorHAnsi" w:cstheme="minorHAnsi"/>
          <w:b/>
          <w:spacing w:val="12"/>
          <w:w w:val="26"/>
          <w:sz w:val="22"/>
          <w:szCs w:val="22"/>
        </w:rPr>
        <w:t xml:space="preserve"> </w:t>
      </w:r>
      <w:r w:rsidRPr="00FB1FC4">
        <w:rPr>
          <w:rFonts w:asciiTheme="minorHAnsi" w:eastAsia="Calibri" w:hAnsiTheme="minorHAnsi" w:cstheme="minorHAnsi"/>
          <w:b/>
          <w:w w:val="26"/>
          <w:sz w:val="22"/>
          <w:szCs w:val="22"/>
        </w:rPr>
        <w:t xml:space="preserve">  </w:t>
      </w:r>
      <w:r w:rsidRPr="00FB1FC4">
        <w:rPr>
          <w:rFonts w:asciiTheme="minorHAnsi" w:eastAsia="Calibri" w:hAnsiTheme="minorHAnsi" w:cstheme="minorHAnsi"/>
          <w:b/>
          <w:spacing w:val="12"/>
          <w:w w:val="26"/>
          <w:sz w:val="22"/>
          <w:szCs w:val="22"/>
        </w:rPr>
        <w:t xml:space="preserve"> </w:t>
      </w:r>
      <w:r w:rsidRPr="00FB1FC4">
        <w:rPr>
          <w:rFonts w:asciiTheme="minorHAnsi" w:eastAsia="Calibri" w:hAnsiTheme="minorHAnsi" w:cstheme="minorHAnsi"/>
          <w:b/>
          <w:w w:val="26"/>
          <w:sz w:val="22"/>
          <w:szCs w:val="22"/>
        </w:rPr>
        <w:t xml:space="preserve">  </w:t>
      </w:r>
      <w:r w:rsidRPr="00FB1FC4">
        <w:rPr>
          <w:rFonts w:asciiTheme="minorHAnsi" w:eastAsia="Calibri" w:hAnsiTheme="minorHAnsi" w:cstheme="minorHAnsi"/>
          <w:b/>
          <w:spacing w:val="12"/>
          <w:w w:val="26"/>
          <w:sz w:val="22"/>
          <w:szCs w:val="22"/>
        </w:rPr>
        <w:t xml:space="preserve"> </w:t>
      </w:r>
      <w:r w:rsidRPr="00FB1FC4">
        <w:rPr>
          <w:rFonts w:asciiTheme="minorHAnsi" w:eastAsia="Calibri" w:hAnsiTheme="minorHAnsi" w:cstheme="minorHAnsi"/>
          <w:b/>
          <w:w w:val="26"/>
          <w:sz w:val="22"/>
          <w:szCs w:val="22"/>
        </w:rPr>
        <w:t>     </w:t>
      </w:r>
      <w:r w:rsidRPr="00FB1FC4">
        <w:rPr>
          <w:rFonts w:asciiTheme="minorHAnsi" w:eastAsia="Calibri" w:hAnsiTheme="minorHAnsi" w:cstheme="minorHAnsi"/>
          <w:sz w:val="22"/>
          <w:szCs w:val="22"/>
        </w:rPr>
        <w:t>Outstanding</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academic</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achievemen</w:t>
      </w:r>
      <w:r w:rsidRPr="00FB1FC4">
        <w:rPr>
          <w:rFonts w:asciiTheme="minorHAnsi" w:eastAsia="Calibri" w:hAnsiTheme="minorHAnsi" w:cstheme="minorHAnsi"/>
          <w:w w:val="45"/>
          <w:sz w:val="22"/>
          <w:szCs w:val="22"/>
        </w:rPr>
        <w:t>t    </w:t>
      </w:r>
      <w:r w:rsidRPr="00FB1FC4">
        <w:rPr>
          <w:rFonts w:asciiTheme="minorHAnsi" w:eastAsia="Calibri" w:hAnsiTheme="minorHAnsi" w:cstheme="minorHAnsi"/>
          <w:sz w:val="22"/>
          <w:szCs w:val="22"/>
        </w:rPr>
        <w:t>for</w:t>
      </w:r>
      <w:r w:rsidRPr="00FB1FC4">
        <w:rPr>
          <w:rFonts w:asciiTheme="minorHAnsi" w:eastAsia="Calibri" w:hAnsiTheme="minorHAnsi" w:cstheme="minorHAnsi"/>
          <w:w w:val="25"/>
          <w:sz w:val="22"/>
          <w:szCs w:val="22"/>
        </w:rPr>
        <w:t xml:space="preserve">    </w:t>
      </w:r>
      <w:r w:rsidRPr="00FB1FC4">
        <w:rPr>
          <w:rFonts w:asciiTheme="minorHAnsi" w:eastAsia="Calibri" w:hAnsiTheme="minorHAnsi" w:cstheme="minorHAnsi"/>
          <w:sz w:val="22"/>
          <w:szCs w:val="22"/>
        </w:rPr>
        <w:t>Date</w:t>
      </w:r>
    </w:p>
    <w:p w14:paraId="453A65F1" w14:textId="77777777" w:rsidR="00BD1C23" w:rsidRPr="00FB1FC4" w:rsidRDefault="00A939FF">
      <w:pPr>
        <w:spacing w:before="53"/>
        <w:ind w:left="4846" w:right="4806"/>
        <w:jc w:val="center"/>
        <w:rPr>
          <w:rFonts w:asciiTheme="minorHAnsi" w:eastAsia="Georgia" w:hAnsiTheme="minorHAnsi" w:cstheme="minorHAnsi"/>
          <w:sz w:val="22"/>
          <w:szCs w:val="22"/>
        </w:rPr>
      </w:pPr>
      <w:r w:rsidRPr="00FB1FC4">
        <w:rPr>
          <w:rFonts w:asciiTheme="minorHAnsi" w:eastAsia="Georgia" w:hAnsiTheme="minorHAnsi" w:cstheme="minorHAnsi"/>
          <w:b/>
          <w:sz w:val="22"/>
          <w:szCs w:val="22"/>
        </w:rPr>
        <w:lastRenderedPageBreak/>
        <w:t>Name</w:t>
      </w:r>
    </w:p>
    <w:p w14:paraId="6C65B5CD" w14:textId="77777777" w:rsidR="00BD1C23" w:rsidRPr="00FB1FC4" w:rsidRDefault="00BD1C23">
      <w:pPr>
        <w:spacing w:line="100" w:lineRule="exact"/>
        <w:rPr>
          <w:rFonts w:asciiTheme="minorHAnsi" w:hAnsiTheme="minorHAnsi" w:cstheme="minorHAnsi"/>
          <w:sz w:val="22"/>
          <w:szCs w:val="22"/>
        </w:rPr>
      </w:pPr>
    </w:p>
    <w:p w14:paraId="14FC5EDB" w14:textId="77777777" w:rsidR="00BD1C23" w:rsidRPr="00FB1FC4" w:rsidRDefault="00BD1C23">
      <w:pPr>
        <w:spacing w:line="200" w:lineRule="exact"/>
        <w:rPr>
          <w:rFonts w:asciiTheme="minorHAnsi" w:hAnsiTheme="minorHAnsi" w:cstheme="minorHAnsi"/>
          <w:sz w:val="22"/>
          <w:szCs w:val="22"/>
        </w:rPr>
      </w:pPr>
    </w:p>
    <w:p w14:paraId="30CFA1E5" w14:textId="77777777" w:rsidR="00BD1C23" w:rsidRPr="00FB1FC4" w:rsidRDefault="00A939FF">
      <w:pPr>
        <w:spacing w:line="240" w:lineRule="exact"/>
        <w:ind w:left="5181" w:right="5165" w:firstLine="24"/>
        <w:jc w:val="center"/>
        <w:rPr>
          <w:rFonts w:asciiTheme="minorHAnsi" w:eastAsia="Georgia" w:hAnsiTheme="minorHAnsi" w:cstheme="minorHAnsi"/>
          <w:sz w:val="22"/>
          <w:szCs w:val="22"/>
        </w:rPr>
      </w:pPr>
      <w:r w:rsidRPr="00FB1FC4">
        <w:rPr>
          <w:rFonts w:asciiTheme="minorHAnsi" w:eastAsia="Georgia" w:hAnsiTheme="minorHAnsi" w:cstheme="minorHAnsi"/>
          <w:sz w:val="22"/>
          <w:szCs w:val="22"/>
        </w:rPr>
        <w:t>Cell: Email</w:t>
      </w:r>
    </w:p>
    <w:p w14:paraId="288299B9" w14:textId="77777777" w:rsidR="00BD1C23" w:rsidRPr="00FB1FC4" w:rsidRDefault="00BD1C23">
      <w:pPr>
        <w:spacing w:before="1" w:line="180" w:lineRule="exact"/>
        <w:rPr>
          <w:rFonts w:asciiTheme="minorHAnsi" w:hAnsiTheme="minorHAnsi" w:cstheme="minorHAnsi"/>
          <w:sz w:val="22"/>
          <w:szCs w:val="22"/>
        </w:rPr>
      </w:pPr>
    </w:p>
    <w:p w14:paraId="35500548" w14:textId="77777777" w:rsidR="00BD1C23" w:rsidRPr="00FB1FC4" w:rsidRDefault="00A939FF">
      <w:pPr>
        <w:spacing w:before="38" w:line="220" w:lineRule="exact"/>
        <w:ind w:left="100"/>
        <w:rPr>
          <w:rFonts w:asciiTheme="minorHAnsi" w:eastAsia="Georgia" w:hAnsiTheme="minorHAnsi" w:cstheme="minorHAnsi"/>
          <w:sz w:val="22"/>
          <w:szCs w:val="22"/>
        </w:rPr>
      </w:pPr>
      <w:r w:rsidRPr="00FB1FC4">
        <w:rPr>
          <w:rFonts w:asciiTheme="minorHAnsi" w:eastAsia="Georgia" w:hAnsiTheme="minorHAnsi" w:cstheme="minorHAnsi"/>
          <w:position w:val="-1"/>
          <w:sz w:val="22"/>
          <w:szCs w:val="22"/>
        </w:rPr>
        <w:t>SUMMARY</w:t>
      </w:r>
    </w:p>
    <w:p w14:paraId="59E7620A" w14:textId="77777777" w:rsidR="00BD1C23" w:rsidRPr="00FB1FC4" w:rsidRDefault="00BD1C23">
      <w:pPr>
        <w:spacing w:line="180" w:lineRule="exact"/>
        <w:rPr>
          <w:rFonts w:asciiTheme="minorHAnsi" w:hAnsiTheme="minorHAnsi" w:cstheme="minorHAnsi"/>
          <w:sz w:val="22"/>
          <w:szCs w:val="22"/>
        </w:rPr>
      </w:pPr>
    </w:p>
    <w:p w14:paraId="1CA8ED08" w14:textId="77777777" w:rsidR="00BD1C23" w:rsidRPr="00FB1FC4" w:rsidRDefault="00A939FF">
      <w:pPr>
        <w:spacing w:before="45" w:line="220" w:lineRule="exact"/>
        <w:ind w:left="820" w:right="76"/>
        <w:rPr>
          <w:rFonts w:asciiTheme="minorHAnsi" w:eastAsia="Georgia" w:hAnsiTheme="minorHAnsi" w:cstheme="minorHAnsi"/>
          <w:sz w:val="22"/>
          <w:szCs w:val="22"/>
        </w:rPr>
      </w:pPr>
      <w:r w:rsidRPr="00FB1FC4">
        <w:rPr>
          <w:rFonts w:asciiTheme="minorHAnsi" w:eastAsia="Georgia" w:hAnsiTheme="minorHAnsi" w:cstheme="minorHAnsi"/>
          <w:sz w:val="22"/>
          <w:szCs w:val="22"/>
        </w:rPr>
        <w:t xml:space="preserve">Ambitious and compassionate graduate nurse </w:t>
      </w:r>
      <w:r w:rsidRPr="00FB1FC4">
        <w:rPr>
          <w:rFonts w:asciiTheme="minorHAnsi" w:eastAsia="Georgia" w:hAnsiTheme="minorHAnsi" w:cstheme="minorHAnsi"/>
          <w:sz w:val="22"/>
          <w:szCs w:val="22"/>
        </w:rPr>
        <w:t>aspiring to practice, acquire, and improve skills to promote health across the nursing care continuum. Desire to improve the health and well being of the community I serve using a collaborative approach for quality care. Honest and ethical nurse who will p</w:t>
      </w:r>
      <w:r w:rsidRPr="00FB1FC4">
        <w:rPr>
          <w:rFonts w:asciiTheme="minorHAnsi" w:eastAsia="Georgia" w:hAnsiTheme="minorHAnsi" w:cstheme="minorHAnsi"/>
          <w:sz w:val="22"/>
          <w:szCs w:val="22"/>
        </w:rPr>
        <w:t>rioritize effectively and follow through on commitments. Motivated to positively impact and educate my patients utilizing thorough time management and skills. Seeking guidance to obtain basic knowledge and clinical skills necessary to function independentl</w:t>
      </w:r>
      <w:r w:rsidRPr="00FB1FC4">
        <w:rPr>
          <w:rFonts w:asciiTheme="minorHAnsi" w:eastAsia="Georgia" w:hAnsiTheme="minorHAnsi" w:cstheme="minorHAnsi"/>
          <w:sz w:val="22"/>
          <w:szCs w:val="22"/>
        </w:rPr>
        <w:t>y in the RN role.</w:t>
      </w:r>
    </w:p>
    <w:p w14:paraId="179A05C1" w14:textId="77777777" w:rsidR="00BD1C23" w:rsidRPr="00FB1FC4" w:rsidRDefault="00BD1C23">
      <w:pPr>
        <w:spacing w:before="13" w:line="200" w:lineRule="exact"/>
        <w:rPr>
          <w:rFonts w:asciiTheme="minorHAnsi" w:hAnsiTheme="minorHAnsi" w:cstheme="minorHAnsi"/>
          <w:sz w:val="22"/>
          <w:szCs w:val="22"/>
        </w:rPr>
      </w:pPr>
    </w:p>
    <w:p w14:paraId="0ADB7949" w14:textId="77777777" w:rsidR="00BD1C23" w:rsidRPr="00FB1FC4" w:rsidRDefault="00A939FF">
      <w:pPr>
        <w:spacing w:line="220" w:lineRule="exact"/>
        <w:ind w:left="100"/>
        <w:rPr>
          <w:rFonts w:asciiTheme="minorHAnsi" w:eastAsia="Georgia" w:hAnsiTheme="minorHAnsi" w:cstheme="minorHAnsi"/>
          <w:sz w:val="22"/>
          <w:szCs w:val="22"/>
        </w:rPr>
      </w:pPr>
      <w:r w:rsidRPr="00FB1FC4">
        <w:rPr>
          <w:rFonts w:asciiTheme="minorHAnsi" w:eastAsia="Georgia" w:hAnsiTheme="minorHAnsi" w:cstheme="minorHAnsi"/>
          <w:position w:val="-1"/>
          <w:sz w:val="22"/>
          <w:szCs w:val="22"/>
        </w:rPr>
        <w:t>EDUCATION</w:t>
      </w:r>
    </w:p>
    <w:p w14:paraId="20C89387" w14:textId="77777777" w:rsidR="00BD1C23" w:rsidRPr="00FB1FC4" w:rsidRDefault="00BD1C23">
      <w:pPr>
        <w:spacing w:line="180" w:lineRule="exact"/>
        <w:rPr>
          <w:rFonts w:asciiTheme="minorHAnsi" w:hAnsiTheme="minorHAnsi" w:cstheme="minorHAnsi"/>
          <w:sz w:val="22"/>
          <w:szCs w:val="22"/>
        </w:rPr>
      </w:pPr>
    </w:p>
    <w:p w14:paraId="49D069C0" w14:textId="77777777" w:rsidR="00BD1C23" w:rsidRPr="00FB1FC4" w:rsidRDefault="00A939FF">
      <w:pPr>
        <w:spacing w:before="45" w:line="220" w:lineRule="exact"/>
        <w:ind w:left="820" w:right="1122"/>
        <w:jc w:val="both"/>
        <w:rPr>
          <w:rFonts w:asciiTheme="minorHAnsi" w:eastAsia="Georgia" w:hAnsiTheme="minorHAnsi" w:cstheme="minorHAnsi"/>
          <w:sz w:val="22"/>
          <w:szCs w:val="22"/>
        </w:rPr>
      </w:pPr>
      <w:r w:rsidRPr="00FB1FC4">
        <w:rPr>
          <w:rFonts w:asciiTheme="minorHAnsi" w:eastAsia="Georgia" w:hAnsiTheme="minorHAnsi" w:cstheme="minorHAnsi"/>
          <w:sz w:val="22"/>
          <w:szCs w:val="22"/>
        </w:rPr>
        <w:t xml:space="preserve">Bachelor’s of Science in Nursing; Linfield College Portland Campus (Cumulative GPA: 3.69)          Date Linn Benton Community College, Albany, OR                                                                                 </w:t>
      </w:r>
      <w:r w:rsidRPr="00FB1FC4">
        <w:rPr>
          <w:rFonts w:asciiTheme="minorHAnsi" w:eastAsia="Georgia" w:hAnsiTheme="minorHAnsi" w:cstheme="minorHAnsi"/>
          <w:sz w:val="22"/>
          <w:szCs w:val="22"/>
        </w:rPr>
        <w:t xml:space="preserve">            </w:t>
      </w:r>
      <w:r w:rsidRPr="00FB1FC4">
        <w:rPr>
          <w:rFonts w:asciiTheme="minorHAnsi" w:eastAsia="Georgia" w:hAnsiTheme="minorHAnsi" w:cstheme="minorHAnsi"/>
          <w:spacing w:val="7"/>
          <w:sz w:val="22"/>
          <w:szCs w:val="22"/>
        </w:rPr>
        <w:t xml:space="preserve"> </w:t>
      </w:r>
      <w:r w:rsidRPr="00FB1FC4">
        <w:rPr>
          <w:rFonts w:asciiTheme="minorHAnsi" w:eastAsia="Georgia" w:hAnsiTheme="minorHAnsi" w:cstheme="minorHAnsi"/>
          <w:sz w:val="22"/>
          <w:szCs w:val="22"/>
        </w:rPr>
        <w:t xml:space="preserve">Date Certified Nursing Assistant; Mennonite Village, Albany, OR                                                                   </w:t>
      </w:r>
      <w:r w:rsidRPr="00FB1FC4">
        <w:rPr>
          <w:rFonts w:asciiTheme="minorHAnsi" w:eastAsia="Georgia" w:hAnsiTheme="minorHAnsi" w:cstheme="minorHAnsi"/>
          <w:spacing w:val="31"/>
          <w:sz w:val="22"/>
          <w:szCs w:val="22"/>
        </w:rPr>
        <w:t xml:space="preserve"> </w:t>
      </w:r>
      <w:r w:rsidRPr="00FB1FC4">
        <w:rPr>
          <w:rFonts w:asciiTheme="minorHAnsi" w:eastAsia="Georgia" w:hAnsiTheme="minorHAnsi" w:cstheme="minorHAnsi"/>
          <w:sz w:val="22"/>
          <w:szCs w:val="22"/>
        </w:rPr>
        <w:t>Date</w:t>
      </w:r>
    </w:p>
    <w:p w14:paraId="5B75BE12" w14:textId="77777777" w:rsidR="00BD1C23" w:rsidRPr="00FB1FC4" w:rsidRDefault="00A939FF">
      <w:pPr>
        <w:spacing w:line="200" w:lineRule="exact"/>
        <w:ind w:left="100"/>
        <w:rPr>
          <w:rFonts w:asciiTheme="minorHAnsi" w:eastAsia="Georgia" w:hAnsiTheme="minorHAnsi" w:cstheme="minorHAnsi"/>
          <w:sz w:val="22"/>
          <w:szCs w:val="22"/>
        </w:rPr>
      </w:pPr>
      <w:r w:rsidRPr="00FB1FC4">
        <w:rPr>
          <w:rFonts w:asciiTheme="minorHAnsi" w:eastAsia="Georgia" w:hAnsiTheme="minorHAnsi" w:cstheme="minorHAnsi"/>
          <w:sz w:val="22"/>
          <w:szCs w:val="22"/>
        </w:rPr>
        <w:t>CLINICAL EXPERIENCE</w:t>
      </w:r>
    </w:p>
    <w:p w14:paraId="4F0991C7" w14:textId="77777777" w:rsidR="00BD1C23" w:rsidRPr="00FB1FC4" w:rsidRDefault="00BD1C23">
      <w:pPr>
        <w:spacing w:line="180" w:lineRule="exact"/>
        <w:rPr>
          <w:rFonts w:asciiTheme="minorHAnsi" w:hAnsiTheme="minorHAnsi" w:cstheme="minorHAnsi"/>
          <w:sz w:val="22"/>
          <w:szCs w:val="22"/>
        </w:rPr>
      </w:pPr>
    </w:p>
    <w:p w14:paraId="3D2A65F2" w14:textId="77777777" w:rsidR="00BD1C23" w:rsidRPr="00FB1FC4" w:rsidRDefault="00A939FF">
      <w:pPr>
        <w:spacing w:before="38"/>
        <w:ind w:left="820"/>
        <w:rPr>
          <w:rFonts w:asciiTheme="minorHAnsi" w:eastAsia="Georgia" w:hAnsiTheme="minorHAnsi" w:cstheme="minorHAnsi"/>
          <w:sz w:val="22"/>
          <w:szCs w:val="22"/>
        </w:rPr>
      </w:pPr>
      <w:r w:rsidRPr="00FB1FC4">
        <w:rPr>
          <w:rFonts w:asciiTheme="minorHAnsi" w:eastAsia="Georgia" w:hAnsiTheme="minorHAnsi" w:cstheme="minorHAnsi"/>
          <w:sz w:val="22"/>
          <w:szCs w:val="22"/>
        </w:rPr>
        <w:t>966 total clinical hours:</w:t>
      </w:r>
    </w:p>
    <w:p w14:paraId="1E95C8E9"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168- Senior Practicum: Kaiser Sunnyside Medical/Surgical</w:t>
      </w:r>
      <w:r w:rsidRPr="00FB1FC4">
        <w:rPr>
          <w:rFonts w:asciiTheme="minorHAnsi" w:eastAsia="Georgia" w:hAnsiTheme="minorHAnsi" w:cstheme="minorHAnsi"/>
          <w:sz w:val="22"/>
          <w:szCs w:val="22"/>
        </w:rPr>
        <w:t xml:space="preserve"> (Stroke and Telemetry)</w:t>
      </w:r>
    </w:p>
    <w:p w14:paraId="73495DDF"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84- Management: Legacy Emanuel Children’s Services</w:t>
      </w:r>
    </w:p>
    <w:p w14:paraId="60A31BF0"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126- Acute Care: Providence St. Vincent Medical/Surgical (Telemetry)</w:t>
      </w:r>
    </w:p>
    <w:p w14:paraId="6C739DA0"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126- Mental Health: Portland Oregon State Hospital</w:t>
      </w:r>
    </w:p>
    <w:p w14:paraId="2A73025B"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 xml:space="preserve">84- Maternal-child Health Challenges: Kaiser </w:t>
      </w:r>
      <w:r w:rsidRPr="00FB1FC4">
        <w:rPr>
          <w:rFonts w:asciiTheme="minorHAnsi" w:eastAsia="Georgia" w:hAnsiTheme="minorHAnsi" w:cstheme="minorHAnsi"/>
          <w:sz w:val="22"/>
          <w:szCs w:val="22"/>
        </w:rPr>
        <w:t>Sunnyside</w:t>
      </w:r>
    </w:p>
    <w:p w14:paraId="192E2105"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126- Chronic care: Town Center Village</w:t>
      </w:r>
    </w:p>
    <w:p w14:paraId="19B58CFE"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84- Clinical Nursing Skills: Vermont Hills</w:t>
      </w:r>
    </w:p>
    <w:p w14:paraId="64EEAD62"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84- Community Health: Oregon Adult Immunization Coalition</w:t>
      </w:r>
    </w:p>
    <w:p w14:paraId="337E82E3"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hAnsiTheme="minorHAnsi" w:cstheme="minorHAnsi"/>
          <w:spacing w:val="1"/>
          <w:sz w:val="22"/>
          <w:szCs w:val="22"/>
        </w:rPr>
        <w:t xml:space="preserve"> </w:t>
      </w:r>
      <w:r w:rsidRPr="00FB1FC4">
        <w:rPr>
          <w:rFonts w:asciiTheme="minorHAnsi" w:eastAsia="Georgia" w:hAnsiTheme="minorHAnsi" w:cstheme="minorHAnsi"/>
          <w:sz w:val="22"/>
          <w:szCs w:val="22"/>
        </w:rPr>
        <w:t>84- Socialization and Foundations of Nursing: Robison Jewish Health Center</w:t>
      </w:r>
    </w:p>
    <w:p w14:paraId="177002BA" w14:textId="77777777" w:rsidR="00BD1C23" w:rsidRPr="00FB1FC4" w:rsidRDefault="00BD1C23">
      <w:pPr>
        <w:spacing w:before="11" w:line="200" w:lineRule="exact"/>
        <w:rPr>
          <w:rFonts w:asciiTheme="minorHAnsi" w:hAnsiTheme="minorHAnsi" w:cstheme="minorHAnsi"/>
          <w:sz w:val="22"/>
          <w:szCs w:val="22"/>
        </w:rPr>
      </w:pPr>
    </w:p>
    <w:p w14:paraId="3F255F41" w14:textId="77777777" w:rsidR="00BD1C23" w:rsidRPr="00FB1FC4" w:rsidRDefault="00A939FF">
      <w:pPr>
        <w:spacing w:line="220" w:lineRule="exact"/>
        <w:ind w:left="100"/>
        <w:rPr>
          <w:rFonts w:asciiTheme="minorHAnsi" w:eastAsia="Georgia" w:hAnsiTheme="minorHAnsi" w:cstheme="minorHAnsi"/>
          <w:sz w:val="22"/>
          <w:szCs w:val="22"/>
        </w:rPr>
      </w:pPr>
      <w:r w:rsidRPr="00FB1FC4">
        <w:rPr>
          <w:rFonts w:asciiTheme="minorHAnsi" w:eastAsia="Georgia" w:hAnsiTheme="minorHAnsi" w:cstheme="minorHAnsi"/>
          <w:position w:val="-1"/>
          <w:sz w:val="22"/>
          <w:szCs w:val="22"/>
        </w:rPr>
        <w:t>RELEVANT SKIL</w:t>
      </w:r>
      <w:r w:rsidRPr="00FB1FC4">
        <w:rPr>
          <w:rFonts w:asciiTheme="minorHAnsi" w:eastAsia="Georgia" w:hAnsiTheme="minorHAnsi" w:cstheme="minorHAnsi"/>
          <w:position w:val="-1"/>
          <w:sz w:val="22"/>
          <w:szCs w:val="22"/>
        </w:rPr>
        <w:t>LS/ATTRIBUTES</w:t>
      </w:r>
    </w:p>
    <w:p w14:paraId="17C4179C" w14:textId="77777777" w:rsidR="00BD1C23" w:rsidRPr="00FB1FC4" w:rsidRDefault="00BD1C23">
      <w:pPr>
        <w:spacing w:line="180" w:lineRule="exact"/>
        <w:rPr>
          <w:rFonts w:asciiTheme="minorHAnsi" w:hAnsiTheme="minorHAnsi" w:cstheme="minorHAnsi"/>
          <w:sz w:val="22"/>
          <w:szCs w:val="22"/>
        </w:rPr>
      </w:pPr>
    </w:p>
    <w:p w14:paraId="58CA6ABA" w14:textId="77777777" w:rsidR="00BD1C23" w:rsidRPr="00FB1FC4" w:rsidRDefault="00A939FF">
      <w:pPr>
        <w:spacing w:before="38"/>
        <w:ind w:left="820"/>
        <w:rPr>
          <w:rFonts w:asciiTheme="minorHAnsi" w:eastAsia="Georgia" w:hAnsiTheme="minorHAnsi" w:cstheme="minorHAnsi"/>
          <w:sz w:val="22"/>
          <w:szCs w:val="22"/>
        </w:rPr>
      </w:pPr>
      <w:r w:rsidRPr="00FB1FC4">
        <w:rPr>
          <w:rFonts w:asciiTheme="minorHAnsi" w:eastAsia="Georgia" w:hAnsiTheme="minorHAnsi" w:cstheme="minorHAnsi"/>
          <w:sz w:val="22"/>
          <w:szCs w:val="22"/>
        </w:rPr>
        <w:t>Ability to ensure quality care and safety to adults and children</w:t>
      </w:r>
    </w:p>
    <w:p w14:paraId="686D3E1B" w14:textId="77777777" w:rsidR="00BD1C23" w:rsidRPr="00FB1FC4" w:rsidRDefault="00A939FF">
      <w:pPr>
        <w:spacing w:line="220" w:lineRule="exact"/>
        <w:ind w:left="820" w:right="3865"/>
        <w:rPr>
          <w:rFonts w:asciiTheme="minorHAnsi" w:eastAsia="Georgia" w:hAnsiTheme="minorHAnsi" w:cstheme="minorHAnsi"/>
          <w:sz w:val="22"/>
          <w:szCs w:val="22"/>
        </w:rPr>
      </w:pPr>
      <w:r w:rsidRPr="00FB1FC4">
        <w:rPr>
          <w:rFonts w:asciiTheme="minorHAnsi" w:eastAsia="Georgia" w:hAnsiTheme="minorHAnsi" w:cstheme="minorHAnsi"/>
          <w:sz w:val="22"/>
          <w:szCs w:val="22"/>
        </w:rPr>
        <w:t>Effective working independently or as part of an interdisciplinary team Strong commitment to my patients and other health care members Linfield College Dean’s List, Fall 2011</w:t>
      </w:r>
    </w:p>
    <w:p w14:paraId="41F47829" w14:textId="77777777" w:rsidR="00BD1C23" w:rsidRPr="00FB1FC4" w:rsidRDefault="00A939FF">
      <w:pPr>
        <w:spacing w:line="220" w:lineRule="exact"/>
        <w:ind w:left="820"/>
        <w:rPr>
          <w:rFonts w:asciiTheme="minorHAnsi" w:eastAsia="Georgia" w:hAnsiTheme="minorHAnsi" w:cstheme="minorHAnsi"/>
          <w:sz w:val="22"/>
          <w:szCs w:val="22"/>
        </w:rPr>
      </w:pPr>
      <w:r w:rsidRPr="00FB1FC4">
        <w:rPr>
          <w:rFonts w:asciiTheme="minorHAnsi" w:eastAsia="Georgia" w:hAnsiTheme="minorHAnsi" w:cstheme="minorHAnsi"/>
          <w:sz w:val="22"/>
          <w:szCs w:val="22"/>
        </w:rPr>
        <w:t>S</w:t>
      </w:r>
      <w:r w:rsidRPr="00FB1FC4">
        <w:rPr>
          <w:rFonts w:asciiTheme="minorHAnsi" w:eastAsia="Georgia" w:hAnsiTheme="minorHAnsi" w:cstheme="minorHAnsi"/>
          <w:sz w:val="22"/>
          <w:szCs w:val="22"/>
        </w:rPr>
        <w:t>igma Theta Tau candidate, International Honor Society of Nursing</w:t>
      </w:r>
    </w:p>
    <w:p w14:paraId="5AB29B61" w14:textId="77777777" w:rsidR="00BD1C23" w:rsidRPr="00FB1FC4" w:rsidRDefault="00A939FF">
      <w:pPr>
        <w:spacing w:line="220" w:lineRule="exact"/>
        <w:ind w:left="820"/>
        <w:rPr>
          <w:rFonts w:asciiTheme="minorHAnsi" w:eastAsia="Georgia" w:hAnsiTheme="minorHAnsi" w:cstheme="minorHAnsi"/>
          <w:sz w:val="22"/>
          <w:szCs w:val="22"/>
        </w:rPr>
      </w:pPr>
      <w:r w:rsidRPr="00FB1FC4">
        <w:rPr>
          <w:rFonts w:asciiTheme="minorHAnsi" w:eastAsia="Georgia" w:hAnsiTheme="minorHAnsi" w:cstheme="minorHAnsi"/>
          <w:sz w:val="22"/>
          <w:szCs w:val="22"/>
        </w:rPr>
        <w:t>National Student Nurses Association member</w:t>
      </w:r>
    </w:p>
    <w:p w14:paraId="10FFB3F4" w14:textId="77777777" w:rsidR="00BD1C23" w:rsidRPr="00FB1FC4" w:rsidRDefault="00A939FF">
      <w:pPr>
        <w:spacing w:line="220" w:lineRule="exact"/>
        <w:ind w:left="820"/>
        <w:rPr>
          <w:rFonts w:asciiTheme="minorHAnsi" w:eastAsia="Georgia" w:hAnsiTheme="minorHAnsi" w:cstheme="minorHAnsi"/>
          <w:sz w:val="22"/>
          <w:szCs w:val="22"/>
        </w:rPr>
      </w:pPr>
      <w:r w:rsidRPr="00FB1FC4">
        <w:rPr>
          <w:rFonts w:asciiTheme="minorHAnsi" w:eastAsia="Georgia" w:hAnsiTheme="minorHAnsi" w:cstheme="minorHAnsi"/>
          <w:sz w:val="22"/>
          <w:szCs w:val="22"/>
        </w:rPr>
        <w:t>Basic Life Support for Healthcare Provider</w:t>
      </w:r>
    </w:p>
    <w:p w14:paraId="3CA757B4" w14:textId="77777777" w:rsidR="00BD1C23" w:rsidRPr="00FB1FC4" w:rsidRDefault="00BD1C23">
      <w:pPr>
        <w:spacing w:before="13" w:line="200" w:lineRule="exact"/>
        <w:rPr>
          <w:rFonts w:asciiTheme="minorHAnsi" w:hAnsiTheme="minorHAnsi" w:cstheme="minorHAnsi"/>
          <w:sz w:val="22"/>
          <w:szCs w:val="22"/>
        </w:rPr>
      </w:pPr>
    </w:p>
    <w:p w14:paraId="7ADC79D7" w14:textId="77777777" w:rsidR="00BD1C23" w:rsidRPr="00FB1FC4" w:rsidRDefault="00A939FF">
      <w:pPr>
        <w:spacing w:line="220" w:lineRule="exact"/>
        <w:ind w:left="100"/>
        <w:rPr>
          <w:rFonts w:asciiTheme="minorHAnsi" w:eastAsia="Georgia" w:hAnsiTheme="minorHAnsi" w:cstheme="minorHAnsi"/>
          <w:sz w:val="22"/>
          <w:szCs w:val="22"/>
        </w:rPr>
      </w:pPr>
      <w:r w:rsidRPr="00FB1FC4">
        <w:rPr>
          <w:rFonts w:asciiTheme="minorHAnsi" w:eastAsia="Georgia" w:hAnsiTheme="minorHAnsi" w:cstheme="minorHAnsi"/>
          <w:position w:val="-1"/>
          <w:sz w:val="22"/>
          <w:szCs w:val="22"/>
        </w:rPr>
        <w:t>WORK EXPERIENCE</w:t>
      </w:r>
    </w:p>
    <w:p w14:paraId="773B2B0F" w14:textId="77777777" w:rsidR="00BD1C23" w:rsidRPr="00FB1FC4" w:rsidRDefault="00BD1C23">
      <w:pPr>
        <w:spacing w:line="180" w:lineRule="exact"/>
        <w:rPr>
          <w:rFonts w:asciiTheme="minorHAnsi" w:hAnsiTheme="minorHAnsi" w:cstheme="minorHAnsi"/>
          <w:sz w:val="22"/>
          <w:szCs w:val="22"/>
        </w:rPr>
      </w:pPr>
    </w:p>
    <w:p w14:paraId="33EFC554" w14:textId="77777777" w:rsidR="00BD1C23" w:rsidRPr="00FB1FC4" w:rsidRDefault="00A939FF">
      <w:pPr>
        <w:spacing w:before="38"/>
        <w:ind w:left="820"/>
        <w:rPr>
          <w:rFonts w:asciiTheme="minorHAnsi" w:eastAsia="Georgia" w:hAnsiTheme="minorHAnsi" w:cstheme="minorHAnsi"/>
          <w:sz w:val="22"/>
          <w:szCs w:val="22"/>
        </w:rPr>
      </w:pPr>
      <w:r w:rsidRPr="00FB1FC4">
        <w:rPr>
          <w:rFonts w:asciiTheme="minorHAnsi" w:eastAsia="Georgia" w:hAnsiTheme="minorHAnsi" w:cstheme="minorHAnsi"/>
          <w:i/>
          <w:sz w:val="22"/>
          <w:szCs w:val="22"/>
        </w:rPr>
        <w:t>Prestige Care Inc</w:t>
      </w:r>
      <w:r w:rsidRPr="00FB1FC4">
        <w:rPr>
          <w:rFonts w:asciiTheme="minorHAnsi" w:eastAsia="Georgia" w:hAnsiTheme="minorHAnsi" w:cstheme="minorHAnsi"/>
          <w:sz w:val="22"/>
          <w:szCs w:val="22"/>
        </w:rPr>
        <w:t xml:space="preserve">, Vancouver, WA,                                                      </w:t>
      </w:r>
      <w:r w:rsidRPr="00FB1FC4">
        <w:rPr>
          <w:rFonts w:asciiTheme="minorHAnsi" w:eastAsia="Georgia" w:hAnsiTheme="minorHAnsi" w:cstheme="minorHAnsi"/>
          <w:sz w:val="22"/>
          <w:szCs w:val="22"/>
        </w:rPr>
        <w:t xml:space="preserve">                                       </w:t>
      </w:r>
      <w:r w:rsidRPr="00FB1FC4">
        <w:rPr>
          <w:rFonts w:asciiTheme="minorHAnsi" w:eastAsia="Georgia" w:hAnsiTheme="minorHAnsi" w:cstheme="minorHAnsi"/>
          <w:spacing w:val="26"/>
          <w:sz w:val="22"/>
          <w:szCs w:val="22"/>
        </w:rPr>
        <w:t xml:space="preserve"> </w:t>
      </w:r>
      <w:r w:rsidRPr="00FB1FC4">
        <w:rPr>
          <w:rFonts w:asciiTheme="minorHAnsi" w:eastAsia="Georgia" w:hAnsiTheme="minorHAnsi" w:cstheme="minorHAnsi"/>
          <w:sz w:val="22"/>
          <w:szCs w:val="22"/>
        </w:rPr>
        <w:t>Date</w:t>
      </w:r>
    </w:p>
    <w:p w14:paraId="1071EA21"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eastAsia="Georgia" w:hAnsiTheme="minorHAnsi" w:cstheme="minorHAnsi"/>
          <w:sz w:val="22"/>
          <w:szCs w:val="22"/>
        </w:rPr>
        <w:t>Work as an agency CNA, ensuring high quality of care to all patients</w:t>
      </w:r>
    </w:p>
    <w:p w14:paraId="7D2FB9D1"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eastAsia="Georgia" w:hAnsiTheme="minorHAnsi" w:cstheme="minorHAnsi"/>
          <w:sz w:val="22"/>
          <w:szCs w:val="22"/>
        </w:rPr>
        <w:t>Improve health in both skilled rehab and long term settings</w:t>
      </w:r>
    </w:p>
    <w:p w14:paraId="2AF89238" w14:textId="77777777" w:rsidR="00BD1C23" w:rsidRPr="00FB1FC4" w:rsidRDefault="00BD1C23">
      <w:pPr>
        <w:spacing w:before="13" w:line="200" w:lineRule="exact"/>
        <w:rPr>
          <w:rFonts w:asciiTheme="minorHAnsi" w:hAnsiTheme="minorHAnsi" w:cstheme="minorHAnsi"/>
          <w:sz w:val="22"/>
          <w:szCs w:val="22"/>
        </w:rPr>
      </w:pPr>
    </w:p>
    <w:p w14:paraId="1D0E3B99" w14:textId="77777777" w:rsidR="00BD1C23" w:rsidRPr="00FB1FC4" w:rsidRDefault="00A939FF">
      <w:pPr>
        <w:ind w:left="820"/>
        <w:rPr>
          <w:rFonts w:asciiTheme="minorHAnsi" w:eastAsia="Georgia" w:hAnsiTheme="minorHAnsi" w:cstheme="minorHAnsi"/>
          <w:sz w:val="22"/>
          <w:szCs w:val="22"/>
        </w:rPr>
      </w:pPr>
      <w:r w:rsidRPr="00FB1FC4">
        <w:rPr>
          <w:rFonts w:asciiTheme="minorHAnsi" w:eastAsia="Georgia" w:hAnsiTheme="minorHAnsi" w:cstheme="minorHAnsi"/>
          <w:i/>
          <w:sz w:val="22"/>
          <w:szCs w:val="22"/>
        </w:rPr>
        <w:t>Timberview Care Center</w:t>
      </w:r>
      <w:r w:rsidRPr="00FB1FC4">
        <w:rPr>
          <w:rFonts w:asciiTheme="minorHAnsi" w:eastAsia="Georgia" w:hAnsiTheme="minorHAnsi" w:cstheme="minorHAnsi"/>
          <w:sz w:val="22"/>
          <w:szCs w:val="22"/>
        </w:rPr>
        <w:t xml:space="preserve">, Albany, OR,                                              </w:t>
      </w:r>
      <w:r w:rsidRPr="00FB1FC4">
        <w:rPr>
          <w:rFonts w:asciiTheme="minorHAnsi" w:eastAsia="Georgia" w:hAnsiTheme="minorHAnsi" w:cstheme="minorHAnsi"/>
          <w:sz w:val="22"/>
          <w:szCs w:val="22"/>
        </w:rPr>
        <w:t xml:space="preserve">                                         </w:t>
      </w:r>
      <w:r w:rsidRPr="00FB1FC4">
        <w:rPr>
          <w:rFonts w:asciiTheme="minorHAnsi" w:eastAsia="Georgia" w:hAnsiTheme="minorHAnsi" w:cstheme="minorHAnsi"/>
          <w:spacing w:val="19"/>
          <w:sz w:val="22"/>
          <w:szCs w:val="22"/>
        </w:rPr>
        <w:t xml:space="preserve"> </w:t>
      </w:r>
      <w:r w:rsidRPr="00FB1FC4">
        <w:rPr>
          <w:rFonts w:asciiTheme="minorHAnsi" w:eastAsia="Georgia" w:hAnsiTheme="minorHAnsi" w:cstheme="minorHAnsi"/>
          <w:sz w:val="22"/>
          <w:szCs w:val="22"/>
        </w:rPr>
        <w:t>Date</w:t>
      </w:r>
    </w:p>
    <w:p w14:paraId="46111A79"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eastAsia="Georgia" w:hAnsiTheme="minorHAnsi" w:cstheme="minorHAnsi"/>
          <w:sz w:val="22"/>
          <w:szCs w:val="22"/>
        </w:rPr>
        <w:t>Worked as a CAN, ensuring high quality of care to all patients</w:t>
      </w:r>
    </w:p>
    <w:p w14:paraId="19316F26"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eastAsia="Georgia" w:hAnsiTheme="minorHAnsi" w:cstheme="minorHAnsi"/>
          <w:sz w:val="22"/>
          <w:szCs w:val="22"/>
        </w:rPr>
        <w:t>Improve health in both skilled rehab and long term settings</w:t>
      </w:r>
    </w:p>
    <w:p w14:paraId="1881BA75" w14:textId="77777777" w:rsidR="00BD1C23" w:rsidRPr="00FB1FC4" w:rsidRDefault="00BD1C23">
      <w:pPr>
        <w:spacing w:before="13" w:line="200" w:lineRule="exact"/>
        <w:rPr>
          <w:rFonts w:asciiTheme="minorHAnsi" w:hAnsiTheme="minorHAnsi" w:cstheme="minorHAnsi"/>
          <w:sz w:val="22"/>
          <w:szCs w:val="22"/>
        </w:rPr>
      </w:pPr>
    </w:p>
    <w:p w14:paraId="43DAD014" w14:textId="77777777" w:rsidR="00BD1C23" w:rsidRPr="00FB1FC4" w:rsidRDefault="00A939FF">
      <w:pPr>
        <w:ind w:left="820"/>
        <w:rPr>
          <w:rFonts w:asciiTheme="minorHAnsi" w:eastAsia="Georgia" w:hAnsiTheme="minorHAnsi" w:cstheme="minorHAnsi"/>
          <w:sz w:val="22"/>
          <w:szCs w:val="22"/>
        </w:rPr>
      </w:pPr>
      <w:r w:rsidRPr="00FB1FC4">
        <w:rPr>
          <w:rFonts w:asciiTheme="minorHAnsi" w:eastAsia="Georgia" w:hAnsiTheme="minorHAnsi" w:cstheme="minorHAnsi"/>
          <w:i/>
          <w:sz w:val="22"/>
          <w:szCs w:val="22"/>
        </w:rPr>
        <w:t>South Albany Community Church</w:t>
      </w:r>
      <w:r w:rsidRPr="00FB1FC4">
        <w:rPr>
          <w:rFonts w:asciiTheme="minorHAnsi" w:eastAsia="Georgia" w:hAnsiTheme="minorHAnsi" w:cstheme="minorHAnsi"/>
          <w:sz w:val="22"/>
          <w:szCs w:val="22"/>
        </w:rPr>
        <w:t>, Albany, OR,</w:t>
      </w:r>
      <w:r w:rsidRPr="00FB1FC4">
        <w:rPr>
          <w:rFonts w:asciiTheme="minorHAnsi" w:eastAsia="Georgia" w:hAnsiTheme="minorHAnsi" w:cstheme="minorHAnsi"/>
          <w:sz w:val="22"/>
          <w:szCs w:val="22"/>
        </w:rPr>
        <w:t xml:space="preserve">                                                                      </w:t>
      </w:r>
      <w:r w:rsidRPr="00FB1FC4">
        <w:rPr>
          <w:rFonts w:asciiTheme="minorHAnsi" w:eastAsia="Georgia" w:hAnsiTheme="minorHAnsi" w:cstheme="minorHAnsi"/>
          <w:spacing w:val="23"/>
          <w:sz w:val="22"/>
          <w:szCs w:val="22"/>
        </w:rPr>
        <w:t xml:space="preserve"> </w:t>
      </w:r>
      <w:r w:rsidRPr="00FB1FC4">
        <w:rPr>
          <w:rFonts w:asciiTheme="minorHAnsi" w:eastAsia="Georgia" w:hAnsiTheme="minorHAnsi" w:cstheme="minorHAnsi"/>
          <w:sz w:val="22"/>
          <w:szCs w:val="22"/>
        </w:rPr>
        <w:t>Date</w:t>
      </w:r>
    </w:p>
    <w:p w14:paraId="3C6D643C"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eastAsia="Georgia" w:hAnsiTheme="minorHAnsi" w:cstheme="minorHAnsi"/>
          <w:sz w:val="22"/>
          <w:szCs w:val="22"/>
        </w:rPr>
        <w:t>Worked as a receptionist and office assistant</w:t>
      </w:r>
    </w:p>
    <w:p w14:paraId="4BAB2AE3"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eastAsia="Georgia" w:hAnsiTheme="minorHAnsi" w:cstheme="minorHAnsi"/>
          <w:sz w:val="22"/>
          <w:szCs w:val="22"/>
        </w:rPr>
        <w:t>Strong customer service skills and commitment to all staff and visitors</w:t>
      </w:r>
    </w:p>
    <w:p w14:paraId="00991F2F" w14:textId="77777777" w:rsidR="00BD1C23" w:rsidRPr="00FB1FC4" w:rsidRDefault="00BD1C23">
      <w:pPr>
        <w:spacing w:before="13" w:line="200" w:lineRule="exact"/>
        <w:rPr>
          <w:rFonts w:asciiTheme="minorHAnsi" w:hAnsiTheme="minorHAnsi" w:cstheme="minorHAnsi"/>
          <w:sz w:val="22"/>
          <w:szCs w:val="22"/>
        </w:rPr>
      </w:pPr>
    </w:p>
    <w:p w14:paraId="0D4E03F3" w14:textId="77777777" w:rsidR="00BD1C23" w:rsidRPr="00FB1FC4" w:rsidRDefault="00A939FF">
      <w:pPr>
        <w:ind w:left="820"/>
        <w:rPr>
          <w:rFonts w:asciiTheme="minorHAnsi" w:eastAsia="Georgia" w:hAnsiTheme="minorHAnsi" w:cstheme="minorHAnsi"/>
          <w:sz w:val="22"/>
          <w:szCs w:val="22"/>
        </w:rPr>
      </w:pPr>
      <w:r w:rsidRPr="00FB1FC4">
        <w:rPr>
          <w:rFonts w:asciiTheme="minorHAnsi" w:eastAsia="Georgia" w:hAnsiTheme="minorHAnsi" w:cstheme="minorHAnsi"/>
          <w:i/>
          <w:sz w:val="22"/>
          <w:szCs w:val="22"/>
        </w:rPr>
        <w:t>Sears</w:t>
      </w:r>
      <w:r w:rsidRPr="00FB1FC4">
        <w:rPr>
          <w:rFonts w:asciiTheme="minorHAnsi" w:eastAsia="Georgia" w:hAnsiTheme="minorHAnsi" w:cstheme="minorHAnsi"/>
          <w:sz w:val="22"/>
          <w:szCs w:val="22"/>
        </w:rPr>
        <w:t xml:space="preserve">, Albany, OR,                                           </w:t>
      </w:r>
      <w:r w:rsidRPr="00FB1FC4">
        <w:rPr>
          <w:rFonts w:asciiTheme="minorHAnsi" w:eastAsia="Georgia" w:hAnsiTheme="minorHAnsi" w:cstheme="minorHAnsi"/>
          <w:sz w:val="22"/>
          <w:szCs w:val="22"/>
        </w:rPr>
        <w:t xml:space="preserve">                                                                               </w:t>
      </w:r>
      <w:r w:rsidRPr="00FB1FC4">
        <w:rPr>
          <w:rFonts w:asciiTheme="minorHAnsi" w:eastAsia="Georgia" w:hAnsiTheme="minorHAnsi" w:cstheme="minorHAnsi"/>
          <w:spacing w:val="38"/>
          <w:sz w:val="22"/>
          <w:szCs w:val="22"/>
        </w:rPr>
        <w:t xml:space="preserve"> </w:t>
      </w:r>
      <w:r w:rsidRPr="00FB1FC4">
        <w:rPr>
          <w:rFonts w:asciiTheme="minorHAnsi" w:eastAsia="Georgia" w:hAnsiTheme="minorHAnsi" w:cstheme="minorHAnsi"/>
          <w:sz w:val="22"/>
          <w:szCs w:val="22"/>
        </w:rPr>
        <w:t>Date</w:t>
      </w:r>
    </w:p>
    <w:p w14:paraId="04FA4BC3" w14:textId="77777777" w:rsidR="00BD1C23" w:rsidRPr="00FB1FC4" w:rsidRDefault="00A939FF">
      <w:pPr>
        <w:spacing w:line="220" w:lineRule="exact"/>
        <w:ind w:left="1540"/>
        <w:rPr>
          <w:rFonts w:asciiTheme="minorHAnsi" w:eastAsia="Georgia" w:hAnsiTheme="minorHAnsi" w:cstheme="minorHAnsi"/>
          <w:sz w:val="22"/>
          <w:szCs w:val="22"/>
        </w:rPr>
      </w:pPr>
      <w:r w:rsidRPr="00FB1FC4">
        <w:rPr>
          <w:rFonts w:asciiTheme="minorHAnsi" w:eastAsia="Georgia" w:hAnsiTheme="minorHAnsi" w:cstheme="minorHAnsi"/>
          <w:sz w:val="22"/>
          <w:szCs w:val="22"/>
        </w:rPr>
        <w:t>Worked independently as a cashier while being a part of a retail team</w:t>
      </w:r>
    </w:p>
    <w:p w14:paraId="11392596" w14:textId="77777777" w:rsidR="00BD1C23" w:rsidRPr="00FB1FC4" w:rsidRDefault="00A939FF">
      <w:pPr>
        <w:spacing w:line="220" w:lineRule="exact"/>
        <w:ind w:left="820"/>
        <w:rPr>
          <w:rFonts w:asciiTheme="minorHAnsi" w:eastAsia="Georgia" w:hAnsiTheme="minorHAnsi" w:cstheme="minorHAnsi"/>
          <w:sz w:val="22"/>
          <w:szCs w:val="22"/>
        </w:rPr>
        <w:sectPr w:rsidR="00BD1C23" w:rsidRPr="00FB1FC4">
          <w:headerReference w:type="default" r:id="rId19"/>
          <w:pgSz w:w="12240" w:h="15840"/>
          <w:pgMar w:top="980" w:right="660" w:bottom="280" w:left="620" w:header="0" w:footer="0" w:gutter="0"/>
          <w:cols w:space="720"/>
        </w:sectPr>
      </w:pPr>
      <w:r w:rsidRPr="00FB1FC4">
        <w:rPr>
          <w:rFonts w:asciiTheme="minorHAnsi" w:eastAsia="Georgia" w:hAnsiTheme="minorHAnsi" w:cstheme="minorHAnsi"/>
          <w:sz w:val="22"/>
          <w:szCs w:val="22"/>
        </w:rPr>
        <w:t>Strong customer service skills and commitment</w:t>
      </w:r>
    </w:p>
    <w:p w14:paraId="5863ADFD" w14:textId="77777777" w:rsidR="00BD1C23" w:rsidRPr="00FB1FC4" w:rsidRDefault="00BD1C23">
      <w:pPr>
        <w:spacing w:line="200" w:lineRule="exact"/>
        <w:rPr>
          <w:rFonts w:asciiTheme="minorHAnsi" w:hAnsiTheme="minorHAnsi" w:cstheme="minorHAnsi"/>
          <w:sz w:val="22"/>
          <w:szCs w:val="22"/>
        </w:rPr>
      </w:pPr>
    </w:p>
    <w:p w14:paraId="0316B7D7" w14:textId="77777777" w:rsidR="00BD1C23" w:rsidRPr="00FB1FC4" w:rsidRDefault="00BD1C23">
      <w:pPr>
        <w:spacing w:before="4" w:line="220" w:lineRule="exact"/>
        <w:rPr>
          <w:rFonts w:asciiTheme="minorHAnsi" w:hAnsiTheme="minorHAnsi" w:cstheme="minorHAnsi"/>
          <w:sz w:val="22"/>
          <w:szCs w:val="22"/>
        </w:rPr>
      </w:pPr>
    </w:p>
    <w:p w14:paraId="199764B6" w14:textId="77777777" w:rsidR="00BD1C23" w:rsidRPr="00FB1FC4" w:rsidRDefault="00A939FF">
      <w:pPr>
        <w:spacing w:before="26"/>
        <w:ind w:left="4446" w:right="4346"/>
        <w:jc w:val="center"/>
        <w:rPr>
          <w:rFonts w:asciiTheme="minorHAnsi" w:eastAsia="Century Gothic" w:hAnsiTheme="minorHAnsi" w:cstheme="minorHAnsi"/>
          <w:sz w:val="22"/>
          <w:szCs w:val="22"/>
        </w:rPr>
      </w:pPr>
      <w:r w:rsidRPr="00FB1FC4">
        <w:rPr>
          <w:rFonts w:asciiTheme="minorHAnsi" w:eastAsia="Century Gothic" w:hAnsiTheme="minorHAnsi" w:cstheme="minorHAnsi"/>
          <w:sz w:val="22"/>
          <w:szCs w:val="22"/>
        </w:rPr>
        <w:t>Phone – Add</w:t>
      </w:r>
      <w:r w:rsidRPr="00FB1FC4">
        <w:rPr>
          <w:rFonts w:asciiTheme="minorHAnsi" w:eastAsia="Century Gothic" w:hAnsiTheme="minorHAnsi" w:cstheme="minorHAnsi"/>
          <w:spacing w:val="-1"/>
          <w:sz w:val="22"/>
          <w:szCs w:val="22"/>
        </w:rPr>
        <w:t>r</w:t>
      </w:r>
      <w:r w:rsidRPr="00FB1FC4">
        <w:rPr>
          <w:rFonts w:asciiTheme="minorHAnsi" w:eastAsia="Century Gothic" w:hAnsiTheme="minorHAnsi" w:cstheme="minorHAnsi"/>
          <w:sz w:val="22"/>
          <w:szCs w:val="22"/>
        </w:rPr>
        <w:t>ess - Email</w:t>
      </w:r>
    </w:p>
    <w:p w14:paraId="5FFF5709" w14:textId="77777777" w:rsidR="00BD1C23" w:rsidRPr="00FB1FC4" w:rsidRDefault="00BD1C23">
      <w:pPr>
        <w:spacing w:line="200" w:lineRule="exact"/>
        <w:rPr>
          <w:rFonts w:asciiTheme="minorHAnsi" w:hAnsiTheme="minorHAnsi" w:cstheme="minorHAnsi"/>
          <w:sz w:val="22"/>
          <w:szCs w:val="22"/>
        </w:rPr>
      </w:pPr>
    </w:p>
    <w:p w14:paraId="61BAD899" w14:textId="77777777" w:rsidR="00BD1C23" w:rsidRPr="00FB1FC4" w:rsidRDefault="00BD1C23">
      <w:pPr>
        <w:spacing w:before="14" w:line="260" w:lineRule="exact"/>
        <w:rPr>
          <w:rFonts w:asciiTheme="minorHAnsi" w:hAnsiTheme="minorHAnsi" w:cstheme="minorHAnsi"/>
          <w:sz w:val="22"/>
          <w:szCs w:val="22"/>
        </w:rPr>
      </w:pPr>
    </w:p>
    <w:p w14:paraId="581447BD"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EDUCATION</w:t>
      </w:r>
    </w:p>
    <w:p w14:paraId="1D10F58E" w14:textId="77777777" w:rsidR="00BD1C23" w:rsidRPr="00FB1FC4" w:rsidRDefault="00BD1C23">
      <w:pPr>
        <w:spacing w:line="120" w:lineRule="exact"/>
        <w:rPr>
          <w:rFonts w:asciiTheme="minorHAnsi" w:hAnsiTheme="minorHAnsi" w:cstheme="minorHAnsi"/>
          <w:sz w:val="22"/>
          <w:szCs w:val="22"/>
        </w:rPr>
      </w:pPr>
    </w:p>
    <w:p w14:paraId="2EA8FE89"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sz w:val="22"/>
          <w:szCs w:val="22"/>
        </w:rPr>
        <w:t>Ba</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helor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Science in Nursing, Linfield Colle</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e S</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hool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 xml:space="preserve">Nursing, </w:t>
      </w:r>
      <w:r w:rsidRPr="00FB1FC4">
        <w:rPr>
          <w:rFonts w:asciiTheme="minorHAnsi" w:eastAsia="Garamond" w:hAnsiTheme="minorHAnsi" w:cstheme="minorHAnsi"/>
          <w:spacing w:val="-9"/>
          <w:sz w:val="22"/>
          <w:szCs w:val="22"/>
        </w:rPr>
        <w:t>P</w:t>
      </w:r>
      <w:r w:rsidRPr="00FB1FC4">
        <w:rPr>
          <w:rFonts w:asciiTheme="minorHAnsi" w:eastAsia="Garamond" w:hAnsiTheme="minorHAnsi" w:cstheme="minorHAnsi"/>
          <w:sz w:val="22"/>
          <w:szCs w:val="22"/>
        </w:rPr>
        <w:t>o</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tland Ore</w:t>
      </w:r>
      <w:r w:rsidRPr="00FB1FC4">
        <w:rPr>
          <w:rFonts w:asciiTheme="minorHAnsi" w:eastAsia="Garamond" w:hAnsiTheme="minorHAnsi" w:cstheme="minorHAnsi"/>
          <w:spacing w:val="6"/>
          <w:sz w:val="22"/>
          <w:szCs w:val="22"/>
        </w:rPr>
        <w:t>g</w:t>
      </w:r>
      <w:r w:rsidRPr="00FB1FC4">
        <w:rPr>
          <w:rFonts w:asciiTheme="minorHAnsi" w:eastAsia="Garamond" w:hAnsiTheme="minorHAnsi" w:cstheme="minorHAnsi"/>
          <w:sz w:val="22"/>
          <w:szCs w:val="22"/>
        </w:rPr>
        <w:t>on, Date</w:t>
      </w:r>
    </w:p>
    <w:p w14:paraId="24399F38" w14:textId="77777777" w:rsidR="00BD1C23" w:rsidRPr="00FB1FC4" w:rsidRDefault="00BD1C23">
      <w:pPr>
        <w:spacing w:line="200" w:lineRule="exact"/>
        <w:rPr>
          <w:rFonts w:asciiTheme="minorHAnsi" w:hAnsiTheme="minorHAnsi" w:cstheme="minorHAnsi"/>
          <w:sz w:val="22"/>
          <w:szCs w:val="22"/>
        </w:rPr>
      </w:pPr>
    </w:p>
    <w:p w14:paraId="519DEBD4" w14:textId="77777777" w:rsidR="00BD1C23" w:rsidRPr="00FB1FC4" w:rsidRDefault="00BD1C23">
      <w:pPr>
        <w:spacing w:before="10" w:line="260" w:lineRule="exact"/>
        <w:rPr>
          <w:rFonts w:asciiTheme="minorHAnsi" w:hAnsiTheme="minorHAnsi" w:cstheme="minorHAnsi"/>
          <w:sz w:val="22"/>
          <w:szCs w:val="22"/>
        </w:rPr>
      </w:pPr>
    </w:p>
    <w:p w14:paraId="326CFE9B"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CLINICAL EXPERIENCE</w:t>
      </w:r>
    </w:p>
    <w:p w14:paraId="1A704AF1" w14:textId="77777777" w:rsidR="00BD1C23" w:rsidRPr="00FB1FC4" w:rsidRDefault="00A939FF">
      <w:pPr>
        <w:spacing w:line="26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NURS 419/Senior Practicum: </w:t>
      </w:r>
      <w:r w:rsidRPr="00FB1FC4">
        <w:rPr>
          <w:rFonts w:asciiTheme="minorHAnsi" w:eastAsia="Garamond" w:hAnsiTheme="minorHAnsi" w:cstheme="minorHAnsi"/>
          <w:spacing w:val="-7"/>
          <w:position w:val="1"/>
          <w:sz w:val="22"/>
          <w:szCs w:val="22"/>
        </w:rPr>
        <w:t>P</w:t>
      </w:r>
      <w:r w:rsidRPr="00FB1FC4">
        <w:rPr>
          <w:rFonts w:asciiTheme="minorHAnsi" w:eastAsia="Garamond" w:hAnsiTheme="minorHAnsi" w:cstheme="minorHAnsi"/>
          <w:position w:val="1"/>
          <w:sz w:val="22"/>
          <w:szCs w:val="22"/>
        </w:rPr>
        <w:t>eace Health South</w:t>
      </w:r>
      <w:r w:rsidRPr="00FB1FC4">
        <w:rPr>
          <w:rFonts w:asciiTheme="minorHAnsi" w:eastAsia="Garamond" w:hAnsiTheme="minorHAnsi" w:cstheme="minorHAnsi"/>
          <w:spacing w:val="-3"/>
          <w:position w:val="1"/>
          <w:sz w:val="22"/>
          <w:szCs w:val="22"/>
        </w:rPr>
        <w:t>w</w:t>
      </w:r>
      <w:r w:rsidRPr="00FB1FC4">
        <w:rPr>
          <w:rFonts w:asciiTheme="minorHAnsi" w:eastAsia="Garamond" w:hAnsiTheme="minorHAnsi" w:cstheme="minorHAnsi"/>
          <w:position w:val="1"/>
          <w:sz w:val="22"/>
          <w:szCs w:val="22"/>
        </w:rPr>
        <w:t>est Hospital, Intens</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e Care Unit (168 hrs)</w:t>
      </w:r>
    </w:p>
    <w:p w14:paraId="60F7AFBA" w14:textId="77777777" w:rsidR="00BD1C23" w:rsidRPr="00FB1FC4" w:rsidRDefault="00BD1C23">
      <w:pPr>
        <w:spacing w:line="120" w:lineRule="exact"/>
        <w:rPr>
          <w:rFonts w:asciiTheme="minorHAnsi" w:hAnsiTheme="minorHAnsi" w:cstheme="minorHAnsi"/>
          <w:sz w:val="22"/>
          <w:szCs w:val="22"/>
        </w:rPr>
      </w:pPr>
    </w:p>
    <w:p w14:paraId="191D6AE8" w14:textId="77777777" w:rsidR="00BD1C23" w:rsidRPr="00FB1FC4" w:rsidRDefault="00A939FF">
      <w:pPr>
        <w:spacing w:line="337" w:lineRule="auto"/>
        <w:ind w:left="820" w:right="61"/>
        <w:rPr>
          <w:rFonts w:asciiTheme="minorHAnsi" w:eastAsia="Garamond" w:hAnsiTheme="minorHAnsi" w:cstheme="minorHAnsi"/>
          <w:sz w:val="22"/>
          <w:szCs w:val="22"/>
        </w:rPr>
      </w:pPr>
      <w:r w:rsidRPr="00FB1FC4">
        <w:rPr>
          <w:rFonts w:asciiTheme="minorHAnsi" w:eastAsia="Garamond" w:hAnsiTheme="minorHAnsi" w:cstheme="minorHAnsi"/>
          <w:sz w:val="22"/>
          <w:szCs w:val="22"/>
        </w:rPr>
        <w:t>NURS 416/Ste</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ardship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the com</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unity:  </w:t>
      </w:r>
      <w:r w:rsidRPr="00FB1FC4">
        <w:rPr>
          <w:rFonts w:asciiTheme="minorHAnsi" w:eastAsia="Garamond" w:hAnsiTheme="minorHAnsi" w:cstheme="minorHAnsi"/>
          <w:spacing w:val="-7"/>
          <w:sz w:val="22"/>
          <w:szCs w:val="22"/>
        </w:rPr>
        <w:t>P</w:t>
      </w:r>
      <w:r w:rsidRPr="00FB1FC4">
        <w:rPr>
          <w:rFonts w:asciiTheme="minorHAnsi" w:eastAsia="Garamond" w:hAnsiTheme="minorHAnsi" w:cstheme="minorHAnsi"/>
          <w:sz w:val="22"/>
          <w:szCs w:val="22"/>
        </w:rPr>
        <w:t>eace Health South</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est, SIM/Education D</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pa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tment (84 hrs) NURS 318/Mate</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nal &amp; </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hild health:  Le</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acy Emma</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uel Childre</w:t>
      </w:r>
      <w:r w:rsidRPr="00FB1FC4">
        <w:rPr>
          <w:rFonts w:asciiTheme="minorHAnsi" w:eastAsia="Garamond" w:hAnsiTheme="minorHAnsi" w:cstheme="minorHAnsi"/>
          <w:spacing w:val="-7"/>
          <w:sz w:val="22"/>
          <w:szCs w:val="22"/>
        </w:rPr>
        <w:t>n</w:t>
      </w:r>
      <w:r w:rsidRPr="00FB1FC4">
        <w:rPr>
          <w:rFonts w:asciiTheme="minorHAnsi" w:eastAsia="Garamond" w:hAnsiTheme="minorHAnsi" w:cstheme="minorHAnsi"/>
          <w:spacing w:val="-18"/>
          <w:sz w:val="22"/>
          <w:szCs w:val="22"/>
        </w:rPr>
        <w:t>’</w:t>
      </w:r>
      <w:r w:rsidRPr="00FB1FC4">
        <w:rPr>
          <w:rFonts w:asciiTheme="minorHAnsi" w:eastAsia="Garamond" w:hAnsiTheme="minorHAnsi" w:cstheme="minorHAnsi"/>
          <w:sz w:val="22"/>
          <w:szCs w:val="22"/>
        </w:rPr>
        <w:t>s Hospital, medical unit (84 hrs)</w:t>
      </w:r>
    </w:p>
    <w:p w14:paraId="189B152F" w14:textId="77777777" w:rsidR="00BD1C23" w:rsidRPr="00FB1FC4" w:rsidRDefault="00A939FF">
      <w:pPr>
        <w:spacing w:before="20" w:line="346" w:lineRule="auto"/>
        <w:ind w:left="820" w:right="186"/>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NURS 316/Life threatening health </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hallen</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 xml:space="preserve">es:  </w:t>
      </w:r>
      <w:r w:rsidRPr="00FB1FC4">
        <w:rPr>
          <w:rFonts w:asciiTheme="minorHAnsi" w:eastAsia="Garamond" w:hAnsiTheme="minorHAnsi" w:cstheme="minorHAnsi"/>
          <w:spacing w:val="6"/>
          <w:sz w:val="22"/>
          <w:szCs w:val="22"/>
        </w:rPr>
        <w:t>K</w:t>
      </w:r>
      <w:r w:rsidRPr="00FB1FC4">
        <w:rPr>
          <w:rFonts w:asciiTheme="minorHAnsi" w:eastAsia="Garamond" w:hAnsiTheme="minorHAnsi" w:cstheme="minorHAnsi"/>
          <w:sz w:val="22"/>
          <w:szCs w:val="22"/>
        </w:rPr>
        <w:t xml:space="preserve">aiser </w:t>
      </w:r>
      <w:r w:rsidRPr="00FB1FC4">
        <w:rPr>
          <w:rFonts w:asciiTheme="minorHAnsi" w:eastAsia="Garamond" w:hAnsiTheme="minorHAnsi" w:cstheme="minorHAnsi"/>
          <w:spacing w:val="-7"/>
          <w:sz w:val="22"/>
          <w:szCs w:val="22"/>
        </w:rPr>
        <w:t>P</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9"/>
          <w:sz w:val="22"/>
          <w:szCs w:val="22"/>
        </w:rPr>
        <w:t>r</w:t>
      </w:r>
      <w:r w:rsidRPr="00FB1FC4">
        <w:rPr>
          <w:rFonts w:asciiTheme="minorHAnsi" w:eastAsia="Garamond" w:hAnsiTheme="minorHAnsi" w:cstheme="minorHAnsi"/>
          <w:sz w:val="22"/>
          <w:szCs w:val="22"/>
        </w:rPr>
        <w:t>manente neuro/telemet</w:t>
      </w:r>
      <w:r w:rsidRPr="00FB1FC4">
        <w:rPr>
          <w:rFonts w:asciiTheme="minorHAnsi" w:eastAsia="Garamond" w:hAnsiTheme="minorHAnsi" w:cstheme="minorHAnsi"/>
          <w:spacing w:val="7"/>
          <w:sz w:val="22"/>
          <w:szCs w:val="22"/>
        </w:rPr>
        <w:t>r</w:t>
      </w:r>
      <w:r w:rsidRPr="00FB1FC4">
        <w:rPr>
          <w:rFonts w:asciiTheme="minorHAnsi" w:eastAsia="Garamond" w:hAnsiTheme="minorHAnsi" w:cstheme="minorHAnsi"/>
          <w:sz w:val="22"/>
          <w:szCs w:val="22"/>
        </w:rPr>
        <w:t xml:space="preserve">y medical unit </w:t>
      </w:r>
      <w:r w:rsidRPr="00FB1FC4">
        <w:rPr>
          <w:rFonts w:asciiTheme="minorHAnsi" w:eastAsia="Garamond" w:hAnsiTheme="minorHAnsi" w:cstheme="minorHAnsi"/>
          <w:sz w:val="22"/>
          <w:szCs w:val="22"/>
        </w:rPr>
        <w:t xml:space="preserve">(126 hrs) NURS 313/Adapting to health </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hallen</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es:  Coffee Creek Co</w:t>
      </w:r>
      <w:r w:rsidRPr="00FB1FC4">
        <w:rPr>
          <w:rFonts w:asciiTheme="minorHAnsi" w:eastAsia="Garamond" w:hAnsiTheme="minorHAnsi" w:cstheme="minorHAnsi"/>
          <w:spacing w:val="6"/>
          <w:sz w:val="22"/>
          <w:szCs w:val="22"/>
        </w:rPr>
        <w:t>r</w:t>
      </w:r>
      <w:r w:rsidRPr="00FB1FC4">
        <w:rPr>
          <w:rFonts w:asciiTheme="minorHAnsi" w:eastAsia="Garamond" w:hAnsiTheme="minorHAnsi" w:cstheme="minorHAnsi"/>
          <w:sz w:val="22"/>
          <w:szCs w:val="22"/>
        </w:rPr>
        <w:t xml:space="preserve">rectional </w:t>
      </w:r>
      <w:r w:rsidRPr="00FB1FC4">
        <w:rPr>
          <w:rFonts w:asciiTheme="minorHAnsi" w:eastAsia="Garamond" w:hAnsiTheme="minorHAnsi" w:cstheme="minorHAnsi"/>
          <w:spacing w:val="-6"/>
          <w:sz w:val="22"/>
          <w:szCs w:val="22"/>
        </w:rPr>
        <w:t>F</w:t>
      </w:r>
      <w:r w:rsidRPr="00FB1FC4">
        <w:rPr>
          <w:rFonts w:asciiTheme="minorHAnsi" w:eastAsia="Garamond" w:hAnsiTheme="minorHAnsi" w:cstheme="minorHAnsi"/>
          <w:sz w:val="22"/>
          <w:szCs w:val="22"/>
        </w:rPr>
        <w:t>acilit</w:t>
      </w:r>
      <w:r w:rsidRPr="00FB1FC4">
        <w:rPr>
          <w:rFonts w:asciiTheme="minorHAnsi" w:eastAsia="Garamond" w:hAnsiTheme="minorHAnsi" w:cstheme="minorHAnsi"/>
          <w:spacing w:val="-20"/>
          <w:sz w:val="22"/>
          <w:szCs w:val="22"/>
        </w:rPr>
        <w:t>y</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6"/>
          <w:sz w:val="22"/>
          <w:szCs w:val="22"/>
        </w:rPr>
        <w:t>w</w:t>
      </w:r>
      <w:r w:rsidRPr="00FB1FC4">
        <w:rPr>
          <w:rFonts w:asciiTheme="minorHAnsi" w:eastAsia="Garamond" w:hAnsiTheme="minorHAnsi" w:cstheme="minorHAnsi"/>
          <w:sz w:val="22"/>
          <w:szCs w:val="22"/>
        </w:rPr>
        <w:t>ome</w:t>
      </w:r>
      <w:r w:rsidRPr="00FB1FC4">
        <w:rPr>
          <w:rFonts w:asciiTheme="minorHAnsi" w:eastAsia="Garamond" w:hAnsiTheme="minorHAnsi" w:cstheme="minorHAnsi"/>
          <w:spacing w:val="-7"/>
          <w:sz w:val="22"/>
          <w:szCs w:val="22"/>
        </w:rPr>
        <w:t>n</w:t>
      </w:r>
      <w:r w:rsidRPr="00FB1FC4">
        <w:rPr>
          <w:rFonts w:asciiTheme="minorHAnsi" w:eastAsia="Garamond" w:hAnsiTheme="minorHAnsi" w:cstheme="minorHAnsi"/>
          <w:spacing w:val="-18"/>
          <w:sz w:val="22"/>
          <w:szCs w:val="22"/>
        </w:rPr>
        <w:t>’</w:t>
      </w:r>
      <w:r w:rsidRPr="00FB1FC4">
        <w:rPr>
          <w:rFonts w:asciiTheme="minorHAnsi" w:eastAsia="Garamond" w:hAnsiTheme="minorHAnsi" w:cstheme="minorHAnsi"/>
          <w:sz w:val="22"/>
          <w:szCs w:val="22"/>
        </w:rPr>
        <w:t xml:space="preserve">s health (126 hrs) NURS 311/Clinical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ursing skills:  Ma</w:t>
      </w:r>
      <w:r w:rsidRPr="00FB1FC4">
        <w:rPr>
          <w:rFonts w:asciiTheme="minorHAnsi" w:eastAsia="Garamond" w:hAnsiTheme="minorHAnsi" w:cstheme="minorHAnsi"/>
          <w:spacing w:val="-3"/>
          <w:sz w:val="22"/>
          <w:szCs w:val="22"/>
        </w:rPr>
        <w:t>r</w:t>
      </w:r>
      <w:r w:rsidRPr="00FB1FC4">
        <w:rPr>
          <w:rFonts w:asciiTheme="minorHAnsi" w:eastAsia="Garamond" w:hAnsiTheme="minorHAnsi" w:cstheme="minorHAnsi"/>
          <w:sz w:val="22"/>
          <w:szCs w:val="22"/>
        </w:rPr>
        <w:t xml:space="preserve">quis Mt. </w:t>
      </w:r>
      <w:r w:rsidRPr="00FB1FC4">
        <w:rPr>
          <w:rFonts w:asciiTheme="minorHAnsi" w:eastAsia="Garamond" w:hAnsiTheme="minorHAnsi" w:cstheme="minorHAnsi"/>
          <w:spacing w:val="-11"/>
          <w:sz w:val="22"/>
          <w:szCs w:val="22"/>
        </w:rPr>
        <w:t>T</w:t>
      </w:r>
      <w:r w:rsidRPr="00FB1FC4">
        <w:rPr>
          <w:rFonts w:asciiTheme="minorHAnsi" w:eastAsia="Garamond" w:hAnsiTheme="minorHAnsi" w:cstheme="minorHAnsi"/>
          <w:sz w:val="22"/>
          <w:szCs w:val="22"/>
        </w:rPr>
        <w:t>abo</w:t>
      </w:r>
      <w:r w:rsidRPr="00FB1FC4">
        <w:rPr>
          <w:rFonts w:asciiTheme="minorHAnsi" w:eastAsia="Garamond" w:hAnsiTheme="minorHAnsi" w:cstheme="minorHAnsi"/>
          <w:spacing w:val="-6"/>
          <w:sz w:val="22"/>
          <w:szCs w:val="22"/>
        </w:rPr>
        <w:t>r</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eriatric health (84 hrs)</w:t>
      </w:r>
    </w:p>
    <w:p w14:paraId="108869D1" w14:textId="77777777" w:rsidR="00BD1C23" w:rsidRPr="00FB1FC4" w:rsidRDefault="00A939FF">
      <w:pPr>
        <w:spacing w:line="26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NURS 213/</w:t>
      </w:r>
      <w:r w:rsidRPr="00FB1FC4">
        <w:rPr>
          <w:rFonts w:asciiTheme="minorHAnsi" w:eastAsia="Garamond" w:hAnsiTheme="minorHAnsi" w:cstheme="minorHAnsi"/>
          <w:spacing w:val="-6"/>
          <w:position w:val="1"/>
          <w:sz w:val="22"/>
          <w:szCs w:val="22"/>
        </w:rPr>
        <w:t>F</w:t>
      </w:r>
      <w:r w:rsidRPr="00FB1FC4">
        <w:rPr>
          <w:rFonts w:asciiTheme="minorHAnsi" w:eastAsia="Garamond" w:hAnsiTheme="minorHAnsi" w:cstheme="minorHAnsi"/>
          <w:position w:val="1"/>
          <w:sz w:val="22"/>
          <w:szCs w:val="22"/>
        </w:rPr>
        <w:t xml:space="preserve">amily &amp; public health:  </w:t>
      </w:r>
      <w:r w:rsidRPr="00FB1FC4">
        <w:rPr>
          <w:rFonts w:asciiTheme="minorHAnsi" w:eastAsia="Garamond" w:hAnsiTheme="minorHAnsi" w:cstheme="minorHAnsi"/>
          <w:spacing w:val="-6"/>
          <w:position w:val="1"/>
          <w:sz w:val="22"/>
          <w:szCs w:val="22"/>
        </w:rPr>
        <w:t>R</w:t>
      </w:r>
      <w:r w:rsidRPr="00FB1FC4">
        <w:rPr>
          <w:rFonts w:asciiTheme="minorHAnsi" w:eastAsia="Garamond" w:hAnsiTheme="minorHAnsi" w:cstheme="minorHAnsi"/>
          <w:position w:val="1"/>
          <w:sz w:val="22"/>
          <w:szCs w:val="22"/>
        </w:rPr>
        <w:t>ose Apa</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tment</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w:t>
      </w:r>
      <w:r w:rsidRPr="00FB1FC4">
        <w:rPr>
          <w:rFonts w:asciiTheme="minorHAnsi" w:eastAsia="Garamond" w:hAnsiTheme="minorHAnsi" w:cstheme="minorHAnsi"/>
          <w:spacing w:val="-6"/>
          <w:position w:val="1"/>
          <w:sz w:val="22"/>
          <w:szCs w:val="22"/>
        </w:rPr>
        <w:t>w</w:t>
      </w:r>
      <w:r w:rsidRPr="00FB1FC4">
        <w:rPr>
          <w:rFonts w:asciiTheme="minorHAnsi" w:eastAsia="Garamond" w:hAnsiTheme="minorHAnsi" w:cstheme="minorHAnsi"/>
          <w:position w:val="1"/>
          <w:sz w:val="22"/>
          <w:szCs w:val="22"/>
        </w:rPr>
        <w:t>ome</w:t>
      </w:r>
      <w:r w:rsidRPr="00FB1FC4">
        <w:rPr>
          <w:rFonts w:asciiTheme="minorHAnsi" w:eastAsia="Garamond" w:hAnsiTheme="minorHAnsi" w:cstheme="minorHAnsi"/>
          <w:spacing w:val="-7"/>
          <w:position w:val="1"/>
          <w:sz w:val="22"/>
          <w:szCs w:val="22"/>
        </w:rPr>
        <w:t>n</w:t>
      </w:r>
      <w:r w:rsidRPr="00FB1FC4">
        <w:rPr>
          <w:rFonts w:asciiTheme="minorHAnsi" w:eastAsia="Garamond" w:hAnsiTheme="minorHAnsi" w:cstheme="minorHAnsi"/>
          <w:spacing w:val="-18"/>
          <w:position w:val="1"/>
          <w:sz w:val="22"/>
          <w:szCs w:val="22"/>
        </w:rPr>
        <w:t>’</w:t>
      </w:r>
      <w:r w:rsidRPr="00FB1FC4">
        <w:rPr>
          <w:rFonts w:asciiTheme="minorHAnsi" w:eastAsia="Garamond" w:hAnsiTheme="minorHAnsi" w:cstheme="minorHAnsi"/>
          <w:position w:val="1"/>
          <w:sz w:val="22"/>
          <w:szCs w:val="22"/>
        </w:rPr>
        <w:t xml:space="preserve">s </w:t>
      </w:r>
      <w:r w:rsidRPr="00FB1FC4">
        <w:rPr>
          <w:rFonts w:asciiTheme="minorHAnsi" w:eastAsia="Garamond" w:hAnsiTheme="minorHAnsi" w:cstheme="minorHAnsi"/>
          <w:position w:val="1"/>
          <w:sz w:val="22"/>
          <w:szCs w:val="22"/>
        </w:rPr>
        <w:t>health (84 hrs)</w:t>
      </w:r>
    </w:p>
    <w:p w14:paraId="5C50442D" w14:textId="77777777" w:rsidR="00BD1C23" w:rsidRPr="00FB1FC4" w:rsidRDefault="00BD1C23">
      <w:pPr>
        <w:spacing w:line="120" w:lineRule="exact"/>
        <w:rPr>
          <w:rFonts w:asciiTheme="minorHAnsi" w:hAnsiTheme="minorHAnsi" w:cstheme="minorHAnsi"/>
          <w:sz w:val="22"/>
          <w:szCs w:val="22"/>
        </w:rPr>
      </w:pPr>
    </w:p>
    <w:p w14:paraId="0E54569B" w14:textId="77777777" w:rsidR="00BD1C23" w:rsidRPr="00FB1FC4" w:rsidRDefault="00A939FF">
      <w:pPr>
        <w:spacing w:line="337" w:lineRule="auto"/>
        <w:ind w:left="820" w:right="738"/>
        <w:rPr>
          <w:rFonts w:asciiTheme="minorHAnsi" w:eastAsia="Garamond" w:hAnsiTheme="minorHAnsi" w:cstheme="minorHAnsi"/>
          <w:sz w:val="22"/>
          <w:szCs w:val="22"/>
        </w:rPr>
      </w:pPr>
      <w:r w:rsidRPr="00FB1FC4">
        <w:rPr>
          <w:rFonts w:asciiTheme="minorHAnsi" w:eastAsia="Garamond" w:hAnsiTheme="minorHAnsi" w:cstheme="minorHAnsi"/>
          <w:sz w:val="22"/>
          <w:szCs w:val="22"/>
        </w:rPr>
        <w:t>NURS 206/Society &amp; mental health:  Ore</w:t>
      </w:r>
      <w:r w:rsidRPr="00FB1FC4">
        <w:rPr>
          <w:rFonts w:asciiTheme="minorHAnsi" w:eastAsia="Garamond" w:hAnsiTheme="minorHAnsi" w:cstheme="minorHAnsi"/>
          <w:spacing w:val="6"/>
          <w:sz w:val="22"/>
          <w:szCs w:val="22"/>
        </w:rPr>
        <w:t>g</w:t>
      </w:r>
      <w:r w:rsidRPr="00FB1FC4">
        <w:rPr>
          <w:rFonts w:asciiTheme="minorHAnsi" w:eastAsia="Garamond" w:hAnsiTheme="minorHAnsi" w:cstheme="minorHAnsi"/>
          <w:sz w:val="22"/>
          <w:szCs w:val="22"/>
        </w:rPr>
        <w:t>on Health &amp; Science Un</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ersit</w:t>
      </w:r>
      <w:r w:rsidRPr="00FB1FC4">
        <w:rPr>
          <w:rFonts w:asciiTheme="minorHAnsi" w:eastAsia="Garamond" w:hAnsiTheme="minorHAnsi" w:cstheme="minorHAnsi"/>
          <w:spacing w:val="-20"/>
          <w:sz w:val="22"/>
          <w:szCs w:val="22"/>
        </w:rPr>
        <w:t>y</w:t>
      </w:r>
      <w:r w:rsidRPr="00FB1FC4">
        <w:rPr>
          <w:rFonts w:asciiTheme="minorHAnsi" w:eastAsia="Garamond" w:hAnsiTheme="minorHAnsi" w:cstheme="minorHAnsi"/>
          <w:sz w:val="22"/>
          <w:szCs w:val="22"/>
        </w:rPr>
        <w:t>, psy</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hiatric unit (126 hrs) NURS 106/</w:t>
      </w:r>
      <w:r w:rsidRPr="00FB1FC4">
        <w:rPr>
          <w:rFonts w:asciiTheme="minorHAnsi" w:eastAsia="Garamond" w:hAnsiTheme="minorHAnsi" w:cstheme="minorHAnsi"/>
          <w:spacing w:val="4"/>
          <w:sz w:val="22"/>
          <w:szCs w:val="22"/>
        </w:rPr>
        <w:t>T</w:t>
      </w:r>
      <w:r w:rsidRPr="00FB1FC4">
        <w:rPr>
          <w:rFonts w:asciiTheme="minorHAnsi" w:eastAsia="Garamond" w:hAnsiTheme="minorHAnsi" w:cstheme="minorHAnsi"/>
          <w:sz w:val="22"/>
          <w:szCs w:val="22"/>
        </w:rPr>
        <w:t>he helping role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 xml:space="preserve">the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 xml:space="preserve">urse:  Highland </w:t>
      </w:r>
      <w:r w:rsidRPr="00FB1FC4">
        <w:rPr>
          <w:rFonts w:asciiTheme="minorHAnsi" w:eastAsia="Garamond" w:hAnsiTheme="minorHAnsi" w:cstheme="minorHAnsi"/>
          <w:spacing w:val="-13"/>
          <w:sz w:val="22"/>
          <w:szCs w:val="22"/>
        </w:rPr>
        <w:t>T</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6"/>
          <w:sz w:val="22"/>
          <w:szCs w:val="22"/>
        </w:rPr>
        <w:t>r</w:t>
      </w:r>
      <w:r w:rsidRPr="00FB1FC4">
        <w:rPr>
          <w:rFonts w:asciiTheme="minorHAnsi" w:eastAsia="Garamond" w:hAnsiTheme="minorHAnsi" w:cstheme="minorHAnsi"/>
          <w:sz w:val="22"/>
          <w:szCs w:val="22"/>
        </w:rPr>
        <w:t>rac</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eriatric health (84 hrs)</w:t>
      </w:r>
    </w:p>
    <w:p w14:paraId="548B2D22" w14:textId="77777777" w:rsidR="00BD1C23" w:rsidRPr="00FB1FC4" w:rsidRDefault="00A939FF">
      <w:pPr>
        <w:spacing w:before="20"/>
        <w:ind w:left="100"/>
        <w:rPr>
          <w:rFonts w:asciiTheme="minorHAnsi" w:eastAsia="Garamond" w:hAnsiTheme="minorHAnsi" w:cstheme="minorHAnsi"/>
          <w:sz w:val="22"/>
          <w:szCs w:val="22"/>
        </w:rPr>
      </w:pPr>
      <w:r w:rsidRPr="00FB1FC4">
        <w:rPr>
          <w:rFonts w:asciiTheme="minorHAnsi" w:eastAsia="Garamond" w:hAnsiTheme="minorHAnsi" w:cstheme="minorHAnsi"/>
          <w:sz w:val="22"/>
          <w:szCs w:val="22"/>
        </w:rPr>
        <w:t>BLS for Health care pr</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viders and </w:t>
      </w:r>
      <w:r w:rsidRPr="00FB1FC4">
        <w:rPr>
          <w:rFonts w:asciiTheme="minorHAnsi" w:eastAsia="Garamond" w:hAnsiTheme="minorHAnsi" w:cstheme="minorHAnsi"/>
          <w:spacing w:val="-9"/>
          <w:sz w:val="22"/>
          <w:szCs w:val="22"/>
        </w:rPr>
        <w:t>A</w:t>
      </w:r>
      <w:r w:rsidRPr="00FB1FC4">
        <w:rPr>
          <w:rFonts w:asciiTheme="minorHAnsi" w:eastAsia="Garamond" w:hAnsiTheme="minorHAnsi" w:cstheme="minorHAnsi"/>
          <w:sz w:val="22"/>
          <w:szCs w:val="22"/>
        </w:rPr>
        <w:t>CLS ce</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tified </w:t>
      </w:r>
      <w:r w:rsidRPr="00FB1FC4">
        <w:rPr>
          <w:rFonts w:asciiTheme="minorHAnsi" w:eastAsia="Garamond" w:hAnsiTheme="minorHAnsi" w:cstheme="minorHAnsi"/>
          <w:sz w:val="22"/>
          <w:szCs w:val="22"/>
        </w:rPr>
        <w:t>through the American Hea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t Association, expires Date</w:t>
      </w:r>
    </w:p>
    <w:p w14:paraId="7A4F4D5C" w14:textId="77777777" w:rsidR="00BD1C23" w:rsidRPr="00FB1FC4" w:rsidRDefault="00A939FF">
      <w:pPr>
        <w:spacing w:before="30"/>
        <w:ind w:left="100"/>
        <w:rPr>
          <w:rFonts w:asciiTheme="minorHAnsi" w:eastAsia="Garamond" w:hAnsiTheme="minorHAnsi" w:cstheme="minorHAnsi"/>
          <w:sz w:val="22"/>
          <w:szCs w:val="22"/>
        </w:rPr>
      </w:pPr>
      <w:r w:rsidRPr="00FB1FC4">
        <w:rPr>
          <w:rFonts w:asciiTheme="minorHAnsi" w:eastAsia="Garamond" w:hAnsiTheme="minorHAnsi" w:cstheme="minorHAnsi"/>
          <w:sz w:val="22"/>
          <w:szCs w:val="22"/>
        </w:rPr>
        <w:t>Fluent in Spanish co</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ersation and medical te</w:t>
      </w:r>
      <w:r w:rsidRPr="00FB1FC4">
        <w:rPr>
          <w:rFonts w:asciiTheme="minorHAnsi" w:eastAsia="Garamond" w:hAnsiTheme="minorHAnsi" w:cstheme="minorHAnsi"/>
          <w:spacing w:val="9"/>
          <w:sz w:val="22"/>
          <w:szCs w:val="22"/>
        </w:rPr>
        <w:t>r</w:t>
      </w:r>
      <w:r w:rsidRPr="00FB1FC4">
        <w:rPr>
          <w:rFonts w:asciiTheme="minorHAnsi" w:eastAsia="Garamond" w:hAnsiTheme="minorHAnsi" w:cstheme="minorHAnsi"/>
          <w:sz w:val="22"/>
          <w:szCs w:val="22"/>
        </w:rPr>
        <w:t>minolo</w:t>
      </w:r>
      <w:r w:rsidRPr="00FB1FC4">
        <w:rPr>
          <w:rFonts w:asciiTheme="minorHAnsi" w:eastAsia="Garamond" w:hAnsiTheme="minorHAnsi" w:cstheme="minorHAnsi"/>
          <w:spacing w:val="9"/>
          <w:sz w:val="22"/>
          <w:szCs w:val="22"/>
        </w:rPr>
        <w:t>g</w:t>
      </w:r>
      <w:r w:rsidRPr="00FB1FC4">
        <w:rPr>
          <w:rFonts w:asciiTheme="minorHAnsi" w:eastAsia="Garamond" w:hAnsiTheme="minorHAnsi" w:cstheme="minorHAnsi"/>
          <w:sz w:val="22"/>
          <w:szCs w:val="22"/>
        </w:rPr>
        <w:t>y</w:t>
      </w:r>
    </w:p>
    <w:p w14:paraId="4F57C4B9" w14:textId="77777777" w:rsidR="00BD1C23" w:rsidRPr="00FB1FC4" w:rsidRDefault="00BD1C23">
      <w:pPr>
        <w:spacing w:line="180" w:lineRule="exact"/>
        <w:rPr>
          <w:rFonts w:asciiTheme="minorHAnsi" w:hAnsiTheme="minorHAnsi" w:cstheme="minorHAnsi"/>
          <w:sz w:val="22"/>
          <w:szCs w:val="22"/>
        </w:rPr>
      </w:pPr>
    </w:p>
    <w:p w14:paraId="7522C23F" w14:textId="77777777" w:rsidR="00BD1C23" w:rsidRPr="00FB1FC4" w:rsidRDefault="00BD1C23">
      <w:pPr>
        <w:spacing w:line="200" w:lineRule="exact"/>
        <w:rPr>
          <w:rFonts w:asciiTheme="minorHAnsi" w:hAnsiTheme="minorHAnsi" w:cstheme="minorHAnsi"/>
          <w:sz w:val="22"/>
          <w:szCs w:val="22"/>
        </w:rPr>
      </w:pPr>
    </w:p>
    <w:p w14:paraId="5182F14F"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ACHIEVEMENTS /ACTIVITIES</w:t>
      </w:r>
    </w:p>
    <w:p w14:paraId="27703872"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Sigma </w:t>
      </w:r>
      <w:r w:rsidRPr="00FB1FC4">
        <w:rPr>
          <w:rFonts w:asciiTheme="minorHAnsi" w:eastAsia="Garamond" w:hAnsiTheme="minorHAnsi" w:cstheme="minorHAnsi"/>
          <w:spacing w:val="4"/>
          <w:position w:val="1"/>
          <w:sz w:val="22"/>
          <w:szCs w:val="22"/>
        </w:rPr>
        <w:t>T</w:t>
      </w:r>
      <w:r w:rsidRPr="00FB1FC4">
        <w:rPr>
          <w:rFonts w:asciiTheme="minorHAnsi" w:eastAsia="Garamond" w:hAnsiTheme="minorHAnsi" w:cstheme="minorHAnsi"/>
          <w:position w:val="1"/>
          <w:sz w:val="22"/>
          <w:szCs w:val="22"/>
        </w:rPr>
        <w:t xml:space="preserve">heta </w:t>
      </w:r>
      <w:r w:rsidRPr="00FB1FC4">
        <w:rPr>
          <w:rFonts w:asciiTheme="minorHAnsi" w:eastAsia="Garamond" w:hAnsiTheme="minorHAnsi" w:cstheme="minorHAnsi"/>
          <w:spacing w:val="-11"/>
          <w:position w:val="1"/>
          <w:sz w:val="22"/>
          <w:szCs w:val="22"/>
        </w:rPr>
        <w:t>T</w:t>
      </w:r>
      <w:r w:rsidRPr="00FB1FC4">
        <w:rPr>
          <w:rFonts w:asciiTheme="minorHAnsi" w:eastAsia="Garamond" w:hAnsiTheme="minorHAnsi" w:cstheme="minorHAnsi"/>
          <w:position w:val="1"/>
          <w:sz w:val="22"/>
          <w:szCs w:val="22"/>
        </w:rPr>
        <w:t>au (Inte</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national Nursing Honor Society) member</w:t>
      </w:r>
    </w:p>
    <w:p w14:paraId="1732319A" w14:textId="77777777" w:rsidR="00BD1C23" w:rsidRPr="00FB1FC4" w:rsidRDefault="00A939FF">
      <w:pPr>
        <w:spacing w:before="30" w:line="266" w:lineRule="auto"/>
        <w:ind w:left="220" w:right="790" w:hanging="120"/>
        <w:rPr>
          <w:rFonts w:asciiTheme="minorHAnsi" w:eastAsia="Garamond" w:hAnsiTheme="minorHAnsi" w:cstheme="minorHAnsi"/>
          <w:sz w:val="22"/>
          <w:szCs w:val="22"/>
        </w:rPr>
      </w:pPr>
      <w:r w:rsidRPr="00FB1FC4">
        <w:rPr>
          <w:rFonts w:asciiTheme="minorHAnsi" w:eastAsia="Garamond" w:hAnsiTheme="minorHAnsi" w:cstheme="minorHAnsi"/>
          <w:sz w:val="22"/>
          <w:szCs w:val="22"/>
        </w:rPr>
        <w:t>President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student or</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anization M</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vimiento </w:t>
      </w:r>
      <w:r w:rsidRPr="00FB1FC4">
        <w:rPr>
          <w:rFonts w:asciiTheme="minorHAnsi" w:eastAsia="Garamond" w:hAnsiTheme="minorHAnsi" w:cstheme="minorHAnsi"/>
          <w:sz w:val="22"/>
          <w:szCs w:val="22"/>
        </w:rPr>
        <w:t>Estudiantil Chicano de Aztlán (MEChA); to promote higher education, cultura, and historia in the Latino com</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unity</w:t>
      </w:r>
    </w:p>
    <w:p w14:paraId="7BA59FA8" w14:textId="77777777" w:rsidR="00BD1C23" w:rsidRPr="00FB1FC4" w:rsidRDefault="00A939FF">
      <w:pPr>
        <w:spacing w:line="266" w:lineRule="auto"/>
        <w:ind w:left="220" w:right="231" w:hanging="120"/>
        <w:rPr>
          <w:rFonts w:asciiTheme="minorHAnsi" w:eastAsia="Garamond" w:hAnsiTheme="minorHAnsi" w:cstheme="minorHAnsi"/>
          <w:sz w:val="22"/>
          <w:szCs w:val="22"/>
        </w:rPr>
      </w:pPr>
      <w:r w:rsidRPr="00FB1FC4">
        <w:rPr>
          <w:rFonts w:asciiTheme="minorHAnsi" w:hAnsiTheme="minorHAnsi" w:cstheme="minorHAnsi"/>
          <w:sz w:val="22"/>
          <w:szCs w:val="22"/>
        </w:rPr>
        <w:pict w14:anchorId="401945F1">
          <v:group id="_x0000_s1120" style="position:absolute;left:0;text-align:left;margin-left:36.5pt;margin-top:-30.3pt;width:503.45pt;height:30.9pt;z-index:-2316;mso-position-horizontal-relative:page" coordorigin="730,-606" coordsize="10069,618">
            <v:shape id="_x0000_s1122" style="position:absolute;left:3928;top:-596;width:6861;height:299" coordorigin="3928,-596" coordsize="6861,299" path="m3928,-297r6861,l10789,-596r-6861,l3928,-297xe" fillcolor="#ffffed" stroked="f">
              <v:path arrowok="t"/>
            </v:shape>
            <v:shape id="_x0000_s1121" style="position:absolute;left:740;top:-297;width:5346;height:299" coordorigin="740,-297" coordsize="5346,299" path="m740,2r5346,l6086,-297r-5346,l740,2xe" fillcolor="#ffffed" stroked="f">
              <v:path arrowok="t"/>
            </v:shape>
            <w10:wrap anchorx="page"/>
          </v:group>
        </w:pict>
      </w:r>
      <w:r w:rsidRPr="00FB1FC4">
        <w:rPr>
          <w:rFonts w:asciiTheme="minorHAnsi" w:eastAsia="Garamond" w:hAnsiTheme="minorHAnsi" w:cstheme="minorHAnsi"/>
          <w:sz w:val="22"/>
          <w:szCs w:val="22"/>
        </w:rPr>
        <w:t>Vice President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student or</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 xml:space="preserve">anization Nursing Students Without Borders; to promote global health </w:t>
      </w:r>
      <w:r w:rsidRPr="00FB1FC4">
        <w:rPr>
          <w:rFonts w:asciiTheme="minorHAnsi" w:eastAsia="Garamond" w:hAnsiTheme="minorHAnsi" w:cstheme="minorHAnsi"/>
          <w:spacing w:val="-3"/>
          <w:sz w:val="22"/>
          <w:szCs w:val="22"/>
        </w:rPr>
        <w:t>aw</w:t>
      </w:r>
      <w:r w:rsidRPr="00FB1FC4">
        <w:rPr>
          <w:rFonts w:asciiTheme="minorHAnsi" w:eastAsia="Garamond" w:hAnsiTheme="minorHAnsi" w:cstheme="minorHAnsi"/>
          <w:sz w:val="22"/>
          <w:szCs w:val="22"/>
        </w:rPr>
        <w:t>areness in the com</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unity</w:t>
      </w:r>
    </w:p>
    <w:p w14:paraId="1BEAF183" w14:textId="77777777" w:rsidR="00BD1C23" w:rsidRPr="00FB1FC4" w:rsidRDefault="00A939FF">
      <w:pPr>
        <w:spacing w:line="240" w:lineRule="exact"/>
        <w:ind w:left="10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National Association of</w:t>
      </w:r>
      <w:r w:rsidRPr="00FB1FC4">
        <w:rPr>
          <w:rFonts w:asciiTheme="minorHAnsi" w:eastAsia="Garamond" w:hAnsiTheme="minorHAnsi" w:cstheme="minorHAnsi"/>
          <w:spacing w:val="31"/>
          <w:position w:val="1"/>
          <w:sz w:val="22"/>
          <w:szCs w:val="22"/>
        </w:rPr>
        <w:t xml:space="preserve"> </w:t>
      </w:r>
      <w:r w:rsidRPr="00FB1FC4">
        <w:rPr>
          <w:rFonts w:asciiTheme="minorHAnsi" w:eastAsia="Garamond" w:hAnsiTheme="minorHAnsi" w:cstheme="minorHAnsi"/>
          <w:position w:val="1"/>
          <w:sz w:val="22"/>
          <w:szCs w:val="22"/>
        </w:rPr>
        <w:t>Hispanic Nurses (NAHN) member</w:t>
      </w:r>
    </w:p>
    <w:p w14:paraId="1F3FDD46" w14:textId="77777777" w:rsidR="00BD1C23" w:rsidRPr="00FB1FC4" w:rsidRDefault="00A939FF">
      <w:pPr>
        <w:spacing w:before="30"/>
        <w:ind w:left="100"/>
        <w:rPr>
          <w:rFonts w:asciiTheme="minorHAnsi" w:eastAsia="Garamond" w:hAnsiTheme="minorHAnsi" w:cstheme="minorHAnsi"/>
          <w:sz w:val="22"/>
          <w:szCs w:val="22"/>
        </w:rPr>
      </w:pPr>
      <w:r w:rsidRPr="00FB1FC4">
        <w:rPr>
          <w:rFonts w:asciiTheme="minorHAnsi" w:eastAsia="Garamond" w:hAnsiTheme="minorHAnsi" w:cstheme="minorHAnsi"/>
          <w:spacing w:val="-17"/>
          <w:sz w:val="22"/>
          <w:szCs w:val="22"/>
        </w:rPr>
        <w:t>V</w:t>
      </w:r>
      <w:r w:rsidRPr="00FB1FC4">
        <w:rPr>
          <w:rFonts w:asciiTheme="minorHAnsi" w:eastAsia="Garamond" w:hAnsiTheme="minorHAnsi" w:cstheme="minorHAnsi"/>
          <w:sz w:val="22"/>
          <w:szCs w:val="22"/>
        </w:rPr>
        <w:t>olunteer with No One Dies Alone (NO</w:t>
      </w:r>
      <w:r w:rsidRPr="00FB1FC4">
        <w:rPr>
          <w:rFonts w:asciiTheme="minorHAnsi" w:eastAsia="Garamond" w:hAnsiTheme="minorHAnsi" w:cstheme="minorHAnsi"/>
          <w:spacing w:val="-12"/>
          <w:sz w:val="22"/>
          <w:szCs w:val="22"/>
        </w:rPr>
        <w:t>D</w:t>
      </w:r>
      <w:r w:rsidRPr="00FB1FC4">
        <w:rPr>
          <w:rFonts w:asciiTheme="minorHAnsi" w:eastAsia="Garamond" w:hAnsiTheme="minorHAnsi" w:cstheme="minorHAnsi"/>
          <w:sz w:val="22"/>
          <w:szCs w:val="22"/>
        </w:rPr>
        <w:t>A), pr</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viding companionship to those within 72 hrs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end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life</w:t>
      </w:r>
    </w:p>
    <w:p w14:paraId="7018801F" w14:textId="77777777" w:rsidR="00BD1C23" w:rsidRPr="00FB1FC4" w:rsidRDefault="00A939FF">
      <w:pPr>
        <w:spacing w:before="30"/>
        <w:ind w:left="100"/>
        <w:rPr>
          <w:rFonts w:asciiTheme="minorHAnsi" w:eastAsia="Garamond" w:hAnsiTheme="minorHAnsi" w:cstheme="minorHAnsi"/>
          <w:sz w:val="22"/>
          <w:szCs w:val="22"/>
        </w:rPr>
      </w:pPr>
      <w:r w:rsidRPr="00FB1FC4">
        <w:rPr>
          <w:rFonts w:asciiTheme="minorHAnsi" w:eastAsia="Garamond" w:hAnsiTheme="minorHAnsi" w:cstheme="minorHAnsi"/>
          <w:spacing w:val="-17"/>
          <w:sz w:val="22"/>
          <w:szCs w:val="22"/>
        </w:rPr>
        <w:t>V</w:t>
      </w:r>
      <w:r w:rsidRPr="00FB1FC4">
        <w:rPr>
          <w:rFonts w:asciiTheme="minorHAnsi" w:eastAsia="Garamond" w:hAnsiTheme="minorHAnsi" w:cstheme="minorHAnsi"/>
          <w:sz w:val="22"/>
          <w:szCs w:val="22"/>
        </w:rPr>
        <w:t>olunteer with Impact No</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th</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est, a com</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unity or</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anization that pre</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ents and alleviates the </w:t>
      </w:r>
      <w:r w:rsidRPr="00FB1FC4">
        <w:rPr>
          <w:rFonts w:asciiTheme="minorHAnsi" w:eastAsia="Garamond" w:hAnsiTheme="minorHAnsi" w:cstheme="minorHAnsi"/>
          <w:sz w:val="22"/>
          <w:szCs w:val="22"/>
        </w:rPr>
        <w:t>effects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p</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ty</w:t>
      </w:r>
    </w:p>
    <w:p w14:paraId="76F82037" w14:textId="77777777" w:rsidR="00BD1C23" w:rsidRPr="00FB1FC4" w:rsidRDefault="00BD1C23">
      <w:pPr>
        <w:spacing w:line="140" w:lineRule="exact"/>
        <w:rPr>
          <w:rFonts w:asciiTheme="minorHAnsi" w:hAnsiTheme="minorHAnsi" w:cstheme="minorHAnsi"/>
          <w:sz w:val="22"/>
          <w:szCs w:val="22"/>
        </w:rPr>
      </w:pPr>
    </w:p>
    <w:p w14:paraId="27F8E108" w14:textId="77777777" w:rsidR="00BD1C23" w:rsidRPr="00FB1FC4" w:rsidRDefault="00BD1C23">
      <w:pPr>
        <w:spacing w:line="200" w:lineRule="exact"/>
        <w:rPr>
          <w:rFonts w:asciiTheme="minorHAnsi" w:hAnsiTheme="minorHAnsi" w:cstheme="minorHAnsi"/>
          <w:sz w:val="22"/>
          <w:szCs w:val="22"/>
        </w:rPr>
      </w:pPr>
    </w:p>
    <w:p w14:paraId="11DDBDE9" w14:textId="77777777" w:rsidR="00BD1C23" w:rsidRPr="00FB1FC4" w:rsidRDefault="00BD1C23">
      <w:pPr>
        <w:spacing w:line="200" w:lineRule="exact"/>
        <w:rPr>
          <w:rFonts w:asciiTheme="minorHAnsi" w:hAnsiTheme="minorHAnsi" w:cstheme="minorHAnsi"/>
          <w:sz w:val="22"/>
          <w:szCs w:val="22"/>
        </w:rPr>
      </w:pPr>
    </w:p>
    <w:p w14:paraId="02CB4A7F"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 xml:space="preserve">RELATED </w:t>
      </w:r>
      <w:r w:rsidRPr="00FB1FC4">
        <w:rPr>
          <w:rFonts w:asciiTheme="minorHAnsi" w:eastAsia="Garamond" w:hAnsiTheme="minorHAnsi" w:cstheme="minorHAnsi"/>
          <w:b/>
          <w:spacing w:val="-7"/>
          <w:sz w:val="22"/>
          <w:szCs w:val="22"/>
        </w:rPr>
        <w:t>W</w:t>
      </w:r>
      <w:r w:rsidRPr="00FB1FC4">
        <w:rPr>
          <w:rFonts w:asciiTheme="minorHAnsi" w:eastAsia="Garamond" w:hAnsiTheme="minorHAnsi" w:cstheme="minorHAnsi"/>
          <w:b/>
          <w:sz w:val="22"/>
          <w:szCs w:val="22"/>
        </w:rPr>
        <w:t>ORK EXPERIENCE</w:t>
      </w:r>
    </w:p>
    <w:p w14:paraId="4BF59C1D"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Hospital Atlantida, La Ceiba Honduras,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 xml:space="preserve">sing </w:t>
      </w:r>
      <w:r w:rsidRPr="00FB1FC4">
        <w:rPr>
          <w:rFonts w:asciiTheme="minorHAnsi" w:eastAsia="Garamond" w:hAnsiTheme="minorHAnsi" w:cstheme="minorHAnsi"/>
          <w:b/>
          <w:spacing w:val="-20"/>
          <w:position w:val="1"/>
          <w:sz w:val="22"/>
          <w:szCs w:val="22"/>
        </w:rPr>
        <w:t>V</w:t>
      </w:r>
      <w:r w:rsidRPr="00FB1FC4">
        <w:rPr>
          <w:rFonts w:asciiTheme="minorHAnsi" w:eastAsia="Garamond" w:hAnsiTheme="minorHAnsi" w:cstheme="minorHAnsi"/>
          <w:b/>
          <w:position w:val="1"/>
          <w:sz w:val="22"/>
          <w:szCs w:val="22"/>
        </w:rPr>
        <w:t>olunteer/Medical aide</w:t>
      </w:r>
    </w:p>
    <w:p w14:paraId="2872E44C" w14:textId="77777777" w:rsidR="00BD1C23" w:rsidRPr="00FB1FC4" w:rsidRDefault="00A939FF">
      <w:pPr>
        <w:spacing w:line="26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Date - Date</w:t>
      </w:r>
    </w:p>
    <w:p w14:paraId="5AAD0755" w14:textId="77777777" w:rsidR="00BD1C23" w:rsidRPr="00FB1FC4" w:rsidRDefault="00A939FF">
      <w:pPr>
        <w:spacing w:line="260" w:lineRule="exact"/>
        <w:ind w:left="676"/>
        <w:rPr>
          <w:rFonts w:asciiTheme="minorHAnsi" w:eastAsia="Garamond" w:hAnsiTheme="minorHAnsi" w:cstheme="minorHAnsi"/>
          <w:sz w:val="22"/>
          <w:szCs w:val="22"/>
        </w:rPr>
      </w:pPr>
      <w:r w:rsidRPr="00FB1FC4">
        <w:rPr>
          <w:rFonts w:asciiTheme="minorHAnsi" w:eastAsia="Segoe MDL2 Assets" w:hAnsiTheme="minorHAnsi" w:cstheme="minorHAnsi"/>
          <w:w w:val="79"/>
          <w:position w:val="-1"/>
          <w:sz w:val="22"/>
          <w:szCs w:val="22"/>
        </w:rPr>
        <w:t xml:space="preserve">                         </w:t>
      </w:r>
      <w:r w:rsidRPr="00FB1FC4">
        <w:rPr>
          <w:rFonts w:asciiTheme="minorHAnsi" w:eastAsia="Segoe MDL2 Assets" w:hAnsiTheme="minorHAnsi" w:cstheme="minorHAnsi"/>
          <w:spacing w:val="47"/>
          <w:w w:val="79"/>
          <w:position w:val="-1"/>
          <w:sz w:val="22"/>
          <w:szCs w:val="22"/>
        </w:rPr>
        <w:t xml:space="preserve"> </w:t>
      </w:r>
      <w:r w:rsidRPr="00FB1FC4">
        <w:rPr>
          <w:rFonts w:asciiTheme="minorHAnsi" w:eastAsia="Garamond" w:hAnsiTheme="minorHAnsi" w:cstheme="minorHAnsi"/>
          <w:spacing w:val="-20"/>
          <w:position w:val="1"/>
          <w:sz w:val="22"/>
          <w:szCs w:val="22"/>
        </w:rPr>
        <w:t>W</w:t>
      </w:r>
      <w:r w:rsidRPr="00FB1FC4">
        <w:rPr>
          <w:rFonts w:asciiTheme="minorHAnsi" w:eastAsia="Garamond" w:hAnsiTheme="minorHAnsi" w:cstheme="minorHAnsi"/>
          <w:position w:val="1"/>
          <w:sz w:val="22"/>
          <w:szCs w:val="22"/>
        </w:rPr>
        <w:t>or</w:t>
      </w:r>
      <w:r w:rsidRPr="00FB1FC4">
        <w:rPr>
          <w:rFonts w:asciiTheme="minorHAnsi" w:eastAsia="Garamond" w:hAnsiTheme="minorHAnsi" w:cstheme="minorHAnsi"/>
          <w:spacing w:val="-3"/>
          <w:position w:val="1"/>
          <w:sz w:val="22"/>
          <w:szCs w:val="22"/>
        </w:rPr>
        <w:t>k</w:t>
      </w:r>
      <w:r w:rsidRPr="00FB1FC4">
        <w:rPr>
          <w:rFonts w:asciiTheme="minorHAnsi" w:eastAsia="Garamond" w:hAnsiTheme="minorHAnsi" w:cstheme="minorHAnsi"/>
          <w:position w:val="1"/>
          <w:sz w:val="22"/>
          <w:szCs w:val="22"/>
        </w:rPr>
        <w:t xml:space="preserve">ed in a </w:t>
      </w:r>
      <w:r w:rsidRPr="00FB1FC4">
        <w:rPr>
          <w:rFonts w:asciiTheme="minorHAnsi" w:eastAsia="Garamond" w:hAnsiTheme="minorHAnsi" w:cstheme="minorHAnsi"/>
          <w:spacing w:val="6"/>
          <w:position w:val="1"/>
          <w:sz w:val="22"/>
          <w:szCs w:val="22"/>
        </w:rPr>
        <w:t>g</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e</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xml:space="preserve">nment </w:t>
      </w:r>
      <w:r w:rsidRPr="00FB1FC4">
        <w:rPr>
          <w:rFonts w:asciiTheme="minorHAnsi" w:eastAsia="Garamond" w:hAnsiTheme="minorHAnsi" w:cstheme="minorHAnsi"/>
          <w:spacing w:val="8"/>
          <w:position w:val="1"/>
          <w:sz w:val="22"/>
          <w:szCs w:val="22"/>
        </w:rPr>
        <w:t>r</w:t>
      </w:r>
      <w:r w:rsidRPr="00FB1FC4">
        <w:rPr>
          <w:rFonts w:asciiTheme="minorHAnsi" w:eastAsia="Garamond" w:hAnsiTheme="minorHAnsi" w:cstheme="minorHAnsi"/>
          <w:position w:val="1"/>
          <w:sz w:val="22"/>
          <w:szCs w:val="22"/>
        </w:rPr>
        <w:t>un prima</w:t>
      </w:r>
      <w:r w:rsidRPr="00FB1FC4">
        <w:rPr>
          <w:rFonts w:asciiTheme="minorHAnsi" w:eastAsia="Garamond" w:hAnsiTheme="minorHAnsi" w:cstheme="minorHAnsi"/>
          <w:spacing w:val="7"/>
          <w:position w:val="1"/>
          <w:sz w:val="22"/>
          <w:szCs w:val="22"/>
        </w:rPr>
        <w:t>r</w:t>
      </w:r>
      <w:r w:rsidRPr="00FB1FC4">
        <w:rPr>
          <w:rFonts w:asciiTheme="minorHAnsi" w:eastAsia="Garamond" w:hAnsiTheme="minorHAnsi" w:cstheme="minorHAnsi"/>
          <w:position w:val="1"/>
          <w:sz w:val="22"/>
          <w:szCs w:val="22"/>
        </w:rPr>
        <w:t>y health care clinic/hospital assisting the health care</w:t>
      </w:r>
    </w:p>
    <w:p w14:paraId="3AFF2BE9" w14:textId="77777777" w:rsidR="00BD1C23" w:rsidRPr="00FB1FC4" w:rsidRDefault="00A939FF">
      <w:pPr>
        <w:spacing w:line="260" w:lineRule="exact"/>
        <w:ind w:left="226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team in pr</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position w:val="1"/>
          <w:sz w:val="22"/>
          <w:szCs w:val="22"/>
        </w:rPr>
        <w:t xml:space="preserve">viding treatments to gunshot/stabbing </w:t>
      </w:r>
      <w:r w:rsidRPr="00FB1FC4">
        <w:rPr>
          <w:rFonts w:asciiTheme="minorHAnsi" w:eastAsia="Garamond" w:hAnsiTheme="minorHAnsi" w:cstheme="minorHAnsi"/>
          <w:spacing w:val="-6"/>
          <w:position w:val="1"/>
          <w:sz w:val="22"/>
          <w:szCs w:val="22"/>
        </w:rPr>
        <w:t>w</w:t>
      </w:r>
      <w:r w:rsidRPr="00FB1FC4">
        <w:rPr>
          <w:rFonts w:asciiTheme="minorHAnsi" w:eastAsia="Garamond" w:hAnsiTheme="minorHAnsi" w:cstheme="minorHAnsi"/>
          <w:position w:val="1"/>
          <w:sz w:val="22"/>
          <w:szCs w:val="22"/>
        </w:rPr>
        <w:t>ound</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post op car</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 administration of</w:t>
      </w:r>
    </w:p>
    <w:p w14:paraId="6A444FED" w14:textId="77777777" w:rsidR="00BD1C23" w:rsidRPr="00FB1FC4" w:rsidRDefault="00A939FF">
      <w:pPr>
        <w:spacing w:line="260" w:lineRule="exact"/>
        <w:ind w:left="2260"/>
        <w:rPr>
          <w:rFonts w:asciiTheme="minorHAnsi" w:eastAsia="Garamond" w:hAnsiTheme="minorHAnsi" w:cstheme="minorHAnsi"/>
          <w:sz w:val="22"/>
          <w:szCs w:val="22"/>
        </w:rPr>
      </w:pP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accines &amp; education on pre</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ention of</w:t>
      </w:r>
      <w:r w:rsidRPr="00FB1FC4">
        <w:rPr>
          <w:rFonts w:asciiTheme="minorHAnsi" w:eastAsia="Garamond" w:hAnsiTheme="minorHAnsi" w:cstheme="minorHAnsi"/>
          <w:spacing w:val="31"/>
          <w:position w:val="1"/>
          <w:sz w:val="22"/>
          <w:szCs w:val="22"/>
        </w:rPr>
        <w:t xml:space="preserve"> </w:t>
      </w:r>
      <w:r w:rsidRPr="00FB1FC4">
        <w:rPr>
          <w:rFonts w:asciiTheme="minorHAnsi" w:eastAsia="Garamond" w:hAnsiTheme="minorHAnsi" w:cstheme="minorHAnsi"/>
          <w:position w:val="1"/>
          <w:sz w:val="22"/>
          <w:szCs w:val="22"/>
        </w:rPr>
        <w:t>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unicable diseases and non-com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unicable</w:t>
      </w:r>
    </w:p>
    <w:p w14:paraId="59BB1F79" w14:textId="77777777" w:rsidR="00BD1C23" w:rsidRPr="00FB1FC4" w:rsidRDefault="00A939FF">
      <w:pPr>
        <w:spacing w:line="260" w:lineRule="exact"/>
        <w:ind w:left="226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diseases</w:t>
      </w:r>
    </w:p>
    <w:p w14:paraId="7AB33FC4" w14:textId="77777777" w:rsidR="00BD1C23" w:rsidRPr="00FB1FC4" w:rsidRDefault="00A939FF">
      <w:pPr>
        <w:spacing w:line="260" w:lineRule="exact"/>
        <w:ind w:left="676"/>
        <w:rPr>
          <w:rFonts w:asciiTheme="minorHAnsi" w:eastAsia="Garamond" w:hAnsiTheme="minorHAnsi" w:cstheme="minorHAnsi"/>
          <w:sz w:val="22"/>
          <w:szCs w:val="22"/>
        </w:rPr>
      </w:pPr>
      <w:r w:rsidRPr="00FB1FC4">
        <w:rPr>
          <w:rFonts w:asciiTheme="minorHAnsi" w:eastAsia="Segoe MDL2 Assets" w:hAnsiTheme="minorHAnsi" w:cstheme="minorHAnsi"/>
          <w:w w:val="79"/>
          <w:position w:val="-1"/>
          <w:sz w:val="22"/>
          <w:szCs w:val="22"/>
        </w:rPr>
        <w:t xml:space="preserve">                         </w:t>
      </w:r>
      <w:r w:rsidRPr="00FB1FC4">
        <w:rPr>
          <w:rFonts w:asciiTheme="minorHAnsi" w:eastAsia="Segoe MDL2 Assets" w:hAnsiTheme="minorHAnsi" w:cstheme="minorHAnsi"/>
          <w:spacing w:val="47"/>
          <w:w w:val="79"/>
          <w:position w:val="-1"/>
          <w:sz w:val="22"/>
          <w:szCs w:val="22"/>
        </w:rPr>
        <w:t xml:space="preserve"> </w:t>
      </w:r>
      <w:r w:rsidRPr="00FB1FC4">
        <w:rPr>
          <w:rFonts w:asciiTheme="minorHAnsi" w:eastAsia="Garamond" w:hAnsiTheme="minorHAnsi" w:cstheme="minorHAnsi"/>
          <w:position w:val="1"/>
          <w:sz w:val="22"/>
          <w:szCs w:val="22"/>
        </w:rPr>
        <w:t xml:space="preserve">Utilized </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y Spanish speaking skills to 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 xml:space="preserve">unicate care </w:t>
      </w:r>
      <w:r w:rsidRPr="00FB1FC4">
        <w:rPr>
          <w:rFonts w:asciiTheme="minorHAnsi" w:eastAsia="Garamond" w:hAnsiTheme="minorHAnsi" w:cstheme="minorHAnsi"/>
          <w:position w:val="1"/>
          <w:sz w:val="22"/>
          <w:szCs w:val="22"/>
        </w:rPr>
        <w:t>bet</w:t>
      </w:r>
      <w:r w:rsidRPr="00FB1FC4">
        <w:rPr>
          <w:rFonts w:asciiTheme="minorHAnsi" w:eastAsia="Garamond" w:hAnsiTheme="minorHAnsi" w:cstheme="minorHAnsi"/>
          <w:spacing w:val="-3"/>
          <w:position w:val="1"/>
          <w:sz w:val="22"/>
          <w:szCs w:val="22"/>
        </w:rPr>
        <w:t>w</w:t>
      </w:r>
      <w:r w:rsidRPr="00FB1FC4">
        <w:rPr>
          <w:rFonts w:asciiTheme="minorHAnsi" w:eastAsia="Garamond" w:hAnsiTheme="minorHAnsi" w:cstheme="minorHAnsi"/>
          <w:position w:val="1"/>
          <w:sz w:val="22"/>
          <w:szCs w:val="22"/>
        </w:rPr>
        <w:t>een patients and other</w:t>
      </w:r>
    </w:p>
    <w:p w14:paraId="49A2481A" w14:textId="77777777" w:rsidR="00BD1C23" w:rsidRPr="00FB1FC4" w:rsidRDefault="00A939FF">
      <w:pPr>
        <w:spacing w:line="260" w:lineRule="exact"/>
        <w:ind w:left="226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American </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olunteers</w:t>
      </w:r>
    </w:p>
    <w:p w14:paraId="71B4D7B2"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Ca</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 Center East/Extendica</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 xml:space="preserve">e, </w:t>
      </w:r>
      <w:r w:rsidRPr="00FB1FC4">
        <w:rPr>
          <w:rFonts w:asciiTheme="minorHAnsi" w:eastAsia="Garamond" w:hAnsiTheme="minorHAnsi" w:cstheme="minorHAnsi"/>
          <w:b/>
          <w:spacing w:val="-5"/>
          <w:position w:val="1"/>
          <w:sz w:val="22"/>
          <w:szCs w:val="22"/>
        </w:rPr>
        <w:t>P</w:t>
      </w:r>
      <w:r w:rsidRPr="00FB1FC4">
        <w:rPr>
          <w:rFonts w:asciiTheme="minorHAnsi" w:eastAsia="Garamond" w:hAnsiTheme="minorHAnsi" w:cstheme="minorHAnsi"/>
          <w:b/>
          <w:position w:val="1"/>
          <w:sz w:val="22"/>
          <w:szCs w:val="22"/>
        </w:rPr>
        <w:t>o</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tland OR</w:t>
      </w:r>
    </w:p>
    <w:p w14:paraId="41C3C817" w14:textId="77777777" w:rsidR="00BD1C23" w:rsidRPr="00FB1FC4" w:rsidRDefault="00A939FF">
      <w:pPr>
        <w:spacing w:line="260" w:lineRule="exact"/>
        <w:ind w:left="82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Ce</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tified Med Aide and Ce</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tified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sing Assistant</w:t>
      </w:r>
    </w:p>
    <w:p w14:paraId="0EE00116" w14:textId="77777777" w:rsidR="00BD1C23" w:rsidRPr="00FB1FC4" w:rsidRDefault="00A939FF">
      <w:pPr>
        <w:spacing w:line="26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Date - Date</w:t>
      </w:r>
    </w:p>
    <w:p w14:paraId="42965D98" w14:textId="77777777" w:rsidR="00BD1C23" w:rsidRPr="00FB1FC4" w:rsidRDefault="00A939FF">
      <w:pPr>
        <w:spacing w:line="260" w:lineRule="exact"/>
        <w:ind w:left="676"/>
        <w:rPr>
          <w:rFonts w:asciiTheme="minorHAnsi" w:eastAsia="Garamond" w:hAnsiTheme="minorHAnsi" w:cstheme="minorHAnsi"/>
          <w:sz w:val="22"/>
          <w:szCs w:val="22"/>
        </w:rPr>
      </w:pPr>
      <w:r w:rsidRPr="00FB1FC4">
        <w:rPr>
          <w:rFonts w:asciiTheme="minorHAnsi" w:eastAsia="Segoe MDL2 Assets" w:hAnsiTheme="minorHAnsi" w:cstheme="minorHAnsi"/>
          <w:w w:val="79"/>
          <w:position w:val="-1"/>
          <w:sz w:val="22"/>
          <w:szCs w:val="22"/>
        </w:rPr>
        <w:t xml:space="preserve">                         </w:t>
      </w:r>
      <w:r w:rsidRPr="00FB1FC4">
        <w:rPr>
          <w:rFonts w:asciiTheme="minorHAnsi" w:eastAsia="Segoe MDL2 Assets" w:hAnsiTheme="minorHAnsi" w:cstheme="minorHAnsi"/>
          <w:spacing w:val="47"/>
          <w:w w:val="79"/>
          <w:position w:val="-1"/>
          <w:sz w:val="22"/>
          <w:szCs w:val="22"/>
        </w:rPr>
        <w:t xml:space="preserve"> </w:t>
      </w:r>
      <w:r w:rsidRPr="00FB1FC4">
        <w:rPr>
          <w:rFonts w:asciiTheme="minorHAnsi" w:eastAsia="Garamond" w:hAnsiTheme="minorHAnsi" w:cstheme="minorHAnsi"/>
          <w:position w:val="1"/>
          <w:sz w:val="22"/>
          <w:szCs w:val="22"/>
        </w:rPr>
        <w:t xml:space="preserve">Administer and </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ha</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t daily medications to residents while foll</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position w:val="1"/>
          <w:sz w:val="22"/>
          <w:szCs w:val="22"/>
        </w:rPr>
        <w:t xml:space="preserve">wing </w:t>
      </w:r>
      <w:r w:rsidRPr="00FB1FC4">
        <w:rPr>
          <w:rFonts w:asciiTheme="minorHAnsi" w:eastAsia="Garamond" w:hAnsiTheme="minorHAnsi" w:cstheme="minorHAnsi"/>
          <w:position w:val="1"/>
          <w:sz w:val="22"/>
          <w:szCs w:val="22"/>
        </w:rPr>
        <w:t>state guidelines</w:t>
      </w:r>
    </w:p>
    <w:p w14:paraId="1D915754" w14:textId="77777777" w:rsidR="00BD1C23" w:rsidRPr="00FB1FC4" w:rsidRDefault="00A939FF">
      <w:pPr>
        <w:spacing w:line="260" w:lineRule="exact"/>
        <w:ind w:left="676"/>
        <w:rPr>
          <w:rFonts w:asciiTheme="minorHAnsi" w:eastAsia="Garamond" w:hAnsiTheme="minorHAnsi" w:cstheme="minorHAnsi"/>
          <w:sz w:val="22"/>
          <w:szCs w:val="22"/>
        </w:rPr>
      </w:pPr>
      <w:r w:rsidRPr="00FB1FC4">
        <w:rPr>
          <w:rFonts w:asciiTheme="minorHAnsi" w:eastAsia="Segoe MDL2 Assets" w:hAnsiTheme="minorHAnsi" w:cstheme="minorHAnsi"/>
          <w:w w:val="79"/>
          <w:position w:val="-1"/>
          <w:sz w:val="22"/>
          <w:szCs w:val="22"/>
        </w:rPr>
        <w:t xml:space="preserve">                         </w:t>
      </w:r>
      <w:r w:rsidRPr="00FB1FC4">
        <w:rPr>
          <w:rFonts w:asciiTheme="minorHAnsi" w:eastAsia="Segoe MDL2 Assets" w:hAnsiTheme="minorHAnsi" w:cstheme="minorHAnsi"/>
          <w:spacing w:val="47"/>
          <w:w w:val="79"/>
          <w:position w:val="-1"/>
          <w:sz w:val="22"/>
          <w:szCs w:val="22"/>
        </w:rPr>
        <w:t xml:space="preserve"> </w:t>
      </w:r>
      <w:r w:rsidRPr="00FB1FC4">
        <w:rPr>
          <w:rFonts w:asciiTheme="minorHAnsi" w:eastAsia="Garamond" w:hAnsiTheme="minorHAnsi" w:cstheme="minorHAnsi"/>
          <w:position w:val="1"/>
          <w:sz w:val="22"/>
          <w:szCs w:val="22"/>
        </w:rPr>
        <w:t>Pr</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position w:val="1"/>
          <w:sz w:val="22"/>
          <w:szCs w:val="22"/>
        </w:rPr>
        <w:t>vide and assist with AD</w:t>
      </w:r>
      <w:r w:rsidRPr="00FB1FC4">
        <w:rPr>
          <w:rFonts w:asciiTheme="minorHAnsi" w:eastAsia="Garamond" w:hAnsiTheme="minorHAnsi" w:cstheme="minorHAnsi"/>
          <w:spacing w:val="-6"/>
          <w:position w:val="1"/>
          <w:sz w:val="22"/>
          <w:szCs w:val="22"/>
        </w:rPr>
        <w:t>L</w:t>
      </w:r>
      <w:r w:rsidRPr="00FB1FC4">
        <w:rPr>
          <w:rFonts w:asciiTheme="minorHAnsi" w:eastAsia="Garamond" w:hAnsiTheme="minorHAnsi" w:cstheme="minorHAnsi"/>
          <w:spacing w:val="-18"/>
          <w:position w:val="1"/>
          <w:sz w:val="22"/>
          <w:szCs w:val="22"/>
        </w:rPr>
        <w:t>’</w:t>
      </w:r>
      <w:r w:rsidRPr="00FB1FC4">
        <w:rPr>
          <w:rFonts w:asciiTheme="minorHAnsi" w:eastAsia="Garamond" w:hAnsiTheme="minorHAnsi" w:cstheme="minorHAnsi"/>
          <w:position w:val="1"/>
          <w:sz w:val="22"/>
          <w:szCs w:val="22"/>
        </w:rPr>
        <w:t xml:space="preserve">s; feed, bathe and </w:t>
      </w:r>
      <w:r w:rsidRPr="00FB1FC4">
        <w:rPr>
          <w:rFonts w:asciiTheme="minorHAnsi" w:eastAsia="Garamond" w:hAnsiTheme="minorHAnsi" w:cstheme="minorHAnsi"/>
          <w:spacing w:val="6"/>
          <w:position w:val="1"/>
          <w:sz w:val="22"/>
          <w:szCs w:val="22"/>
        </w:rPr>
        <w:t>g</w:t>
      </w:r>
      <w:r w:rsidRPr="00FB1FC4">
        <w:rPr>
          <w:rFonts w:asciiTheme="minorHAnsi" w:eastAsia="Garamond" w:hAnsiTheme="minorHAnsi" w:cstheme="minorHAnsi"/>
          <w:position w:val="1"/>
          <w:sz w:val="22"/>
          <w:szCs w:val="22"/>
        </w:rPr>
        <w:t>room, ta</w:t>
      </w:r>
      <w:r w:rsidRPr="00FB1FC4">
        <w:rPr>
          <w:rFonts w:asciiTheme="minorHAnsi" w:eastAsia="Garamond" w:hAnsiTheme="minorHAnsi" w:cstheme="minorHAnsi"/>
          <w:spacing w:val="-3"/>
          <w:position w:val="1"/>
          <w:sz w:val="22"/>
          <w:szCs w:val="22"/>
        </w:rPr>
        <w:t>k</w:t>
      </w:r>
      <w:r w:rsidRPr="00FB1FC4">
        <w:rPr>
          <w:rFonts w:asciiTheme="minorHAnsi" w:eastAsia="Garamond" w:hAnsiTheme="minorHAnsi" w:cstheme="minorHAnsi"/>
          <w:position w:val="1"/>
          <w:sz w:val="22"/>
          <w:szCs w:val="22"/>
        </w:rPr>
        <w:t>e vital signs</w:t>
      </w:r>
    </w:p>
    <w:p w14:paraId="6BCFF373" w14:textId="77777777" w:rsidR="00BD1C23" w:rsidRPr="00FB1FC4" w:rsidRDefault="00A939FF">
      <w:pPr>
        <w:spacing w:line="260" w:lineRule="exact"/>
        <w:ind w:left="676"/>
        <w:rPr>
          <w:rFonts w:asciiTheme="minorHAnsi" w:eastAsia="Garamond" w:hAnsiTheme="minorHAnsi" w:cstheme="minorHAnsi"/>
          <w:sz w:val="22"/>
          <w:szCs w:val="22"/>
        </w:rPr>
        <w:sectPr w:rsidR="00BD1C23" w:rsidRPr="00FB1FC4">
          <w:headerReference w:type="default" r:id="rId20"/>
          <w:pgSz w:w="12240" w:h="15840"/>
          <w:pgMar w:top="960" w:right="680" w:bottom="280" w:left="640" w:header="759" w:footer="0" w:gutter="0"/>
          <w:cols w:space="720"/>
        </w:sectPr>
      </w:pPr>
      <w:r w:rsidRPr="00FB1FC4">
        <w:rPr>
          <w:rFonts w:asciiTheme="minorHAnsi" w:eastAsia="Segoe MDL2 Assets" w:hAnsiTheme="minorHAnsi" w:cstheme="minorHAnsi"/>
          <w:w w:val="79"/>
          <w:position w:val="-1"/>
          <w:sz w:val="22"/>
          <w:szCs w:val="22"/>
        </w:rPr>
        <w:t xml:space="preserve">                         </w:t>
      </w:r>
      <w:r w:rsidRPr="00FB1FC4">
        <w:rPr>
          <w:rFonts w:asciiTheme="minorHAnsi" w:eastAsia="Segoe MDL2 Assets" w:hAnsiTheme="minorHAnsi" w:cstheme="minorHAnsi"/>
          <w:spacing w:val="47"/>
          <w:w w:val="79"/>
          <w:position w:val="-1"/>
          <w:sz w:val="22"/>
          <w:szCs w:val="22"/>
        </w:rPr>
        <w:t xml:space="preserve"> </w:t>
      </w:r>
      <w:r w:rsidRPr="00FB1FC4">
        <w:rPr>
          <w:rFonts w:asciiTheme="minorHAnsi" w:eastAsia="Garamond" w:hAnsiTheme="minorHAnsi" w:cstheme="minorHAnsi"/>
          <w:position w:val="1"/>
          <w:sz w:val="22"/>
          <w:szCs w:val="22"/>
        </w:rPr>
        <w:t>Obse</w:t>
      </w:r>
      <w:r w:rsidRPr="00FB1FC4">
        <w:rPr>
          <w:rFonts w:asciiTheme="minorHAnsi" w:eastAsia="Garamond" w:hAnsiTheme="minorHAnsi" w:cstheme="minorHAnsi"/>
          <w:spacing w:val="9"/>
          <w:position w:val="1"/>
          <w:sz w:val="22"/>
          <w:szCs w:val="22"/>
        </w:rPr>
        <w:t>r</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e patient</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r</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po</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xml:space="preserve">t </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han</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position w:val="1"/>
          <w:sz w:val="22"/>
          <w:szCs w:val="22"/>
        </w:rPr>
        <w:t xml:space="preserve">es in condition and responses to treatment to </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har</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position w:val="1"/>
          <w:sz w:val="22"/>
          <w:szCs w:val="22"/>
        </w:rPr>
        <w:t xml:space="preserve">e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urse</w:t>
      </w:r>
    </w:p>
    <w:p w14:paraId="23BB7CFD" w14:textId="77777777" w:rsidR="00BD1C23" w:rsidRPr="00FB1FC4" w:rsidRDefault="00A939FF">
      <w:pPr>
        <w:spacing w:before="42" w:line="400" w:lineRule="exact"/>
        <w:ind w:left="4780" w:right="4760"/>
        <w:jc w:val="center"/>
        <w:rPr>
          <w:rFonts w:asciiTheme="minorHAnsi" w:eastAsia="Engravers MT" w:hAnsiTheme="minorHAnsi" w:cstheme="minorHAnsi"/>
          <w:sz w:val="22"/>
          <w:szCs w:val="22"/>
        </w:rPr>
      </w:pPr>
      <w:r w:rsidRPr="00FB1FC4">
        <w:rPr>
          <w:rFonts w:asciiTheme="minorHAnsi" w:eastAsia="Engravers MT" w:hAnsiTheme="minorHAnsi" w:cstheme="minorHAnsi"/>
          <w:position w:val="-1"/>
          <w:sz w:val="22"/>
          <w:szCs w:val="22"/>
        </w:rPr>
        <w:lastRenderedPageBreak/>
        <w:t>NAME</w:t>
      </w:r>
    </w:p>
    <w:p w14:paraId="6AB6B346" w14:textId="77777777" w:rsidR="00BD1C23" w:rsidRPr="00FB1FC4" w:rsidRDefault="00BD1C23">
      <w:pPr>
        <w:spacing w:before="2" w:line="180" w:lineRule="exact"/>
        <w:rPr>
          <w:rFonts w:asciiTheme="minorHAnsi" w:hAnsiTheme="minorHAnsi" w:cstheme="minorHAnsi"/>
          <w:sz w:val="22"/>
          <w:szCs w:val="22"/>
        </w:rPr>
      </w:pPr>
    </w:p>
    <w:p w14:paraId="7E087B90" w14:textId="77777777" w:rsidR="00BD1C23" w:rsidRPr="00FB1FC4" w:rsidRDefault="00A939FF">
      <w:pPr>
        <w:spacing w:before="32"/>
        <w:ind w:left="3291"/>
        <w:rPr>
          <w:rFonts w:asciiTheme="minorHAnsi" w:eastAsia="Arial" w:hAnsiTheme="minorHAnsi" w:cstheme="minorHAnsi"/>
          <w:sz w:val="22"/>
          <w:szCs w:val="22"/>
        </w:rPr>
      </w:pPr>
      <w:r w:rsidRPr="00FB1FC4">
        <w:rPr>
          <w:rFonts w:asciiTheme="minorHAnsi" w:eastAsia="Arial" w:hAnsiTheme="minorHAnsi" w:cstheme="minorHAnsi"/>
          <w:sz w:val="22"/>
          <w:szCs w:val="22"/>
        </w:rPr>
        <w:t>Address | Portland, Oregon Zip| Cell:</w:t>
      </w:r>
      <w:r w:rsidRPr="00FB1FC4">
        <w:rPr>
          <w:rFonts w:asciiTheme="minorHAnsi" w:eastAsia="Arial" w:hAnsiTheme="minorHAnsi" w:cstheme="minorHAnsi"/>
          <w:spacing w:val="61"/>
          <w:sz w:val="22"/>
          <w:szCs w:val="22"/>
        </w:rPr>
        <w:t xml:space="preserve"> </w:t>
      </w:r>
      <w:r w:rsidRPr="00FB1FC4">
        <w:rPr>
          <w:rFonts w:asciiTheme="minorHAnsi" w:eastAsia="Arial" w:hAnsiTheme="minorHAnsi" w:cstheme="minorHAnsi"/>
          <w:sz w:val="22"/>
          <w:szCs w:val="22"/>
        </w:rPr>
        <w:t>| Email:</w:t>
      </w:r>
    </w:p>
    <w:p w14:paraId="26793C2C" w14:textId="77777777" w:rsidR="00BD1C23" w:rsidRPr="00FB1FC4" w:rsidRDefault="00BD1C23">
      <w:pPr>
        <w:spacing w:before="7" w:line="220" w:lineRule="exact"/>
        <w:rPr>
          <w:rFonts w:asciiTheme="minorHAnsi" w:hAnsiTheme="minorHAnsi" w:cstheme="minorHAnsi"/>
          <w:sz w:val="22"/>
          <w:szCs w:val="22"/>
        </w:rPr>
      </w:pPr>
    </w:p>
    <w:p w14:paraId="14063D60"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PROFESSIONAL</w:t>
      </w:r>
      <w:r w:rsidRPr="00FB1FC4">
        <w:rPr>
          <w:rFonts w:asciiTheme="minorHAnsi" w:eastAsia="Arial" w:hAnsiTheme="minorHAnsi" w:cstheme="minorHAnsi"/>
          <w:b/>
          <w:spacing w:val="-4"/>
          <w:sz w:val="22"/>
          <w:szCs w:val="22"/>
        </w:rPr>
        <w:t xml:space="preserve"> </w:t>
      </w:r>
      <w:r w:rsidRPr="00FB1FC4">
        <w:rPr>
          <w:rFonts w:asciiTheme="minorHAnsi" w:eastAsia="Arial" w:hAnsiTheme="minorHAnsi" w:cstheme="minorHAnsi"/>
          <w:b/>
          <w:sz w:val="22"/>
          <w:szCs w:val="22"/>
        </w:rPr>
        <w:t>SUMMA</w:t>
      </w:r>
      <w:r w:rsidRPr="00FB1FC4">
        <w:rPr>
          <w:rFonts w:asciiTheme="minorHAnsi" w:eastAsia="Arial" w:hAnsiTheme="minorHAnsi" w:cstheme="minorHAnsi"/>
          <w:b/>
          <w:spacing w:val="-8"/>
          <w:sz w:val="22"/>
          <w:szCs w:val="22"/>
        </w:rPr>
        <w:t>R</w:t>
      </w:r>
      <w:r w:rsidRPr="00FB1FC4">
        <w:rPr>
          <w:rFonts w:asciiTheme="minorHAnsi" w:eastAsia="Arial" w:hAnsiTheme="minorHAnsi" w:cstheme="minorHAnsi"/>
          <w:b/>
          <w:spacing w:val="-16"/>
          <w:sz w:val="22"/>
          <w:szCs w:val="22"/>
        </w:rPr>
        <w:t>Y</w:t>
      </w:r>
      <w:r w:rsidRPr="00FB1FC4">
        <w:rPr>
          <w:rFonts w:asciiTheme="minorHAnsi" w:eastAsia="Arial" w:hAnsiTheme="minorHAnsi" w:cstheme="minorHAnsi"/>
          <w:b/>
          <w:sz w:val="22"/>
          <w:szCs w:val="22"/>
        </w:rPr>
        <w:t>:</w:t>
      </w:r>
    </w:p>
    <w:p w14:paraId="4E6D5A19" w14:textId="77777777" w:rsidR="00BD1C23" w:rsidRPr="00FB1FC4" w:rsidRDefault="00A939FF">
      <w:pPr>
        <w:spacing w:before="1" w:line="240" w:lineRule="exact"/>
        <w:ind w:left="100" w:right="67"/>
        <w:jc w:val="both"/>
        <w:rPr>
          <w:rFonts w:asciiTheme="minorHAnsi" w:eastAsia="Arial" w:hAnsiTheme="minorHAnsi" w:cstheme="minorHAnsi"/>
          <w:sz w:val="22"/>
          <w:szCs w:val="22"/>
        </w:rPr>
      </w:pPr>
      <w:r w:rsidRPr="00FB1FC4">
        <w:rPr>
          <w:rFonts w:asciiTheme="minorHAnsi" w:eastAsia="Arial" w:hAnsiTheme="minorHAnsi" w:cstheme="minorHAnsi"/>
          <w:sz w:val="22"/>
          <w:szCs w:val="22"/>
        </w:rPr>
        <w:t>A</w:t>
      </w:r>
      <w:r w:rsidRPr="00FB1FC4">
        <w:rPr>
          <w:rFonts w:asciiTheme="minorHAnsi" w:eastAsia="Arial" w:hAnsiTheme="minorHAnsi" w:cstheme="minorHAnsi"/>
          <w:spacing w:val="-12"/>
          <w:sz w:val="22"/>
          <w:szCs w:val="22"/>
        </w:rPr>
        <w:t xml:space="preserve"> </w:t>
      </w:r>
      <w:r w:rsidRPr="00FB1FC4">
        <w:rPr>
          <w:rFonts w:asciiTheme="minorHAnsi" w:eastAsia="Arial" w:hAnsiTheme="minorHAnsi" w:cstheme="minorHAnsi"/>
          <w:sz w:val="22"/>
          <w:szCs w:val="22"/>
        </w:rPr>
        <w:t>competent and e</w:t>
      </w:r>
      <w:r w:rsidRPr="00FB1FC4">
        <w:rPr>
          <w:rFonts w:asciiTheme="minorHAnsi" w:eastAsia="Arial" w:hAnsiTheme="minorHAnsi" w:cstheme="minorHAnsi"/>
          <w:spacing w:val="-4"/>
          <w:sz w:val="22"/>
          <w:szCs w:val="22"/>
        </w:rPr>
        <w:t>f</w:t>
      </w:r>
      <w:r w:rsidRPr="00FB1FC4">
        <w:rPr>
          <w:rFonts w:asciiTheme="minorHAnsi" w:eastAsia="Arial" w:hAnsiTheme="minorHAnsi" w:cstheme="minorHAnsi"/>
          <w:sz w:val="22"/>
          <w:szCs w:val="22"/>
        </w:rPr>
        <w:t>ficient team membe</w:t>
      </w:r>
      <w:r w:rsidRPr="00FB1FC4">
        <w:rPr>
          <w:rFonts w:asciiTheme="minorHAnsi" w:eastAsia="Arial" w:hAnsiTheme="minorHAnsi" w:cstheme="minorHAnsi"/>
          <w:spacing w:val="-12"/>
          <w:sz w:val="22"/>
          <w:szCs w:val="22"/>
        </w:rPr>
        <w:t>r</w:t>
      </w:r>
      <w:r w:rsidRPr="00FB1FC4">
        <w:rPr>
          <w:rFonts w:asciiTheme="minorHAnsi" w:eastAsia="Arial" w:hAnsiTheme="minorHAnsi" w:cstheme="minorHAnsi"/>
          <w:sz w:val="22"/>
          <w:szCs w:val="22"/>
        </w:rPr>
        <w:t>, dedicated to providing quality care based on a foundation of trust built through establishment of rapport.</w:t>
      </w:r>
      <w:r w:rsidRPr="00FB1FC4">
        <w:rPr>
          <w:rFonts w:asciiTheme="minorHAnsi" w:eastAsia="Arial" w:hAnsiTheme="minorHAnsi" w:cstheme="minorHAnsi"/>
          <w:spacing w:val="-12"/>
          <w:sz w:val="22"/>
          <w:szCs w:val="22"/>
        </w:rPr>
        <w:t xml:space="preserve"> </w:t>
      </w:r>
      <w:r w:rsidRPr="00FB1FC4">
        <w:rPr>
          <w:rFonts w:asciiTheme="minorHAnsi" w:eastAsia="Arial" w:hAnsiTheme="minorHAnsi" w:cstheme="minorHAnsi"/>
          <w:sz w:val="22"/>
          <w:szCs w:val="22"/>
        </w:rPr>
        <w:t>A</w:t>
      </w:r>
      <w:r w:rsidRPr="00FB1FC4">
        <w:rPr>
          <w:rFonts w:asciiTheme="minorHAnsi" w:eastAsia="Arial" w:hAnsiTheme="minorHAnsi" w:cstheme="minorHAnsi"/>
          <w:spacing w:val="-12"/>
          <w:sz w:val="22"/>
          <w:szCs w:val="22"/>
        </w:rPr>
        <w:t xml:space="preserve"> </w:t>
      </w:r>
      <w:r w:rsidRPr="00FB1FC4">
        <w:rPr>
          <w:rFonts w:asciiTheme="minorHAnsi" w:eastAsia="Arial" w:hAnsiTheme="minorHAnsi" w:cstheme="minorHAnsi"/>
          <w:sz w:val="22"/>
          <w:szCs w:val="22"/>
        </w:rPr>
        <w:t>quick stud</w:t>
      </w:r>
      <w:r w:rsidRPr="00FB1FC4">
        <w:rPr>
          <w:rFonts w:asciiTheme="minorHAnsi" w:eastAsia="Arial" w:hAnsiTheme="minorHAnsi" w:cstheme="minorHAnsi"/>
          <w:spacing w:val="-16"/>
          <w:sz w:val="22"/>
          <w:szCs w:val="22"/>
        </w:rPr>
        <w: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z w:val="22"/>
          <w:szCs w:val="22"/>
        </w:rPr>
        <w:t>adaptable, and receptive to new treatment concepts backed by recent evidence.</w:t>
      </w:r>
    </w:p>
    <w:p w14:paraId="54266332" w14:textId="77777777" w:rsidR="00BD1C23" w:rsidRPr="00FB1FC4" w:rsidRDefault="00A939FF">
      <w:pPr>
        <w:spacing w:line="22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 E</w:t>
      </w:r>
      <w:r w:rsidRPr="00FB1FC4">
        <w:rPr>
          <w:rFonts w:asciiTheme="minorHAnsi" w:eastAsia="Arial" w:hAnsiTheme="minorHAnsi" w:cstheme="minorHAnsi"/>
          <w:spacing w:val="-4"/>
          <w:sz w:val="22"/>
          <w:szCs w:val="22"/>
        </w:rPr>
        <w:t>f</w:t>
      </w:r>
      <w:r w:rsidRPr="00FB1FC4">
        <w:rPr>
          <w:rFonts w:asciiTheme="minorHAnsi" w:eastAsia="Arial" w:hAnsiTheme="minorHAnsi" w:cstheme="minorHAnsi"/>
          <w:sz w:val="22"/>
          <w:szCs w:val="22"/>
        </w:rPr>
        <w:t>ficient with Electronic Medical Documentation, trained in Epic.</w:t>
      </w:r>
    </w:p>
    <w:p w14:paraId="5FB86781"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 Consistent track record of positive feedback from clinical instructors and preceptors.</w:t>
      </w:r>
    </w:p>
    <w:p w14:paraId="4067A0BF"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z w:val="22"/>
          <w:szCs w:val="22"/>
        </w:rPr>
        <w:t>Demonstration of leadership through organization of educational events at Linfield Good</w:t>
      </w:r>
    </w:p>
    <w:p w14:paraId="628E93E7" w14:textId="77777777" w:rsidR="00BD1C23" w:rsidRPr="00FB1FC4" w:rsidRDefault="00A939FF">
      <w:pPr>
        <w:spacing w:line="240" w:lineRule="exact"/>
        <w:ind w:left="942"/>
        <w:rPr>
          <w:rFonts w:asciiTheme="minorHAnsi" w:eastAsia="Arial" w:hAnsiTheme="minorHAnsi" w:cstheme="minorHAnsi"/>
          <w:sz w:val="22"/>
          <w:szCs w:val="22"/>
        </w:rPr>
      </w:pPr>
      <w:r w:rsidRPr="00FB1FC4">
        <w:rPr>
          <w:rFonts w:asciiTheme="minorHAnsi" w:eastAsia="Arial" w:hAnsiTheme="minorHAnsi" w:cstheme="minorHAnsi"/>
          <w:sz w:val="22"/>
          <w:szCs w:val="22"/>
        </w:rPr>
        <w:t>Samaritan School of Nursing.</w:t>
      </w:r>
    </w:p>
    <w:p w14:paraId="12CD00ED" w14:textId="77777777" w:rsidR="00BD1C23" w:rsidRPr="00FB1FC4" w:rsidRDefault="00BD1C23">
      <w:pPr>
        <w:spacing w:line="200" w:lineRule="exact"/>
        <w:rPr>
          <w:rFonts w:asciiTheme="minorHAnsi" w:hAnsiTheme="minorHAnsi" w:cstheme="minorHAnsi"/>
          <w:sz w:val="22"/>
          <w:szCs w:val="22"/>
        </w:rPr>
      </w:pPr>
    </w:p>
    <w:p w14:paraId="5DA94F2D" w14:textId="77777777" w:rsidR="00BD1C23" w:rsidRPr="00FB1FC4" w:rsidRDefault="00BD1C23">
      <w:pPr>
        <w:spacing w:before="7" w:line="260" w:lineRule="exact"/>
        <w:rPr>
          <w:rFonts w:asciiTheme="minorHAnsi" w:hAnsiTheme="minorHAnsi" w:cstheme="minorHAnsi"/>
          <w:sz w:val="22"/>
          <w:szCs w:val="22"/>
        </w:rPr>
      </w:pPr>
    </w:p>
    <w:p w14:paraId="434F4B56"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EDUC</w:t>
      </w:r>
      <w:r w:rsidRPr="00FB1FC4">
        <w:rPr>
          <w:rFonts w:asciiTheme="minorHAnsi" w:eastAsia="Arial" w:hAnsiTheme="minorHAnsi" w:cstheme="minorHAnsi"/>
          <w:b/>
          <w:spacing w:val="-16"/>
          <w:sz w:val="22"/>
          <w:szCs w:val="22"/>
        </w:rPr>
        <w:t>A</w:t>
      </w:r>
      <w:r w:rsidRPr="00FB1FC4">
        <w:rPr>
          <w:rFonts w:asciiTheme="minorHAnsi" w:eastAsia="Arial" w:hAnsiTheme="minorHAnsi" w:cstheme="minorHAnsi"/>
          <w:b/>
          <w:sz w:val="22"/>
          <w:szCs w:val="22"/>
        </w:rPr>
        <w:t>TION:</w:t>
      </w:r>
    </w:p>
    <w:p w14:paraId="540A01DA"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Bachelor of Science in Nursing, Linfield College, McMinnville Oregon, Date</w:t>
      </w:r>
    </w:p>
    <w:p w14:paraId="1EF5D958"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Projected Graduating G</w:t>
      </w:r>
      <w:r w:rsidRPr="00FB1FC4">
        <w:rPr>
          <w:rFonts w:asciiTheme="minorHAnsi" w:eastAsia="Arial" w:hAnsiTheme="minorHAnsi" w:cstheme="minorHAnsi"/>
          <w:spacing w:val="-16"/>
          <w:sz w:val="22"/>
          <w:szCs w:val="22"/>
        </w:rPr>
        <w:t>P</w:t>
      </w:r>
      <w:r w:rsidRPr="00FB1FC4">
        <w:rPr>
          <w:rFonts w:asciiTheme="minorHAnsi" w:eastAsia="Arial" w:hAnsiTheme="minorHAnsi" w:cstheme="minorHAnsi"/>
          <w:sz w:val="22"/>
          <w:szCs w:val="22"/>
        </w:rPr>
        <w:t>A:</w:t>
      </w:r>
    </w:p>
    <w:p w14:paraId="589FD3F1" w14:textId="77777777" w:rsidR="00BD1C23" w:rsidRPr="00FB1FC4" w:rsidRDefault="00BD1C23">
      <w:pPr>
        <w:spacing w:line="200" w:lineRule="exact"/>
        <w:rPr>
          <w:rFonts w:asciiTheme="minorHAnsi" w:hAnsiTheme="minorHAnsi" w:cstheme="minorHAnsi"/>
          <w:sz w:val="22"/>
          <w:szCs w:val="22"/>
        </w:rPr>
      </w:pPr>
    </w:p>
    <w:p w14:paraId="0692AFA1" w14:textId="77777777" w:rsidR="00BD1C23" w:rsidRPr="00FB1FC4" w:rsidRDefault="00BD1C23">
      <w:pPr>
        <w:spacing w:before="7" w:line="260" w:lineRule="exact"/>
        <w:rPr>
          <w:rFonts w:asciiTheme="minorHAnsi" w:hAnsiTheme="minorHAnsi" w:cstheme="minorHAnsi"/>
          <w:sz w:val="22"/>
          <w:szCs w:val="22"/>
        </w:rPr>
      </w:pPr>
    </w:p>
    <w:p w14:paraId="44685641"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CLINICAL</w:t>
      </w:r>
      <w:r w:rsidRPr="00FB1FC4">
        <w:rPr>
          <w:rFonts w:asciiTheme="minorHAnsi" w:eastAsia="Arial" w:hAnsiTheme="minorHAnsi" w:cstheme="minorHAnsi"/>
          <w:b/>
          <w:spacing w:val="-4"/>
          <w:sz w:val="22"/>
          <w:szCs w:val="22"/>
        </w:rPr>
        <w:t xml:space="preserve"> </w:t>
      </w:r>
      <w:r w:rsidRPr="00FB1FC4">
        <w:rPr>
          <w:rFonts w:asciiTheme="minorHAnsi" w:eastAsia="Arial" w:hAnsiTheme="minorHAnsi" w:cstheme="minorHAnsi"/>
          <w:b/>
          <w:sz w:val="22"/>
          <w:szCs w:val="22"/>
        </w:rPr>
        <w:t>EXPERIENCE:</w:t>
      </w:r>
    </w:p>
    <w:p w14:paraId="71C1E03D" w14:textId="77777777" w:rsidR="00BD1C23" w:rsidRPr="00FB1FC4" w:rsidRDefault="00A939FF">
      <w:pPr>
        <w:spacing w:before="1" w:line="240" w:lineRule="exact"/>
        <w:ind w:left="100" w:right="293"/>
        <w:rPr>
          <w:rFonts w:asciiTheme="minorHAnsi" w:eastAsia="Arial" w:hAnsiTheme="minorHAnsi" w:cstheme="minorHAnsi"/>
          <w:sz w:val="22"/>
          <w:szCs w:val="22"/>
        </w:rPr>
      </w:pPr>
      <w:r w:rsidRPr="00FB1FC4">
        <w:rPr>
          <w:rFonts w:asciiTheme="minorHAnsi" w:eastAsia="Arial" w:hAnsiTheme="minorHAnsi" w:cstheme="minorHAnsi"/>
          <w:b/>
          <w:sz w:val="22"/>
          <w:szCs w:val="22"/>
        </w:rPr>
        <w:t>Pe</w:t>
      </w:r>
      <w:r w:rsidRPr="00FB1FC4">
        <w:rPr>
          <w:rFonts w:asciiTheme="minorHAnsi" w:eastAsia="Arial" w:hAnsiTheme="minorHAnsi" w:cstheme="minorHAnsi"/>
          <w:b/>
          <w:sz w:val="22"/>
          <w:szCs w:val="22"/>
        </w:rPr>
        <w:t xml:space="preserve">ace Health Medical Center: Emergency Department </w:t>
      </w:r>
      <w:r w:rsidRPr="00FB1FC4">
        <w:rPr>
          <w:rFonts w:asciiTheme="minorHAnsi" w:eastAsia="Arial" w:hAnsiTheme="minorHAnsi" w:cstheme="minorHAnsi"/>
          <w:b/>
          <w:i/>
          <w:sz w:val="22"/>
          <w:szCs w:val="22"/>
        </w:rPr>
        <w:t xml:space="preserve">(in process) | </w:t>
      </w:r>
      <w:r w:rsidRPr="00FB1FC4">
        <w:rPr>
          <w:rFonts w:asciiTheme="minorHAnsi" w:eastAsia="Arial" w:hAnsiTheme="minorHAnsi" w:cstheme="minorHAnsi"/>
          <w:sz w:val="22"/>
          <w:szCs w:val="22"/>
        </w:rPr>
        <w:t>168 hours | Date | Senior Practicum Performed various focused assessments establishing prioritization of care.  Performed the following skills on site: urinary catheterization, medication admin</w:t>
      </w:r>
      <w:r w:rsidRPr="00FB1FC4">
        <w:rPr>
          <w:rFonts w:asciiTheme="minorHAnsi" w:eastAsia="Arial" w:hAnsiTheme="minorHAnsi" w:cstheme="minorHAnsi"/>
          <w:sz w:val="22"/>
          <w:szCs w:val="22"/>
        </w:rPr>
        <w:t>istration, trach suctioning, IV placement, wound dressing changes, and colostomy care.</w:t>
      </w:r>
      <w:r w:rsidRPr="00FB1FC4">
        <w:rPr>
          <w:rFonts w:asciiTheme="minorHAnsi" w:eastAsia="Arial" w:hAnsiTheme="minorHAnsi" w:cstheme="minorHAnsi"/>
          <w:spacing w:val="61"/>
          <w:sz w:val="22"/>
          <w:szCs w:val="22"/>
        </w:rPr>
        <w:t xml:space="preserve"> </w:t>
      </w:r>
      <w:r w:rsidRPr="00FB1FC4">
        <w:rPr>
          <w:rFonts w:asciiTheme="minorHAnsi" w:eastAsia="Arial" w:hAnsiTheme="minorHAnsi" w:cstheme="minorHAnsi"/>
          <w:sz w:val="22"/>
          <w:szCs w:val="22"/>
        </w:rPr>
        <w:t>I also assisted with intubations, and cardioversions.</w:t>
      </w:r>
    </w:p>
    <w:p w14:paraId="35C48231" w14:textId="77777777" w:rsidR="00BD1C23" w:rsidRPr="00FB1FC4" w:rsidRDefault="00A939FF">
      <w:pPr>
        <w:spacing w:line="220" w:lineRule="exact"/>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OHSU Partnership Project:</w:t>
      </w:r>
      <w:r w:rsidRPr="00FB1FC4">
        <w:rPr>
          <w:rFonts w:asciiTheme="minorHAnsi" w:eastAsia="Arial" w:hAnsiTheme="minorHAnsi" w:cstheme="minorHAnsi"/>
          <w:b/>
          <w:spacing w:val="61"/>
          <w:sz w:val="22"/>
          <w:szCs w:val="22"/>
        </w:rPr>
        <w:t xml:space="preserve"> </w:t>
      </w:r>
      <w:r w:rsidRPr="00FB1FC4">
        <w:rPr>
          <w:rFonts w:asciiTheme="minorHAnsi" w:eastAsia="Arial" w:hAnsiTheme="minorHAnsi" w:cstheme="minorHAnsi"/>
          <w:b/>
          <w:sz w:val="22"/>
          <w:szCs w:val="22"/>
        </w:rPr>
        <w:t xml:space="preserve">HIV RN Case Management </w:t>
      </w:r>
      <w:r w:rsidRPr="00FB1FC4">
        <w:rPr>
          <w:rFonts w:asciiTheme="minorHAnsi" w:eastAsia="Arial" w:hAnsiTheme="minorHAnsi" w:cstheme="minorHAnsi"/>
          <w:sz w:val="22"/>
          <w:szCs w:val="22"/>
        </w:rPr>
        <w:t>| 84 hours | Date | Stewardship of the Community</w:t>
      </w:r>
    </w:p>
    <w:p w14:paraId="4EC3595B"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Kaiser </w:t>
      </w:r>
      <w:r w:rsidRPr="00FB1FC4">
        <w:rPr>
          <w:rFonts w:asciiTheme="minorHAnsi" w:eastAsia="Arial" w:hAnsiTheme="minorHAnsi" w:cstheme="minorHAnsi"/>
          <w:b/>
          <w:sz w:val="22"/>
          <w:szCs w:val="22"/>
        </w:rPr>
        <w:t>Permanente Sunnyside:</w:t>
      </w:r>
      <w:r w:rsidRPr="00FB1FC4">
        <w:rPr>
          <w:rFonts w:asciiTheme="minorHAnsi" w:eastAsia="Arial" w:hAnsiTheme="minorHAnsi" w:cstheme="minorHAnsi"/>
          <w:b/>
          <w:spacing w:val="61"/>
          <w:sz w:val="22"/>
          <w:szCs w:val="22"/>
        </w:rPr>
        <w:t xml:space="preserve"> </w:t>
      </w:r>
      <w:r w:rsidRPr="00FB1FC4">
        <w:rPr>
          <w:rFonts w:asciiTheme="minorHAnsi" w:eastAsia="Arial" w:hAnsiTheme="minorHAnsi" w:cstheme="minorHAnsi"/>
          <w:b/>
          <w:sz w:val="22"/>
          <w:szCs w:val="22"/>
        </w:rPr>
        <w:t xml:space="preserve">Med-Surg </w:t>
      </w:r>
      <w:r w:rsidRPr="00FB1FC4">
        <w:rPr>
          <w:rFonts w:asciiTheme="minorHAnsi" w:eastAsia="Arial" w:hAnsiTheme="minorHAnsi" w:cstheme="minorHAnsi"/>
          <w:b/>
          <w:spacing w:val="-16"/>
          <w:sz w:val="22"/>
          <w:szCs w:val="22"/>
        </w:rPr>
        <w:t>T</w:t>
      </w:r>
      <w:r w:rsidRPr="00FB1FC4">
        <w:rPr>
          <w:rFonts w:asciiTheme="minorHAnsi" w:eastAsia="Arial" w:hAnsiTheme="minorHAnsi" w:cstheme="minorHAnsi"/>
          <w:b/>
          <w:sz w:val="22"/>
          <w:szCs w:val="22"/>
        </w:rPr>
        <w:t xml:space="preserve">elemetry Unit </w:t>
      </w:r>
      <w:r w:rsidRPr="00FB1FC4">
        <w:rPr>
          <w:rFonts w:asciiTheme="minorHAnsi" w:eastAsia="Arial" w:hAnsiTheme="minorHAnsi" w:cstheme="minorHAnsi"/>
          <w:sz w:val="22"/>
          <w:szCs w:val="22"/>
        </w:rPr>
        <w:t>| 126 hours | Date |</w:t>
      </w:r>
      <w:r w:rsidRPr="00FB1FC4">
        <w:rPr>
          <w:rFonts w:asciiTheme="minorHAnsi" w:eastAsia="Arial" w:hAnsiTheme="minorHAnsi" w:cstheme="minorHAnsi"/>
          <w:spacing w:val="-12"/>
          <w:sz w:val="22"/>
          <w:szCs w:val="22"/>
        </w:rPr>
        <w:t xml:space="preserve"> </w:t>
      </w:r>
      <w:r w:rsidRPr="00FB1FC4">
        <w:rPr>
          <w:rFonts w:asciiTheme="minorHAnsi" w:eastAsia="Arial" w:hAnsiTheme="minorHAnsi" w:cstheme="minorHAnsi"/>
          <w:sz w:val="22"/>
          <w:szCs w:val="22"/>
        </w:rPr>
        <w:t>Acute Care</w:t>
      </w:r>
    </w:p>
    <w:p w14:paraId="3747E3CE"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Our House of Portland:</w:t>
      </w:r>
      <w:r w:rsidRPr="00FB1FC4">
        <w:rPr>
          <w:rFonts w:asciiTheme="minorHAnsi" w:eastAsia="Arial" w:hAnsiTheme="minorHAnsi" w:cstheme="minorHAnsi"/>
          <w:b/>
          <w:spacing w:val="61"/>
          <w:sz w:val="22"/>
          <w:szCs w:val="22"/>
        </w:rPr>
        <w:t xml:space="preserve"> </w:t>
      </w:r>
      <w:r w:rsidRPr="00FB1FC4">
        <w:rPr>
          <w:rFonts w:asciiTheme="minorHAnsi" w:eastAsia="Arial" w:hAnsiTheme="minorHAnsi" w:cstheme="minorHAnsi"/>
          <w:b/>
          <w:sz w:val="22"/>
          <w:szCs w:val="22"/>
        </w:rPr>
        <w:t xml:space="preserve">HIV live-in Care Facility </w:t>
      </w:r>
      <w:r w:rsidRPr="00FB1FC4">
        <w:rPr>
          <w:rFonts w:asciiTheme="minorHAnsi" w:eastAsia="Arial" w:hAnsiTheme="minorHAnsi" w:cstheme="minorHAnsi"/>
          <w:sz w:val="22"/>
          <w:szCs w:val="22"/>
        </w:rPr>
        <w:t>| 126 hours | Date | Chronic Care</w:t>
      </w:r>
    </w:p>
    <w:p w14:paraId="5BFB3751"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Kaiser Permanente Sunnyside:</w:t>
      </w:r>
      <w:r w:rsidRPr="00FB1FC4">
        <w:rPr>
          <w:rFonts w:asciiTheme="minorHAnsi" w:eastAsia="Arial" w:hAnsiTheme="minorHAnsi" w:cstheme="minorHAnsi"/>
          <w:b/>
          <w:spacing w:val="61"/>
          <w:sz w:val="22"/>
          <w:szCs w:val="22"/>
        </w:rPr>
        <w:t xml:space="preserve"> </w:t>
      </w:r>
      <w:r w:rsidRPr="00FB1FC4">
        <w:rPr>
          <w:rFonts w:asciiTheme="minorHAnsi" w:eastAsia="Arial" w:hAnsiTheme="minorHAnsi" w:cstheme="minorHAnsi"/>
          <w:b/>
          <w:sz w:val="22"/>
          <w:szCs w:val="22"/>
        </w:rPr>
        <w:t xml:space="preserve">Labor and Delivery | </w:t>
      </w:r>
      <w:r w:rsidRPr="00FB1FC4">
        <w:rPr>
          <w:rFonts w:asciiTheme="minorHAnsi" w:eastAsia="Arial" w:hAnsiTheme="minorHAnsi" w:cstheme="minorHAnsi"/>
          <w:sz w:val="22"/>
          <w:szCs w:val="22"/>
        </w:rPr>
        <w:t>84 hours | Date | Maternal-Child Health</w:t>
      </w:r>
    </w:p>
    <w:p w14:paraId="4F860454"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Milwa</w:t>
      </w:r>
      <w:r w:rsidRPr="00FB1FC4">
        <w:rPr>
          <w:rFonts w:asciiTheme="minorHAnsi" w:eastAsia="Arial" w:hAnsiTheme="minorHAnsi" w:cstheme="minorHAnsi"/>
          <w:b/>
          <w:sz w:val="22"/>
          <w:szCs w:val="22"/>
        </w:rPr>
        <w:t>ukee Convalescent- Long-</w:t>
      </w:r>
      <w:r w:rsidRPr="00FB1FC4">
        <w:rPr>
          <w:rFonts w:asciiTheme="minorHAnsi" w:eastAsia="Arial" w:hAnsiTheme="minorHAnsi" w:cstheme="minorHAnsi"/>
          <w:b/>
          <w:spacing w:val="-16"/>
          <w:sz w:val="22"/>
          <w:szCs w:val="22"/>
        </w:rPr>
        <w:t>T</w:t>
      </w:r>
      <w:r w:rsidRPr="00FB1FC4">
        <w:rPr>
          <w:rFonts w:asciiTheme="minorHAnsi" w:eastAsia="Arial" w:hAnsiTheme="minorHAnsi" w:cstheme="minorHAnsi"/>
          <w:b/>
          <w:sz w:val="22"/>
          <w:szCs w:val="22"/>
        </w:rPr>
        <w:t xml:space="preserve">erm Care | </w:t>
      </w:r>
      <w:r w:rsidRPr="00FB1FC4">
        <w:rPr>
          <w:rFonts w:asciiTheme="minorHAnsi" w:eastAsia="Arial" w:hAnsiTheme="minorHAnsi" w:cstheme="minorHAnsi"/>
          <w:sz w:val="22"/>
          <w:szCs w:val="22"/>
        </w:rPr>
        <w:t xml:space="preserve">84 hours </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sz w:val="22"/>
          <w:szCs w:val="22"/>
        </w:rPr>
        <w:t xml:space="preserve">Date </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sz w:val="22"/>
          <w:szCs w:val="22"/>
        </w:rPr>
        <w:t>Nursing Skills</w:t>
      </w:r>
    </w:p>
    <w:p w14:paraId="6360E58D"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Hillsboro, OR Community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b/>
          <w:sz w:val="22"/>
          <w:szCs w:val="22"/>
        </w:rPr>
        <w:t xml:space="preserve">Community Services| </w:t>
      </w:r>
      <w:r w:rsidRPr="00FB1FC4">
        <w:rPr>
          <w:rFonts w:asciiTheme="minorHAnsi" w:eastAsia="Arial" w:hAnsiTheme="minorHAnsi" w:cstheme="minorHAnsi"/>
          <w:sz w:val="22"/>
          <w:szCs w:val="22"/>
        </w:rPr>
        <w:t>84 hours | Date | Family Health</w:t>
      </w:r>
    </w:p>
    <w:p w14:paraId="175346AA"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Portland Providence Medical Center: Chemical Dependency |</w:t>
      </w:r>
      <w:r w:rsidRPr="00FB1FC4">
        <w:rPr>
          <w:rFonts w:asciiTheme="minorHAnsi" w:eastAsia="Arial" w:hAnsiTheme="minorHAnsi" w:cstheme="minorHAnsi"/>
          <w:sz w:val="22"/>
          <w:szCs w:val="22"/>
        </w:rPr>
        <w:t>126 hours | Date | Mental Health</w:t>
      </w:r>
    </w:p>
    <w:p w14:paraId="70CAA592"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Maryville Nursing Ho</w:t>
      </w:r>
      <w:r w:rsidRPr="00FB1FC4">
        <w:rPr>
          <w:rFonts w:asciiTheme="minorHAnsi" w:eastAsia="Arial" w:hAnsiTheme="minorHAnsi" w:cstheme="minorHAnsi"/>
          <w:b/>
          <w:sz w:val="22"/>
          <w:szCs w:val="22"/>
        </w:rPr>
        <w:t>me:</w:t>
      </w:r>
      <w:r w:rsidRPr="00FB1FC4">
        <w:rPr>
          <w:rFonts w:asciiTheme="minorHAnsi" w:eastAsia="Arial" w:hAnsiTheme="minorHAnsi" w:cstheme="minorHAnsi"/>
          <w:b/>
          <w:spacing w:val="61"/>
          <w:sz w:val="22"/>
          <w:szCs w:val="22"/>
        </w:rPr>
        <w:t xml:space="preserve"> </w:t>
      </w:r>
      <w:r w:rsidRPr="00FB1FC4">
        <w:rPr>
          <w:rFonts w:asciiTheme="minorHAnsi" w:eastAsia="Arial" w:hAnsiTheme="minorHAnsi" w:cstheme="minorHAnsi"/>
          <w:b/>
          <w:sz w:val="22"/>
          <w:szCs w:val="22"/>
        </w:rPr>
        <w:t>Long-</w:t>
      </w:r>
      <w:r w:rsidRPr="00FB1FC4">
        <w:rPr>
          <w:rFonts w:asciiTheme="minorHAnsi" w:eastAsia="Arial" w:hAnsiTheme="minorHAnsi" w:cstheme="minorHAnsi"/>
          <w:b/>
          <w:spacing w:val="-16"/>
          <w:sz w:val="22"/>
          <w:szCs w:val="22"/>
        </w:rPr>
        <w:t>T</w:t>
      </w:r>
      <w:r w:rsidRPr="00FB1FC4">
        <w:rPr>
          <w:rFonts w:asciiTheme="minorHAnsi" w:eastAsia="Arial" w:hAnsiTheme="minorHAnsi" w:cstheme="minorHAnsi"/>
          <w:b/>
          <w:sz w:val="22"/>
          <w:szCs w:val="22"/>
        </w:rPr>
        <w:t xml:space="preserve">erm Care | </w:t>
      </w:r>
      <w:r w:rsidRPr="00FB1FC4">
        <w:rPr>
          <w:rFonts w:asciiTheme="minorHAnsi" w:eastAsia="Arial" w:hAnsiTheme="minorHAnsi" w:cstheme="minorHAnsi"/>
          <w:sz w:val="22"/>
          <w:szCs w:val="22"/>
        </w:rPr>
        <w:t>84 hours | Date |Nursing Foundations</w:t>
      </w:r>
    </w:p>
    <w:p w14:paraId="293ECCA0" w14:textId="77777777" w:rsidR="00BD1C23" w:rsidRPr="00FB1FC4" w:rsidRDefault="00BD1C23">
      <w:pPr>
        <w:spacing w:line="200" w:lineRule="exact"/>
        <w:rPr>
          <w:rFonts w:asciiTheme="minorHAnsi" w:hAnsiTheme="minorHAnsi" w:cstheme="minorHAnsi"/>
          <w:sz w:val="22"/>
          <w:szCs w:val="22"/>
        </w:rPr>
      </w:pPr>
    </w:p>
    <w:p w14:paraId="693CCFE4" w14:textId="77777777" w:rsidR="00BD1C23" w:rsidRPr="00FB1FC4" w:rsidRDefault="00BD1C23">
      <w:pPr>
        <w:spacing w:before="7" w:line="260" w:lineRule="exact"/>
        <w:rPr>
          <w:rFonts w:asciiTheme="minorHAnsi" w:hAnsiTheme="minorHAnsi" w:cstheme="minorHAnsi"/>
          <w:sz w:val="22"/>
          <w:szCs w:val="22"/>
        </w:rPr>
      </w:pPr>
    </w:p>
    <w:p w14:paraId="5D005FC1"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WORK EXPERIENCE:</w:t>
      </w:r>
    </w:p>
    <w:p w14:paraId="7266479A"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Our House of Portland</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59"/>
          <w:sz w:val="22"/>
          <w:szCs w:val="22"/>
        </w:rPr>
        <w:t xml:space="preserve"> </w:t>
      </w:r>
      <w:r w:rsidRPr="00FB1FC4">
        <w:rPr>
          <w:rFonts w:asciiTheme="minorHAnsi" w:eastAsia="Arial" w:hAnsiTheme="minorHAnsi" w:cstheme="minorHAnsi"/>
          <w:sz w:val="22"/>
          <w:szCs w:val="22"/>
        </w:rPr>
        <w:t xml:space="preserve">On-Call Caregiver     </w:t>
      </w:r>
      <w:r w:rsidRPr="00FB1FC4">
        <w:rPr>
          <w:rFonts w:asciiTheme="minorHAnsi" w:eastAsia="Arial" w:hAnsiTheme="minorHAnsi" w:cstheme="minorHAnsi"/>
          <w:spacing w:val="34"/>
          <w:sz w:val="22"/>
          <w:szCs w:val="22"/>
        </w:rPr>
        <w:t xml:space="preserve"> </w:t>
      </w:r>
      <w:r w:rsidRPr="00FB1FC4">
        <w:rPr>
          <w:rFonts w:asciiTheme="minorHAnsi" w:eastAsia="Arial" w:hAnsiTheme="minorHAnsi" w:cstheme="minorHAnsi"/>
          <w:sz w:val="22"/>
          <w:szCs w:val="22"/>
        </w:rPr>
        <w:t>Date - Present</w:t>
      </w:r>
    </w:p>
    <w:p w14:paraId="58D5CCA4" w14:textId="77777777" w:rsidR="00BD1C23" w:rsidRPr="00FB1FC4" w:rsidRDefault="00A939FF">
      <w:pPr>
        <w:spacing w:before="1" w:line="240" w:lineRule="exact"/>
        <w:ind w:left="100" w:right="459"/>
        <w:rPr>
          <w:rFonts w:asciiTheme="minorHAnsi" w:eastAsia="Arial" w:hAnsiTheme="minorHAnsi" w:cstheme="minorHAnsi"/>
          <w:sz w:val="22"/>
          <w:szCs w:val="22"/>
        </w:rPr>
      </w:pPr>
      <w:r w:rsidRPr="00FB1FC4">
        <w:rPr>
          <w:rFonts w:asciiTheme="minorHAnsi" w:eastAsia="Arial" w:hAnsiTheme="minorHAnsi" w:cstheme="minorHAnsi"/>
          <w:sz w:val="22"/>
          <w:szCs w:val="22"/>
        </w:rPr>
        <w:t>Provide care services to HI</w:t>
      </w:r>
      <w:r w:rsidRPr="00FB1FC4">
        <w:rPr>
          <w:rFonts w:asciiTheme="minorHAnsi" w:eastAsia="Arial" w:hAnsiTheme="minorHAnsi" w:cstheme="minorHAnsi"/>
          <w:spacing w:val="-12"/>
          <w:sz w:val="22"/>
          <w:szCs w:val="22"/>
        </w:rPr>
        <w:t>V</w:t>
      </w:r>
      <w:r w:rsidRPr="00FB1FC4">
        <w:rPr>
          <w:rFonts w:asciiTheme="minorHAnsi" w:eastAsia="Arial" w:hAnsiTheme="minorHAnsi" w:cstheme="minorHAnsi"/>
          <w:sz w:val="22"/>
          <w:szCs w:val="22"/>
        </w:rPr>
        <w:t>-infected adults with varying levels of acuit</w:t>
      </w:r>
      <w:r w:rsidRPr="00FB1FC4">
        <w:rPr>
          <w:rFonts w:asciiTheme="minorHAnsi" w:eastAsia="Arial" w:hAnsiTheme="minorHAnsi" w:cstheme="minorHAnsi"/>
          <w:spacing w:val="-16"/>
          <w:sz w:val="22"/>
          <w:szCs w:val="22"/>
        </w:rPr>
        <w: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z w:val="22"/>
          <w:szCs w:val="22"/>
        </w:rPr>
        <w:t>assist nursing sta</w:t>
      </w:r>
      <w:r w:rsidRPr="00FB1FC4">
        <w:rPr>
          <w:rFonts w:asciiTheme="minorHAnsi" w:eastAsia="Arial" w:hAnsiTheme="minorHAnsi" w:cstheme="minorHAnsi"/>
          <w:spacing w:val="-4"/>
          <w:sz w:val="22"/>
          <w:szCs w:val="22"/>
        </w:rPr>
        <w:t>f</w:t>
      </w:r>
      <w:r w:rsidRPr="00FB1FC4">
        <w:rPr>
          <w:rFonts w:asciiTheme="minorHAnsi" w:eastAsia="Arial" w:hAnsiTheme="minorHAnsi" w:cstheme="minorHAnsi"/>
          <w:sz w:val="22"/>
          <w:szCs w:val="22"/>
        </w:rPr>
        <w:t>f as needed. Patient transfers, Food preparation, assistance with eating and bathing, routine blood glucose checks,</w:t>
      </w:r>
      <w:r w:rsidRPr="00FB1FC4">
        <w:rPr>
          <w:rFonts w:asciiTheme="minorHAnsi" w:eastAsia="Arial" w:hAnsiTheme="minorHAnsi" w:cstheme="minorHAnsi"/>
          <w:spacing w:val="-4"/>
          <w:sz w:val="22"/>
          <w:szCs w:val="22"/>
        </w:rPr>
        <w:t xml:space="preserve"> </w:t>
      </w:r>
      <w:r w:rsidRPr="00FB1FC4">
        <w:rPr>
          <w:rFonts w:asciiTheme="minorHAnsi" w:eastAsia="Arial" w:hAnsiTheme="minorHAnsi" w:cstheme="minorHAnsi"/>
          <w:sz w:val="22"/>
          <w:szCs w:val="22"/>
        </w:rPr>
        <w:t>TED hose, Foley care, etc.</w:t>
      </w:r>
    </w:p>
    <w:p w14:paraId="1D18866C" w14:textId="77777777" w:rsidR="00BD1C23" w:rsidRPr="00FB1FC4" w:rsidRDefault="00A939FF">
      <w:pPr>
        <w:spacing w:line="22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Automatic Gate Installations</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8"/>
          <w:sz w:val="22"/>
          <w:szCs w:val="22"/>
        </w:rPr>
        <w:t xml:space="preserve"> </w:t>
      </w:r>
      <w:r w:rsidRPr="00FB1FC4">
        <w:rPr>
          <w:rFonts w:asciiTheme="minorHAnsi" w:eastAsia="Arial" w:hAnsiTheme="minorHAnsi" w:cstheme="minorHAnsi"/>
          <w:sz w:val="22"/>
          <w:szCs w:val="22"/>
        </w:rPr>
        <w:t>Field</w:t>
      </w:r>
      <w:r w:rsidRPr="00FB1FC4">
        <w:rPr>
          <w:rFonts w:asciiTheme="minorHAnsi" w:eastAsia="Arial" w:hAnsiTheme="minorHAnsi" w:cstheme="minorHAnsi"/>
          <w:spacing w:val="-4"/>
          <w:sz w:val="22"/>
          <w:szCs w:val="22"/>
        </w:rPr>
        <w:t xml:space="preserve"> </w:t>
      </w:r>
      <w:r w:rsidRPr="00FB1FC4">
        <w:rPr>
          <w:rFonts w:asciiTheme="minorHAnsi" w:eastAsia="Arial" w:hAnsiTheme="minorHAnsi" w:cstheme="minorHAnsi"/>
          <w:spacing w:val="-24"/>
          <w:sz w:val="22"/>
          <w:szCs w:val="22"/>
        </w:rPr>
        <w:t>T</w:t>
      </w:r>
      <w:r w:rsidRPr="00FB1FC4">
        <w:rPr>
          <w:rFonts w:asciiTheme="minorHAnsi" w:eastAsia="Arial" w:hAnsiTheme="minorHAnsi" w:cstheme="minorHAnsi"/>
          <w:sz w:val="22"/>
          <w:szCs w:val="22"/>
        </w:rPr>
        <w:t xml:space="preserve">echnician        </w:t>
      </w:r>
      <w:r w:rsidRPr="00FB1FC4">
        <w:rPr>
          <w:rFonts w:asciiTheme="minorHAnsi" w:eastAsia="Arial" w:hAnsiTheme="minorHAnsi" w:cstheme="minorHAnsi"/>
          <w:spacing w:val="38"/>
          <w:sz w:val="22"/>
          <w:szCs w:val="22"/>
        </w:rPr>
        <w:t xml:space="preserve"> </w:t>
      </w:r>
      <w:r w:rsidRPr="00FB1FC4">
        <w:rPr>
          <w:rFonts w:asciiTheme="minorHAnsi" w:eastAsia="Arial" w:hAnsiTheme="minorHAnsi" w:cstheme="minorHAnsi"/>
          <w:sz w:val="22"/>
          <w:szCs w:val="22"/>
        </w:rPr>
        <w:t>Date</w:t>
      </w:r>
    </w:p>
    <w:p w14:paraId="50E9A4B7" w14:textId="77777777" w:rsidR="00BD1C23" w:rsidRPr="00FB1FC4" w:rsidRDefault="00A939FF">
      <w:pPr>
        <w:spacing w:before="1" w:line="240" w:lineRule="exact"/>
        <w:ind w:left="100" w:right="112"/>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Installed, </w:t>
      </w:r>
      <w:r w:rsidRPr="00FB1FC4">
        <w:rPr>
          <w:rFonts w:asciiTheme="minorHAnsi" w:eastAsia="Arial" w:hAnsiTheme="minorHAnsi" w:cstheme="minorHAnsi"/>
          <w:sz w:val="22"/>
          <w:szCs w:val="22"/>
        </w:rPr>
        <w:t>upgraded, and repaired automatic entry way gates.</w:t>
      </w:r>
      <w:r w:rsidRPr="00FB1FC4">
        <w:rPr>
          <w:rFonts w:asciiTheme="minorHAnsi" w:eastAsia="Arial" w:hAnsiTheme="minorHAnsi" w:cstheme="minorHAnsi"/>
          <w:spacing w:val="49"/>
          <w:sz w:val="22"/>
          <w:szCs w:val="22"/>
        </w:rPr>
        <w:t xml:space="preserve"> </w:t>
      </w:r>
      <w:r w:rsidRPr="00FB1FC4">
        <w:rPr>
          <w:rFonts w:asciiTheme="minorHAnsi" w:eastAsia="Arial" w:hAnsiTheme="minorHAnsi" w:cstheme="minorHAnsi"/>
          <w:sz w:val="22"/>
          <w:szCs w:val="22"/>
        </w:rPr>
        <w:t>Assisted with quotes and proposals.</w:t>
      </w:r>
      <w:r w:rsidRPr="00FB1FC4">
        <w:rPr>
          <w:rFonts w:asciiTheme="minorHAnsi" w:eastAsia="Arial" w:hAnsiTheme="minorHAnsi" w:cstheme="minorHAnsi"/>
          <w:spacing w:val="-4"/>
          <w:sz w:val="22"/>
          <w:szCs w:val="22"/>
        </w:rPr>
        <w:t xml:space="preserve"> </w:t>
      </w:r>
      <w:r w:rsidRPr="00FB1FC4">
        <w:rPr>
          <w:rFonts w:asciiTheme="minorHAnsi" w:eastAsia="Arial" w:hAnsiTheme="minorHAnsi" w:cstheme="minorHAnsi"/>
          <w:spacing w:val="-8"/>
          <w:sz w:val="22"/>
          <w:szCs w:val="22"/>
        </w:rPr>
        <w:t>T</w:t>
      </w:r>
      <w:r w:rsidRPr="00FB1FC4">
        <w:rPr>
          <w:rFonts w:asciiTheme="minorHAnsi" w:eastAsia="Arial" w:hAnsiTheme="minorHAnsi" w:cstheme="minorHAnsi"/>
          <w:sz w:val="22"/>
          <w:szCs w:val="22"/>
        </w:rPr>
        <w:t>rained and led teams of technicians to complete projects in timely manne</w:t>
      </w:r>
      <w:r w:rsidRPr="00FB1FC4">
        <w:rPr>
          <w:rFonts w:asciiTheme="minorHAnsi" w:eastAsia="Arial" w:hAnsiTheme="minorHAnsi" w:cstheme="minorHAnsi"/>
          <w:spacing w:val="-12"/>
          <w:sz w:val="22"/>
          <w:szCs w:val="22"/>
        </w:rPr>
        <w:t>r</w:t>
      </w:r>
      <w:r w:rsidRPr="00FB1FC4">
        <w:rPr>
          <w:rFonts w:asciiTheme="minorHAnsi" w:eastAsia="Arial" w:hAnsiTheme="minorHAnsi" w:cstheme="minorHAnsi"/>
          <w:sz w:val="22"/>
          <w:szCs w:val="22"/>
        </w:rPr>
        <w:t>.</w:t>
      </w:r>
    </w:p>
    <w:p w14:paraId="2E60E543" w14:textId="77777777" w:rsidR="00BD1C23" w:rsidRPr="00FB1FC4" w:rsidRDefault="00BD1C23">
      <w:pPr>
        <w:spacing w:line="200" w:lineRule="exact"/>
        <w:rPr>
          <w:rFonts w:asciiTheme="minorHAnsi" w:hAnsiTheme="minorHAnsi" w:cstheme="minorHAnsi"/>
          <w:sz w:val="22"/>
          <w:szCs w:val="22"/>
        </w:rPr>
      </w:pPr>
    </w:p>
    <w:p w14:paraId="5647FA94" w14:textId="77777777" w:rsidR="00BD1C23" w:rsidRPr="00FB1FC4" w:rsidRDefault="00BD1C23">
      <w:pPr>
        <w:spacing w:before="6" w:line="260" w:lineRule="exact"/>
        <w:rPr>
          <w:rFonts w:asciiTheme="minorHAnsi" w:hAnsiTheme="minorHAnsi" w:cstheme="minorHAnsi"/>
          <w:sz w:val="22"/>
          <w:szCs w:val="22"/>
        </w:rPr>
      </w:pPr>
    </w:p>
    <w:p w14:paraId="2264E54C"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ACTIVITIES &amp;</w:t>
      </w:r>
      <w:r w:rsidRPr="00FB1FC4">
        <w:rPr>
          <w:rFonts w:asciiTheme="minorHAnsi" w:eastAsia="Arial" w:hAnsiTheme="minorHAnsi" w:cstheme="minorHAnsi"/>
          <w:b/>
          <w:spacing w:val="-8"/>
          <w:sz w:val="22"/>
          <w:szCs w:val="22"/>
        </w:rPr>
        <w:t xml:space="preserve"> </w:t>
      </w:r>
      <w:r w:rsidRPr="00FB1FC4">
        <w:rPr>
          <w:rFonts w:asciiTheme="minorHAnsi" w:eastAsia="Arial" w:hAnsiTheme="minorHAnsi" w:cstheme="minorHAnsi"/>
          <w:b/>
          <w:sz w:val="22"/>
          <w:szCs w:val="22"/>
        </w:rPr>
        <w:t>ACHIEVEMENTS:</w:t>
      </w:r>
    </w:p>
    <w:p w14:paraId="13BD4CCF"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Linfield College Queer Club President Date / </w:t>
      </w:r>
      <w:r w:rsidRPr="00FB1FC4">
        <w:rPr>
          <w:rFonts w:asciiTheme="minorHAnsi" w:eastAsia="Arial" w:hAnsiTheme="minorHAnsi" w:cstheme="minorHAnsi"/>
          <w:spacing w:val="-4"/>
          <w:sz w:val="22"/>
          <w:szCs w:val="22"/>
        </w:rPr>
        <w:t>V</w:t>
      </w:r>
      <w:r w:rsidRPr="00FB1FC4">
        <w:rPr>
          <w:rFonts w:asciiTheme="minorHAnsi" w:eastAsia="Arial" w:hAnsiTheme="minorHAnsi" w:cstheme="minorHAnsi"/>
          <w:sz w:val="22"/>
          <w:szCs w:val="22"/>
        </w:rPr>
        <w:t>ice President Date</w:t>
      </w:r>
    </w:p>
    <w:p w14:paraId="60385D84" w14:textId="77777777" w:rsidR="00BD1C23" w:rsidRPr="00FB1FC4" w:rsidRDefault="00A939FF">
      <w:pPr>
        <w:tabs>
          <w:tab w:val="left" w:pos="1180"/>
        </w:tabs>
        <w:spacing w:before="1" w:line="240" w:lineRule="exact"/>
        <w:ind w:left="1180" w:right="414" w:hanging="36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position w:val="3"/>
          <w:sz w:val="22"/>
          <w:szCs w:val="22"/>
        </w:rPr>
        <w:tab/>
      </w:r>
      <w:r w:rsidRPr="00FB1FC4">
        <w:rPr>
          <w:rFonts w:asciiTheme="minorHAnsi" w:eastAsia="Arial" w:hAnsiTheme="minorHAnsi" w:cstheme="minorHAnsi"/>
          <w:sz w:val="22"/>
          <w:szCs w:val="22"/>
        </w:rPr>
        <w:t>Organized Quarterly Educational presentations on Queer Health issues, including HIV in nursing practice and</w:t>
      </w:r>
      <w:r w:rsidRPr="00FB1FC4">
        <w:rPr>
          <w:rFonts w:asciiTheme="minorHAnsi" w:eastAsia="Arial" w:hAnsiTheme="minorHAnsi" w:cstheme="minorHAnsi"/>
          <w:spacing w:val="-4"/>
          <w:sz w:val="22"/>
          <w:szCs w:val="22"/>
        </w:rPr>
        <w:t xml:space="preserve"> </w:t>
      </w:r>
      <w:r w:rsidRPr="00FB1FC4">
        <w:rPr>
          <w:rFonts w:asciiTheme="minorHAnsi" w:eastAsia="Arial" w:hAnsiTheme="minorHAnsi" w:cstheme="minorHAnsi"/>
          <w:spacing w:val="-8"/>
          <w:sz w:val="22"/>
          <w:szCs w:val="22"/>
        </w:rPr>
        <w:t>T</w:t>
      </w:r>
      <w:r w:rsidRPr="00FB1FC4">
        <w:rPr>
          <w:rFonts w:asciiTheme="minorHAnsi" w:eastAsia="Arial" w:hAnsiTheme="minorHAnsi" w:cstheme="minorHAnsi"/>
          <w:sz w:val="22"/>
          <w:szCs w:val="22"/>
        </w:rPr>
        <w:t>rans health concerns.</w:t>
      </w:r>
    </w:p>
    <w:p w14:paraId="6D687342" w14:textId="77777777" w:rsidR="00BD1C23" w:rsidRPr="00FB1FC4" w:rsidRDefault="00A939FF">
      <w:pPr>
        <w:spacing w:line="22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D</w:t>
      </w:r>
      <w:r w:rsidRPr="00FB1FC4">
        <w:rPr>
          <w:rFonts w:asciiTheme="minorHAnsi" w:eastAsia="Arial" w:hAnsiTheme="minorHAnsi" w:cstheme="minorHAnsi"/>
          <w:spacing w:val="-12"/>
          <w:sz w:val="22"/>
          <w:szCs w:val="22"/>
        </w:rPr>
        <w:t>r</w:t>
      </w:r>
      <w:r w:rsidRPr="00FB1FC4">
        <w:rPr>
          <w:rFonts w:asciiTheme="minorHAnsi" w:eastAsia="Arial" w:hAnsiTheme="minorHAnsi" w:cstheme="minorHAnsi"/>
          <w:sz w:val="22"/>
          <w:szCs w:val="22"/>
        </w:rPr>
        <w:t>. Pacquet Scholarship Recipient</w:t>
      </w:r>
    </w:p>
    <w:p w14:paraId="5B1A90CE"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Peterson-Grimes Scholarship Recipient</w:t>
      </w:r>
    </w:p>
    <w:p w14:paraId="253202FB"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Linfield College Peer Resource Network New </w:t>
      </w:r>
      <w:r w:rsidRPr="00FB1FC4">
        <w:rPr>
          <w:rFonts w:asciiTheme="minorHAnsi" w:eastAsia="Arial" w:hAnsiTheme="minorHAnsi" w:cstheme="minorHAnsi"/>
          <w:sz w:val="22"/>
          <w:szCs w:val="22"/>
        </w:rPr>
        <w:t>Student Mentor</w:t>
      </w:r>
    </w:p>
    <w:p w14:paraId="0AA9305A" w14:textId="77777777" w:rsidR="00BD1C23" w:rsidRPr="00FB1FC4" w:rsidRDefault="00BD1C23">
      <w:pPr>
        <w:spacing w:line="200" w:lineRule="exact"/>
        <w:rPr>
          <w:rFonts w:asciiTheme="minorHAnsi" w:hAnsiTheme="minorHAnsi" w:cstheme="minorHAnsi"/>
          <w:sz w:val="22"/>
          <w:szCs w:val="22"/>
        </w:rPr>
      </w:pPr>
    </w:p>
    <w:p w14:paraId="17B0A605" w14:textId="77777777" w:rsidR="00BD1C23" w:rsidRPr="00FB1FC4" w:rsidRDefault="00BD1C23">
      <w:pPr>
        <w:spacing w:before="7" w:line="260" w:lineRule="exact"/>
        <w:rPr>
          <w:rFonts w:asciiTheme="minorHAnsi" w:hAnsiTheme="minorHAnsi" w:cstheme="minorHAnsi"/>
          <w:sz w:val="22"/>
          <w:szCs w:val="22"/>
        </w:rPr>
      </w:pPr>
    </w:p>
    <w:p w14:paraId="6EDDBF91"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CERTIFIC</w:t>
      </w:r>
      <w:r w:rsidRPr="00FB1FC4">
        <w:rPr>
          <w:rFonts w:asciiTheme="minorHAnsi" w:eastAsia="Arial" w:hAnsiTheme="minorHAnsi" w:cstheme="minorHAnsi"/>
          <w:b/>
          <w:spacing w:val="-16"/>
          <w:sz w:val="22"/>
          <w:szCs w:val="22"/>
        </w:rPr>
        <w:t>A</w:t>
      </w:r>
      <w:r w:rsidRPr="00FB1FC4">
        <w:rPr>
          <w:rFonts w:asciiTheme="minorHAnsi" w:eastAsia="Arial" w:hAnsiTheme="minorHAnsi" w:cstheme="minorHAnsi"/>
          <w:b/>
          <w:sz w:val="22"/>
          <w:szCs w:val="22"/>
        </w:rPr>
        <w:t>TIONS:</w:t>
      </w:r>
    </w:p>
    <w:p w14:paraId="4C0B0EE4"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Basic Life Support for Healthcare Providers, expires Date.</w:t>
      </w:r>
    </w:p>
    <w:p w14:paraId="5F472C59" w14:textId="77777777" w:rsidR="00BD1C23" w:rsidRPr="00FB1FC4" w:rsidRDefault="00A939FF">
      <w:pPr>
        <w:spacing w:line="240" w:lineRule="exact"/>
        <w:ind w:left="100"/>
        <w:rPr>
          <w:rFonts w:asciiTheme="minorHAnsi" w:eastAsia="Arial" w:hAnsiTheme="minorHAnsi" w:cstheme="minorHAnsi"/>
          <w:sz w:val="22"/>
          <w:szCs w:val="22"/>
        </w:rPr>
        <w:sectPr w:rsidR="00BD1C23" w:rsidRPr="00FB1FC4">
          <w:headerReference w:type="default" r:id="rId21"/>
          <w:pgSz w:w="12240" w:h="15840"/>
          <w:pgMar w:top="1040" w:right="620" w:bottom="280" w:left="620" w:header="0" w:footer="0" w:gutter="0"/>
          <w:cols w:space="720"/>
        </w:sectPr>
      </w:pPr>
      <w:r w:rsidRPr="00FB1FC4">
        <w:rPr>
          <w:rFonts w:asciiTheme="minorHAnsi" w:eastAsia="Arial" w:hAnsiTheme="minorHAnsi" w:cstheme="minorHAnsi"/>
          <w:sz w:val="22"/>
          <w:szCs w:val="22"/>
        </w:rPr>
        <w:t>Advanced Cardiac Life Support with Basic Life Support Renewal course to be taken Date.</w:t>
      </w:r>
    </w:p>
    <w:p w14:paraId="487D4546" w14:textId="77777777" w:rsidR="00BD1C23" w:rsidRPr="00FB1FC4" w:rsidRDefault="00A939FF">
      <w:pPr>
        <w:spacing w:line="560" w:lineRule="exact"/>
        <w:ind w:left="4758" w:right="4678"/>
        <w:jc w:val="center"/>
        <w:rPr>
          <w:rFonts w:asciiTheme="minorHAnsi" w:eastAsia="Arial Black" w:hAnsiTheme="minorHAnsi" w:cstheme="minorHAnsi"/>
          <w:sz w:val="22"/>
          <w:szCs w:val="22"/>
        </w:rPr>
      </w:pPr>
      <w:r w:rsidRPr="00FB1FC4">
        <w:rPr>
          <w:rFonts w:asciiTheme="minorHAnsi" w:eastAsia="Arial Black" w:hAnsiTheme="minorHAnsi" w:cstheme="minorHAnsi"/>
          <w:b/>
          <w:spacing w:val="-4"/>
          <w:position w:val="2"/>
          <w:sz w:val="22"/>
          <w:szCs w:val="22"/>
        </w:rPr>
        <w:lastRenderedPageBreak/>
        <w:t>N</w:t>
      </w:r>
      <w:r w:rsidRPr="00FB1FC4">
        <w:rPr>
          <w:rFonts w:asciiTheme="minorHAnsi" w:eastAsia="Arial Black" w:hAnsiTheme="minorHAnsi" w:cstheme="minorHAnsi"/>
          <w:b/>
          <w:position w:val="2"/>
          <w:sz w:val="22"/>
          <w:szCs w:val="22"/>
        </w:rPr>
        <w:t>AME</w:t>
      </w:r>
    </w:p>
    <w:p w14:paraId="08D75A56" w14:textId="77777777" w:rsidR="00BD1C23" w:rsidRPr="00FB1FC4" w:rsidRDefault="00A939FF">
      <w:pPr>
        <w:spacing w:before="96"/>
        <w:ind w:left="3860" w:right="3780"/>
        <w:jc w:val="center"/>
        <w:rPr>
          <w:rFonts w:asciiTheme="minorHAnsi" w:eastAsia="Arial" w:hAnsiTheme="minorHAnsi" w:cstheme="minorHAnsi"/>
          <w:sz w:val="22"/>
          <w:szCs w:val="22"/>
        </w:rPr>
      </w:pPr>
      <w:r w:rsidRPr="00FB1FC4">
        <w:rPr>
          <w:rFonts w:asciiTheme="minorHAnsi" w:eastAsia="Arial" w:hAnsiTheme="minorHAnsi" w:cstheme="minorHAnsi"/>
          <w:sz w:val="22"/>
          <w:szCs w:val="22"/>
        </w:rPr>
        <w:t>Address •</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Address </w:t>
      </w:r>
      <w:r w:rsidRPr="00FB1FC4">
        <w:rPr>
          <w:rFonts w:asciiTheme="minorHAnsi" w:hAnsiTheme="minorHAnsi" w:cstheme="minorHAnsi"/>
          <w:w w:val="131"/>
          <w:sz w:val="22"/>
          <w:szCs w:val="22"/>
        </w:rPr>
        <w:t>•</w:t>
      </w:r>
      <w:r w:rsidRPr="00FB1FC4">
        <w:rPr>
          <w:rFonts w:asciiTheme="minorHAnsi" w:hAnsiTheme="minorHAnsi" w:cstheme="minorHAnsi"/>
          <w:spacing w:val="34"/>
          <w:w w:val="131"/>
          <w:sz w:val="22"/>
          <w:szCs w:val="22"/>
        </w:rPr>
        <w:t xml:space="preserve"> </w:t>
      </w:r>
      <w:r w:rsidRPr="00FB1FC4">
        <w:rPr>
          <w:rFonts w:asciiTheme="minorHAnsi" w:eastAsia="Arial" w:hAnsiTheme="minorHAnsi" w:cstheme="minorHAnsi"/>
          <w:sz w:val="22"/>
          <w:szCs w:val="22"/>
        </w:rPr>
        <w:t xml:space="preserve">Phone  </w:t>
      </w:r>
      <w:r w:rsidRPr="00FB1FC4">
        <w:rPr>
          <w:rFonts w:asciiTheme="minorHAnsi" w:hAnsiTheme="minorHAnsi" w:cstheme="minorHAnsi"/>
          <w:w w:val="131"/>
          <w:sz w:val="22"/>
          <w:szCs w:val="22"/>
        </w:rPr>
        <w:t>•</w:t>
      </w:r>
      <w:r w:rsidRPr="00FB1FC4">
        <w:rPr>
          <w:rFonts w:asciiTheme="minorHAnsi" w:hAnsiTheme="minorHAnsi" w:cstheme="minorHAnsi"/>
          <w:spacing w:val="34"/>
          <w:w w:val="131"/>
          <w:sz w:val="22"/>
          <w:szCs w:val="22"/>
        </w:rPr>
        <w:t xml:space="preserve"> </w:t>
      </w:r>
      <w:r w:rsidRPr="00FB1FC4">
        <w:rPr>
          <w:rFonts w:asciiTheme="minorHAnsi" w:eastAsia="Arial" w:hAnsiTheme="minorHAnsi" w:cstheme="minorHAnsi"/>
          <w:sz w:val="22"/>
          <w:szCs w:val="22"/>
        </w:rPr>
        <w:t>Email</w:t>
      </w:r>
    </w:p>
    <w:p w14:paraId="48B148CB" w14:textId="77777777" w:rsidR="00BD1C23" w:rsidRPr="00FB1FC4" w:rsidRDefault="00BD1C23">
      <w:pPr>
        <w:spacing w:before="8" w:line="120" w:lineRule="exact"/>
        <w:rPr>
          <w:rFonts w:asciiTheme="minorHAnsi" w:hAnsiTheme="minorHAnsi" w:cstheme="minorHAnsi"/>
          <w:sz w:val="22"/>
          <w:szCs w:val="22"/>
        </w:rPr>
      </w:pPr>
    </w:p>
    <w:p w14:paraId="54426C63" w14:textId="77777777" w:rsidR="00BD1C23" w:rsidRPr="00FB1FC4" w:rsidRDefault="00BD1C23">
      <w:pPr>
        <w:spacing w:line="200" w:lineRule="exact"/>
        <w:rPr>
          <w:rFonts w:asciiTheme="minorHAnsi" w:hAnsiTheme="minorHAnsi" w:cstheme="minorHAnsi"/>
          <w:sz w:val="22"/>
          <w:szCs w:val="22"/>
        </w:rPr>
      </w:pPr>
    </w:p>
    <w:p w14:paraId="1344E73C" w14:textId="77777777" w:rsidR="00BD1C23" w:rsidRPr="00FB1FC4" w:rsidRDefault="00A939FF">
      <w:pPr>
        <w:ind w:left="140"/>
        <w:rPr>
          <w:rFonts w:asciiTheme="minorHAnsi" w:hAnsiTheme="minorHAnsi" w:cstheme="minorHAnsi"/>
          <w:sz w:val="22"/>
          <w:szCs w:val="22"/>
        </w:rPr>
      </w:pPr>
      <w:r w:rsidRPr="00FB1FC4">
        <w:rPr>
          <w:rFonts w:asciiTheme="minorHAnsi" w:hAnsiTheme="minorHAnsi" w:cstheme="minorHAnsi"/>
          <w:b/>
          <w:i/>
          <w:sz w:val="22"/>
          <w:szCs w:val="22"/>
        </w:rPr>
        <w:t>Objective</w:t>
      </w:r>
    </w:p>
    <w:p w14:paraId="5567B765" w14:textId="77777777" w:rsidR="00BD1C23" w:rsidRPr="00FB1FC4" w:rsidRDefault="00A939FF">
      <w:pPr>
        <w:spacing w:before="34" w:line="220" w:lineRule="exact"/>
        <w:ind w:left="140" w:right="147"/>
        <w:rPr>
          <w:rFonts w:asciiTheme="minorHAnsi" w:eastAsia="Arial" w:hAnsiTheme="minorHAnsi" w:cstheme="minorHAnsi"/>
          <w:sz w:val="22"/>
          <w:szCs w:val="22"/>
        </w:rPr>
      </w:pPr>
      <w:r w:rsidRPr="00FB1FC4">
        <w:rPr>
          <w:rFonts w:asciiTheme="minorHAnsi" w:hAnsiTheme="minorHAnsi" w:cstheme="minorHAnsi"/>
          <w:sz w:val="22"/>
          <w:szCs w:val="22"/>
        </w:rPr>
        <w:pict w14:anchorId="249D0279">
          <v:group id="_x0000_s1118" style="position:absolute;left:0;text-align:left;margin-left:37pt;margin-top:34.25pt;width:469pt;height:0;z-index:-2315;mso-position-horizontal-relative:page" coordorigin="740,685" coordsize="9380,0">
            <v:shape id="_x0000_s1119" style="position:absolute;left:740;top:685;width:9380;height:0" coordorigin="740,685" coordsize="9380,0" path="m740,685r9380,e" filled="f" strokecolor="#a0a0a0" strokeweight="1.6pt">
              <v:path arrowok="t"/>
            </v:shape>
            <w10:wrap anchorx="page"/>
          </v:group>
        </w:pict>
      </w:r>
      <w:r w:rsidRPr="00FB1FC4">
        <w:rPr>
          <w:rFonts w:asciiTheme="minorHAnsi" w:eastAsia="Arial" w:hAnsiTheme="minorHAnsi" w:cstheme="minorHAnsi"/>
          <w:sz w:val="22"/>
          <w:szCs w:val="22"/>
        </w:rPr>
        <w:t>Seeking a position to improve the health and wellbeing of the people, patients, communit</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and world as an integral team member within an organization that provides the highest quality of care with respect, excellence, and innovation.</w:t>
      </w:r>
    </w:p>
    <w:p w14:paraId="06F38C4A" w14:textId="77777777" w:rsidR="00BD1C23" w:rsidRPr="00FB1FC4" w:rsidRDefault="00BD1C23">
      <w:pPr>
        <w:spacing w:before="17" w:line="240" w:lineRule="exact"/>
        <w:rPr>
          <w:rFonts w:asciiTheme="minorHAnsi" w:hAnsiTheme="minorHAnsi" w:cstheme="minorHAnsi"/>
          <w:sz w:val="22"/>
          <w:szCs w:val="22"/>
        </w:rPr>
      </w:pPr>
    </w:p>
    <w:p w14:paraId="4859AA41" w14:textId="77777777" w:rsidR="00BD1C23" w:rsidRPr="00FB1FC4" w:rsidRDefault="00A939FF">
      <w:pPr>
        <w:ind w:left="140"/>
        <w:rPr>
          <w:rFonts w:asciiTheme="minorHAnsi" w:hAnsiTheme="minorHAnsi" w:cstheme="minorHAnsi"/>
          <w:sz w:val="22"/>
          <w:szCs w:val="22"/>
        </w:rPr>
      </w:pPr>
      <w:r w:rsidRPr="00FB1FC4">
        <w:rPr>
          <w:rFonts w:asciiTheme="minorHAnsi" w:hAnsiTheme="minorHAnsi" w:cstheme="minorHAnsi"/>
          <w:b/>
          <w:i/>
          <w:sz w:val="22"/>
          <w:szCs w:val="22"/>
        </w:rPr>
        <w:t>Education</w:t>
      </w:r>
    </w:p>
    <w:p w14:paraId="32E5625F" w14:textId="77777777" w:rsidR="00BD1C23" w:rsidRPr="00FB1FC4" w:rsidRDefault="00A939FF">
      <w:pPr>
        <w:spacing w:before="23"/>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Bachelor of Science in Nursing – Date</w:t>
      </w:r>
    </w:p>
    <w:p w14:paraId="24FB996D" w14:textId="77777777" w:rsidR="00BD1C23" w:rsidRPr="00FB1FC4" w:rsidRDefault="00A939FF">
      <w:pPr>
        <w:spacing w:line="220" w:lineRule="exact"/>
        <w:ind w:left="860"/>
        <w:rPr>
          <w:rFonts w:asciiTheme="minorHAnsi" w:eastAsia="Arial" w:hAnsiTheme="minorHAnsi" w:cstheme="minorHAnsi"/>
          <w:sz w:val="22"/>
          <w:szCs w:val="22"/>
        </w:rPr>
      </w:pPr>
      <w:r w:rsidRPr="00FB1FC4">
        <w:rPr>
          <w:rFonts w:asciiTheme="minorHAnsi" w:eastAsia="Arial" w:hAnsiTheme="minorHAnsi" w:cstheme="minorHAnsi"/>
          <w:i/>
          <w:sz w:val="22"/>
          <w:szCs w:val="22"/>
        </w:rPr>
        <w:t>Linfield College, Portland, Oregon</w:t>
      </w:r>
    </w:p>
    <w:p w14:paraId="6339A5F0" w14:textId="77777777" w:rsidR="00BD1C23" w:rsidRPr="00FB1FC4" w:rsidRDefault="00A939FF">
      <w:pPr>
        <w:spacing w:line="220" w:lineRule="exact"/>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Bachelor of</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Arts – Date</w:t>
      </w:r>
    </w:p>
    <w:p w14:paraId="359FE2FF" w14:textId="77777777" w:rsidR="00BD1C23" w:rsidRPr="00FB1FC4" w:rsidRDefault="00A939FF">
      <w:pPr>
        <w:spacing w:before="30" w:line="220" w:lineRule="exact"/>
        <w:ind w:left="860"/>
        <w:rPr>
          <w:rFonts w:asciiTheme="minorHAnsi" w:eastAsia="Arial" w:hAnsiTheme="minorHAnsi" w:cstheme="minorHAnsi"/>
          <w:sz w:val="22"/>
          <w:szCs w:val="22"/>
        </w:rPr>
      </w:pPr>
      <w:r w:rsidRPr="00FB1FC4">
        <w:rPr>
          <w:rFonts w:asciiTheme="minorHAnsi" w:eastAsia="Arial" w:hAnsiTheme="minorHAnsi" w:cstheme="minorHAnsi"/>
          <w:i/>
          <w:spacing w:val="-2"/>
          <w:position w:val="-1"/>
          <w:sz w:val="22"/>
          <w:szCs w:val="22"/>
        </w:rPr>
        <w:t>W</w:t>
      </w:r>
      <w:r w:rsidRPr="00FB1FC4">
        <w:rPr>
          <w:rFonts w:asciiTheme="minorHAnsi" w:eastAsia="Arial" w:hAnsiTheme="minorHAnsi" w:cstheme="minorHAnsi"/>
          <w:i/>
          <w:position w:val="-1"/>
          <w:sz w:val="22"/>
          <w:szCs w:val="22"/>
        </w:rPr>
        <w:t>illamette University</w:t>
      </w:r>
      <w:r w:rsidRPr="00FB1FC4">
        <w:rPr>
          <w:rFonts w:asciiTheme="minorHAnsi" w:eastAsia="Arial" w:hAnsiTheme="minorHAnsi" w:cstheme="minorHAnsi"/>
          <w:position w:val="-1"/>
          <w:sz w:val="22"/>
          <w:szCs w:val="22"/>
        </w:rPr>
        <w:t xml:space="preserve">, </w:t>
      </w:r>
      <w:r w:rsidRPr="00FB1FC4">
        <w:rPr>
          <w:rFonts w:asciiTheme="minorHAnsi" w:eastAsia="Arial" w:hAnsiTheme="minorHAnsi" w:cstheme="minorHAnsi"/>
          <w:i/>
          <w:position w:val="-1"/>
          <w:sz w:val="22"/>
          <w:szCs w:val="22"/>
        </w:rPr>
        <w:t>Salem, Oregon</w:t>
      </w:r>
    </w:p>
    <w:p w14:paraId="51D41F50" w14:textId="77777777" w:rsidR="00BD1C23" w:rsidRPr="00FB1FC4" w:rsidRDefault="00BD1C23">
      <w:pPr>
        <w:spacing w:before="13" w:line="260" w:lineRule="exact"/>
        <w:rPr>
          <w:rFonts w:asciiTheme="minorHAnsi" w:hAnsiTheme="minorHAnsi" w:cstheme="minorHAnsi"/>
          <w:sz w:val="22"/>
          <w:szCs w:val="22"/>
        </w:rPr>
      </w:pPr>
    </w:p>
    <w:tbl>
      <w:tblPr>
        <w:tblW w:w="0" w:type="auto"/>
        <w:tblInd w:w="100" w:type="dxa"/>
        <w:tblLayout w:type="fixed"/>
        <w:tblCellMar>
          <w:left w:w="0" w:type="dxa"/>
          <w:right w:w="0" w:type="dxa"/>
        </w:tblCellMar>
        <w:tblLook w:val="01E0" w:firstRow="1" w:lastRow="1" w:firstColumn="1" w:lastColumn="1" w:noHBand="0" w:noVBand="0"/>
      </w:tblPr>
      <w:tblGrid>
        <w:gridCol w:w="1331"/>
        <w:gridCol w:w="2337"/>
        <w:gridCol w:w="3048"/>
        <w:gridCol w:w="2704"/>
        <w:gridCol w:w="1352"/>
      </w:tblGrid>
      <w:tr w:rsidR="00BD1C23" w:rsidRPr="00FB1FC4" w14:paraId="350E15E4" w14:textId="77777777">
        <w:trPr>
          <w:trHeight w:hRule="exact" w:val="707"/>
        </w:trPr>
        <w:tc>
          <w:tcPr>
            <w:tcW w:w="3668" w:type="dxa"/>
            <w:gridSpan w:val="2"/>
            <w:tcBorders>
              <w:top w:val="single" w:sz="13" w:space="0" w:color="A0A0A0"/>
              <w:left w:val="nil"/>
              <w:bottom w:val="nil"/>
              <w:right w:val="nil"/>
            </w:tcBorders>
          </w:tcPr>
          <w:p w14:paraId="51C20F43" w14:textId="77777777" w:rsidR="00BD1C23" w:rsidRPr="00FB1FC4" w:rsidRDefault="00A939FF">
            <w:pPr>
              <w:spacing w:before="30"/>
              <w:ind w:left="40"/>
              <w:rPr>
                <w:rFonts w:asciiTheme="minorHAnsi" w:hAnsiTheme="minorHAnsi" w:cstheme="minorHAnsi"/>
                <w:sz w:val="22"/>
                <w:szCs w:val="22"/>
              </w:rPr>
            </w:pPr>
            <w:r w:rsidRPr="00FB1FC4">
              <w:rPr>
                <w:rFonts w:asciiTheme="minorHAnsi" w:hAnsiTheme="minorHAnsi" w:cstheme="minorHAnsi"/>
                <w:b/>
                <w:i/>
                <w:sz w:val="22"/>
                <w:szCs w:val="22"/>
              </w:rPr>
              <w:t>Clinical Experience</w:t>
            </w:r>
          </w:p>
          <w:p w14:paraId="1CD056F5" w14:textId="77777777" w:rsidR="00BD1C23" w:rsidRPr="00FB1FC4" w:rsidRDefault="00A939FF">
            <w:pPr>
              <w:spacing w:before="23"/>
              <w:ind w:left="40"/>
              <w:rPr>
                <w:rFonts w:asciiTheme="minorHAnsi" w:eastAsia="Arial" w:hAnsiTheme="minorHAnsi" w:cstheme="minorHAnsi"/>
                <w:sz w:val="22"/>
                <w:szCs w:val="22"/>
              </w:rPr>
            </w:pPr>
            <w:r w:rsidRPr="00FB1FC4">
              <w:rPr>
                <w:rFonts w:asciiTheme="minorHAnsi" w:eastAsia="Arial" w:hAnsiTheme="minorHAnsi" w:cstheme="minorHAnsi"/>
                <w:sz w:val="22"/>
                <w:szCs w:val="22"/>
              </w:rPr>
              <w:t>Southwest Medical Center</w:t>
            </w:r>
          </w:p>
        </w:tc>
        <w:tc>
          <w:tcPr>
            <w:tcW w:w="3048" w:type="dxa"/>
            <w:tcBorders>
              <w:top w:val="single" w:sz="13" w:space="0" w:color="A0A0A0"/>
              <w:left w:val="nil"/>
              <w:bottom w:val="nil"/>
              <w:right w:val="nil"/>
            </w:tcBorders>
          </w:tcPr>
          <w:p w14:paraId="7FA4B1C4" w14:textId="77777777" w:rsidR="00BD1C23" w:rsidRPr="00FB1FC4" w:rsidRDefault="00BD1C23">
            <w:pPr>
              <w:spacing w:line="200" w:lineRule="exact"/>
              <w:rPr>
                <w:rFonts w:asciiTheme="minorHAnsi" w:hAnsiTheme="minorHAnsi" w:cstheme="minorHAnsi"/>
                <w:sz w:val="22"/>
                <w:szCs w:val="22"/>
              </w:rPr>
            </w:pPr>
          </w:p>
          <w:p w14:paraId="6C44B851" w14:textId="77777777" w:rsidR="00BD1C23" w:rsidRPr="00FB1FC4" w:rsidRDefault="00BD1C23">
            <w:pPr>
              <w:spacing w:before="1" w:line="220" w:lineRule="exact"/>
              <w:rPr>
                <w:rFonts w:asciiTheme="minorHAnsi" w:hAnsiTheme="minorHAnsi" w:cstheme="minorHAnsi"/>
                <w:sz w:val="22"/>
                <w:szCs w:val="22"/>
              </w:rPr>
            </w:pPr>
          </w:p>
          <w:p w14:paraId="235FEF0B" w14:textId="77777777" w:rsidR="00BD1C23" w:rsidRPr="00FB1FC4" w:rsidRDefault="00A939FF">
            <w:pPr>
              <w:ind w:left="692"/>
              <w:rPr>
                <w:rFonts w:asciiTheme="minorHAnsi" w:eastAsia="Arial" w:hAnsiTheme="minorHAnsi" w:cstheme="minorHAnsi"/>
                <w:sz w:val="22"/>
                <w:szCs w:val="22"/>
              </w:rPr>
            </w:pPr>
            <w:r w:rsidRPr="00FB1FC4">
              <w:rPr>
                <w:rFonts w:asciiTheme="minorHAnsi" w:eastAsia="Arial" w:hAnsiTheme="minorHAnsi" w:cstheme="minorHAnsi"/>
                <w:sz w:val="22"/>
                <w:szCs w:val="22"/>
              </w:rPr>
              <w:t>Pediatrics</w:t>
            </w:r>
          </w:p>
        </w:tc>
        <w:tc>
          <w:tcPr>
            <w:tcW w:w="2704" w:type="dxa"/>
            <w:tcBorders>
              <w:top w:val="single" w:sz="13" w:space="0" w:color="A0A0A0"/>
              <w:left w:val="nil"/>
              <w:bottom w:val="nil"/>
              <w:right w:val="nil"/>
            </w:tcBorders>
          </w:tcPr>
          <w:p w14:paraId="326236F7" w14:textId="77777777" w:rsidR="00BD1C23" w:rsidRPr="00FB1FC4" w:rsidRDefault="00BD1C23">
            <w:pPr>
              <w:spacing w:line="200" w:lineRule="exact"/>
              <w:rPr>
                <w:rFonts w:asciiTheme="minorHAnsi" w:hAnsiTheme="minorHAnsi" w:cstheme="minorHAnsi"/>
                <w:sz w:val="22"/>
                <w:szCs w:val="22"/>
              </w:rPr>
            </w:pPr>
          </w:p>
          <w:p w14:paraId="7CE35D85" w14:textId="77777777" w:rsidR="00BD1C23" w:rsidRPr="00FB1FC4" w:rsidRDefault="00BD1C23">
            <w:pPr>
              <w:spacing w:before="1" w:line="220" w:lineRule="exact"/>
              <w:rPr>
                <w:rFonts w:asciiTheme="minorHAnsi" w:hAnsiTheme="minorHAnsi" w:cstheme="minorHAnsi"/>
                <w:sz w:val="22"/>
                <w:szCs w:val="22"/>
              </w:rPr>
            </w:pPr>
          </w:p>
          <w:p w14:paraId="3987B592" w14:textId="77777777" w:rsidR="00BD1C23" w:rsidRPr="00FB1FC4" w:rsidRDefault="00A939FF">
            <w:pPr>
              <w:ind w:left="524"/>
              <w:rPr>
                <w:rFonts w:asciiTheme="minorHAnsi" w:eastAsia="Arial" w:hAnsiTheme="minorHAnsi" w:cstheme="minorHAnsi"/>
                <w:sz w:val="22"/>
                <w:szCs w:val="22"/>
              </w:rPr>
            </w:pPr>
            <w:r w:rsidRPr="00FB1FC4">
              <w:rPr>
                <w:rFonts w:asciiTheme="minorHAnsi" w:eastAsia="Arial" w:hAnsiTheme="minorHAnsi" w:cstheme="minorHAnsi"/>
                <w:sz w:val="22"/>
                <w:szCs w:val="22"/>
              </w:rPr>
              <w:t>Senior Practicum</w:t>
            </w:r>
          </w:p>
        </w:tc>
        <w:tc>
          <w:tcPr>
            <w:tcW w:w="1352" w:type="dxa"/>
            <w:tcBorders>
              <w:top w:val="nil"/>
              <w:left w:val="nil"/>
              <w:bottom w:val="nil"/>
              <w:right w:val="nil"/>
            </w:tcBorders>
          </w:tcPr>
          <w:p w14:paraId="264D7E6D" w14:textId="77777777" w:rsidR="00BD1C23" w:rsidRPr="00FB1FC4" w:rsidRDefault="00BD1C23">
            <w:pPr>
              <w:spacing w:line="200" w:lineRule="exact"/>
              <w:rPr>
                <w:rFonts w:asciiTheme="minorHAnsi" w:hAnsiTheme="minorHAnsi" w:cstheme="minorHAnsi"/>
                <w:sz w:val="22"/>
                <w:szCs w:val="22"/>
              </w:rPr>
            </w:pPr>
          </w:p>
          <w:p w14:paraId="05F7F404" w14:textId="77777777" w:rsidR="00BD1C23" w:rsidRPr="00FB1FC4" w:rsidRDefault="00BD1C23">
            <w:pPr>
              <w:spacing w:before="1" w:line="220" w:lineRule="exact"/>
              <w:rPr>
                <w:rFonts w:asciiTheme="minorHAnsi" w:hAnsiTheme="minorHAnsi" w:cstheme="minorHAnsi"/>
                <w:sz w:val="22"/>
                <w:szCs w:val="22"/>
              </w:rPr>
            </w:pPr>
          </w:p>
          <w:p w14:paraId="1458FDD2" w14:textId="77777777" w:rsidR="00BD1C23" w:rsidRPr="00FB1FC4" w:rsidRDefault="00A939FF">
            <w:pPr>
              <w:ind w:left="700"/>
              <w:rPr>
                <w:rFonts w:asciiTheme="minorHAnsi" w:eastAsia="Arial" w:hAnsiTheme="minorHAnsi" w:cstheme="minorHAnsi"/>
                <w:sz w:val="22"/>
                <w:szCs w:val="22"/>
              </w:rPr>
            </w:pPr>
            <w:r w:rsidRPr="00FB1FC4">
              <w:rPr>
                <w:rFonts w:asciiTheme="minorHAnsi" w:eastAsia="Arial" w:hAnsiTheme="minorHAnsi" w:cstheme="minorHAnsi"/>
                <w:sz w:val="22"/>
                <w:szCs w:val="22"/>
              </w:rPr>
              <w:t>144hrs</w:t>
            </w:r>
          </w:p>
        </w:tc>
      </w:tr>
      <w:tr w:rsidR="00BD1C23" w:rsidRPr="00FB1FC4" w14:paraId="71DB0A0D" w14:textId="77777777">
        <w:trPr>
          <w:trHeight w:hRule="exact" w:val="330"/>
        </w:trPr>
        <w:tc>
          <w:tcPr>
            <w:tcW w:w="3668" w:type="dxa"/>
            <w:gridSpan w:val="2"/>
            <w:tcBorders>
              <w:top w:val="nil"/>
              <w:left w:val="nil"/>
              <w:bottom w:val="nil"/>
              <w:right w:val="nil"/>
            </w:tcBorders>
          </w:tcPr>
          <w:p w14:paraId="786A92EF" w14:textId="77777777" w:rsidR="00BD1C23" w:rsidRPr="00FB1FC4" w:rsidRDefault="00A939FF">
            <w:pPr>
              <w:spacing w:before="34"/>
              <w:ind w:left="40"/>
              <w:rPr>
                <w:rFonts w:asciiTheme="minorHAnsi" w:eastAsia="Arial" w:hAnsiTheme="minorHAnsi" w:cstheme="minorHAnsi"/>
                <w:sz w:val="22"/>
                <w:szCs w:val="22"/>
              </w:rPr>
            </w:pPr>
            <w:r w:rsidRPr="00FB1FC4">
              <w:rPr>
                <w:rFonts w:asciiTheme="minorHAnsi" w:eastAsia="Arial" w:hAnsiTheme="minorHAnsi" w:cstheme="minorHAnsi"/>
                <w:sz w:val="22"/>
                <w:szCs w:val="22"/>
              </w:rPr>
              <w:t>Salem Hospital</w:t>
            </w:r>
          </w:p>
        </w:tc>
        <w:tc>
          <w:tcPr>
            <w:tcW w:w="3048" w:type="dxa"/>
            <w:tcBorders>
              <w:top w:val="nil"/>
              <w:left w:val="nil"/>
              <w:bottom w:val="nil"/>
              <w:right w:val="nil"/>
            </w:tcBorders>
          </w:tcPr>
          <w:p w14:paraId="2B93C320" w14:textId="77777777" w:rsidR="00BD1C23" w:rsidRPr="00FB1FC4" w:rsidRDefault="00A939FF">
            <w:pPr>
              <w:spacing w:before="34"/>
              <w:ind w:left="692"/>
              <w:rPr>
                <w:rFonts w:asciiTheme="minorHAnsi" w:eastAsia="Arial" w:hAnsiTheme="minorHAnsi" w:cstheme="minorHAnsi"/>
                <w:sz w:val="22"/>
                <w:szCs w:val="22"/>
              </w:rPr>
            </w:pPr>
            <w:r w:rsidRPr="00FB1FC4">
              <w:rPr>
                <w:rFonts w:asciiTheme="minorHAnsi" w:eastAsia="Arial" w:hAnsiTheme="minorHAnsi" w:cstheme="minorHAnsi"/>
                <w:sz w:val="22"/>
                <w:szCs w:val="22"/>
              </w:rPr>
              <w:t>Pediatrics</w:t>
            </w:r>
          </w:p>
        </w:tc>
        <w:tc>
          <w:tcPr>
            <w:tcW w:w="2704" w:type="dxa"/>
            <w:tcBorders>
              <w:top w:val="nil"/>
              <w:left w:val="nil"/>
              <w:bottom w:val="nil"/>
              <w:right w:val="nil"/>
            </w:tcBorders>
          </w:tcPr>
          <w:p w14:paraId="5EB17678" w14:textId="77777777" w:rsidR="00BD1C23" w:rsidRPr="00FB1FC4" w:rsidRDefault="00A939FF">
            <w:pPr>
              <w:spacing w:before="34"/>
              <w:ind w:left="524"/>
              <w:rPr>
                <w:rFonts w:asciiTheme="minorHAnsi" w:eastAsia="Arial" w:hAnsiTheme="minorHAnsi" w:cstheme="minorHAnsi"/>
                <w:sz w:val="22"/>
                <w:szCs w:val="22"/>
              </w:rPr>
            </w:pPr>
            <w:r w:rsidRPr="00FB1FC4">
              <w:rPr>
                <w:rFonts w:asciiTheme="minorHAnsi" w:eastAsia="Arial" w:hAnsiTheme="minorHAnsi" w:cstheme="minorHAnsi"/>
                <w:sz w:val="22"/>
                <w:szCs w:val="22"/>
              </w:rPr>
              <w:t>Stewardship</w:t>
            </w:r>
          </w:p>
        </w:tc>
        <w:tc>
          <w:tcPr>
            <w:tcW w:w="1352" w:type="dxa"/>
            <w:tcBorders>
              <w:top w:val="nil"/>
              <w:left w:val="nil"/>
              <w:bottom w:val="nil"/>
              <w:right w:val="nil"/>
            </w:tcBorders>
          </w:tcPr>
          <w:p w14:paraId="591ABD3F" w14:textId="77777777" w:rsidR="00BD1C23" w:rsidRPr="00FB1FC4" w:rsidRDefault="00A939FF">
            <w:pPr>
              <w:spacing w:before="34"/>
              <w:ind w:left="700"/>
              <w:rPr>
                <w:rFonts w:asciiTheme="minorHAnsi" w:eastAsia="Arial" w:hAnsiTheme="minorHAnsi" w:cstheme="minorHAnsi"/>
                <w:sz w:val="22"/>
                <w:szCs w:val="22"/>
              </w:rPr>
            </w:pPr>
            <w:r w:rsidRPr="00FB1FC4">
              <w:rPr>
                <w:rFonts w:asciiTheme="minorHAnsi" w:eastAsia="Arial" w:hAnsiTheme="minorHAnsi" w:cstheme="minorHAnsi"/>
                <w:sz w:val="22"/>
                <w:szCs w:val="22"/>
              </w:rPr>
              <w:t>84hrs</w:t>
            </w:r>
          </w:p>
        </w:tc>
      </w:tr>
      <w:tr w:rsidR="00BD1C23" w:rsidRPr="00FB1FC4" w14:paraId="27C87C36" w14:textId="77777777">
        <w:trPr>
          <w:trHeight w:hRule="exact" w:val="330"/>
        </w:trPr>
        <w:tc>
          <w:tcPr>
            <w:tcW w:w="3668" w:type="dxa"/>
            <w:gridSpan w:val="2"/>
            <w:tcBorders>
              <w:top w:val="nil"/>
              <w:left w:val="nil"/>
              <w:bottom w:val="nil"/>
              <w:right w:val="nil"/>
            </w:tcBorders>
          </w:tcPr>
          <w:p w14:paraId="7B1D91B3" w14:textId="77777777" w:rsidR="00BD1C23" w:rsidRPr="00FB1FC4" w:rsidRDefault="00A939FF">
            <w:pPr>
              <w:spacing w:before="44"/>
              <w:ind w:left="4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Providence St. </w:t>
            </w:r>
            <w:r w:rsidRPr="00FB1FC4">
              <w:rPr>
                <w:rFonts w:asciiTheme="minorHAnsi" w:eastAsia="Arial" w:hAnsiTheme="minorHAnsi" w:cstheme="minorHAnsi"/>
                <w:spacing w:val="-4"/>
                <w:sz w:val="22"/>
                <w:szCs w:val="22"/>
              </w:rPr>
              <w:t>V</w:t>
            </w:r>
            <w:r w:rsidRPr="00FB1FC4">
              <w:rPr>
                <w:rFonts w:asciiTheme="minorHAnsi" w:eastAsia="Arial" w:hAnsiTheme="minorHAnsi" w:cstheme="minorHAnsi"/>
                <w:sz w:val="22"/>
                <w:szCs w:val="22"/>
              </w:rPr>
              <w:t>incent</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 Hospital</w:t>
            </w:r>
          </w:p>
        </w:tc>
        <w:tc>
          <w:tcPr>
            <w:tcW w:w="3048" w:type="dxa"/>
            <w:tcBorders>
              <w:top w:val="nil"/>
              <w:left w:val="nil"/>
              <w:bottom w:val="nil"/>
              <w:right w:val="nil"/>
            </w:tcBorders>
          </w:tcPr>
          <w:p w14:paraId="386B7F55" w14:textId="77777777" w:rsidR="00BD1C23" w:rsidRPr="00FB1FC4" w:rsidRDefault="00A939FF">
            <w:pPr>
              <w:spacing w:before="44"/>
              <w:ind w:left="689"/>
              <w:rPr>
                <w:rFonts w:asciiTheme="minorHAnsi" w:eastAsia="Arial" w:hAnsiTheme="minorHAnsi" w:cstheme="minorHAnsi"/>
                <w:sz w:val="22"/>
                <w:szCs w:val="22"/>
              </w:rPr>
            </w:pP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elemetry</w:t>
            </w:r>
          </w:p>
        </w:tc>
        <w:tc>
          <w:tcPr>
            <w:tcW w:w="2704" w:type="dxa"/>
            <w:tcBorders>
              <w:top w:val="nil"/>
              <w:left w:val="nil"/>
              <w:bottom w:val="nil"/>
              <w:right w:val="nil"/>
            </w:tcBorders>
          </w:tcPr>
          <w:p w14:paraId="0F00AABC" w14:textId="77777777" w:rsidR="00BD1C23" w:rsidRPr="00FB1FC4" w:rsidRDefault="00A939FF">
            <w:pPr>
              <w:spacing w:before="44"/>
              <w:ind w:left="513"/>
              <w:rPr>
                <w:rFonts w:asciiTheme="minorHAnsi" w:eastAsia="Arial" w:hAnsiTheme="minorHAnsi" w:cstheme="minorHAnsi"/>
                <w:sz w:val="22"/>
                <w:szCs w:val="22"/>
              </w:rPr>
            </w:pPr>
            <w:r w:rsidRPr="00FB1FC4">
              <w:rPr>
                <w:rFonts w:asciiTheme="minorHAnsi" w:eastAsia="Arial" w:hAnsiTheme="minorHAnsi" w:cstheme="minorHAnsi"/>
                <w:sz w:val="22"/>
                <w:szCs w:val="22"/>
              </w:rPr>
              <w:t>Acute Care</w:t>
            </w:r>
          </w:p>
        </w:tc>
        <w:tc>
          <w:tcPr>
            <w:tcW w:w="1352" w:type="dxa"/>
            <w:tcBorders>
              <w:top w:val="nil"/>
              <w:left w:val="nil"/>
              <w:bottom w:val="nil"/>
              <w:right w:val="nil"/>
            </w:tcBorders>
          </w:tcPr>
          <w:p w14:paraId="27A2B362" w14:textId="77777777" w:rsidR="00BD1C23" w:rsidRPr="00FB1FC4" w:rsidRDefault="00A939FF">
            <w:pPr>
              <w:spacing w:before="44"/>
              <w:ind w:left="700"/>
              <w:rPr>
                <w:rFonts w:asciiTheme="minorHAnsi" w:eastAsia="Arial" w:hAnsiTheme="minorHAnsi" w:cstheme="minorHAnsi"/>
                <w:sz w:val="22"/>
                <w:szCs w:val="22"/>
              </w:rPr>
            </w:pPr>
            <w:r w:rsidRPr="00FB1FC4">
              <w:rPr>
                <w:rFonts w:asciiTheme="minorHAnsi" w:eastAsia="Arial" w:hAnsiTheme="minorHAnsi" w:cstheme="minorHAnsi"/>
                <w:sz w:val="22"/>
                <w:szCs w:val="22"/>
              </w:rPr>
              <w:t>126hrs</w:t>
            </w:r>
          </w:p>
        </w:tc>
      </w:tr>
      <w:tr w:rsidR="00BD1C23" w:rsidRPr="00FB1FC4" w14:paraId="7E1018E0" w14:textId="77777777">
        <w:trPr>
          <w:trHeight w:hRule="exact" w:val="330"/>
        </w:trPr>
        <w:tc>
          <w:tcPr>
            <w:tcW w:w="3668" w:type="dxa"/>
            <w:gridSpan w:val="2"/>
            <w:tcBorders>
              <w:top w:val="nil"/>
              <w:left w:val="nil"/>
              <w:bottom w:val="nil"/>
              <w:right w:val="nil"/>
            </w:tcBorders>
          </w:tcPr>
          <w:p w14:paraId="5151F3A4" w14:textId="77777777" w:rsidR="00BD1C23" w:rsidRPr="00FB1FC4" w:rsidRDefault="00A939FF">
            <w:pPr>
              <w:spacing w:before="34"/>
              <w:ind w:left="40"/>
              <w:rPr>
                <w:rFonts w:asciiTheme="minorHAnsi" w:eastAsia="Arial" w:hAnsiTheme="minorHAnsi" w:cstheme="minorHAnsi"/>
                <w:sz w:val="22"/>
                <w:szCs w:val="22"/>
              </w:rPr>
            </w:pPr>
            <w:r w:rsidRPr="00FB1FC4">
              <w:rPr>
                <w:rFonts w:asciiTheme="minorHAnsi" w:eastAsia="Arial" w:hAnsiTheme="minorHAnsi" w:cstheme="minorHAnsi"/>
                <w:spacing w:val="-4"/>
                <w:sz w:val="22"/>
                <w:szCs w:val="22"/>
              </w:rPr>
              <w:t>V</w:t>
            </w:r>
            <w:r w:rsidRPr="00FB1FC4">
              <w:rPr>
                <w:rFonts w:asciiTheme="minorHAnsi" w:eastAsia="Arial" w:hAnsiTheme="minorHAnsi" w:cstheme="minorHAnsi"/>
                <w:sz w:val="22"/>
                <w:szCs w:val="22"/>
              </w:rPr>
              <w:t>ibra Hospital</w:t>
            </w:r>
          </w:p>
        </w:tc>
        <w:tc>
          <w:tcPr>
            <w:tcW w:w="3048" w:type="dxa"/>
            <w:tcBorders>
              <w:top w:val="nil"/>
              <w:left w:val="nil"/>
              <w:bottom w:val="nil"/>
              <w:right w:val="nil"/>
            </w:tcBorders>
          </w:tcPr>
          <w:p w14:paraId="4FFCB41E" w14:textId="77777777" w:rsidR="00BD1C23" w:rsidRPr="00FB1FC4" w:rsidRDefault="00A939FF">
            <w:pPr>
              <w:spacing w:before="34"/>
              <w:ind w:left="692"/>
              <w:rPr>
                <w:rFonts w:asciiTheme="minorHAnsi" w:eastAsia="Arial" w:hAnsiTheme="minorHAnsi" w:cstheme="minorHAnsi"/>
                <w:sz w:val="22"/>
                <w:szCs w:val="22"/>
              </w:rPr>
            </w:pPr>
            <w:r w:rsidRPr="00FB1FC4">
              <w:rPr>
                <w:rFonts w:asciiTheme="minorHAnsi" w:eastAsia="Arial" w:hAnsiTheme="minorHAnsi" w:cstheme="minorHAnsi"/>
                <w:sz w:val="22"/>
                <w:szCs w:val="22"/>
              </w:rPr>
              <w:t>Medical-Surgical</w:t>
            </w:r>
          </w:p>
        </w:tc>
        <w:tc>
          <w:tcPr>
            <w:tcW w:w="2704" w:type="dxa"/>
            <w:tcBorders>
              <w:top w:val="nil"/>
              <w:left w:val="nil"/>
              <w:bottom w:val="nil"/>
              <w:right w:val="nil"/>
            </w:tcBorders>
          </w:tcPr>
          <w:p w14:paraId="2C96BF10" w14:textId="77777777" w:rsidR="00BD1C23" w:rsidRPr="00FB1FC4" w:rsidRDefault="00A939FF">
            <w:pPr>
              <w:spacing w:before="34"/>
              <w:ind w:left="524"/>
              <w:rPr>
                <w:rFonts w:asciiTheme="minorHAnsi" w:eastAsia="Arial" w:hAnsiTheme="minorHAnsi" w:cstheme="minorHAnsi"/>
                <w:sz w:val="22"/>
                <w:szCs w:val="22"/>
              </w:rPr>
            </w:pPr>
            <w:r w:rsidRPr="00FB1FC4">
              <w:rPr>
                <w:rFonts w:asciiTheme="minorHAnsi" w:eastAsia="Arial" w:hAnsiTheme="minorHAnsi" w:cstheme="minorHAnsi"/>
                <w:sz w:val="22"/>
                <w:szCs w:val="22"/>
              </w:rPr>
              <w:t>Chronic Illness</w:t>
            </w:r>
          </w:p>
        </w:tc>
        <w:tc>
          <w:tcPr>
            <w:tcW w:w="1352" w:type="dxa"/>
            <w:tcBorders>
              <w:top w:val="nil"/>
              <w:left w:val="nil"/>
              <w:bottom w:val="nil"/>
              <w:right w:val="nil"/>
            </w:tcBorders>
          </w:tcPr>
          <w:p w14:paraId="2E2C8C53" w14:textId="77777777" w:rsidR="00BD1C23" w:rsidRPr="00FB1FC4" w:rsidRDefault="00A939FF">
            <w:pPr>
              <w:spacing w:before="34"/>
              <w:ind w:left="700"/>
              <w:rPr>
                <w:rFonts w:asciiTheme="minorHAnsi" w:eastAsia="Arial" w:hAnsiTheme="minorHAnsi" w:cstheme="minorHAnsi"/>
                <w:sz w:val="22"/>
                <w:szCs w:val="22"/>
              </w:rPr>
            </w:pPr>
            <w:r w:rsidRPr="00FB1FC4">
              <w:rPr>
                <w:rFonts w:asciiTheme="minorHAnsi" w:eastAsia="Arial" w:hAnsiTheme="minorHAnsi" w:cstheme="minorHAnsi"/>
                <w:sz w:val="22"/>
                <w:szCs w:val="22"/>
              </w:rPr>
              <w:t>126hrs</w:t>
            </w:r>
          </w:p>
        </w:tc>
      </w:tr>
      <w:tr w:rsidR="00BD1C23" w:rsidRPr="00FB1FC4" w14:paraId="443E3CBB" w14:textId="77777777">
        <w:trPr>
          <w:trHeight w:hRule="exact" w:val="330"/>
        </w:trPr>
        <w:tc>
          <w:tcPr>
            <w:tcW w:w="3668" w:type="dxa"/>
            <w:gridSpan w:val="2"/>
            <w:tcBorders>
              <w:top w:val="nil"/>
              <w:left w:val="nil"/>
              <w:bottom w:val="nil"/>
              <w:right w:val="nil"/>
            </w:tcBorders>
          </w:tcPr>
          <w:p w14:paraId="4A974994" w14:textId="77777777" w:rsidR="00BD1C23" w:rsidRPr="00FB1FC4" w:rsidRDefault="00A939FF">
            <w:pPr>
              <w:spacing w:before="44"/>
              <w:ind w:left="40"/>
              <w:rPr>
                <w:rFonts w:asciiTheme="minorHAnsi" w:eastAsia="Arial" w:hAnsiTheme="minorHAnsi" w:cstheme="minorHAnsi"/>
                <w:sz w:val="22"/>
                <w:szCs w:val="22"/>
              </w:rPr>
            </w:pPr>
            <w:r w:rsidRPr="00FB1FC4">
              <w:rPr>
                <w:rFonts w:asciiTheme="minorHAnsi" w:eastAsia="Arial" w:hAnsiTheme="minorHAnsi" w:cstheme="minorHAnsi"/>
                <w:sz w:val="22"/>
                <w:szCs w:val="22"/>
              </w:rPr>
              <w:t>Legacy Emanuel Hospital</w:t>
            </w:r>
          </w:p>
        </w:tc>
        <w:tc>
          <w:tcPr>
            <w:tcW w:w="3048" w:type="dxa"/>
            <w:tcBorders>
              <w:top w:val="nil"/>
              <w:left w:val="nil"/>
              <w:bottom w:val="nil"/>
              <w:right w:val="nil"/>
            </w:tcBorders>
          </w:tcPr>
          <w:p w14:paraId="28EE8484" w14:textId="77777777" w:rsidR="00BD1C23" w:rsidRPr="00FB1FC4" w:rsidRDefault="00A939FF">
            <w:pPr>
              <w:spacing w:before="44"/>
              <w:ind w:left="692"/>
              <w:rPr>
                <w:rFonts w:asciiTheme="minorHAnsi" w:eastAsia="Arial" w:hAnsiTheme="minorHAnsi" w:cstheme="minorHAnsi"/>
                <w:sz w:val="22"/>
                <w:szCs w:val="22"/>
              </w:rPr>
            </w:pPr>
            <w:r w:rsidRPr="00FB1FC4">
              <w:rPr>
                <w:rFonts w:asciiTheme="minorHAnsi" w:eastAsia="Arial" w:hAnsiTheme="minorHAnsi" w:cstheme="minorHAnsi"/>
                <w:sz w:val="22"/>
                <w:szCs w:val="22"/>
              </w:rPr>
              <w:t>Pediatrics</w:t>
            </w:r>
          </w:p>
        </w:tc>
        <w:tc>
          <w:tcPr>
            <w:tcW w:w="2704" w:type="dxa"/>
            <w:tcBorders>
              <w:top w:val="nil"/>
              <w:left w:val="nil"/>
              <w:bottom w:val="nil"/>
              <w:right w:val="nil"/>
            </w:tcBorders>
          </w:tcPr>
          <w:p w14:paraId="615E75F2" w14:textId="77777777" w:rsidR="00BD1C23" w:rsidRPr="00FB1FC4" w:rsidRDefault="00A939FF">
            <w:pPr>
              <w:spacing w:before="44"/>
              <w:ind w:left="524"/>
              <w:rPr>
                <w:rFonts w:asciiTheme="minorHAnsi" w:eastAsia="Arial" w:hAnsiTheme="minorHAnsi" w:cstheme="minorHAnsi"/>
                <w:sz w:val="22"/>
                <w:szCs w:val="22"/>
              </w:rPr>
            </w:pPr>
            <w:r w:rsidRPr="00FB1FC4">
              <w:rPr>
                <w:rFonts w:asciiTheme="minorHAnsi" w:eastAsia="Arial" w:hAnsiTheme="minorHAnsi" w:cstheme="minorHAnsi"/>
                <w:sz w:val="22"/>
                <w:szCs w:val="22"/>
              </w:rPr>
              <w:t>Maternal Child Health</w:t>
            </w:r>
          </w:p>
        </w:tc>
        <w:tc>
          <w:tcPr>
            <w:tcW w:w="1352" w:type="dxa"/>
            <w:tcBorders>
              <w:top w:val="nil"/>
              <w:left w:val="nil"/>
              <w:bottom w:val="nil"/>
              <w:right w:val="nil"/>
            </w:tcBorders>
          </w:tcPr>
          <w:p w14:paraId="7FDFB561" w14:textId="77777777" w:rsidR="00BD1C23" w:rsidRPr="00FB1FC4" w:rsidRDefault="00A939FF">
            <w:pPr>
              <w:spacing w:before="44"/>
              <w:ind w:left="700"/>
              <w:rPr>
                <w:rFonts w:asciiTheme="minorHAnsi" w:eastAsia="Arial" w:hAnsiTheme="minorHAnsi" w:cstheme="minorHAnsi"/>
                <w:sz w:val="22"/>
                <w:szCs w:val="22"/>
              </w:rPr>
            </w:pPr>
            <w:r w:rsidRPr="00FB1FC4">
              <w:rPr>
                <w:rFonts w:asciiTheme="minorHAnsi" w:eastAsia="Arial" w:hAnsiTheme="minorHAnsi" w:cstheme="minorHAnsi"/>
                <w:sz w:val="22"/>
                <w:szCs w:val="22"/>
              </w:rPr>
              <w:t>84hrs</w:t>
            </w:r>
          </w:p>
        </w:tc>
      </w:tr>
      <w:tr w:rsidR="00BD1C23" w:rsidRPr="00FB1FC4" w14:paraId="526607BD" w14:textId="77777777">
        <w:trPr>
          <w:trHeight w:hRule="exact" w:val="330"/>
        </w:trPr>
        <w:tc>
          <w:tcPr>
            <w:tcW w:w="3668" w:type="dxa"/>
            <w:gridSpan w:val="2"/>
            <w:tcBorders>
              <w:top w:val="nil"/>
              <w:left w:val="nil"/>
              <w:bottom w:val="nil"/>
              <w:right w:val="nil"/>
            </w:tcBorders>
          </w:tcPr>
          <w:p w14:paraId="22AC9A64" w14:textId="77777777" w:rsidR="00BD1C23" w:rsidRPr="00FB1FC4" w:rsidRDefault="00A939FF">
            <w:pPr>
              <w:spacing w:before="34"/>
              <w:ind w:left="40"/>
              <w:rPr>
                <w:rFonts w:asciiTheme="minorHAnsi" w:eastAsia="Arial" w:hAnsiTheme="minorHAnsi" w:cstheme="minorHAnsi"/>
                <w:sz w:val="22"/>
                <w:szCs w:val="22"/>
              </w:rPr>
            </w:pPr>
            <w:r w:rsidRPr="00FB1FC4">
              <w:rPr>
                <w:rFonts w:asciiTheme="minorHAnsi" w:eastAsia="Arial" w:hAnsiTheme="minorHAnsi" w:cstheme="minorHAnsi"/>
                <w:sz w:val="22"/>
                <w:szCs w:val="22"/>
              </w:rPr>
              <w:t>Portland Oregon State Hospital</w:t>
            </w:r>
          </w:p>
        </w:tc>
        <w:tc>
          <w:tcPr>
            <w:tcW w:w="3048" w:type="dxa"/>
            <w:tcBorders>
              <w:top w:val="nil"/>
              <w:left w:val="nil"/>
              <w:bottom w:val="nil"/>
              <w:right w:val="nil"/>
            </w:tcBorders>
          </w:tcPr>
          <w:p w14:paraId="52ABBA9B" w14:textId="77777777" w:rsidR="00BD1C23" w:rsidRPr="00FB1FC4" w:rsidRDefault="00A939FF">
            <w:pPr>
              <w:spacing w:before="34"/>
              <w:ind w:left="692"/>
              <w:rPr>
                <w:rFonts w:asciiTheme="minorHAnsi" w:eastAsia="Arial" w:hAnsiTheme="minorHAnsi" w:cstheme="minorHAnsi"/>
                <w:sz w:val="22"/>
                <w:szCs w:val="22"/>
              </w:rPr>
            </w:pPr>
            <w:r w:rsidRPr="00FB1FC4">
              <w:rPr>
                <w:rFonts w:asciiTheme="minorHAnsi" w:eastAsia="Arial" w:hAnsiTheme="minorHAnsi" w:cstheme="minorHAnsi"/>
                <w:sz w:val="22"/>
                <w:szCs w:val="22"/>
              </w:rPr>
              <w:t>Inpatient Psychiatry</w:t>
            </w:r>
          </w:p>
        </w:tc>
        <w:tc>
          <w:tcPr>
            <w:tcW w:w="2704" w:type="dxa"/>
            <w:tcBorders>
              <w:top w:val="nil"/>
              <w:left w:val="nil"/>
              <w:bottom w:val="nil"/>
              <w:right w:val="nil"/>
            </w:tcBorders>
          </w:tcPr>
          <w:p w14:paraId="2122A2B4" w14:textId="77777777" w:rsidR="00BD1C23" w:rsidRPr="00FB1FC4" w:rsidRDefault="00A939FF">
            <w:pPr>
              <w:spacing w:before="34"/>
              <w:ind w:left="524"/>
              <w:rPr>
                <w:rFonts w:asciiTheme="minorHAnsi" w:eastAsia="Arial" w:hAnsiTheme="minorHAnsi" w:cstheme="minorHAnsi"/>
                <w:sz w:val="22"/>
                <w:szCs w:val="22"/>
              </w:rPr>
            </w:pPr>
            <w:r w:rsidRPr="00FB1FC4">
              <w:rPr>
                <w:rFonts w:asciiTheme="minorHAnsi" w:eastAsia="Arial" w:hAnsiTheme="minorHAnsi" w:cstheme="minorHAnsi"/>
                <w:sz w:val="22"/>
                <w:szCs w:val="22"/>
              </w:rPr>
              <w:t>Mental Health</w:t>
            </w:r>
          </w:p>
        </w:tc>
        <w:tc>
          <w:tcPr>
            <w:tcW w:w="1352" w:type="dxa"/>
            <w:tcBorders>
              <w:top w:val="nil"/>
              <w:left w:val="nil"/>
              <w:bottom w:val="nil"/>
              <w:right w:val="nil"/>
            </w:tcBorders>
          </w:tcPr>
          <w:p w14:paraId="48C8976D" w14:textId="77777777" w:rsidR="00BD1C23" w:rsidRPr="00FB1FC4" w:rsidRDefault="00A939FF">
            <w:pPr>
              <w:spacing w:before="34"/>
              <w:ind w:left="700"/>
              <w:rPr>
                <w:rFonts w:asciiTheme="minorHAnsi" w:eastAsia="Arial" w:hAnsiTheme="minorHAnsi" w:cstheme="minorHAnsi"/>
                <w:sz w:val="22"/>
                <w:szCs w:val="22"/>
              </w:rPr>
            </w:pPr>
            <w:r w:rsidRPr="00FB1FC4">
              <w:rPr>
                <w:rFonts w:asciiTheme="minorHAnsi" w:eastAsia="Arial" w:hAnsiTheme="minorHAnsi" w:cstheme="minorHAnsi"/>
                <w:sz w:val="22"/>
                <w:szCs w:val="22"/>
              </w:rPr>
              <w:t>126hrs</w:t>
            </w:r>
          </w:p>
        </w:tc>
      </w:tr>
      <w:tr w:rsidR="00BD1C23" w:rsidRPr="00FB1FC4" w14:paraId="6F3C760F" w14:textId="77777777">
        <w:trPr>
          <w:trHeight w:hRule="exact" w:val="623"/>
        </w:trPr>
        <w:tc>
          <w:tcPr>
            <w:tcW w:w="3668" w:type="dxa"/>
            <w:gridSpan w:val="2"/>
            <w:tcBorders>
              <w:top w:val="nil"/>
              <w:left w:val="nil"/>
              <w:bottom w:val="single" w:sz="13" w:space="0" w:color="A0A0A0"/>
              <w:right w:val="nil"/>
            </w:tcBorders>
          </w:tcPr>
          <w:p w14:paraId="2F43C104" w14:textId="77777777" w:rsidR="00BD1C23" w:rsidRPr="00FB1FC4" w:rsidRDefault="00A939FF">
            <w:pPr>
              <w:spacing w:before="44"/>
              <w:ind w:left="40"/>
              <w:rPr>
                <w:rFonts w:asciiTheme="minorHAnsi" w:eastAsia="Arial" w:hAnsiTheme="minorHAnsi" w:cstheme="minorHAnsi"/>
                <w:sz w:val="22"/>
                <w:szCs w:val="22"/>
              </w:rPr>
            </w:pPr>
            <w:r w:rsidRPr="00FB1FC4">
              <w:rPr>
                <w:rFonts w:asciiTheme="minorHAnsi" w:eastAsia="Arial" w:hAnsiTheme="minorHAnsi" w:cstheme="minorHAnsi"/>
                <w:sz w:val="22"/>
                <w:szCs w:val="22"/>
              </w:rPr>
              <w:t>Robison Jewish Health Center</w:t>
            </w:r>
          </w:p>
        </w:tc>
        <w:tc>
          <w:tcPr>
            <w:tcW w:w="3048" w:type="dxa"/>
            <w:tcBorders>
              <w:top w:val="nil"/>
              <w:left w:val="nil"/>
              <w:bottom w:val="single" w:sz="13" w:space="0" w:color="A0A0A0"/>
              <w:right w:val="nil"/>
            </w:tcBorders>
          </w:tcPr>
          <w:p w14:paraId="55508ABF" w14:textId="77777777" w:rsidR="00BD1C23" w:rsidRPr="00FB1FC4" w:rsidRDefault="00A939FF">
            <w:pPr>
              <w:spacing w:before="44"/>
              <w:ind w:left="693"/>
              <w:rPr>
                <w:rFonts w:asciiTheme="minorHAnsi" w:eastAsia="Arial" w:hAnsiTheme="minorHAnsi" w:cstheme="minorHAnsi"/>
                <w:sz w:val="22"/>
                <w:szCs w:val="22"/>
              </w:rPr>
            </w:pPr>
            <w:r w:rsidRPr="00FB1FC4">
              <w:rPr>
                <w:rFonts w:asciiTheme="minorHAnsi" w:eastAsia="Arial" w:hAnsiTheme="minorHAnsi" w:cstheme="minorHAnsi"/>
                <w:sz w:val="22"/>
                <w:szCs w:val="22"/>
              </w:rPr>
              <w:t>Long-</w:t>
            </w: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erm Care</w:t>
            </w:r>
          </w:p>
        </w:tc>
        <w:tc>
          <w:tcPr>
            <w:tcW w:w="2704" w:type="dxa"/>
            <w:tcBorders>
              <w:top w:val="nil"/>
              <w:left w:val="nil"/>
              <w:bottom w:val="single" w:sz="13" w:space="0" w:color="A0A0A0"/>
              <w:right w:val="nil"/>
            </w:tcBorders>
          </w:tcPr>
          <w:p w14:paraId="0DE7A87E" w14:textId="77777777" w:rsidR="00BD1C23" w:rsidRPr="00FB1FC4" w:rsidRDefault="00A939FF">
            <w:pPr>
              <w:spacing w:before="44"/>
              <w:ind w:left="524"/>
              <w:rPr>
                <w:rFonts w:asciiTheme="minorHAnsi" w:eastAsia="Arial" w:hAnsiTheme="minorHAnsi" w:cstheme="minorHAnsi"/>
                <w:sz w:val="22"/>
                <w:szCs w:val="22"/>
              </w:rPr>
            </w:pPr>
            <w:r w:rsidRPr="00FB1FC4">
              <w:rPr>
                <w:rFonts w:asciiTheme="minorHAnsi" w:eastAsia="Arial" w:hAnsiTheme="minorHAnsi" w:cstheme="minorHAnsi"/>
                <w:sz w:val="22"/>
                <w:szCs w:val="22"/>
              </w:rPr>
              <w:t>Skilled Nursing Skills</w:t>
            </w:r>
          </w:p>
        </w:tc>
        <w:tc>
          <w:tcPr>
            <w:tcW w:w="1352" w:type="dxa"/>
            <w:tcBorders>
              <w:top w:val="nil"/>
              <w:left w:val="nil"/>
              <w:bottom w:val="nil"/>
              <w:right w:val="nil"/>
            </w:tcBorders>
          </w:tcPr>
          <w:p w14:paraId="0B379ADB" w14:textId="77777777" w:rsidR="00BD1C23" w:rsidRPr="00FB1FC4" w:rsidRDefault="00A939FF">
            <w:pPr>
              <w:spacing w:before="44"/>
              <w:ind w:left="700"/>
              <w:rPr>
                <w:rFonts w:asciiTheme="minorHAnsi" w:eastAsia="Arial" w:hAnsiTheme="minorHAnsi" w:cstheme="minorHAnsi"/>
                <w:sz w:val="22"/>
                <w:szCs w:val="22"/>
              </w:rPr>
            </w:pPr>
            <w:r w:rsidRPr="00FB1FC4">
              <w:rPr>
                <w:rFonts w:asciiTheme="minorHAnsi" w:eastAsia="Arial" w:hAnsiTheme="minorHAnsi" w:cstheme="minorHAnsi"/>
                <w:sz w:val="22"/>
                <w:szCs w:val="22"/>
              </w:rPr>
              <w:t>84hrs</w:t>
            </w:r>
          </w:p>
        </w:tc>
      </w:tr>
      <w:tr w:rsidR="00BD1C23" w:rsidRPr="00FB1FC4" w14:paraId="76FE5DAF" w14:textId="77777777">
        <w:trPr>
          <w:trHeight w:hRule="exact" w:val="549"/>
        </w:trPr>
        <w:tc>
          <w:tcPr>
            <w:tcW w:w="3668" w:type="dxa"/>
            <w:gridSpan w:val="2"/>
            <w:tcBorders>
              <w:top w:val="nil"/>
              <w:left w:val="nil"/>
              <w:bottom w:val="nil"/>
              <w:right w:val="nil"/>
            </w:tcBorders>
          </w:tcPr>
          <w:p w14:paraId="7D8A079F" w14:textId="77777777" w:rsidR="00BD1C23" w:rsidRPr="00FB1FC4" w:rsidRDefault="00BD1C23">
            <w:pPr>
              <w:spacing w:line="160" w:lineRule="exact"/>
              <w:rPr>
                <w:rFonts w:asciiTheme="minorHAnsi" w:hAnsiTheme="minorHAnsi" w:cstheme="minorHAnsi"/>
                <w:sz w:val="22"/>
                <w:szCs w:val="22"/>
              </w:rPr>
            </w:pPr>
          </w:p>
          <w:p w14:paraId="33534770" w14:textId="77777777" w:rsidR="00BD1C23" w:rsidRPr="00FB1FC4" w:rsidRDefault="00A939FF">
            <w:pPr>
              <w:ind w:left="40"/>
              <w:rPr>
                <w:rFonts w:asciiTheme="minorHAnsi" w:hAnsiTheme="minorHAnsi" w:cstheme="minorHAnsi"/>
                <w:sz w:val="22"/>
                <w:szCs w:val="22"/>
              </w:rPr>
            </w:pPr>
            <w:r w:rsidRPr="00FB1FC4">
              <w:rPr>
                <w:rFonts w:asciiTheme="minorHAnsi" w:hAnsiTheme="minorHAnsi" w:cstheme="minorHAnsi"/>
                <w:b/>
                <w:i/>
                <w:sz w:val="22"/>
                <w:szCs w:val="22"/>
              </w:rPr>
              <w:t>Professional Experience</w:t>
            </w:r>
          </w:p>
        </w:tc>
        <w:tc>
          <w:tcPr>
            <w:tcW w:w="3048" w:type="dxa"/>
            <w:tcBorders>
              <w:top w:val="nil"/>
              <w:left w:val="nil"/>
              <w:bottom w:val="nil"/>
              <w:right w:val="nil"/>
            </w:tcBorders>
          </w:tcPr>
          <w:p w14:paraId="1CE86417" w14:textId="77777777" w:rsidR="00BD1C23" w:rsidRPr="00FB1FC4" w:rsidRDefault="00BD1C23">
            <w:pPr>
              <w:rPr>
                <w:rFonts w:asciiTheme="minorHAnsi" w:hAnsiTheme="minorHAnsi" w:cstheme="minorHAnsi"/>
                <w:sz w:val="22"/>
                <w:szCs w:val="22"/>
              </w:rPr>
            </w:pPr>
          </w:p>
        </w:tc>
        <w:tc>
          <w:tcPr>
            <w:tcW w:w="2704" w:type="dxa"/>
            <w:tcBorders>
              <w:top w:val="nil"/>
              <w:left w:val="nil"/>
              <w:bottom w:val="nil"/>
              <w:right w:val="nil"/>
            </w:tcBorders>
          </w:tcPr>
          <w:p w14:paraId="1A547603" w14:textId="77777777" w:rsidR="00BD1C23" w:rsidRPr="00FB1FC4" w:rsidRDefault="00BD1C23">
            <w:pPr>
              <w:rPr>
                <w:rFonts w:asciiTheme="minorHAnsi" w:hAnsiTheme="minorHAnsi" w:cstheme="minorHAnsi"/>
                <w:sz w:val="22"/>
                <w:szCs w:val="22"/>
              </w:rPr>
            </w:pPr>
          </w:p>
        </w:tc>
        <w:tc>
          <w:tcPr>
            <w:tcW w:w="1352" w:type="dxa"/>
            <w:tcBorders>
              <w:top w:val="nil"/>
              <w:left w:val="nil"/>
              <w:bottom w:val="nil"/>
              <w:right w:val="nil"/>
            </w:tcBorders>
          </w:tcPr>
          <w:p w14:paraId="354018A6" w14:textId="77777777" w:rsidR="00BD1C23" w:rsidRPr="00FB1FC4" w:rsidRDefault="00BD1C23">
            <w:pPr>
              <w:rPr>
                <w:rFonts w:asciiTheme="minorHAnsi" w:hAnsiTheme="minorHAnsi" w:cstheme="minorHAnsi"/>
                <w:sz w:val="22"/>
                <w:szCs w:val="22"/>
              </w:rPr>
            </w:pPr>
          </w:p>
        </w:tc>
      </w:tr>
      <w:tr w:rsidR="00BD1C23" w:rsidRPr="00FB1FC4" w14:paraId="2B23C401" w14:textId="77777777">
        <w:trPr>
          <w:trHeight w:hRule="exact" w:val="558"/>
        </w:trPr>
        <w:tc>
          <w:tcPr>
            <w:tcW w:w="1331" w:type="dxa"/>
            <w:tcBorders>
              <w:top w:val="nil"/>
              <w:left w:val="nil"/>
              <w:bottom w:val="nil"/>
              <w:right w:val="nil"/>
            </w:tcBorders>
          </w:tcPr>
          <w:p w14:paraId="175D0A6C" w14:textId="77777777" w:rsidR="00BD1C23" w:rsidRPr="00FB1FC4" w:rsidRDefault="00A939FF">
            <w:pPr>
              <w:spacing w:line="200" w:lineRule="exact"/>
              <w:ind w:left="40"/>
              <w:rPr>
                <w:rFonts w:asciiTheme="minorHAnsi" w:eastAsia="Arial" w:hAnsiTheme="minorHAnsi" w:cstheme="minorHAnsi"/>
                <w:sz w:val="22"/>
                <w:szCs w:val="22"/>
              </w:rPr>
            </w:pPr>
            <w:r w:rsidRPr="00FB1FC4">
              <w:rPr>
                <w:rFonts w:asciiTheme="minorHAnsi" w:eastAsia="Arial" w:hAnsiTheme="minorHAnsi" w:cstheme="minorHAnsi"/>
                <w:sz w:val="22"/>
                <w:szCs w:val="22"/>
              </w:rPr>
              <w:t>Date</w:t>
            </w:r>
          </w:p>
        </w:tc>
        <w:tc>
          <w:tcPr>
            <w:tcW w:w="5385" w:type="dxa"/>
            <w:gridSpan w:val="2"/>
            <w:tcBorders>
              <w:top w:val="nil"/>
              <w:left w:val="nil"/>
              <w:bottom w:val="nil"/>
              <w:right w:val="nil"/>
            </w:tcBorders>
          </w:tcPr>
          <w:p w14:paraId="676590D9" w14:textId="77777777" w:rsidR="00BD1C23" w:rsidRPr="00FB1FC4" w:rsidRDefault="00A939FF">
            <w:pPr>
              <w:spacing w:line="200" w:lineRule="exact"/>
              <w:ind w:left="869"/>
              <w:rPr>
                <w:rFonts w:asciiTheme="minorHAnsi" w:eastAsia="Arial" w:hAnsiTheme="minorHAnsi" w:cstheme="minorHAnsi"/>
                <w:sz w:val="22"/>
                <w:szCs w:val="22"/>
              </w:rPr>
            </w:pPr>
            <w:r w:rsidRPr="00FB1FC4">
              <w:rPr>
                <w:rFonts w:asciiTheme="minorHAnsi" w:eastAsia="Arial" w:hAnsiTheme="minorHAnsi" w:cstheme="minorHAnsi"/>
                <w:sz w:val="22"/>
                <w:szCs w:val="22"/>
              </w:rPr>
              <w:t>Laboratory</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Assistant &amp; Student Mentor</w:t>
            </w:r>
          </w:p>
          <w:p w14:paraId="3E72B6D7" w14:textId="77777777" w:rsidR="00BD1C23" w:rsidRPr="00FB1FC4" w:rsidRDefault="00A939FF">
            <w:pPr>
              <w:spacing w:line="220" w:lineRule="exact"/>
              <w:ind w:left="869"/>
              <w:rPr>
                <w:rFonts w:asciiTheme="minorHAnsi" w:eastAsia="Arial" w:hAnsiTheme="minorHAnsi" w:cstheme="minorHAnsi"/>
                <w:sz w:val="22"/>
                <w:szCs w:val="22"/>
              </w:rPr>
            </w:pPr>
            <w:r w:rsidRPr="00FB1FC4">
              <w:rPr>
                <w:rFonts w:asciiTheme="minorHAnsi" w:eastAsia="Arial" w:hAnsiTheme="minorHAnsi" w:cstheme="minorHAnsi"/>
                <w:sz w:val="22"/>
                <w:szCs w:val="22"/>
              </w:rPr>
              <w:t>Experiential Learning Cente</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Linfield College</w:t>
            </w:r>
          </w:p>
        </w:tc>
        <w:tc>
          <w:tcPr>
            <w:tcW w:w="4056" w:type="dxa"/>
            <w:gridSpan w:val="2"/>
            <w:tcBorders>
              <w:top w:val="nil"/>
              <w:left w:val="nil"/>
              <w:bottom w:val="nil"/>
              <w:right w:val="nil"/>
            </w:tcBorders>
          </w:tcPr>
          <w:p w14:paraId="51DD200F" w14:textId="77777777" w:rsidR="00BD1C23" w:rsidRPr="00FB1FC4" w:rsidRDefault="00A939FF">
            <w:pPr>
              <w:spacing w:line="200" w:lineRule="exact"/>
              <w:ind w:left="524"/>
              <w:rPr>
                <w:rFonts w:asciiTheme="minorHAnsi" w:eastAsia="Arial" w:hAnsiTheme="minorHAnsi" w:cstheme="minorHAnsi"/>
                <w:sz w:val="22"/>
                <w:szCs w:val="22"/>
              </w:rPr>
            </w:pPr>
            <w:r w:rsidRPr="00FB1FC4">
              <w:rPr>
                <w:rFonts w:asciiTheme="minorHAnsi" w:eastAsia="Arial" w:hAnsiTheme="minorHAnsi" w:cstheme="minorHAnsi"/>
                <w:sz w:val="22"/>
                <w:szCs w:val="22"/>
              </w:rPr>
              <w:t>Portland, OR</w:t>
            </w:r>
          </w:p>
        </w:tc>
      </w:tr>
      <w:tr w:rsidR="00BD1C23" w:rsidRPr="00FB1FC4" w14:paraId="34EC3622" w14:textId="77777777">
        <w:trPr>
          <w:trHeight w:hRule="exact" w:val="560"/>
        </w:trPr>
        <w:tc>
          <w:tcPr>
            <w:tcW w:w="1331" w:type="dxa"/>
            <w:tcBorders>
              <w:top w:val="nil"/>
              <w:left w:val="nil"/>
              <w:bottom w:val="nil"/>
              <w:right w:val="nil"/>
            </w:tcBorders>
          </w:tcPr>
          <w:p w14:paraId="16232B10" w14:textId="77777777" w:rsidR="00BD1C23" w:rsidRPr="00FB1FC4" w:rsidRDefault="00A939FF">
            <w:pPr>
              <w:spacing w:before="94"/>
              <w:ind w:left="40"/>
              <w:rPr>
                <w:rFonts w:asciiTheme="minorHAnsi" w:eastAsia="Arial" w:hAnsiTheme="minorHAnsi" w:cstheme="minorHAnsi"/>
                <w:sz w:val="22"/>
                <w:szCs w:val="22"/>
              </w:rPr>
            </w:pPr>
            <w:r w:rsidRPr="00FB1FC4">
              <w:rPr>
                <w:rFonts w:asciiTheme="minorHAnsi" w:eastAsia="Arial" w:hAnsiTheme="minorHAnsi" w:cstheme="minorHAnsi"/>
                <w:sz w:val="22"/>
                <w:szCs w:val="22"/>
              </w:rPr>
              <w:t>Date</w:t>
            </w:r>
          </w:p>
        </w:tc>
        <w:tc>
          <w:tcPr>
            <w:tcW w:w="5385" w:type="dxa"/>
            <w:gridSpan w:val="2"/>
            <w:tcBorders>
              <w:top w:val="nil"/>
              <w:left w:val="nil"/>
              <w:bottom w:val="nil"/>
              <w:right w:val="nil"/>
            </w:tcBorders>
          </w:tcPr>
          <w:p w14:paraId="5E37D057" w14:textId="77777777" w:rsidR="00BD1C23" w:rsidRPr="00FB1FC4" w:rsidRDefault="00A939FF">
            <w:pPr>
              <w:spacing w:before="94"/>
              <w:ind w:left="869"/>
              <w:rPr>
                <w:rFonts w:asciiTheme="minorHAnsi" w:eastAsia="Arial" w:hAnsiTheme="minorHAnsi" w:cstheme="minorHAnsi"/>
                <w:sz w:val="22"/>
                <w:szCs w:val="22"/>
              </w:rPr>
            </w:pPr>
            <w:r w:rsidRPr="00FB1FC4">
              <w:rPr>
                <w:rFonts w:asciiTheme="minorHAnsi" w:eastAsia="Arial" w:hAnsiTheme="minorHAnsi" w:cstheme="minorHAnsi"/>
                <w:sz w:val="22"/>
                <w:szCs w:val="22"/>
              </w:rPr>
              <w:t>Escrow Specialist</w:t>
            </w:r>
          </w:p>
          <w:p w14:paraId="1E40770B" w14:textId="77777777" w:rsidR="00BD1C23" w:rsidRPr="00FB1FC4" w:rsidRDefault="00A939FF">
            <w:pPr>
              <w:spacing w:line="220" w:lineRule="exact"/>
              <w:ind w:left="869"/>
              <w:rPr>
                <w:rFonts w:asciiTheme="minorHAnsi" w:eastAsia="Arial" w:hAnsiTheme="minorHAnsi" w:cstheme="minorHAnsi"/>
                <w:sz w:val="22"/>
                <w:szCs w:val="22"/>
              </w:rPr>
            </w:pPr>
            <w:r w:rsidRPr="00FB1FC4">
              <w:rPr>
                <w:rFonts w:asciiTheme="minorHAnsi" w:eastAsia="Arial" w:hAnsiTheme="minorHAnsi" w:cstheme="minorHAnsi"/>
                <w:sz w:val="22"/>
                <w:szCs w:val="22"/>
              </w:rPr>
              <w:t>Southland</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7"/>
                <w:sz w:val="22"/>
                <w:szCs w:val="22"/>
              </w:rPr>
              <w:t>T</w:t>
            </w:r>
            <w:r w:rsidRPr="00FB1FC4">
              <w:rPr>
                <w:rFonts w:asciiTheme="minorHAnsi" w:eastAsia="Arial" w:hAnsiTheme="minorHAnsi" w:cstheme="minorHAnsi"/>
                <w:sz w:val="22"/>
                <w:szCs w:val="22"/>
              </w:rPr>
              <w:t>itle</w:t>
            </w:r>
          </w:p>
        </w:tc>
        <w:tc>
          <w:tcPr>
            <w:tcW w:w="4056" w:type="dxa"/>
            <w:gridSpan w:val="2"/>
            <w:tcBorders>
              <w:top w:val="nil"/>
              <w:left w:val="nil"/>
              <w:bottom w:val="nil"/>
              <w:right w:val="nil"/>
            </w:tcBorders>
          </w:tcPr>
          <w:p w14:paraId="2A23A7E1" w14:textId="77777777" w:rsidR="00BD1C23" w:rsidRPr="00FB1FC4" w:rsidRDefault="00A939FF">
            <w:pPr>
              <w:spacing w:before="94"/>
              <w:ind w:left="524"/>
              <w:rPr>
                <w:rFonts w:asciiTheme="minorHAnsi" w:eastAsia="Arial" w:hAnsiTheme="minorHAnsi" w:cstheme="minorHAnsi"/>
                <w:sz w:val="22"/>
                <w:szCs w:val="22"/>
              </w:rPr>
            </w:pPr>
            <w:r w:rsidRPr="00FB1FC4">
              <w:rPr>
                <w:rFonts w:asciiTheme="minorHAnsi" w:eastAsia="Arial" w:hAnsiTheme="minorHAnsi" w:cstheme="minorHAnsi"/>
                <w:sz w:val="22"/>
                <w:szCs w:val="22"/>
              </w:rPr>
              <w:t>San Diego,CA</w:t>
            </w:r>
          </w:p>
        </w:tc>
      </w:tr>
    </w:tbl>
    <w:p w14:paraId="64E5968F" w14:textId="77777777" w:rsidR="00BD1C23" w:rsidRPr="00FB1FC4" w:rsidRDefault="00A939FF">
      <w:pPr>
        <w:spacing w:line="200" w:lineRule="exact"/>
        <w:ind w:left="140"/>
        <w:rPr>
          <w:rFonts w:asciiTheme="minorHAnsi" w:eastAsia="Arial" w:hAnsiTheme="minorHAnsi" w:cstheme="minorHAnsi"/>
          <w:sz w:val="22"/>
          <w:szCs w:val="22"/>
        </w:rPr>
      </w:pPr>
      <w:r w:rsidRPr="00FB1FC4">
        <w:rPr>
          <w:rFonts w:asciiTheme="minorHAnsi" w:hAnsiTheme="minorHAnsi" w:cstheme="minorHAnsi"/>
          <w:sz w:val="22"/>
          <w:szCs w:val="22"/>
        </w:rPr>
        <w:pict w14:anchorId="3674A038">
          <v:group id="_x0000_s1116" style="position:absolute;left:0;text-align:left;margin-left:37pt;margin-top:21.85pt;width:469pt;height:0;z-index:-2314;mso-position-horizontal-relative:page;mso-position-vertical-relative:text" coordorigin="740,437" coordsize="9380,0">
            <v:shape id="_x0000_s1117" style="position:absolute;left:740;top:437;width:9380;height:0" coordorigin="740,437" coordsize="9380,0" path="m740,437r9380,e" filled="f" strokecolor="#a0a0a0" strokeweight="1.6pt">
              <v:path arrowok="t"/>
            </v:shape>
            <w10:wrap anchorx="page"/>
          </v:group>
        </w:pict>
      </w:r>
      <w:r w:rsidRPr="00FB1FC4">
        <w:rPr>
          <w:rFonts w:asciiTheme="minorHAnsi" w:eastAsia="Arial" w:hAnsiTheme="minorHAnsi" w:cstheme="minorHAnsi"/>
          <w:spacing w:val="-11"/>
          <w:sz w:val="22"/>
          <w:szCs w:val="22"/>
        </w:rPr>
        <w:t>T</w:t>
      </w:r>
      <w:r w:rsidRPr="00FB1FC4">
        <w:rPr>
          <w:rFonts w:asciiTheme="minorHAnsi" w:eastAsia="Arial" w:hAnsiTheme="minorHAnsi" w:cstheme="minorHAnsi"/>
          <w:sz w:val="22"/>
          <w:szCs w:val="22"/>
        </w:rPr>
        <w:t>wo-time recipient of the Southern California Escrow Elite Personnel for Excellence in Customer Service award.</w:t>
      </w:r>
    </w:p>
    <w:p w14:paraId="56CDCE7B" w14:textId="77777777" w:rsidR="00BD1C23" w:rsidRPr="00FB1FC4" w:rsidRDefault="00BD1C23">
      <w:pPr>
        <w:spacing w:before="5" w:line="260" w:lineRule="exact"/>
        <w:rPr>
          <w:rFonts w:asciiTheme="minorHAnsi" w:hAnsiTheme="minorHAnsi" w:cstheme="minorHAnsi"/>
          <w:sz w:val="22"/>
          <w:szCs w:val="22"/>
        </w:rPr>
      </w:pPr>
    </w:p>
    <w:p w14:paraId="3077190E" w14:textId="77777777" w:rsidR="00BD1C23" w:rsidRPr="00FB1FC4" w:rsidRDefault="00A939FF">
      <w:pPr>
        <w:spacing w:before="18"/>
        <w:ind w:left="140"/>
        <w:rPr>
          <w:rFonts w:asciiTheme="minorHAnsi" w:hAnsiTheme="minorHAnsi" w:cstheme="minorHAnsi"/>
          <w:sz w:val="22"/>
          <w:szCs w:val="22"/>
        </w:rPr>
      </w:pPr>
      <w:r w:rsidRPr="00FB1FC4">
        <w:rPr>
          <w:rFonts w:asciiTheme="minorHAnsi" w:hAnsiTheme="minorHAnsi" w:cstheme="minorHAnsi"/>
          <w:b/>
          <w:i/>
          <w:sz w:val="22"/>
          <w:szCs w:val="22"/>
        </w:rPr>
        <w:t>Activities &amp;</w:t>
      </w:r>
      <w:r w:rsidRPr="00FB1FC4">
        <w:rPr>
          <w:rFonts w:asciiTheme="minorHAnsi" w:hAnsiTheme="minorHAnsi" w:cstheme="minorHAnsi"/>
          <w:b/>
          <w:i/>
          <w:spacing w:val="-12"/>
          <w:sz w:val="22"/>
          <w:szCs w:val="22"/>
        </w:rPr>
        <w:t xml:space="preserve"> </w:t>
      </w:r>
      <w:r w:rsidRPr="00FB1FC4">
        <w:rPr>
          <w:rFonts w:asciiTheme="minorHAnsi" w:hAnsiTheme="minorHAnsi" w:cstheme="minorHAnsi"/>
          <w:b/>
          <w:i/>
          <w:sz w:val="22"/>
          <w:szCs w:val="22"/>
        </w:rPr>
        <w:t>Accomplishments</w:t>
      </w:r>
    </w:p>
    <w:p w14:paraId="6408F5CA" w14:textId="77777777" w:rsidR="00BD1C23" w:rsidRPr="00FB1FC4" w:rsidRDefault="00A939FF">
      <w:pPr>
        <w:spacing w:before="3"/>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Associated Students of Linfield College – Portland Campus, </w:t>
      </w:r>
      <w:r w:rsidRPr="00FB1FC4">
        <w:rPr>
          <w:rFonts w:asciiTheme="minorHAnsi" w:eastAsia="Arial" w:hAnsiTheme="minorHAnsi" w:cstheme="minorHAnsi"/>
          <w:i/>
          <w:sz w:val="22"/>
          <w:szCs w:val="22"/>
        </w:rPr>
        <w:t>Cohort Senator Date</w:t>
      </w:r>
    </w:p>
    <w:p w14:paraId="46CA4011" w14:textId="77777777" w:rsidR="00BD1C23" w:rsidRPr="00FB1FC4" w:rsidRDefault="00A939FF">
      <w:pPr>
        <w:spacing w:before="50"/>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Linfield Student Nurses’</w:t>
      </w:r>
      <w:r w:rsidRPr="00FB1FC4">
        <w:rPr>
          <w:rFonts w:asciiTheme="minorHAnsi" w:eastAsia="Arial" w:hAnsiTheme="minorHAnsi" w:cstheme="minorHAnsi"/>
          <w:spacing w:val="-18"/>
          <w:sz w:val="22"/>
          <w:szCs w:val="22"/>
        </w:rPr>
        <w:t xml:space="preserve"> </w:t>
      </w:r>
      <w:r w:rsidRPr="00FB1FC4">
        <w:rPr>
          <w:rFonts w:asciiTheme="minorHAnsi" w:eastAsia="Arial" w:hAnsiTheme="minorHAnsi" w:cstheme="minorHAnsi"/>
          <w:sz w:val="22"/>
          <w:szCs w:val="22"/>
        </w:rPr>
        <w:t xml:space="preserve">Association, </w:t>
      </w:r>
      <w:r w:rsidRPr="00FB1FC4">
        <w:rPr>
          <w:rFonts w:asciiTheme="minorHAnsi" w:eastAsia="Arial" w:hAnsiTheme="minorHAnsi" w:cstheme="minorHAnsi"/>
          <w:i/>
          <w:sz w:val="22"/>
          <w:szCs w:val="22"/>
        </w:rPr>
        <w:t>Executive Board of Directors - Membership Outreach Coordinator Date</w:t>
      </w:r>
    </w:p>
    <w:p w14:paraId="5808A56A" w14:textId="77777777" w:rsidR="00BD1C23" w:rsidRPr="00FB1FC4" w:rsidRDefault="00A939FF">
      <w:pPr>
        <w:spacing w:before="50"/>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Linfield Nursing Curriculum Committee, </w:t>
      </w:r>
      <w:r w:rsidRPr="00FB1FC4">
        <w:rPr>
          <w:rFonts w:asciiTheme="minorHAnsi" w:eastAsia="Arial" w:hAnsiTheme="minorHAnsi" w:cstheme="minorHAnsi"/>
          <w:i/>
          <w:sz w:val="22"/>
          <w:szCs w:val="22"/>
        </w:rPr>
        <w:t>Student Representative Date</w:t>
      </w:r>
    </w:p>
    <w:p w14:paraId="5EBEBA28" w14:textId="77777777" w:rsidR="00BD1C23" w:rsidRPr="00FB1FC4" w:rsidRDefault="00A939FF">
      <w:pPr>
        <w:spacing w:before="50"/>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Peer Resource Network, </w:t>
      </w:r>
      <w:r w:rsidRPr="00FB1FC4">
        <w:rPr>
          <w:rFonts w:asciiTheme="minorHAnsi" w:eastAsia="Arial" w:hAnsiTheme="minorHAnsi" w:cstheme="minorHAnsi"/>
          <w:i/>
          <w:sz w:val="22"/>
          <w:szCs w:val="22"/>
        </w:rPr>
        <w:t>Program Coordinator and Mentor</w:t>
      </w:r>
    </w:p>
    <w:p w14:paraId="55F88AE3" w14:textId="77777777" w:rsidR="00BD1C23" w:rsidRPr="00FB1FC4" w:rsidRDefault="00A939FF">
      <w:pPr>
        <w:spacing w:before="50" w:line="292" w:lineRule="auto"/>
        <w:ind w:left="140" w:right="6689"/>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New </w:t>
      </w:r>
      <w:r w:rsidRPr="00FB1FC4">
        <w:rPr>
          <w:rFonts w:asciiTheme="minorHAnsi" w:eastAsia="Arial" w:hAnsiTheme="minorHAnsi" w:cstheme="minorHAnsi"/>
          <w:sz w:val="22"/>
          <w:szCs w:val="22"/>
        </w:rPr>
        <w:t>Student Orientation</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 xml:space="preserve">eam, </w:t>
      </w:r>
      <w:r w:rsidRPr="00FB1FC4">
        <w:rPr>
          <w:rFonts w:asciiTheme="minorHAnsi" w:eastAsia="Arial" w:hAnsiTheme="minorHAnsi" w:cstheme="minorHAnsi"/>
          <w:i/>
          <w:sz w:val="22"/>
          <w:szCs w:val="22"/>
        </w:rPr>
        <w:t xml:space="preserve">Member </w:t>
      </w:r>
      <w:r w:rsidRPr="00FB1FC4">
        <w:rPr>
          <w:rFonts w:asciiTheme="minorHAnsi" w:eastAsia="Arial" w:hAnsiTheme="minorHAnsi" w:cstheme="minorHAnsi"/>
          <w:sz w:val="22"/>
          <w:szCs w:val="22"/>
        </w:rPr>
        <w:t>Linfield Public Health</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Association, </w:t>
      </w:r>
      <w:r w:rsidRPr="00FB1FC4">
        <w:rPr>
          <w:rFonts w:asciiTheme="minorHAnsi" w:eastAsia="Arial" w:hAnsiTheme="minorHAnsi" w:cstheme="minorHAnsi"/>
          <w:i/>
          <w:sz w:val="22"/>
          <w:szCs w:val="22"/>
        </w:rPr>
        <w:t xml:space="preserve">Member </w:t>
      </w:r>
      <w:r w:rsidRPr="00FB1FC4">
        <w:rPr>
          <w:rFonts w:asciiTheme="minorHAnsi" w:eastAsia="Arial" w:hAnsiTheme="minorHAnsi" w:cstheme="minorHAnsi"/>
          <w:sz w:val="22"/>
          <w:szCs w:val="22"/>
        </w:rPr>
        <w:t xml:space="preserve">Nursing Students Without Borders, </w:t>
      </w:r>
      <w:r w:rsidRPr="00FB1FC4">
        <w:rPr>
          <w:rFonts w:asciiTheme="minorHAnsi" w:eastAsia="Arial" w:hAnsiTheme="minorHAnsi" w:cstheme="minorHAnsi"/>
          <w:i/>
          <w:sz w:val="22"/>
          <w:szCs w:val="22"/>
        </w:rPr>
        <w:t xml:space="preserve">Member </w:t>
      </w:r>
      <w:r w:rsidRPr="00FB1FC4">
        <w:rPr>
          <w:rFonts w:asciiTheme="minorHAnsi" w:eastAsia="Arial" w:hAnsiTheme="minorHAnsi" w:cstheme="minorHAnsi"/>
          <w:sz w:val="22"/>
          <w:szCs w:val="22"/>
        </w:rPr>
        <w:t>Oregon Student Nurses’</w:t>
      </w:r>
      <w:r w:rsidRPr="00FB1FC4">
        <w:rPr>
          <w:rFonts w:asciiTheme="minorHAnsi" w:eastAsia="Arial" w:hAnsiTheme="minorHAnsi" w:cstheme="minorHAnsi"/>
          <w:spacing w:val="-18"/>
          <w:sz w:val="22"/>
          <w:szCs w:val="22"/>
        </w:rPr>
        <w:t xml:space="preserve"> </w:t>
      </w:r>
      <w:r w:rsidRPr="00FB1FC4">
        <w:rPr>
          <w:rFonts w:asciiTheme="minorHAnsi" w:eastAsia="Arial" w:hAnsiTheme="minorHAnsi" w:cstheme="minorHAnsi"/>
          <w:sz w:val="22"/>
          <w:szCs w:val="22"/>
        </w:rPr>
        <w:t xml:space="preserve">Association, </w:t>
      </w:r>
      <w:r w:rsidRPr="00FB1FC4">
        <w:rPr>
          <w:rFonts w:asciiTheme="minorHAnsi" w:eastAsia="Arial" w:hAnsiTheme="minorHAnsi" w:cstheme="minorHAnsi"/>
          <w:i/>
          <w:sz w:val="22"/>
          <w:szCs w:val="22"/>
        </w:rPr>
        <w:t xml:space="preserve">Member </w:t>
      </w:r>
      <w:r w:rsidRPr="00FB1FC4">
        <w:rPr>
          <w:rFonts w:asciiTheme="minorHAnsi" w:eastAsia="Arial" w:hAnsiTheme="minorHAnsi" w:cstheme="minorHAnsi"/>
          <w:sz w:val="22"/>
          <w:szCs w:val="22"/>
        </w:rPr>
        <w:t>National Student Nurses’</w:t>
      </w:r>
      <w:r w:rsidRPr="00FB1FC4">
        <w:rPr>
          <w:rFonts w:asciiTheme="minorHAnsi" w:eastAsia="Arial" w:hAnsiTheme="minorHAnsi" w:cstheme="minorHAnsi"/>
          <w:spacing w:val="-18"/>
          <w:sz w:val="22"/>
          <w:szCs w:val="22"/>
        </w:rPr>
        <w:t xml:space="preserve"> </w:t>
      </w:r>
      <w:r w:rsidRPr="00FB1FC4">
        <w:rPr>
          <w:rFonts w:asciiTheme="minorHAnsi" w:eastAsia="Arial" w:hAnsiTheme="minorHAnsi" w:cstheme="minorHAnsi"/>
          <w:sz w:val="22"/>
          <w:szCs w:val="22"/>
        </w:rPr>
        <w:t xml:space="preserve">Association, </w:t>
      </w:r>
      <w:r w:rsidRPr="00FB1FC4">
        <w:rPr>
          <w:rFonts w:asciiTheme="minorHAnsi" w:eastAsia="Arial" w:hAnsiTheme="minorHAnsi" w:cstheme="minorHAnsi"/>
          <w:i/>
          <w:sz w:val="22"/>
          <w:szCs w:val="22"/>
        </w:rPr>
        <w:t>Member</w:t>
      </w:r>
    </w:p>
    <w:p w14:paraId="3AF5180F" w14:textId="77777777" w:rsidR="00BD1C23" w:rsidRPr="00FB1FC4" w:rsidRDefault="00A939FF">
      <w:pPr>
        <w:spacing w:before="1"/>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Sigma</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z w:val="22"/>
          <w:szCs w:val="22"/>
        </w:rPr>
        <w:t>Theta</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 xml:space="preserve">au Honor Society of Nursing, </w:t>
      </w:r>
      <w:r w:rsidRPr="00FB1FC4">
        <w:rPr>
          <w:rFonts w:asciiTheme="minorHAnsi" w:eastAsia="Arial" w:hAnsiTheme="minorHAnsi" w:cstheme="minorHAnsi"/>
          <w:i/>
          <w:sz w:val="22"/>
          <w:szCs w:val="22"/>
        </w:rPr>
        <w:t>Member</w:t>
      </w:r>
    </w:p>
    <w:p w14:paraId="67A8B902" w14:textId="77777777" w:rsidR="00BD1C23" w:rsidRPr="00FB1FC4" w:rsidRDefault="00A939FF">
      <w:pPr>
        <w:spacing w:before="50"/>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Or</w:t>
      </w:r>
      <w:r w:rsidRPr="00FB1FC4">
        <w:rPr>
          <w:rFonts w:asciiTheme="minorHAnsi" w:eastAsia="Arial" w:hAnsiTheme="minorHAnsi" w:cstheme="minorHAnsi"/>
          <w:sz w:val="22"/>
          <w:szCs w:val="22"/>
        </w:rPr>
        <w:t>egon</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Adult Immunization Coalition, </w:t>
      </w:r>
      <w:r w:rsidRPr="00FB1FC4">
        <w:rPr>
          <w:rFonts w:asciiTheme="minorHAnsi" w:eastAsia="Arial" w:hAnsiTheme="minorHAnsi" w:cstheme="minorHAnsi"/>
          <w:i/>
          <w:sz w:val="22"/>
          <w:szCs w:val="22"/>
        </w:rPr>
        <w:t xml:space="preserve">Student Nurse </w:t>
      </w:r>
      <w:r w:rsidRPr="00FB1FC4">
        <w:rPr>
          <w:rFonts w:asciiTheme="minorHAnsi" w:eastAsia="Arial" w:hAnsiTheme="minorHAnsi" w:cstheme="minorHAnsi"/>
          <w:i/>
          <w:spacing w:val="-7"/>
          <w:sz w:val="22"/>
          <w:szCs w:val="22"/>
        </w:rPr>
        <w:t>V</w:t>
      </w:r>
      <w:r w:rsidRPr="00FB1FC4">
        <w:rPr>
          <w:rFonts w:asciiTheme="minorHAnsi" w:eastAsia="Arial" w:hAnsiTheme="minorHAnsi" w:cstheme="minorHAnsi"/>
          <w:i/>
          <w:sz w:val="22"/>
          <w:szCs w:val="22"/>
        </w:rPr>
        <w:t>olunteer</w:t>
      </w:r>
    </w:p>
    <w:p w14:paraId="4ECE7F75" w14:textId="77777777" w:rsidR="00BD1C23" w:rsidRPr="00FB1FC4" w:rsidRDefault="00A939FF">
      <w:pPr>
        <w:spacing w:before="50"/>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Portland Marathon, </w:t>
      </w:r>
      <w:r w:rsidRPr="00FB1FC4">
        <w:rPr>
          <w:rFonts w:asciiTheme="minorHAnsi" w:eastAsia="Arial" w:hAnsiTheme="minorHAnsi" w:cstheme="minorHAnsi"/>
          <w:i/>
          <w:sz w:val="22"/>
          <w:szCs w:val="22"/>
        </w:rPr>
        <w:t xml:space="preserve">Aide Station </w:t>
      </w:r>
      <w:r w:rsidRPr="00FB1FC4">
        <w:rPr>
          <w:rFonts w:asciiTheme="minorHAnsi" w:eastAsia="Arial" w:hAnsiTheme="minorHAnsi" w:cstheme="minorHAnsi"/>
          <w:i/>
          <w:spacing w:val="-7"/>
          <w:sz w:val="22"/>
          <w:szCs w:val="22"/>
        </w:rPr>
        <w:t>V</w:t>
      </w:r>
      <w:r w:rsidRPr="00FB1FC4">
        <w:rPr>
          <w:rFonts w:asciiTheme="minorHAnsi" w:eastAsia="Arial" w:hAnsiTheme="minorHAnsi" w:cstheme="minorHAnsi"/>
          <w:i/>
          <w:sz w:val="22"/>
          <w:szCs w:val="22"/>
        </w:rPr>
        <w:t>oluntee</w:t>
      </w:r>
      <w:r w:rsidRPr="00FB1FC4">
        <w:rPr>
          <w:rFonts w:asciiTheme="minorHAnsi" w:eastAsia="Arial" w:hAnsiTheme="minorHAnsi" w:cstheme="minorHAnsi"/>
          <w:i/>
          <w:spacing w:val="-11"/>
          <w:sz w:val="22"/>
          <w:szCs w:val="22"/>
        </w:rPr>
        <w:t>r</w:t>
      </w:r>
      <w:r w:rsidRPr="00FB1FC4">
        <w:rPr>
          <w:rFonts w:asciiTheme="minorHAnsi" w:eastAsia="Arial" w:hAnsiTheme="minorHAnsi" w:cstheme="minorHAnsi"/>
          <w:i/>
          <w:sz w:val="22"/>
          <w:szCs w:val="22"/>
        </w:rPr>
        <w:t>, Date</w:t>
      </w:r>
    </w:p>
    <w:p w14:paraId="62FC7D66" w14:textId="77777777" w:rsidR="00BD1C23" w:rsidRPr="00FB1FC4" w:rsidRDefault="00A939FF">
      <w:pPr>
        <w:spacing w:before="50"/>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Hood to Coast, </w:t>
      </w:r>
      <w:r w:rsidRPr="00FB1FC4">
        <w:rPr>
          <w:rFonts w:asciiTheme="minorHAnsi" w:eastAsia="Arial" w:hAnsiTheme="minorHAnsi" w:cstheme="minorHAnsi"/>
          <w:i/>
          <w:sz w:val="22"/>
          <w:szCs w:val="22"/>
        </w:rPr>
        <w:t xml:space="preserve">Aide Station </w:t>
      </w:r>
      <w:r w:rsidRPr="00FB1FC4">
        <w:rPr>
          <w:rFonts w:asciiTheme="minorHAnsi" w:eastAsia="Arial" w:hAnsiTheme="minorHAnsi" w:cstheme="minorHAnsi"/>
          <w:i/>
          <w:spacing w:val="-7"/>
          <w:sz w:val="22"/>
          <w:szCs w:val="22"/>
        </w:rPr>
        <w:t>V</w:t>
      </w:r>
      <w:r w:rsidRPr="00FB1FC4">
        <w:rPr>
          <w:rFonts w:asciiTheme="minorHAnsi" w:eastAsia="Arial" w:hAnsiTheme="minorHAnsi" w:cstheme="minorHAnsi"/>
          <w:i/>
          <w:sz w:val="22"/>
          <w:szCs w:val="22"/>
        </w:rPr>
        <w:t>oluntee</w:t>
      </w:r>
      <w:r w:rsidRPr="00FB1FC4">
        <w:rPr>
          <w:rFonts w:asciiTheme="minorHAnsi" w:eastAsia="Arial" w:hAnsiTheme="minorHAnsi" w:cstheme="minorHAnsi"/>
          <w:i/>
          <w:spacing w:val="-11"/>
          <w:sz w:val="22"/>
          <w:szCs w:val="22"/>
        </w:rPr>
        <w:t>r</w:t>
      </w:r>
      <w:r w:rsidRPr="00FB1FC4">
        <w:rPr>
          <w:rFonts w:asciiTheme="minorHAnsi" w:eastAsia="Arial" w:hAnsiTheme="minorHAnsi" w:cstheme="minorHAnsi"/>
          <w:i/>
          <w:sz w:val="22"/>
          <w:szCs w:val="22"/>
        </w:rPr>
        <w:t>, Date</w:t>
      </w:r>
    </w:p>
    <w:p w14:paraId="0B63A05A" w14:textId="77777777" w:rsidR="00BD1C23" w:rsidRPr="00FB1FC4" w:rsidRDefault="00A939FF">
      <w:pPr>
        <w:spacing w:before="50"/>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Be</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z w:val="22"/>
          <w:szCs w:val="22"/>
        </w:rPr>
        <w:t xml:space="preserve">The Match Bone Marrow Drive, </w:t>
      </w:r>
      <w:r w:rsidRPr="00FB1FC4">
        <w:rPr>
          <w:rFonts w:asciiTheme="minorHAnsi" w:eastAsia="Arial" w:hAnsiTheme="minorHAnsi" w:cstheme="minorHAnsi"/>
          <w:i/>
          <w:spacing w:val="-7"/>
          <w:sz w:val="22"/>
          <w:szCs w:val="22"/>
        </w:rPr>
        <w:t>V</w:t>
      </w:r>
      <w:r w:rsidRPr="00FB1FC4">
        <w:rPr>
          <w:rFonts w:asciiTheme="minorHAnsi" w:eastAsia="Arial" w:hAnsiTheme="minorHAnsi" w:cstheme="minorHAnsi"/>
          <w:i/>
          <w:sz w:val="22"/>
          <w:szCs w:val="22"/>
        </w:rPr>
        <w:t>oluntee</w:t>
      </w:r>
      <w:r w:rsidRPr="00FB1FC4">
        <w:rPr>
          <w:rFonts w:asciiTheme="minorHAnsi" w:eastAsia="Arial" w:hAnsiTheme="minorHAnsi" w:cstheme="minorHAnsi"/>
          <w:i/>
          <w:spacing w:val="-11"/>
          <w:sz w:val="22"/>
          <w:szCs w:val="22"/>
        </w:rPr>
        <w:t>r</w:t>
      </w:r>
      <w:r w:rsidRPr="00FB1FC4">
        <w:rPr>
          <w:rFonts w:asciiTheme="minorHAnsi" w:eastAsia="Arial" w:hAnsiTheme="minorHAnsi" w:cstheme="minorHAnsi"/>
          <w:i/>
          <w:sz w:val="22"/>
          <w:szCs w:val="22"/>
        </w:rPr>
        <w:t>, Date</w:t>
      </w:r>
    </w:p>
    <w:p w14:paraId="080B5E90" w14:textId="77777777" w:rsidR="00BD1C23" w:rsidRPr="00FB1FC4" w:rsidRDefault="00A939FF">
      <w:pPr>
        <w:spacing w:before="50"/>
        <w:ind w:left="14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Lightbridge Hospice, </w:t>
      </w:r>
      <w:r w:rsidRPr="00FB1FC4">
        <w:rPr>
          <w:rFonts w:asciiTheme="minorHAnsi" w:eastAsia="Arial" w:hAnsiTheme="minorHAnsi" w:cstheme="minorHAnsi"/>
          <w:i/>
          <w:spacing w:val="-7"/>
          <w:sz w:val="22"/>
          <w:szCs w:val="22"/>
        </w:rPr>
        <w:t>V</w:t>
      </w:r>
      <w:r w:rsidRPr="00FB1FC4">
        <w:rPr>
          <w:rFonts w:asciiTheme="minorHAnsi" w:eastAsia="Arial" w:hAnsiTheme="minorHAnsi" w:cstheme="minorHAnsi"/>
          <w:i/>
          <w:sz w:val="22"/>
          <w:szCs w:val="22"/>
        </w:rPr>
        <w:t>oluntee</w:t>
      </w:r>
      <w:r w:rsidRPr="00FB1FC4">
        <w:rPr>
          <w:rFonts w:asciiTheme="minorHAnsi" w:eastAsia="Arial" w:hAnsiTheme="minorHAnsi" w:cstheme="minorHAnsi"/>
          <w:i/>
          <w:spacing w:val="-11"/>
          <w:sz w:val="22"/>
          <w:szCs w:val="22"/>
        </w:rPr>
        <w:t>r</w:t>
      </w:r>
      <w:r w:rsidRPr="00FB1FC4">
        <w:rPr>
          <w:rFonts w:asciiTheme="minorHAnsi" w:eastAsia="Arial" w:hAnsiTheme="minorHAnsi" w:cstheme="minorHAnsi"/>
          <w:i/>
          <w:sz w:val="22"/>
          <w:szCs w:val="22"/>
        </w:rPr>
        <w:t>, Date</w:t>
      </w:r>
    </w:p>
    <w:p w14:paraId="373760D4" w14:textId="77777777" w:rsidR="00BD1C23" w:rsidRPr="00FB1FC4" w:rsidRDefault="00BD1C23">
      <w:pPr>
        <w:spacing w:before="4" w:line="140" w:lineRule="exact"/>
        <w:rPr>
          <w:rFonts w:asciiTheme="minorHAnsi" w:hAnsiTheme="minorHAnsi" w:cstheme="minorHAnsi"/>
          <w:sz w:val="22"/>
          <w:szCs w:val="22"/>
        </w:rPr>
      </w:pPr>
    </w:p>
    <w:p w14:paraId="628A666D" w14:textId="77777777" w:rsidR="00BD1C23" w:rsidRPr="00FB1FC4" w:rsidRDefault="00BD1C23">
      <w:pPr>
        <w:spacing w:line="200" w:lineRule="exact"/>
        <w:rPr>
          <w:rFonts w:asciiTheme="minorHAnsi" w:hAnsiTheme="minorHAnsi" w:cstheme="minorHAnsi"/>
          <w:sz w:val="22"/>
          <w:szCs w:val="22"/>
        </w:rPr>
      </w:pPr>
    </w:p>
    <w:p w14:paraId="72885363" w14:textId="77777777" w:rsidR="00BD1C23" w:rsidRPr="00FB1FC4" w:rsidRDefault="00A939FF">
      <w:pPr>
        <w:ind w:left="3849" w:right="3770"/>
        <w:jc w:val="center"/>
        <w:rPr>
          <w:rFonts w:asciiTheme="minorHAnsi" w:hAnsiTheme="minorHAnsi" w:cstheme="minorHAnsi"/>
          <w:sz w:val="22"/>
          <w:szCs w:val="22"/>
        </w:rPr>
        <w:sectPr w:rsidR="00BD1C23" w:rsidRPr="00FB1FC4">
          <w:headerReference w:type="default" r:id="rId22"/>
          <w:pgSz w:w="12240" w:h="15840"/>
          <w:pgMar w:top="780" w:right="660" w:bottom="280" w:left="600" w:header="0" w:footer="0" w:gutter="0"/>
          <w:cols w:space="720"/>
        </w:sectPr>
      </w:pPr>
      <w:r w:rsidRPr="00FB1FC4">
        <w:rPr>
          <w:rFonts w:asciiTheme="minorHAnsi" w:hAnsiTheme="minorHAnsi" w:cstheme="minorHAnsi"/>
          <w:sz w:val="22"/>
          <w:szCs w:val="22"/>
        </w:rPr>
        <w:lastRenderedPageBreak/>
        <w:t>References available upon request</w:t>
      </w:r>
    </w:p>
    <w:p w14:paraId="72F3FD77" w14:textId="77777777" w:rsidR="00BD1C23" w:rsidRPr="00FB1FC4" w:rsidRDefault="00A939FF">
      <w:pPr>
        <w:spacing w:before="84" w:line="220" w:lineRule="exact"/>
        <w:ind w:left="6688" w:right="2302"/>
        <w:rPr>
          <w:rFonts w:asciiTheme="minorHAnsi" w:hAnsiTheme="minorHAnsi" w:cstheme="minorHAnsi"/>
          <w:sz w:val="22"/>
          <w:szCs w:val="22"/>
        </w:rPr>
      </w:pPr>
      <w:r w:rsidRPr="00FB1FC4">
        <w:rPr>
          <w:rFonts w:asciiTheme="minorHAnsi" w:hAnsiTheme="minorHAnsi" w:cstheme="minorHAnsi"/>
          <w:sz w:val="22"/>
          <w:szCs w:val="22"/>
        </w:rPr>
        <w:lastRenderedPageBreak/>
        <w:t>Address Address Phone Email</w:t>
      </w:r>
    </w:p>
    <w:p w14:paraId="154FABDA" w14:textId="77777777" w:rsidR="00BD1C23" w:rsidRPr="00FB1FC4" w:rsidRDefault="00BD1C23">
      <w:pPr>
        <w:spacing w:line="200" w:lineRule="exact"/>
        <w:rPr>
          <w:rFonts w:asciiTheme="minorHAnsi" w:hAnsiTheme="minorHAnsi" w:cstheme="minorHAnsi"/>
          <w:sz w:val="22"/>
          <w:szCs w:val="22"/>
        </w:rPr>
      </w:pPr>
    </w:p>
    <w:p w14:paraId="2C809A25" w14:textId="77777777" w:rsidR="00BD1C23" w:rsidRPr="00FB1FC4" w:rsidRDefault="00BD1C23">
      <w:pPr>
        <w:spacing w:before="9" w:line="240" w:lineRule="exact"/>
        <w:rPr>
          <w:rFonts w:asciiTheme="minorHAnsi" w:hAnsiTheme="minorHAnsi" w:cstheme="minorHAnsi"/>
          <w:sz w:val="22"/>
          <w:szCs w:val="22"/>
        </w:rPr>
      </w:pPr>
    </w:p>
    <w:p w14:paraId="5CA65003"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sz w:val="22"/>
          <w:szCs w:val="22"/>
        </w:rPr>
        <w:t xml:space="preserve">PROFILE:          </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Strong analytical skills; adept at assessing conditions and administering interventions.</w:t>
      </w:r>
    </w:p>
    <w:p w14:paraId="7358635F" w14:textId="77777777" w:rsidR="00BD1C23" w:rsidRPr="00FB1FC4" w:rsidRDefault="00A939FF">
      <w:pPr>
        <w:spacing w:before="90"/>
        <w:ind w:left="1540"/>
        <w:rPr>
          <w:rFonts w:asciiTheme="minorHAnsi" w:hAnsiTheme="minorHAnsi" w:cstheme="minorHAnsi"/>
          <w:sz w:val="22"/>
          <w:szCs w:val="22"/>
        </w:rPr>
      </w:pPr>
      <w:r w:rsidRPr="00FB1FC4">
        <w:rPr>
          <w:rFonts w:asciiTheme="minorHAnsi" w:hAnsiTheme="minorHAnsi" w:cstheme="minorHAnsi"/>
          <w:sz w:val="22"/>
          <w:szCs w:val="22"/>
        </w:rPr>
        <w:pict w14:anchorId="33334A07">
          <v:shape id="_x0000_s1115" type="#_x0000_t202" style="position:absolute;left:0;text-align:left;margin-left:88pt;margin-top:56.9pt;width:47.75pt;height:20pt;z-index:-2313;mso-position-horizontal-relative:page;mso-position-vertical-relative:page" filled="f" stroked="f">
            <v:textbox inset="0,0,0,0">
              <w:txbxContent>
                <w:p w14:paraId="2FBAE018" w14:textId="77777777" w:rsidR="00BD1C23" w:rsidRDefault="00A939FF">
                  <w:pPr>
                    <w:spacing w:line="400" w:lineRule="exact"/>
                    <w:ind w:right="-80"/>
                    <w:rPr>
                      <w:sz w:val="40"/>
                      <w:szCs w:val="40"/>
                    </w:rPr>
                  </w:pPr>
                  <w:r>
                    <w:rPr>
                      <w:color w:val="000090"/>
                      <w:sz w:val="40"/>
                      <w:szCs w:val="40"/>
                    </w:rPr>
                    <w:t>Name</w:t>
                  </w:r>
                </w:p>
              </w:txbxContent>
            </v:textbox>
            <w10:wrap anchorx="page" anchory="page"/>
          </v:shape>
        </w:pict>
      </w:r>
      <w:r w:rsidRPr="00FB1FC4">
        <w:rPr>
          <w:rFonts w:asciiTheme="minorHAnsi" w:hAnsiTheme="minorHAnsi" w:cstheme="minorHAnsi"/>
          <w:sz w:val="22"/>
          <w:szCs w:val="22"/>
        </w:rPr>
        <w:t>Resourceful problem solver able to implement solutions.</w:t>
      </w:r>
    </w:p>
    <w:p w14:paraId="20E91D03" w14:textId="77777777" w:rsidR="00BD1C23" w:rsidRPr="00FB1FC4" w:rsidRDefault="00BD1C23">
      <w:pPr>
        <w:spacing w:line="100" w:lineRule="exact"/>
        <w:rPr>
          <w:rFonts w:asciiTheme="minorHAnsi" w:hAnsiTheme="minorHAnsi" w:cstheme="minorHAnsi"/>
          <w:sz w:val="22"/>
          <w:szCs w:val="22"/>
        </w:rPr>
      </w:pPr>
    </w:p>
    <w:p w14:paraId="2A0ACC57" w14:textId="77777777" w:rsidR="00BD1C23" w:rsidRPr="00FB1FC4" w:rsidRDefault="00A939FF">
      <w:pPr>
        <w:spacing w:line="333" w:lineRule="auto"/>
        <w:ind w:left="1540" w:right="2535" w:hanging="11"/>
        <w:rPr>
          <w:rFonts w:asciiTheme="minorHAnsi" w:hAnsiTheme="minorHAnsi" w:cstheme="minorHAnsi"/>
          <w:sz w:val="22"/>
          <w:szCs w:val="22"/>
        </w:rPr>
      </w:pPr>
      <w:r w:rsidRPr="00FB1FC4">
        <w:rPr>
          <w:rFonts w:asciiTheme="minorHAnsi" w:hAnsiTheme="minorHAnsi" w:cstheme="minorHAnsi"/>
          <w:sz w:val="22"/>
          <w:szCs w:val="22"/>
        </w:rPr>
        <w:t xml:space="preserve">Ability to </w:t>
      </w:r>
      <w:r w:rsidRPr="00FB1FC4">
        <w:rPr>
          <w:rFonts w:asciiTheme="minorHAnsi" w:hAnsiTheme="minorHAnsi" w:cstheme="minorHAnsi"/>
          <w:sz w:val="22"/>
          <w:szCs w:val="22"/>
        </w:rPr>
        <w:t>remain calm and professional throughout critical situations. E</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fective rapport builder with clients, families and sta</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w:t>
      </w:r>
    </w:p>
    <w:p w14:paraId="7B4DEDAF" w14:textId="77777777" w:rsidR="00BD1C23" w:rsidRPr="00FB1FC4" w:rsidRDefault="00BD1C23">
      <w:pPr>
        <w:spacing w:line="200" w:lineRule="exact"/>
        <w:rPr>
          <w:rFonts w:asciiTheme="minorHAnsi" w:hAnsiTheme="minorHAnsi" w:cstheme="minorHAnsi"/>
          <w:sz w:val="22"/>
          <w:szCs w:val="22"/>
        </w:rPr>
      </w:pPr>
    </w:p>
    <w:p w14:paraId="77A448BC" w14:textId="77777777" w:rsidR="00BD1C23" w:rsidRPr="00FB1FC4" w:rsidRDefault="00BD1C23">
      <w:pPr>
        <w:spacing w:before="3" w:line="260" w:lineRule="exact"/>
        <w:rPr>
          <w:rFonts w:asciiTheme="minorHAnsi" w:hAnsiTheme="minorHAnsi" w:cstheme="minorHAnsi"/>
          <w:sz w:val="22"/>
          <w:szCs w:val="22"/>
        </w:rPr>
      </w:pPr>
    </w:p>
    <w:p w14:paraId="74873F5E" w14:textId="77777777" w:rsidR="00BD1C23" w:rsidRPr="00FB1FC4" w:rsidRDefault="00A939FF">
      <w:pPr>
        <w:spacing w:line="220" w:lineRule="exact"/>
        <w:ind w:left="100"/>
        <w:rPr>
          <w:rFonts w:asciiTheme="minorHAnsi" w:hAnsiTheme="minorHAnsi" w:cstheme="minorHAnsi"/>
          <w:sz w:val="22"/>
          <w:szCs w:val="22"/>
        </w:rPr>
      </w:pPr>
      <w:r w:rsidRPr="00FB1FC4">
        <w:rPr>
          <w:rFonts w:asciiTheme="minorHAnsi" w:hAnsiTheme="minorHAnsi" w:cstheme="minorHAnsi"/>
          <w:position w:val="-1"/>
          <w:sz w:val="22"/>
          <w:szCs w:val="22"/>
        </w:rPr>
        <w:t>CLINICAL</w:t>
      </w:r>
      <w:r w:rsidRPr="00FB1FC4">
        <w:rPr>
          <w:rFonts w:asciiTheme="minorHAnsi" w:hAnsiTheme="minorHAnsi" w:cstheme="minorHAnsi"/>
          <w:spacing w:val="-7"/>
          <w:position w:val="-1"/>
          <w:sz w:val="22"/>
          <w:szCs w:val="22"/>
        </w:rPr>
        <w:t xml:space="preserve"> </w:t>
      </w:r>
      <w:r w:rsidRPr="00FB1FC4">
        <w:rPr>
          <w:rFonts w:asciiTheme="minorHAnsi" w:hAnsiTheme="minorHAnsi" w:cstheme="minorHAnsi"/>
          <w:position w:val="-1"/>
          <w:sz w:val="22"/>
          <w:szCs w:val="22"/>
        </w:rPr>
        <w:t>EXPERIENCE:</w:t>
      </w:r>
    </w:p>
    <w:p w14:paraId="0396E8B8" w14:textId="77777777" w:rsidR="00BD1C23" w:rsidRPr="00FB1FC4" w:rsidRDefault="00BD1C23">
      <w:pPr>
        <w:spacing w:line="140" w:lineRule="exact"/>
        <w:rPr>
          <w:rFonts w:asciiTheme="minorHAnsi" w:hAnsiTheme="minorHAnsi" w:cstheme="minorHAnsi"/>
          <w:sz w:val="22"/>
          <w:szCs w:val="22"/>
        </w:rPr>
      </w:pPr>
    </w:p>
    <w:tbl>
      <w:tblPr>
        <w:tblW w:w="0" w:type="auto"/>
        <w:tblInd w:w="776" w:type="dxa"/>
        <w:tblLayout w:type="fixed"/>
        <w:tblCellMar>
          <w:left w:w="0" w:type="dxa"/>
          <w:right w:w="0" w:type="dxa"/>
        </w:tblCellMar>
        <w:tblLook w:val="01E0" w:firstRow="1" w:lastRow="1" w:firstColumn="1" w:lastColumn="1" w:noHBand="0" w:noVBand="0"/>
      </w:tblPr>
      <w:tblGrid>
        <w:gridCol w:w="2703"/>
        <w:gridCol w:w="2081"/>
        <w:gridCol w:w="2992"/>
        <w:gridCol w:w="1022"/>
      </w:tblGrid>
      <w:tr w:rsidR="00BD1C23" w:rsidRPr="00FB1FC4" w14:paraId="57032843" w14:textId="77777777">
        <w:trPr>
          <w:trHeight w:hRule="exact" w:val="690"/>
        </w:trPr>
        <w:tc>
          <w:tcPr>
            <w:tcW w:w="2703" w:type="dxa"/>
            <w:tcBorders>
              <w:top w:val="nil"/>
              <w:left w:val="nil"/>
              <w:bottom w:val="nil"/>
              <w:right w:val="nil"/>
            </w:tcBorders>
          </w:tcPr>
          <w:p w14:paraId="4F6AA027" w14:textId="77777777" w:rsidR="00BD1C23" w:rsidRPr="00FB1FC4" w:rsidRDefault="00A939FF">
            <w:pPr>
              <w:spacing w:before="74"/>
              <w:ind w:left="44"/>
              <w:rPr>
                <w:rFonts w:asciiTheme="minorHAnsi" w:hAnsiTheme="minorHAnsi" w:cstheme="minorHAnsi"/>
                <w:sz w:val="22"/>
                <w:szCs w:val="22"/>
              </w:rPr>
            </w:pPr>
            <w:r w:rsidRPr="00FB1FC4">
              <w:rPr>
                <w:rFonts w:asciiTheme="minorHAnsi" w:hAnsiTheme="minorHAnsi" w:cstheme="minorHAnsi"/>
                <w:sz w:val="22"/>
                <w:szCs w:val="22"/>
              </w:rPr>
              <w:t>Good Samaritan Hospital</w:t>
            </w:r>
          </w:p>
          <w:p w14:paraId="488ED2AE" w14:textId="77777777" w:rsidR="00BD1C23" w:rsidRPr="00FB1FC4" w:rsidRDefault="00A939FF">
            <w:pPr>
              <w:spacing w:before="90"/>
              <w:ind w:left="40"/>
              <w:rPr>
                <w:rFonts w:asciiTheme="minorHAnsi" w:hAnsiTheme="minorHAnsi" w:cstheme="minorHAnsi"/>
                <w:sz w:val="22"/>
                <w:szCs w:val="22"/>
              </w:rPr>
            </w:pPr>
            <w:r w:rsidRPr="00FB1FC4">
              <w:rPr>
                <w:rFonts w:asciiTheme="minorHAnsi" w:hAnsiTheme="minorHAnsi" w:cstheme="minorHAnsi"/>
                <w:spacing w:val="-22"/>
                <w:sz w:val="22"/>
                <w:szCs w:val="22"/>
              </w:rPr>
              <w:t>V</w:t>
            </w:r>
            <w:r w:rsidRPr="00FB1FC4">
              <w:rPr>
                <w:rFonts w:asciiTheme="minorHAnsi" w:hAnsiTheme="minorHAnsi" w:cstheme="minorHAnsi"/>
                <w:sz w:val="22"/>
                <w:szCs w:val="22"/>
              </w:rPr>
              <w:t>ancouver</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26"/>
                <w:sz w:val="22"/>
                <w:szCs w:val="22"/>
              </w:rPr>
              <w:t>V</w:t>
            </w:r>
            <w:r w:rsidRPr="00FB1FC4">
              <w:rPr>
                <w:rFonts w:asciiTheme="minorHAnsi" w:hAnsiTheme="minorHAnsi" w:cstheme="minorHAnsi"/>
                <w:sz w:val="22"/>
                <w:szCs w:val="22"/>
              </w:rPr>
              <w:t>A</w:t>
            </w:r>
            <w:r w:rsidRPr="00FB1FC4">
              <w:rPr>
                <w:rFonts w:asciiTheme="minorHAnsi" w:hAnsiTheme="minorHAnsi" w:cstheme="minorHAnsi"/>
                <w:spacing w:val="-11"/>
                <w:sz w:val="22"/>
                <w:szCs w:val="22"/>
              </w:rPr>
              <w:t xml:space="preserve"> </w:t>
            </w:r>
            <w:r w:rsidRPr="00FB1FC4">
              <w:rPr>
                <w:rFonts w:asciiTheme="minorHAnsi" w:hAnsiTheme="minorHAnsi" w:cstheme="minorHAnsi"/>
                <w:sz w:val="22"/>
                <w:szCs w:val="22"/>
              </w:rPr>
              <w:t>Medical Center</w:t>
            </w:r>
          </w:p>
        </w:tc>
        <w:tc>
          <w:tcPr>
            <w:tcW w:w="2081" w:type="dxa"/>
            <w:tcBorders>
              <w:top w:val="nil"/>
              <w:left w:val="nil"/>
              <w:bottom w:val="nil"/>
              <w:right w:val="nil"/>
            </w:tcBorders>
          </w:tcPr>
          <w:p w14:paraId="2A35473C" w14:textId="77777777" w:rsidR="00BD1C23" w:rsidRPr="00FB1FC4" w:rsidRDefault="00A939FF">
            <w:pPr>
              <w:spacing w:before="74"/>
              <w:ind w:left="221"/>
              <w:rPr>
                <w:rFonts w:asciiTheme="minorHAnsi" w:hAnsiTheme="minorHAnsi" w:cstheme="minorHAnsi"/>
                <w:sz w:val="22"/>
                <w:szCs w:val="22"/>
              </w:rPr>
            </w:pPr>
            <w:r w:rsidRPr="00FB1FC4">
              <w:rPr>
                <w:rFonts w:asciiTheme="minorHAnsi" w:hAnsiTheme="minorHAnsi" w:cstheme="minorHAnsi"/>
                <w:sz w:val="22"/>
                <w:szCs w:val="22"/>
              </w:rPr>
              <w:t>Med-Su</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w:t>
            </w:r>
          </w:p>
          <w:p w14:paraId="58FAA375" w14:textId="77777777" w:rsidR="00BD1C23" w:rsidRPr="00FB1FC4" w:rsidRDefault="00A939FF">
            <w:pPr>
              <w:spacing w:before="90"/>
              <w:ind w:left="221"/>
              <w:rPr>
                <w:rFonts w:asciiTheme="minorHAnsi" w:hAnsiTheme="minorHAnsi" w:cstheme="minorHAnsi"/>
                <w:sz w:val="22"/>
                <w:szCs w:val="22"/>
              </w:rPr>
            </w:pPr>
            <w:r w:rsidRPr="00FB1FC4">
              <w:rPr>
                <w:rFonts w:asciiTheme="minorHAnsi" w:hAnsiTheme="minorHAnsi" w:cstheme="minorHAnsi"/>
                <w:sz w:val="22"/>
                <w:szCs w:val="22"/>
              </w:rPr>
              <w:t>Skilled Nursing</w:t>
            </w:r>
          </w:p>
        </w:tc>
        <w:tc>
          <w:tcPr>
            <w:tcW w:w="2992" w:type="dxa"/>
            <w:tcBorders>
              <w:top w:val="nil"/>
              <w:left w:val="nil"/>
              <w:bottom w:val="nil"/>
              <w:right w:val="nil"/>
            </w:tcBorders>
          </w:tcPr>
          <w:p w14:paraId="225DB777" w14:textId="77777777" w:rsidR="00BD1C23" w:rsidRPr="00FB1FC4" w:rsidRDefault="00A939FF">
            <w:pPr>
              <w:spacing w:before="74"/>
              <w:ind w:left="300"/>
              <w:rPr>
                <w:rFonts w:asciiTheme="minorHAnsi" w:hAnsiTheme="minorHAnsi" w:cstheme="minorHAnsi"/>
                <w:sz w:val="22"/>
                <w:szCs w:val="22"/>
              </w:rPr>
            </w:pPr>
            <w:r w:rsidRPr="00FB1FC4">
              <w:rPr>
                <w:rFonts w:asciiTheme="minorHAnsi" w:hAnsiTheme="minorHAnsi" w:cstheme="minorHAnsi"/>
                <w:sz w:val="22"/>
                <w:szCs w:val="22"/>
              </w:rPr>
              <w:t>Senior Practicum</w:t>
            </w:r>
          </w:p>
          <w:p w14:paraId="005422A8" w14:textId="77777777" w:rsidR="00BD1C23" w:rsidRPr="00FB1FC4" w:rsidRDefault="00A939FF">
            <w:pPr>
              <w:spacing w:before="90"/>
              <w:ind w:left="300"/>
              <w:rPr>
                <w:rFonts w:asciiTheme="minorHAnsi" w:hAnsiTheme="minorHAnsi" w:cstheme="minorHAnsi"/>
                <w:sz w:val="22"/>
                <w:szCs w:val="22"/>
              </w:rPr>
            </w:pPr>
            <w:r w:rsidRPr="00FB1FC4">
              <w:rPr>
                <w:rFonts w:asciiTheme="minorHAnsi" w:hAnsiTheme="minorHAnsi" w:cstheme="minorHAnsi"/>
                <w:sz w:val="22"/>
                <w:szCs w:val="22"/>
              </w:rPr>
              <w:t>Stewardship of the Community</w:t>
            </w:r>
          </w:p>
        </w:tc>
        <w:tc>
          <w:tcPr>
            <w:tcW w:w="1022" w:type="dxa"/>
            <w:tcBorders>
              <w:top w:val="nil"/>
              <w:left w:val="nil"/>
              <w:bottom w:val="nil"/>
              <w:right w:val="nil"/>
            </w:tcBorders>
          </w:tcPr>
          <w:p w14:paraId="36C23304" w14:textId="77777777" w:rsidR="00BD1C23" w:rsidRPr="00FB1FC4" w:rsidRDefault="00A939FF">
            <w:pPr>
              <w:spacing w:before="74"/>
              <w:ind w:left="187"/>
              <w:rPr>
                <w:rFonts w:asciiTheme="minorHAnsi" w:hAnsiTheme="minorHAnsi" w:cstheme="minorHAnsi"/>
                <w:sz w:val="22"/>
                <w:szCs w:val="22"/>
              </w:rPr>
            </w:pPr>
            <w:r w:rsidRPr="00FB1FC4">
              <w:rPr>
                <w:rFonts w:asciiTheme="minorHAnsi" w:hAnsiTheme="minorHAnsi" w:cstheme="minorHAnsi"/>
                <w:sz w:val="22"/>
                <w:szCs w:val="22"/>
              </w:rPr>
              <w:t>144 hours</w:t>
            </w:r>
          </w:p>
          <w:p w14:paraId="532BEBD5" w14:textId="77777777" w:rsidR="00BD1C23" w:rsidRPr="00FB1FC4" w:rsidRDefault="00A939FF">
            <w:pPr>
              <w:spacing w:before="90"/>
              <w:ind w:left="237"/>
              <w:rPr>
                <w:rFonts w:asciiTheme="minorHAnsi" w:hAnsiTheme="minorHAnsi" w:cstheme="minorHAnsi"/>
                <w:sz w:val="22"/>
                <w:szCs w:val="22"/>
              </w:rPr>
            </w:pPr>
            <w:r w:rsidRPr="00FB1FC4">
              <w:rPr>
                <w:rFonts w:asciiTheme="minorHAnsi" w:hAnsiTheme="minorHAnsi" w:cstheme="minorHAnsi"/>
                <w:sz w:val="22"/>
                <w:szCs w:val="22"/>
              </w:rPr>
              <w:t>84  hours</w:t>
            </w:r>
          </w:p>
        </w:tc>
      </w:tr>
      <w:tr w:rsidR="00BD1C23" w:rsidRPr="00FB1FC4" w14:paraId="48ED65B1" w14:textId="77777777">
        <w:trPr>
          <w:trHeight w:hRule="exact" w:val="660"/>
        </w:trPr>
        <w:tc>
          <w:tcPr>
            <w:tcW w:w="2703" w:type="dxa"/>
            <w:tcBorders>
              <w:top w:val="nil"/>
              <w:left w:val="nil"/>
              <w:bottom w:val="nil"/>
              <w:right w:val="nil"/>
            </w:tcBorders>
          </w:tcPr>
          <w:p w14:paraId="2F2C8309" w14:textId="77777777" w:rsidR="00BD1C23" w:rsidRPr="00FB1FC4" w:rsidRDefault="00A939FF">
            <w:pPr>
              <w:spacing w:before="44"/>
              <w:ind w:left="44"/>
              <w:rPr>
                <w:rFonts w:asciiTheme="minorHAnsi" w:hAnsiTheme="minorHAnsi" w:cstheme="minorHAnsi"/>
                <w:sz w:val="22"/>
                <w:szCs w:val="22"/>
              </w:rPr>
            </w:pPr>
            <w:r w:rsidRPr="00FB1FC4">
              <w:rPr>
                <w:rFonts w:asciiTheme="minorHAnsi" w:hAnsiTheme="minorHAnsi" w:cstheme="minorHAnsi"/>
                <w:sz w:val="22"/>
                <w:szCs w:val="22"/>
              </w:rPr>
              <w:t>St.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2"/>
                <w:sz w:val="22"/>
                <w:szCs w:val="22"/>
              </w:rPr>
              <w:t>V</w:t>
            </w:r>
            <w:r w:rsidRPr="00FB1FC4">
              <w:rPr>
                <w:rFonts w:asciiTheme="minorHAnsi" w:hAnsiTheme="minorHAnsi" w:cstheme="minorHAnsi"/>
                <w:sz w:val="22"/>
                <w:szCs w:val="22"/>
              </w:rPr>
              <w:t>incent Hospital</w:t>
            </w:r>
          </w:p>
          <w:p w14:paraId="59ABAAF0" w14:textId="77777777" w:rsidR="00BD1C23" w:rsidRPr="00FB1FC4" w:rsidRDefault="00A939FF">
            <w:pPr>
              <w:spacing w:before="90"/>
              <w:ind w:left="44"/>
              <w:rPr>
                <w:rFonts w:asciiTheme="minorHAnsi" w:hAnsiTheme="minorHAnsi" w:cstheme="minorHAnsi"/>
                <w:sz w:val="22"/>
                <w:szCs w:val="22"/>
              </w:rPr>
            </w:pPr>
            <w:r w:rsidRPr="00FB1FC4">
              <w:rPr>
                <w:rFonts w:asciiTheme="minorHAnsi" w:hAnsiTheme="minorHAnsi" w:cstheme="minorHAnsi"/>
                <w:sz w:val="22"/>
                <w:szCs w:val="22"/>
              </w:rPr>
              <w:t>St.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2"/>
                <w:sz w:val="22"/>
                <w:szCs w:val="22"/>
              </w:rPr>
              <w:t>V</w:t>
            </w:r>
            <w:r w:rsidRPr="00FB1FC4">
              <w:rPr>
                <w:rFonts w:asciiTheme="minorHAnsi" w:hAnsiTheme="minorHAnsi" w:cstheme="minorHAnsi"/>
                <w:sz w:val="22"/>
                <w:szCs w:val="22"/>
              </w:rPr>
              <w:t>incent Hospital</w:t>
            </w:r>
          </w:p>
        </w:tc>
        <w:tc>
          <w:tcPr>
            <w:tcW w:w="2081" w:type="dxa"/>
            <w:tcBorders>
              <w:top w:val="nil"/>
              <w:left w:val="nil"/>
              <w:bottom w:val="nil"/>
              <w:right w:val="nil"/>
            </w:tcBorders>
          </w:tcPr>
          <w:p w14:paraId="29C99BA5" w14:textId="77777777" w:rsidR="00BD1C23" w:rsidRPr="00FB1FC4" w:rsidRDefault="00A939FF">
            <w:pPr>
              <w:spacing w:before="44"/>
              <w:ind w:left="221"/>
              <w:rPr>
                <w:rFonts w:asciiTheme="minorHAnsi" w:hAnsiTheme="minorHAnsi" w:cstheme="minorHAnsi"/>
                <w:sz w:val="22"/>
                <w:szCs w:val="22"/>
              </w:rPr>
            </w:pPr>
            <w:r w:rsidRPr="00FB1FC4">
              <w:rPr>
                <w:rFonts w:asciiTheme="minorHAnsi" w:hAnsiTheme="minorHAnsi" w:cstheme="minorHAnsi"/>
                <w:sz w:val="22"/>
                <w:szCs w:val="22"/>
              </w:rPr>
              <w:t>Med-Su</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w:t>
            </w:r>
          </w:p>
          <w:p w14:paraId="3664D658" w14:textId="77777777" w:rsidR="00BD1C23" w:rsidRPr="00FB1FC4" w:rsidRDefault="00A939FF">
            <w:pPr>
              <w:spacing w:before="90"/>
              <w:ind w:left="221"/>
              <w:rPr>
                <w:rFonts w:asciiTheme="minorHAnsi" w:hAnsiTheme="minorHAnsi" w:cstheme="minorHAnsi"/>
                <w:sz w:val="22"/>
                <w:szCs w:val="22"/>
              </w:rPr>
            </w:pPr>
            <w:r w:rsidRPr="00FB1FC4">
              <w:rPr>
                <w:rFonts w:asciiTheme="minorHAnsi" w:hAnsiTheme="minorHAnsi" w:cstheme="minorHAnsi"/>
                <w:sz w:val="22"/>
                <w:szCs w:val="22"/>
              </w:rPr>
              <w:t>Labor &amp; Delivery</w:t>
            </w:r>
          </w:p>
        </w:tc>
        <w:tc>
          <w:tcPr>
            <w:tcW w:w="2992" w:type="dxa"/>
            <w:tcBorders>
              <w:top w:val="nil"/>
              <w:left w:val="nil"/>
              <w:bottom w:val="nil"/>
              <w:right w:val="nil"/>
            </w:tcBorders>
          </w:tcPr>
          <w:p w14:paraId="557FB9CC" w14:textId="77777777" w:rsidR="00BD1C23" w:rsidRPr="00FB1FC4" w:rsidRDefault="00A939FF">
            <w:pPr>
              <w:spacing w:before="44"/>
              <w:ind w:left="289"/>
              <w:rPr>
                <w:rFonts w:asciiTheme="minorHAnsi" w:hAnsiTheme="minorHAnsi" w:cstheme="minorHAnsi"/>
                <w:sz w:val="22"/>
                <w:szCs w:val="22"/>
              </w:rPr>
            </w:pPr>
            <w:r w:rsidRPr="00FB1FC4">
              <w:rPr>
                <w:rFonts w:asciiTheme="minorHAnsi" w:hAnsiTheme="minorHAnsi" w:cstheme="minorHAnsi"/>
                <w:sz w:val="22"/>
                <w:szCs w:val="22"/>
              </w:rPr>
              <w:t>Acute Care</w:t>
            </w:r>
          </w:p>
          <w:p w14:paraId="20079A0F" w14:textId="77777777" w:rsidR="00BD1C23" w:rsidRPr="00FB1FC4" w:rsidRDefault="00A939FF">
            <w:pPr>
              <w:spacing w:before="90"/>
              <w:ind w:left="300"/>
              <w:rPr>
                <w:rFonts w:asciiTheme="minorHAnsi" w:hAnsiTheme="minorHAnsi" w:cstheme="minorHAnsi"/>
                <w:sz w:val="22"/>
                <w:szCs w:val="22"/>
              </w:rPr>
            </w:pPr>
            <w:r w:rsidRPr="00FB1FC4">
              <w:rPr>
                <w:rFonts w:asciiTheme="minorHAnsi" w:hAnsiTheme="minorHAnsi" w:cstheme="minorHAnsi"/>
                <w:sz w:val="22"/>
                <w:szCs w:val="22"/>
              </w:rPr>
              <w:t>Maternal-Child Health</w:t>
            </w:r>
          </w:p>
        </w:tc>
        <w:tc>
          <w:tcPr>
            <w:tcW w:w="1022" w:type="dxa"/>
            <w:tcBorders>
              <w:top w:val="nil"/>
              <w:left w:val="nil"/>
              <w:bottom w:val="nil"/>
              <w:right w:val="nil"/>
            </w:tcBorders>
          </w:tcPr>
          <w:p w14:paraId="5EADE7D8" w14:textId="77777777" w:rsidR="00BD1C23" w:rsidRPr="00FB1FC4" w:rsidRDefault="00A939FF">
            <w:pPr>
              <w:spacing w:before="44"/>
              <w:ind w:left="187"/>
              <w:rPr>
                <w:rFonts w:asciiTheme="minorHAnsi" w:hAnsiTheme="minorHAnsi" w:cstheme="minorHAnsi"/>
                <w:sz w:val="22"/>
                <w:szCs w:val="22"/>
              </w:rPr>
            </w:pPr>
            <w:r w:rsidRPr="00FB1FC4">
              <w:rPr>
                <w:rFonts w:asciiTheme="minorHAnsi" w:hAnsiTheme="minorHAnsi" w:cstheme="minorHAnsi"/>
                <w:sz w:val="22"/>
                <w:szCs w:val="22"/>
              </w:rPr>
              <w:t>126 hours</w:t>
            </w:r>
          </w:p>
          <w:p w14:paraId="50A444BA" w14:textId="77777777" w:rsidR="00BD1C23" w:rsidRPr="00FB1FC4" w:rsidRDefault="00A939FF">
            <w:pPr>
              <w:spacing w:before="90"/>
              <w:ind w:left="237"/>
              <w:rPr>
                <w:rFonts w:asciiTheme="minorHAnsi" w:hAnsiTheme="minorHAnsi" w:cstheme="minorHAnsi"/>
                <w:sz w:val="22"/>
                <w:szCs w:val="22"/>
              </w:rPr>
            </w:pPr>
            <w:r w:rsidRPr="00FB1FC4">
              <w:rPr>
                <w:rFonts w:asciiTheme="minorHAnsi" w:hAnsiTheme="minorHAnsi" w:cstheme="minorHAnsi"/>
                <w:sz w:val="22"/>
                <w:szCs w:val="22"/>
              </w:rPr>
              <w:t>84  hours</w:t>
            </w:r>
          </w:p>
        </w:tc>
      </w:tr>
      <w:tr w:rsidR="00BD1C23" w:rsidRPr="00FB1FC4" w14:paraId="78D6D3FA" w14:textId="77777777">
        <w:trPr>
          <w:trHeight w:hRule="exact" w:val="660"/>
        </w:trPr>
        <w:tc>
          <w:tcPr>
            <w:tcW w:w="2703" w:type="dxa"/>
            <w:tcBorders>
              <w:top w:val="nil"/>
              <w:left w:val="nil"/>
              <w:bottom w:val="nil"/>
              <w:right w:val="nil"/>
            </w:tcBorders>
          </w:tcPr>
          <w:p w14:paraId="56631423" w14:textId="77777777" w:rsidR="00BD1C23" w:rsidRPr="00FB1FC4" w:rsidRDefault="00A939FF">
            <w:pPr>
              <w:spacing w:before="44"/>
              <w:ind w:left="44"/>
              <w:rPr>
                <w:rFonts w:asciiTheme="minorHAnsi" w:hAnsiTheme="minorHAnsi" w:cstheme="minorHAnsi"/>
                <w:sz w:val="22"/>
                <w:szCs w:val="22"/>
              </w:rPr>
            </w:pPr>
            <w:r w:rsidRPr="00FB1FC4">
              <w:rPr>
                <w:rFonts w:asciiTheme="minorHAnsi" w:hAnsiTheme="minorHAnsi" w:cstheme="minorHAnsi"/>
                <w:sz w:val="22"/>
                <w:szCs w:val="22"/>
              </w:rPr>
              <w:t>Maryville Nursing Home</w:t>
            </w:r>
          </w:p>
          <w:p w14:paraId="32085E94" w14:textId="77777777" w:rsidR="00BD1C23" w:rsidRPr="00FB1FC4" w:rsidRDefault="00A939FF">
            <w:pPr>
              <w:spacing w:before="90"/>
              <w:ind w:left="44"/>
              <w:rPr>
                <w:rFonts w:asciiTheme="minorHAnsi" w:hAnsiTheme="minorHAnsi" w:cstheme="minorHAnsi"/>
                <w:sz w:val="22"/>
                <w:szCs w:val="22"/>
              </w:rPr>
            </w:pPr>
            <w:r w:rsidRPr="00FB1FC4">
              <w:rPr>
                <w:rFonts w:asciiTheme="minorHAnsi" w:hAnsiTheme="minorHAnsi" w:cstheme="minorHAnsi"/>
                <w:spacing w:val="-18"/>
                <w:sz w:val="22"/>
                <w:szCs w:val="22"/>
              </w:rPr>
              <w:t>P</w:t>
            </w:r>
            <w:r w:rsidRPr="00FB1FC4">
              <w:rPr>
                <w:rFonts w:asciiTheme="minorHAnsi" w:hAnsiTheme="minorHAnsi" w:cstheme="minorHAnsi"/>
                <w:sz w:val="22"/>
                <w:szCs w:val="22"/>
              </w:rPr>
              <w:t>ACS Clinic</w:t>
            </w:r>
          </w:p>
        </w:tc>
        <w:tc>
          <w:tcPr>
            <w:tcW w:w="2081" w:type="dxa"/>
            <w:tcBorders>
              <w:top w:val="nil"/>
              <w:left w:val="nil"/>
              <w:bottom w:val="nil"/>
              <w:right w:val="nil"/>
            </w:tcBorders>
          </w:tcPr>
          <w:p w14:paraId="062121C5" w14:textId="77777777" w:rsidR="00BD1C23" w:rsidRPr="00FB1FC4" w:rsidRDefault="00A939FF">
            <w:pPr>
              <w:spacing w:before="44"/>
              <w:ind w:left="221"/>
              <w:rPr>
                <w:rFonts w:asciiTheme="minorHAnsi" w:hAnsiTheme="minorHAnsi" w:cstheme="minorHAnsi"/>
                <w:sz w:val="22"/>
                <w:szCs w:val="22"/>
              </w:rPr>
            </w:pPr>
            <w:r w:rsidRPr="00FB1FC4">
              <w:rPr>
                <w:rFonts w:asciiTheme="minorHAnsi" w:hAnsiTheme="minorHAnsi" w:cstheme="minorHAnsi"/>
                <w:sz w:val="22"/>
                <w:szCs w:val="22"/>
              </w:rPr>
              <w:t>Skilled Nursing</w:t>
            </w:r>
          </w:p>
          <w:p w14:paraId="4019396A" w14:textId="77777777" w:rsidR="00BD1C23" w:rsidRPr="00FB1FC4" w:rsidRDefault="00A939FF">
            <w:pPr>
              <w:spacing w:before="90"/>
              <w:ind w:left="221"/>
              <w:rPr>
                <w:rFonts w:asciiTheme="minorHAnsi" w:hAnsiTheme="minorHAnsi" w:cstheme="minorHAnsi"/>
                <w:sz w:val="22"/>
                <w:szCs w:val="22"/>
              </w:rPr>
            </w:pPr>
            <w:r w:rsidRPr="00FB1FC4">
              <w:rPr>
                <w:rFonts w:asciiTheme="minorHAnsi" w:hAnsiTheme="minorHAnsi" w:cstheme="minorHAnsi"/>
                <w:sz w:val="22"/>
                <w:szCs w:val="22"/>
              </w:rPr>
              <w:t>Outpatient Services</w:t>
            </w:r>
          </w:p>
        </w:tc>
        <w:tc>
          <w:tcPr>
            <w:tcW w:w="2992" w:type="dxa"/>
            <w:tcBorders>
              <w:top w:val="nil"/>
              <w:left w:val="nil"/>
              <w:bottom w:val="nil"/>
              <w:right w:val="nil"/>
            </w:tcBorders>
          </w:tcPr>
          <w:p w14:paraId="22BC6FDA" w14:textId="77777777" w:rsidR="00BD1C23" w:rsidRPr="00FB1FC4" w:rsidRDefault="00A939FF">
            <w:pPr>
              <w:spacing w:before="44"/>
              <w:ind w:left="300"/>
              <w:rPr>
                <w:rFonts w:asciiTheme="minorHAnsi" w:hAnsiTheme="minorHAnsi" w:cstheme="minorHAnsi"/>
                <w:sz w:val="22"/>
                <w:szCs w:val="22"/>
              </w:rPr>
            </w:pPr>
            <w:r w:rsidRPr="00FB1FC4">
              <w:rPr>
                <w:rFonts w:asciiTheme="minorHAnsi" w:hAnsiTheme="minorHAnsi" w:cstheme="minorHAnsi"/>
                <w:sz w:val="22"/>
                <w:szCs w:val="22"/>
              </w:rPr>
              <w:t>Chronic Care</w:t>
            </w:r>
          </w:p>
          <w:p w14:paraId="321BB797" w14:textId="77777777" w:rsidR="00BD1C23" w:rsidRPr="00FB1FC4" w:rsidRDefault="00A939FF">
            <w:pPr>
              <w:spacing w:before="90"/>
              <w:ind w:left="300"/>
              <w:rPr>
                <w:rFonts w:asciiTheme="minorHAnsi" w:hAnsiTheme="minorHAnsi" w:cstheme="minorHAnsi"/>
                <w:sz w:val="22"/>
                <w:szCs w:val="22"/>
              </w:rPr>
            </w:pPr>
            <w:r w:rsidRPr="00FB1FC4">
              <w:rPr>
                <w:rFonts w:asciiTheme="minorHAnsi" w:hAnsiTheme="minorHAnsi" w:cstheme="minorHAnsi"/>
                <w:sz w:val="22"/>
                <w:szCs w:val="22"/>
              </w:rPr>
              <w:t>Community Health</w:t>
            </w:r>
          </w:p>
        </w:tc>
        <w:tc>
          <w:tcPr>
            <w:tcW w:w="1022" w:type="dxa"/>
            <w:tcBorders>
              <w:top w:val="nil"/>
              <w:left w:val="nil"/>
              <w:bottom w:val="nil"/>
              <w:right w:val="nil"/>
            </w:tcBorders>
          </w:tcPr>
          <w:p w14:paraId="6C5EFAF0" w14:textId="77777777" w:rsidR="00BD1C23" w:rsidRPr="00FB1FC4" w:rsidRDefault="00A939FF">
            <w:pPr>
              <w:spacing w:before="44"/>
              <w:ind w:left="187"/>
              <w:rPr>
                <w:rFonts w:asciiTheme="minorHAnsi" w:hAnsiTheme="minorHAnsi" w:cstheme="minorHAnsi"/>
                <w:sz w:val="22"/>
                <w:szCs w:val="22"/>
              </w:rPr>
            </w:pPr>
            <w:r w:rsidRPr="00FB1FC4">
              <w:rPr>
                <w:rFonts w:asciiTheme="minorHAnsi" w:hAnsiTheme="minorHAnsi" w:cstheme="minorHAnsi"/>
                <w:sz w:val="22"/>
                <w:szCs w:val="22"/>
              </w:rPr>
              <w:t>126 hours</w:t>
            </w:r>
          </w:p>
          <w:p w14:paraId="12CDB649" w14:textId="77777777" w:rsidR="00BD1C23" w:rsidRPr="00FB1FC4" w:rsidRDefault="00A939FF">
            <w:pPr>
              <w:spacing w:before="90"/>
              <w:ind w:left="237"/>
              <w:rPr>
                <w:rFonts w:asciiTheme="minorHAnsi" w:hAnsiTheme="minorHAnsi" w:cstheme="minorHAnsi"/>
                <w:sz w:val="22"/>
                <w:szCs w:val="22"/>
              </w:rPr>
            </w:pPr>
            <w:r w:rsidRPr="00FB1FC4">
              <w:rPr>
                <w:rFonts w:asciiTheme="minorHAnsi" w:hAnsiTheme="minorHAnsi" w:cstheme="minorHAnsi"/>
                <w:sz w:val="22"/>
                <w:szCs w:val="22"/>
              </w:rPr>
              <w:t>84  hours</w:t>
            </w:r>
          </w:p>
        </w:tc>
      </w:tr>
      <w:tr w:rsidR="00BD1C23" w:rsidRPr="00FB1FC4" w14:paraId="70D4EC05" w14:textId="77777777">
        <w:trPr>
          <w:trHeight w:hRule="exact" w:val="690"/>
        </w:trPr>
        <w:tc>
          <w:tcPr>
            <w:tcW w:w="2703" w:type="dxa"/>
            <w:tcBorders>
              <w:top w:val="nil"/>
              <w:left w:val="nil"/>
              <w:bottom w:val="nil"/>
              <w:right w:val="nil"/>
            </w:tcBorders>
          </w:tcPr>
          <w:p w14:paraId="648F0645" w14:textId="77777777" w:rsidR="00BD1C23" w:rsidRPr="00FB1FC4" w:rsidRDefault="00A939FF">
            <w:pPr>
              <w:spacing w:before="44"/>
              <w:ind w:left="44"/>
              <w:rPr>
                <w:rFonts w:asciiTheme="minorHAnsi" w:hAnsiTheme="minorHAnsi" w:cstheme="minorHAnsi"/>
                <w:sz w:val="22"/>
                <w:szCs w:val="22"/>
              </w:rPr>
            </w:pPr>
            <w:r w:rsidRPr="00FB1FC4">
              <w:rPr>
                <w:rFonts w:asciiTheme="minorHAnsi" w:hAnsiTheme="minorHAnsi" w:cstheme="minorHAnsi"/>
                <w:sz w:val="22"/>
                <w:szCs w:val="22"/>
              </w:rPr>
              <w:t>Operation Nightwatch</w:t>
            </w:r>
          </w:p>
          <w:p w14:paraId="5DF066FF" w14:textId="77777777" w:rsidR="00BD1C23" w:rsidRPr="00FB1FC4" w:rsidRDefault="00A939FF">
            <w:pPr>
              <w:spacing w:before="90"/>
              <w:ind w:left="44"/>
              <w:rPr>
                <w:rFonts w:asciiTheme="minorHAnsi" w:hAnsiTheme="minorHAnsi" w:cstheme="minorHAnsi"/>
                <w:sz w:val="22"/>
                <w:szCs w:val="22"/>
              </w:rPr>
            </w:pPr>
            <w:r w:rsidRPr="00FB1FC4">
              <w:rPr>
                <w:rFonts w:asciiTheme="minorHAnsi" w:hAnsiTheme="minorHAnsi" w:cstheme="minorHAnsi"/>
                <w:sz w:val="22"/>
                <w:szCs w:val="22"/>
              </w:rPr>
              <w:t>Maryville Nursing Home</w:t>
            </w:r>
          </w:p>
        </w:tc>
        <w:tc>
          <w:tcPr>
            <w:tcW w:w="2081" w:type="dxa"/>
            <w:tcBorders>
              <w:top w:val="nil"/>
              <w:left w:val="nil"/>
              <w:bottom w:val="nil"/>
              <w:right w:val="nil"/>
            </w:tcBorders>
          </w:tcPr>
          <w:p w14:paraId="6AAC2DFC" w14:textId="77777777" w:rsidR="00BD1C23" w:rsidRPr="00FB1FC4" w:rsidRDefault="00A939FF">
            <w:pPr>
              <w:spacing w:before="44"/>
              <w:ind w:left="221"/>
              <w:rPr>
                <w:rFonts w:asciiTheme="minorHAnsi" w:hAnsiTheme="minorHAnsi" w:cstheme="minorHAnsi"/>
                <w:sz w:val="22"/>
                <w:szCs w:val="22"/>
              </w:rPr>
            </w:pPr>
            <w:r w:rsidRPr="00FB1FC4">
              <w:rPr>
                <w:rFonts w:asciiTheme="minorHAnsi" w:hAnsiTheme="minorHAnsi" w:cstheme="minorHAnsi"/>
                <w:sz w:val="22"/>
                <w:szCs w:val="22"/>
              </w:rPr>
              <w:t>Outpatient Services</w:t>
            </w:r>
          </w:p>
          <w:p w14:paraId="6A6D0538" w14:textId="77777777" w:rsidR="00BD1C23" w:rsidRPr="00FB1FC4" w:rsidRDefault="00A939FF">
            <w:pPr>
              <w:spacing w:before="90"/>
              <w:ind w:left="221"/>
              <w:rPr>
                <w:rFonts w:asciiTheme="minorHAnsi" w:hAnsiTheme="minorHAnsi" w:cstheme="minorHAnsi"/>
                <w:sz w:val="22"/>
                <w:szCs w:val="22"/>
              </w:rPr>
            </w:pPr>
            <w:r w:rsidRPr="00FB1FC4">
              <w:rPr>
                <w:rFonts w:asciiTheme="minorHAnsi" w:hAnsiTheme="minorHAnsi" w:cstheme="minorHAnsi"/>
                <w:sz w:val="22"/>
                <w:szCs w:val="22"/>
              </w:rPr>
              <w:t>Long-</w:t>
            </w:r>
            <w:r w:rsidRPr="00FB1FC4">
              <w:rPr>
                <w:rFonts w:asciiTheme="minorHAnsi" w:hAnsiTheme="minorHAnsi" w:cstheme="minorHAnsi"/>
                <w:spacing w:val="-14"/>
                <w:sz w:val="22"/>
                <w:szCs w:val="22"/>
              </w:rPr>
              <w:t>T</w:t>
            </w:r>
            <w:r w:rsidRPr="00FB1FC4">
              <w:rPr>
                <w:rFonts w:asciiTheme="minorHAnsi" w:hAnsiTheme="minorHAnsi" w:cstheme="minorHAnsi"/>
                <w:sz w:val="22"/>
                <w:szCs w:val="22"/>
              </w:rPr>
              <w:t>erm Care</w:t>
            </w:r>
          </w:p>
        </w:tc>
        <w:tc>
          <w:tcPr>
            <w:tcW w:w="2992" w:type="dxa"/>
            <w:tcBorders>
              <w:top w:val="nil"/>
              <w:left w:val="nil"/>
              <w:bottom w:val="nil"/>
              <w:right w:val="nil"/>
            </w:tcBorders>
          </w:tcPr>
          <w:p w14:paraId="736E2C07" w14:textId="77777777" w:rsidR="00BD1C23" w:rsidRPr="00FB1FC4" w:rsidRDefault="00A939FF">
            <w:pPr>
              <w:spacing w:before="44"/>
              <w:ind w:left="300"/>
              <w:rPr>
                <w:rFonts w:asciiTheme="minorHAnsi" w:hAnsiTheme="minorHAnsi" w:cstheme="minorHAnsi"/>
                <w:sz w:val="22"/>
                <w:szCs w:val="22"/>
              </w:rPr>
            </w:pPr>
            <w:r w:rsidRPr="00FB1FC4">
              <w:rPr>
                <w:rFonts w:asciiTheme="minorHAnsi" w:hAnsiTheme="minorHAnsi" w:cstheme="minorHAnsi"/>
                <w:sz w:val="22"/>
                <w:szCs w:val="22"/>
              </w:rPr>
              <w:t>Mental Health</w:t>
            </w:r>
          </w:p>
          <w:p w14:paraId="649BFDF4" w14:textId="77777777" w:rsidR="00BD1C23" w:rsidRPr="00FB1FC4" w:rsidRDefault="00A939FF">
            <w:pPr>
              <w:spacing w:before="90"/>
              <w:ind w:left="300"/>
              <w:rPr>
                <w:rFonts w:asciiTheme="minorHAnsi" w:hAnsiTheme="minorHAnsi" w:cstheme="minorHAnsi"/>
                <w:sz w:val="22"/>
                <w:szCs w:val="22"/>
              </w:rPr>
            </w:pPr>
            <w:r w:rsidRPr="00FB1FC4">
              <w:rPr>
                <w:rFonts w:asciiTheme="minorHAnsi" w:hAnsiTheme="minorHAnsi" w:cstheme="minorHAnsi"/>
                <w:sz w:val="22"/>
                <w:szCs w:val="22"/>
              </w:rPr>
              <w:t>Nursing Foundations</w:t>
            </w:r>
          </w:p>
        </w:tc>
        <w:tc>
          <w:tcPr>
            <w:tcW w:w="1022" w:type="dxa"/>
            <w:tcBorders>
              <w:top w:val="nil"/>
              <w:left w:val="nil"/>
              <w:bottom w:val="nil"/>
              <w:right w:val="nil"/>
            </w:tcBorders>
          </w:tcPr>
          <w:p w14:paraId="4F6A6BC1" w14:textId="77777777" w:rsidR="00BD1C23" w:rsidRPr="00FB1FC4" w:rsidRDefault="00A939FF">
            <w:pPr>
              <w:spacing w:before="44"/>
              <w:ind w:left="187"/>
              <w:rPr>
                <w:rFonts w:asciiTheme="minorHAnsi" w:hAnsiTheme="minorHAnsi" w:cstheme="minorHAnsi"/>
                <w:sz w:val="22"/>
                <w:szCs w:val="22"/>
              </w:rPr>
            </w:pPr>
            <w:r w:rsidRPr="00FB1FC4">
              <w:rPr>
                <w:rFonts w:asciiTheme="minorHAnsi" w:hAnsiTheme="minorHAnsi" w:cstheme="minorHAnsi"/>
                <w:sz w:val="22"/>
                <w:szCs w:val="22"/>
              </w:rPr>
              <w:t>126 hours</w:t>
            </w:r>
          </w:p>
          <w:p w14:paraId="40B4BD74" w14:textId="77777777" w:rsidR="00BD1C23" w:rsidRPr="00FB1FC4" w:rsidRDefault="00A939FF">
            <w:pPr>
              <w:spacing w:before="90"/>
              <w:ind w:left="237"/>
              <w:rPr>
                <w:rFonts w:asciiTheme="minorHAnsi" w:hAnsiTheme="minorHAnsi" w:cstheme="minorHAnsi"/>
                <w:sz w:val="22"/>
                <w:szCs w:val="22"/>
              </w:rPr>
            </w:pPr>
            <w:r w:rsidRPr="00FB1FC4">
              <w:rPr>
                <w:rFonts w:asciiTheme="minorHAnsi" w:hAnsiTheme="minorHAnsi" w:cstheme="minorHAnsi"/>
                <w:sz w:val="22"/>
                <w:szCs w:val="22"/>
              </w:rPr>
              <w:t>84  hours</w:t>
            </w:r>
          </w:p>
        </w:tc>
      </w:tr>
    </w:tbl>
    <w:p w14:paraId="336F76B3" w14:textId="77777777" w:rsidR="00BD1C23" w:rsidRPr="00FB1FC4" w:rsidRDefault="00BD1C23">
      <w:pPr>
        <w:spacing w:line="200" w:lineRule="exact"/>
        <w:rPr>
          <w:rFonts w:asciiTheme="minorHAnsi" w:hAnsiTheme="minorHAnsi" w:cstheme="minorHAnsi"/>
          <w:sz w:val="22"/>
          <w:szCs w:val="22"/>
        </w:rPr>
      </w:pPr>
    </w:p>
    <w:p w14:paraId="562986AB" w14:textId="77777777" w:rsidR="00BD1C23" w:rsidRPr="00FB1FC4" w:rsidRDefault="00BD1C23">
      <w:pPr>
        <w:spacing w:line="220" w:lineRule="exact"/>
        <w:rPr>
          <w:rFonts w:asciiTheme="minorHAnsi" w:hAnsiTheme="minorHAnsi" w:cstheme="minorHAnsi"/>
          <w:sz w:val="22"/>
          <w:szCs w:val="22"/>
        </w:rPr>
      </w:pPr>
    </w:p>
    <w:p w14:paraId="12203F91" w14:textId="77777777" w:rsidR="00BD1C23" w:rsidRPr="00FB1FC4" w:rsidRDefault="00A939FF">
      <w:pPr>
        <w:spacing w:before="34"/>
        <w:ind w:left="100"/>
        <w:rPr>
          <w:rFonts w:asciiTheme="minorHAnsi" w:hAnsiTheme="minorHAnsi" w:cstheme="minorHAnsi"/>
          <w:sz w:val="22"/>
          <w:szCs w:val="22"/>
        </w:rPr>
      </w:pPr>
      <w:r w:rsidRPr="00FB1FC4">
        <w:rPr>
          <w:rFonts w:asciiTheme="minorHAnsi" w:hAnsiTheme="minorHAnsi" w:cstheme="minorHAnsi"/>
          <w:sz w:val="22"/>
          <w:szCs w:val="22"/>
        </w:rPr>
        <w:t>EDUC</w:t>
      </w:r>
      <w:r w:rsidRPr="00FB1FC4">
        <w:rPr>
          <w:rFonts w:asciiTheme="minorHAnsi" w:hAnsiTheme="minorHAnsi" w:cstheme="minorHAnsi"/>
          <w:spacing w:val="-22"/>
          <w:sz w:val="22"/>
          <w:szCs w:val="22"/>
        </w:rPr>
        <w:t>A</w:t>
      </w:r>
      <w:r w:rsidRPr="00FB1FC4">
        <w:rPr>
          <w:rFonts w:asciiTheme="minorHAnsi" w:hAnsiTheme="minorHAnsi" w:cstheme="minorHAnsi"/>
          <w:sz w:val="22"/>
          <w:szCs w:val="22"/>
        </w:rPr>
        <w:t xml:space="preserve">TION:   </w:t>
      </w:r>
      <w:r w:rsidRPr="00FB1FC4">
        <w:rPr>
          <w:rFonts w:asciiTheme="minorHAnsi" w:hAnsiTheme="minorHAnsi" w:cstheme="minorHAnsi"/>
          <w:spacing w:val="40"/>
          <w:sz w:val="22"/>
          <w:szCs w:val="22"/>
        </w:rPr>
        <w:t xml:space="preserve"> </w:t>
      </w:r>
      <w:r w:rsidRPr="00FB1FC4">
        <w:rPr>
          <w:rFonts w:asciiTheme="minorHAnsi" w:hAnsiTheme="minorHAnsi" w:cstheme="minorHAnsi"/>
          <w:sz w:val="22"/>
          <w:szCs w:val="22"/>
        </w:rPr>
        <w:t>Bachelor of Science in Nursing, Date</w:t>
      </w:r>
    </w:p>
    <w:p w14:paraId="7A33514C" w14:textId="77777777" w:rsidR="00BD1C23" w:rsidRPr="00FB1FC4" w:rsidRDefault="00A939FF">
      <w:pPr>
        <w:spacing w:line="220" w:lineRule="exact"/>
        <w:ind w:left="1540"/>
        <w:rPr>
          <w:rFonts w:asciiTheme="minorHAnsi" w:hAnsiTheme="minorHAnsi" w:cstheme="minorHAnsi"/>
          <w:sz w:val="22"/>
          <w:szCs w:val="22"/>
        </w:rPr>
      </w:pPr>
      <w:r w:rsidRPr="00FB1FC4">
        <w:rPr>
          <w:rFonts w:asciiTheme="minorHAnsi" w:hAnsiTheme="minorHAnsi" w:cstheme="minorHAnsi"/>
          <w:sz w:val="22"/>
          <w:szCs w:val="22"/>
        </w:rPr>
        <w:t xml:space="preserve">Linfield </w:t>
      </w:r>
      <w:r w:rsidRPr="00FB1FC4">
        <w:rPr>
          <w:rFonts w:asciiTheme="minorHAnsi" w:hAnsiTheme="minorHAnsi" w:cstheme="minorHAnsi"/>
          <w:sz w:val="22"/>
          <w:szCs w:val="22"/>
        </w:rPr>
        <w:t>College – Good Samaritan School of Nursing, Portland, OR</w:t>
      </w:r>
    </w:p>
    <w:p w14:paraId="1DC2D695" w14:textId="77777777" w:rsidR="00BD1C23" w:rsidRPr="00FB1FC4" w:rsidRDefault="00BD1C23">
      <w:pPr>
        <w:spacing w:line="120" w:lineRule="exact"/>
        <w:rPr>
          <w:rFonts w:asciiTheme="minorHAnsi" w:hAnsiTheme="minorHAnsi" w:cstheme="minorHAnsi"/>
          <w:sz w:val="22"/>
          <w:szCs w:val="22"/>
        </w:rPr>
      </w:pPr>
    </w:p>
    <w:p w14:paraId="56AEE346" w14:textId="77777777" w:rsidR="00BD1C23" w:rsidRPr="00FB1FC4" w:rsidRDefault="00BD1C23">
      <w:pPr>
        <w:spacing w:line="200" w:lineRule="exact"/>
        <w:rPr>
          <w:rFonts w:asciiTheme="minorHAnsi" w:hAnsiTheme="minorHAnsi" w:cstheme="minorHAnsi"/>
          <w:sz w:val="22"/>
          <w:szCs w:val="22"/>
        </w:rPr>
      </w:pPr>
    </w:p>
    <w:p w14:paraId="0E51E9C5" w14:textId="77777777" w:rsidR="00BD1C23" w:rsidRPr="00FB1FC4" w:rsidRDefault="00BD1C23">
      <w:pPr>
        <w:spacing w:line="200" w:lineRule="exact"/>
        <w:rPr>
          <w:rFonts w:asciiTheme="minorHAnsi" w:hAnsiTheme="minorHAnsi" w:cstheme="minorHAnsi"/>
          <w:sz w:val="22"/>
          <w:szCs w:val="22"/>
        </w:rPr>
      </w:pPr>
    </w:p>
    <w:p w14:paraId="7781EF46"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sz w:val="22"/>
          <w:szCs w:val="22"/>
        </w:rPr>
        <w:t>MEMBERSHIP:</w:t>
      </w:r>
      <w:r w:rsidRPr="00FB1FC4">
        <w:rPr>
          <w:rFonts w:asciiTheme="minorHAnsi" w:hAnsiTheme="minorHAnsi" w:cstheme="minorHAnsi"/>
          <w:spacing w:val="34"/>
          <w:sz w:val="22"/>
          <w:szCs w:val="22"/>
        </w:rPr>
        <w:t xml:space="preserve"> </w:t>
      </w:r>
      <w:r w:rsidRPr="00FB1FC4">
        <w:rPr>
          <w:rFonts w:asciiTheme="minorHAnsi" w:hAnsiTheme="minorHAnsi" w:cstheme="minorHAnsi"/>
          <w:sz w:val="22"/>
          <w:szCs w:val="22"/>
        </w:rPr>
        <w:t>Sigma</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Theta</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4"/>
          <w:sz w:val="22"/>
          <w:szCs w:val="22"/>
        </w:rPr>
        <w:t>T</w:t>
      </w:r>
      <w:r w:rsidRPr="00FB1FC4">
        <w:rPr>
          <w:rFonts w:asciiTheme="minorHAnsi" w:hAnsiTheme="minorHAnsi" w:cstheme="minorHAnsi"/>
          <w:sz w:val="22"/>
          <w:szCs w:val="22"/>
        </w:rPr>
        <w:t>au Honor Society of Nursing</w:t>
      </w:r>
    </w:p>
    <w:p w14:paraId="4EC53FEC" w14:textId="77777777" w:rsidR="00BD1C23" w:rsidRPr="00FB1FC4" w:rsidRDefault="00BD1C23">
      <w:pPr>
        <w:spacing w:line="100" w:lineRule="exact"/>
        <w:rPr>
          <w:rFonts w:asciiTheme="minorHAnsi" w:hAnsiTheme="minorHAnsi" w:cstheme="minorHAnsi"/>
          <w:sz w:val="22"/>
          <w:szCs w:val="22"/>
        </w:rPr>
      </w:pPr>
    </w:p>
    <w:p w14:paraId="0032255E" w14:textId="77777777" w:rsidR="00BD1C23" w:rsidRPr="00FB1FC4" w:rsidRDefault="00A939FF">
      <w:pPr>
        <w:ind w:left="1540"/>
        <w:rPr>
          <w:rFonts w:asciiTheme="minorHAnsi" w:hAnsiTheme="minorHAnsi" w:cstheme="minorHAnsi"/>
          <w:sz w:val="22"/>
          <w:szCs w:val="22"/>
        </w:rPr>
      </w:pPr>
      <w:r w:rsidRPr="00FB1FC4">
        <w:rPr>
          <w:rFonts w:asciiTheme="minorHAnsi" w:hAnsiTheme="minorHAnsi" w:cstheme="minorHAnsi"/>
          <w:sz w:val="22"/>
          <w:szCs w:val="22"/>
        </w:rPr>
        <w:t>National Student Nurses</w:t>
      </w:r>
      <w:r w:rsidRPr="00FB1FC4">
        <w:rPr>
          <w:rFonts w:asciiTheme="minorHAnsi" w:hAnsiTheme="minorHAnsi" w:cstheme="minorHAnsi"/>
          <w:spacing w:val="-11"/>
          <w:sz w:val="22"/>
          <w:szCs w:val="22"/>
        </w:rPr>
        <w:t xml:space="preserve"> </w:t>
      </w:r>
      <w:r w:rsidRPr="00FB1FC4">
        <w:rPr>
          <w:rFonts w:asciiTheme="minorHAnsi" w:hAnsiTheme="minorHAnsi" w:cstheme="minorHAnsi"/>
          <w:sz w:val="22"/>
          <w:szCs w:val="22"/>
        </w:rPr>
        <w:t>Association</w:t>
      </w:r>
    </w:p>
    <w:p w14:paraId="1ED03874" w14:textId="77777777" w:rsidR="00BD1C23" w:rsidRPr="00FB1FC4" w:rsidRDefault="00A939FF">
      <w:pPr>
        <w:spacing w:before="90" w:line="220" w:lineRule="exact"/>
        <w:ind w:left="1540"/>
        <w:rPr>
          <w:rFonts w:asciiTheme="minorHAnsi" w:hAnsiTheme="minorHAnsi" w:cstheme="minorHAnsi"/>
          <w:sz w:val="22"/>
          <w:szCs w:val="22"/>
        </w:rPr>
      </w:pPr>
      <w:r w:rsidRPr="00FB1FC4">
        <w:rPr>
          <w:rFonts w:asciiTheme="minorHAnsi" w:hAnsiTheme="minorHAnsi" w:cstheme="minorHAnsi"/>
          <w:position w:val="-1"/>
          <w:sz w:val="22"/>
          <w:szCs w:val="22"/>
        </w:rPr>
        <w:t>Nursing Students</w:t>
      </w:r>
      <w:r w:rsidRPr="00FB1FC4">
        <w:rPr>
          <w:rFonts w:asciiTheme="minorHAnsi" w:hAnsiTheme="minorHAnsi" w:cstheme="minorHAnsi"/>
          <w:spacing w:val="-4"/>
          <w:position w:val="-1"/>
          <w:sz w:val="22"/>
          <w:szCs w:val="22"/>
        </w:rPr>
        <w:t xml:space="preserve"> </w:t>
      </w:r>
      <w:r w:rsidRPr="00FB1FC4">
        <w:rPr>
          <w:rFonts w:asciiTheme="minorHAnsi" w:hAnsiTheme="minorHAnsi" w:cstheme="minorHAnsi"/>
          <w:spacing w:val="-8"/>
          <w:position w:val="-1"/>
          <w:sz w:val="22"/>
          <w:szCs w:val="22"/>
        </w:rPr>
        <w:t>W</w:t>
      </w:r>
      <w:r w:rsidRPr="00FB1FC4">
        <w:rPr>
          <w:rFonts w:asciiTheme="minorHAnsi" w:hAnsiTheme="minorHAnsi" w:cstheme="minorHAnsi"/>
          <w:position w:val="-1"/>
          <w:sz w:val="22"/>
          <w:szCs w:val="22"/>
        </w:rPr>
        <w:t>ithout Borders</w:t>
      </w:r>
    </w:p>
    <w:p w14:paraId="3512818D" w14:textId="77777777" w:rsidR="00BD1C23" w:rsidRPr="00FB1FC4" w:rsidRDefault="00BD1C23">
      <w:pPr>
        <w:spacing w:line="120" w:lineRule="exact"/>
        <w:rPr>
          <w:rFonts w:asciiTheme="minorHAnsi" w:hAnsiTheme="minorHAnsi" w:cstheme="minorHAnsi"/>
          <w:sz w:val="22"/>
          <w:szCs w:val="22"/>
        </w:rPr>
      </w:pPr>
    </w:p>
    <w:p w14:paraId="2200C40F" w14:textId="77777777" w:rsidR="00BD1C23" w:rsidRPr="00FB1FC4" w:rsidRDefault="00BD1C23">
      <w:pPr>
        <w:spacing w:line="200" w:lineRule="exact"/>
        <w:rPr>
          <w:rFonts w:asciiTheme="minorHAnsi" w:hAnsiTheme="minorHAnsi" w:cstheme="minorHAnsi"/>
          <w:sz w:val="22"/>
          <w:szCs w:val="22"/>
        </w:rPr>
      </w:pPr>
    </w:p>
    <w:p w14:paraId="126E3204" w14:textId="77777777" w:rsidR="00BD1C23" w:rsidRPr="00FB1FC4" w:rsidRDefault="00BD1C23">
      <w:pPr>
        <w:spacing w:line="200" w:lineRule="exact"/>
        <w:rPr>
          <w:rFonts w:asciiTheme="minorHAnsi" w:hAnsiTheme="minorHAnsi" w:cstheme="minorHAnsi"/>
          <w:sz w:val="22"/>
          <w:szCs w:val="22"/>
        </w:rPr>
        <w:sectPr w:rsidR="00BD1C23" w:rsidRPr="00FB1FC4">
          <w:headerReference w:type="default" r:id="rId23"/>
          <w:pgSz w:w="12240" w:h="15840"/>
          <w:pgMar w:top="1020" w:right="1600" w:bottom="280" w:left="960" w:header="0" w:footer="0" w:gutter="0"/>
          <w:cols w:space="720"/>
        </w:sectPr>
      </w:pPr>
    </w:p>
    <w:p w14:paraId="288190A2" w14:textId="77777777" w:rsidR="00BD1C23" w:rsidRPr="00FB1FC4" w:rsidRDefault="00A939FF">
      <w:pPr>
        <w:spacing w:before="34"/>
        <w:ind w:left="100" w:right="-50"/>
        <w:rPr>
          <w:rFonts w:asciiTheme="minorHAnsi" w:hAnsiTheme="minorHAnsi" w:cstheme="minorHAnsi"/>
          <w:sz w:val="22"/>
          <w:szCs w:val="22"/>
        </w:rPr>
      </w:pPr>
      <w:r w:rsidRPr="00FB1FC4">
        <w:rPr>
          <w:rFonts w:asciiTheme="minorHAnsi" w:hAnsiTheme="minorHAnsi" w:cstheme="minorHAnsi"/>
          <w:sz w:val="22"/>
          <w:szCs w:val="22"/>
        </w:rPr>
        <w:t>EMPLOYMEN</w:t>
      </w:r>
      <w:r w:rsidRPr="00FB1FC4">
        <w:rPr>
          <w:rFonts w:asciiTheme="minorHAnsi" w:hAnsiTheme="minorHAnsi" w:cstheme="minorHAnsi"/>
          <w:spacing w:val="-10"/>
          <w:sz w:val="22"/>
          <w:szCs w:val="22"/>
        </w:rPr>
        <w:t>T</w:t>
      </w:r>
      <w:r w:rsidRPr="00FB1FC4">
        <w:rPr>
          <w:rFonts w:asciiTheme="minorHAnsi" w:hAnsiTheme="minorHAnsi" w:cstheme="minorHAnsi"/>
          <w:sz w:val="22"/>
          <w:szCs w:val="22"/>
        </w:rPr>
        <w:t>:</w:t>
      </w:r>
    </w:p>
    <w:p w14:paraId="0D964DC7" w14:textId="77777777" w:rsidR="00BD1C23" w:rsidRPr="00FB1FC4" w:rsidRDefault="00A939FF">
      <w:pPr>
        <w:spacing w:before="14" w:line="240" w:lineRule="exact"/>
        <w:rPr>
          <w:rFonts w:asciiTheme="minorHAnsi" w:hAnsiTheme="minorHAnsi" w:cstheme="minorHAnsi"/>
          <w:sz w:val="22"/>
          <w:szCs w:val="22"/>
        </w:rPr>
      </w:pPr>
      <w:r w:rsidRPr="00FB1FC4">
        <w:rPr>
          <w:rFonts w:asciiTheme="minorHAnsi" w:hAnsiTheme="minorHAnsi" w:cstheme="minorHAnsi"/>
          <w:sz w:val="22"/>
          <w:szCs w:val="22"/>
        </w:rPr>
        <w:br w:type="column"/>
      </w:r>
    </w:p>
    <w:p w14:paraId="5A32843D" w14:textId="77777777" w:rsidR="00BD1C23" w:rsidRPr="00FB1FC4" w:rsidRDefault="00A939FF">
      <w:pPr>
        <w:rPr>
          <w:rFonts w:asciiTheme="minorHAnsi" w:hAnsiTheme="minorHAnsi" w:cstheme="minorHAnsi"/>
          <w:sz w:val="22"/>
          <w:szCs w:val="22"/>
        </w:rPr>
      </w:pPr>
      <w:r w:rsidRPr="00FB1FC4">
        <w:rPr>
          <w:rFonts w:asciiTheme="minorHAnsi" w:hAnsiTheme="minorHAnsi" w:cstheme="minorHAnsi"/>
          <w:sz w:val="22"/>
          <w:szCs w:val="22"/>
        </w:rPr>
        <w:t xml:space="preserve">Date – Date       </w:t>
      </w:r>
      <w:r w:rsidRPr="00FB1FC4">
        <w:rPr>
          <w:rFonts w:asciiTheme="minorHAnsi" w:hAnsiTheme="minorHAnsi" w:cstheme="minorHAnsi"/>
          <w:spacing w:val="50"/>
          <w:sz w:val="22"/>
          <w:szCs w:val="22"/>
        </w:rPr>
        <w:t xml:space="preserve"> </w:t>
      </w:r>
      <w:r w:rsidRPr="00FB1FC4">
        <w:rPr>
          <w:rFonts w:asciiTheme="minorHAnsi" w:hAnsiTheme="minorHAnsi" w:cstheme="minorHAnsi"/>
          <w:sz w:val="22"/>
          <w:szCs w:val="22"/>
        </w:rPr>
        <w:t xml:space="preserve">University Place </w:t>
      </w:r>
      <w:r w:rsidRPr="00FB1FC4">
        <w:rPr>
          <w:rFonts w:asciiTheme="minorHAnsi" w:hAnsiTheme="minorHAnsi" w:cstheme="minorHAnsi"/>
          <w:sz w:val="22"/>
          <w:szCs w:val="22"/>
        </w:rPr>
        <w:t xml:space="preserve">Restaurant                                         </w:t>
      </w:r>
      <w:r w:rsidRPr="00FB1FC4">
        <w:rPr>
          <w:rFonts w:asciiTheme="minorHAnsi" w:hAnsiTheme="minorHAnsi" w:cstheme="minorHAnsi"/>
          <w:spacing w:val="22"/>
          <w:sz w:val="22"/>
          <w:szCs w:val="22"/>
        </w:rPr>
        <w:t xml:space="preserve"> </w:t>
      </w:r>
      <w:r w:rsidRPr="00FB1FC4">
        <w:rPr>
          <w:rFonts w:asciiTheme="minorHAnsi" w:hAnsiTheme="minorHAnsi" w:cstheme="minorHAnsi"/>
          <w:sz w:val="22"/>
          <w:szCs w:val="22"/>
        </w:rPr>
        <w:t>Portland, Oregon</w:t>
      </w:r>
    </w:p>
    <w:p w14:paraId="5F07F3CC" w14:textId="77777777" w:rsidR="00BD1C23" w:rsidRPr="00FB1FC4" w:rsidRDefault="00A939FF">
      <w:pPr>
        <w:spacing w:line="220" w:lineRule="exact"/>
        <w:ind w:left="1440"/>
        <w:rPr>
          <w:rFonts w:asciiTheme="minorHAnsi" w:hAnsiTheme="minorHAnsi" w:cstheme="minorHAnsi"/>
          <w:sz w:val="22"/>
          <w:szCs w:val="22"/>
        </w:rPr>
      </w:pPr>
      <w:r w:rsidRPr="00FB1FC4">
        <w:rPr>
          <w:rFonts w:asciiTheme="minorHAnsi" w:hAnsiTheme="minorHAnsi" w:cstheme="minorHAnsi"/>
          <w:sz w:val="22"/>
          <w:szCs w:val="22"/>
        </w:rPr>
        <w:t>Server</w:t>
      </w:r>
    </w:p>
    <w:p w14:paraId="4F20B891" w14:textId="77777777" w:rsidR="00BD1C23" w:rsidRPr="00FB1FC4" w:rsidRDefault="00BD1C23">
      <w:pPr>
        <w:spacing w:before="10" w:line="200" w:lineRule="exact"/>
        <w:rPr>
          <w:rFonts w:asciiTheme="minorHAnsi" w:hAnsiTheme="minorHAnsi" w:cstheme="minorHAnsi"/>
          <w:sz w:val="22"/>
          <w:szCs w:val="22"/>
        </w:rPr>
      </w:pPr>
    </w:p>
    <w:p w14:paraId="35557C40" w14:textId="77777777" w:rsidR="00BD1C23" w:rsidRPr="00FB1FC4" w:rsidRDefault="00A939FF">
      <w:pPr>
        <w:rPr>
          <w:rFonts w:asciiTheme="minorHAnsi" w:hAnsiTheme="minorHAnsi" w:cstheme="minorHAnsi"/>
          <w:sz w:val="22"/>
          <w:szCs w:val="22"/>
        </w:rPr>
      </w:pPr>
      <w:r w:rsidRPr="00FB1FC4">
        <w:rPr>
          <w:rFonts w:asciiTheme="minorHAnsi" w:hAnsiTheme="minorHAnsi" w:cstheme="minorHAnsi"/>
          <w:sz w:val="22"/>
          <w:szCs w:val="22"/>
        </w:rPr>
        <w:t xml:space="preserve">Date – Date        </w:t>
      </w:r>
      <w:r w:rsidRPr="00FB1FC4">
        <w:rPr>
          <w:rFonts w:asciiTheme="minorHAnsi" w:hAnsiTheme="minorHAnsi" w:cstheme="minorHAnsi"/>
          <w:spacing w:val="35"/>
          <w:sz w:val="22"/>
          <w:szCs w:val="22"/>
        </w:rPr>
        <w:t xml:space="preserve"> </w:t>
      </w:r>
      <w:r w:rsidRPr="00FB1FC4">
        <w:rPr>
          <w:rFonts w:asciiTheme="minorHAnsi" w:hAnsiTheme="minorHAnsi" w:cstheme="minorHAnsi"/>
          <w:sz w:val="22"/>
          <w:szCs w:val="22"/>
        </w:rPr>
        <w:t xml:space="preserve">Kartini Clinic                                                               </w:t>
      </w:r>
      <w:r w:rsidRPr="00FB1FC4">
        <w:rPr>
          <w:rFonts w:asciiTheme="minorHAnsi" w:hAnsiTheme="minorHAnsi" w:cstheme="minorHAnsi"/>
          <w:spacing w:val="15"/>
          <w:sz w:val="22"/>
          <w:szCs w:val="22"/>
        </w:rPr>
        <w:t xml:space="preserve"> </w:t>
      </w:r>
      <w:r w:rsidRPr="00FB1FC4">
        <w:rPr>
          <w:rFonts w:asciiTheme="minorHAnsi" w:hAnsiTheme="minorHAnsi" w:cstheme="minorHAnsi"/>
          <w:sz w:val="22"/>
          <w:szCs w:val="22"/>
        </w:rPr>
        <w:t>Portland, Oregon</w:t>
      </w:r>
    </w:p>
    <w:p w14:paraId="2B8C7A78" w14:textId="77777777" w:rsidR="00BD1C23" w:rsidRPr="00FB1FC4" w:rsidRDefault="00A939FF">
      <w:pPr>
        <w:spacing w:line="200" w:lineRule="exact"/>
        <w:ind w:left="1460"/>
        <w:rPr>
          <w:rFonts w:asciiTheme="minorHAnsi" w:hAnsiTheme="minorHAnsi" w:cstheme="minorHAnsi"/>
          <w:sz w:val="22"/>
          <w:szCs w:val="22"/>
        </w:rPr>
        <w:sectPr w:rsidR="00BD1C23" w:rsidRPr="00FB1FC4">
          <w:type w:val="continuous"/>
          <w:pgSz w:w="12240" w:h="15840"/>
          <w:pgMar w:top="620" w:right="1600" w:bottom="280" w:left="960" w:header="720" w:footer="720" w:gutter="0"/>
          <w:cols w:num="2" w:space="720" w:equalWidth="0">
            <w:col w:w="1534" w:space="6"/>
            <w:col w:w="8140"/>
          </w:cols>
        </w:sectPr>
      </w:pPr>
      <w:r w:rsidRPr="00FB1FC4">
        <w:rPr>
          <w:rFonts w:asciiTheme="minorHAnsi" w:hAnsiTheme="minorHAnsi" w:cstheme="minorHAnsi"/>
          <w:sz w:val="22"/>
          <w:szCs w:val="22"/>
        </w:rPr>
        <w:t>Medical</w:t>
      </w:r>
      <w:r w:rsidRPr="00FB1FC4">
        <w:rPr>
          <w:rFonts w:asciiTheme="minorHAnsi" w:hAnsiTheme="minorHAnsi" w:cstheme="minorHAnsi"/>
          <w:spacing w:val="-11"/>
          <w:sz w:val="22"/>
          <w:szCs w:val="22"/>
        </w:rPr>
        <w:t xml:space="preserve"> </w:t>
      </w:r>
      <w:r w:rsidRPr="00FB1FC4">
        <w:rPr>
          <w:rFonts w:asciiTheme="minorHAnsi" w:hAnsiTheme="minorHAnsi" w:cstheme="minorHAnsi"/>
          <w:sz w:val="22"/>
          <w:szCs w:val="22"/>
        </w:rPr>
        <w:t>Assistant/Receptionist</w:t>
      </w:r>
    </w:p>
    <w:p w14:paraId="4743118E" w14:textId="77777777" w:rsidR="00BD1C23" w:rsidRPr="00FB1FC4" w:rsidRDefault="00BD1C23">
      <w:pPr>
        <w:spacing w:line="140" w:lineRule="exact"/>
        <w:rPr>
          <w:rFonts w:asciiTheme="minorHAnsi" w:hAnsiTheme="minorHAnsi" w:cstheme="minorHAnsi"/>
          <w:sz w:val="22"/>
          <w:szCs w:val="22"/>
        </w:rPr>
      </w:pPr>
    </w:p>
    <w:tbl>
      <w:tblPr>
        <w:tblW w:w="0" w:type="auto"/>
        <w:tblInd w:w="1470" w:type="dxa"/>
        <w:tblLayout w:type="fixed"/>
        <w:tblCellMar>
          <w:left w:w="0" w:type="dxa"/>
          <w:right w:w="0" w:type="dxa"/>
        </w:tblCellMar>
        <w:tblLook w:val="01E0" w:firstRow="1" w:lastRow="1" w:firstColumn="1" w:lastColumn="1" w:noHBand="0" w:noVBand="0"/>
      </w:tblPr>
      <w:tblGrid>
        <w:gridCol w:w="1263"/>
        <w:gridCol w:w="3776"/>
        <w:gridCol w:w="2209"/>
      </w:tblGrid>
      <w:tr w:rsidR="00BD1C23" w:rsidRPr="00FB1FC4" w14:paraId="7D9113F9" w14:textId="77777777">
        <w:trPr>
          <w:trHeight w:hRule="exact" w:val="640"/>
        </w:trPr>
        <w:tc>
          <w:tcPr>
            <w:tcW w:w="1263" w:type="dxa"/>
            <w:tcBorders>
              <w:top w:val="nil"/>
              <w:left w:val="nil"/>
              <w:bottom w:val="nil"/>
              <w:right w:val="nil"/>
            </w:tcBorders>
          </w:tcPr>
          <w:p w14:paraId="730544C2" w14:textId="77777777" w:rsidR="00BD1C23" w:rsidRPr="00FB1FC4" w:rsidRDefault="00A939FF">
            <w:pPr>
              <w:spacing w:before="74"/>
              <w:ind w:left="40"/>
              <w:rPr>
                <w:rFonts w:asciiTheme="minorHAnsi" w:hAnsiTheme="minorHAnsi" w:cstheme="minorHAnsi"/>
                <w:sz w:val="22"/>
                <w:szCs w:val="22"/>
              </w:rPr>
            </w:pPr>
            <w:r w:rsidRPr="00FB1FC4">
              <w:rPr>
                <w:rFonts w:asciiTheme="minorHAnsi" w:hAnsiTheme="minorHAnsi" w:cstheme="minorHAnsi"/>
                <w:sz w:val="22"/>
                <w:szCs w:val="22"/>
              </w:rPr>
              <w:t>Date – Date</w:t>
            </w:r>
          </w:p>
        </w:tc>
        <w:tc>
          <w:tcPr>
            <w:tcW w:w="3776" w:type="dxa"/>
            <w:tcBorders>
              <w:top w:val="nil"/>
              <w:left w:val="nil"/>
              <w:bottom w:val="nil"/>
              <w:right w:val="nil"/>
            </w:tcBorders>
          </w:tcPr>
          <w:p w14:paraId="2C2BADF4" w14:textId="77777777" w:rsidR="00BD1C23" w:rsidRPr="00FB1FC4" w:rsidRDefault="00A939FF">
            <w:pPr>
              <w:spacing w:before="74"/>
              <w:ind w:left="267"/>
              <w:rPr>
                <w:rFonts w:asciiTheme="minorHAnsi" w:hAnsiTheme="minorHAnsi" w:cstheme="minorHAnsi"/>
                <w:sz w:val="22"/>
                <w:szCs w:val="22"/>
              </w:rPr>
            </w:pPr>
            <w:r w:rsidRPr="00FB1FC4">
              <w:rPr>
                <w:rFonts w:asciiTheme="minorHAnsi" w:hAnsiTheme="minorHAnsi" w:cstheme="minorHAnsi"/>
                <w:sz w:val="22"/>
                <w:szCs w:val="22"/>
              </w:rPr>
              <w:t>Local Laborers Union #296</w:t>
            </w:r>
          </w:p>
          <w:p w14:paraId="22BD3DA3" w14:textId="77777777" w:rsidR="00BD1C23" w:rsidRPr="00FB1FC4" w:rsidRDefault="00A939FF">
            <w:pPr>
              <w:spacing w:line="220" w:lineRule="exact"/>
              <w:ind w:left="267"/>
              <w:rPr>
                <w:rFonts w:asciiTheme="minorHAnsi" w:hAnsiTheme="minorHAnsi" w:cstheme="minorHAnsi"/>
                <w:sz w:val="22"/>
                <w:szCs w:val="22"/>
              </w:rPr>
            </w:pPr>
            <w:r w:rsidRPr="00FB1FC4">
              <w:rPr>
                <w:rFonts w:asciiTheme="minorHAnsi" w:hAnsiTheme="minorHAnsi" w:cstheme="minorHAnsi"/>
                <w:sz w:val="22"/>
                <w:szCs w:val="22"/>
              </w:rPr>
              <w:t>Intel Cleanroom</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4"/>
                <w:sz w:val="22"/>
                <w:szCs w:val="22"/>
              </w:rPr>
              <w:t>T</w:t>
            </w:r>
            <w:r w:rsidRPr="00FB1FC4">
              <w:rPr>
                <w:rFonts w:asciiTheme="minorHAnsi" w:hAnsiTheme="minorHAnsi" w:cstheme="minorHAnsi"/>
                <w:sz w:val="22"/>
                <w:szCs w:val="22"/>
              </w:rPr>
              <w:t>echnician</w:t>
            </w:r>
          </w:p>
        </w:tc>
        <w:tc>
          <w:tcPr>
            <w:tcW w:w="2209" w:type="dxa"/>
            <w:tcBorders>
              <w:top w:val="nil"/>
              <w:left w:val="nil"/>
              <w:bottom w:val="nil"/>
              <w:right w:val="nil"/>
            </w:tcBorders>
          </w:tcPr>
          <w:p w14:paraId="50F26171" w14:textId="77777777" w:rsidR="00BD1C23" w:rsidRPr="00FB1FC4" w:rsidRDefault="00A939FF">
            <w:pPr>
              <w:spacing w:before="74"/>
              <w:ind w:left="791"/>
              <w:rPr>
                <w:rFonts w:asciiTheme="minorHAnsi" w:hAnsiTheme="minorHAnsi" w:cstheme="minorHAnsi"/>
                <w:sz w:val="22"/>
                <w:szCs w:val="22"/>
              </w:rPr>
            </w:pPr>
            <w:r w:rsidRPr="00FB1FC4">
              <w:rPr>
                <w:rFonts w:asciiTheme="minorHAnsi" w:hAnsiTheme="minorHAnsi" w:cstheme="minorHAnsi"/>
                <w:sz w:val="22"/>
                <w:szCs w:val="22"/>
              </w:rPr>
              <w:t>Portland, Oregon</w:t>
            </w:r>
          </w:p>
        </w:tc>
      </w:tr>
      <w:tr w:rsidR="00BD1C23" w:rsidRPr="00FB1FC4" w14:paraId="339B9BE6" w14:textId="77777777">
        <w:trPr>
          <w:trHeight w:hRule="exact" w:val="640"/>
        </w:trPr>
        <w:tc>
          <w:tcPr>
            <w:tcW w:w="1263" w:type="dxa"/>
            <w:tcBorders>
              <w:top w:val="nil"/>
              <w:left w:val="nil"/>
              <w:bottom w:val="nil"/>
              <w:right w:val="nil"/>
            </w:tcBorders>
          </w:tcPr>
          <w:p w14:paraId="41B83530" w14:textId="77777777" w:rsidR="00BD1C23" w:rsidRPr="00FB1FC4" w:rsidRDefault="00A939FF">
            <w:pPr>
              <w:spacing w:before="94"/>
              <w:ind w:left="40"/>
              <w:rPr>
                <w:rFonts w:asciiTheme="minorHAnsi" w:hAnsiTheme="minorHAnsi" w:cstheme="minorHAnsi"/>
                <w:sz w:val="22"/>
                <w:szCs w:val="22"/>
              </w:rPr>
            </w:pPr>
            <w:r w:rsidRPr="00FB1FC4">
              <w:rPr>
                <w:rFonts w:asciiTheme="minorHAnsi" w:hAnsiTheme="minorHAnsi" w:cstheme="minorHAnsi"/>
                <w:sz w:val="22"/>
                <w:szCs w:val="22"/>
              </w:rPr>
              <w:t>Date – Date</w:t>
            </w:r>
          </w:p>
        </w:tc>
        <w:tc>
          <w:tcPr>
            <w:tcW w:w="3776" w:type="dxa"/>
            <w:tcBorders>
              <w:top w:val="nil"/>
              <w:left w:val="nil"/>
              <w:bottom w:val="nil"/>
              <w:right w:val="nil"/>
            </w:tcBorders>
          </w:tcPr>
          <w:p w14:paraId="52DD447C" w14:textId="77777777" w:rsidR="00BD1C23" w:rsidRPr="00FB1FC4" w:rsidRDefault="00A939FF">
            <w:pPr>
              <w:spacing w:before="94"/>
              <w:ind w:left="267"/>
              <w:rPr>
                <w:rFonts w:asciiTheme="minorHAnsi" w:hAnsiTheme="minorHAnsi" w:cstheme="minorHAnsi"/>
                <w:sz w:val="22"/>
                <w:szCs w:val="22"/>
              </w:rPr>
            </w:pPr>
            <w:r w:rsidRPr="00FB1FC4">
              <w:rPr>
                <w:rFonts w:asciiTheme="minorHAnsi" w:hAnsiTheme="minorHAnsi" w:cstheme="minorHAnsi"/>
                <w:sz w:val="22"/>
                <w:szCs w:val="22"/>
              </w:rPr>
              <w:t>Dosha SalonSpa</w:t>
            </w:r>
          </w:p>
          <w:p w14:paraId="0D991EEB" w14:textId="77777777" w:rsidR="00BD1C23" w:rsidRPr="00FB1FC4" w:rsidRDefault="00A939FF">
            <w:pPr>
              <w:spacing w:line="220" w:lineRule="exact"/>
              <w:ind w:left="267"/>
              <w:rPr>
                <w:rFonts w:asciiTheme="minorHAnsi" w:hAnsiTheme="minorHAnsi" w:cstheme="minorHAnsi"/>
                <w:sz w:val="22"/>
                <w:szCs w:val="22"/>
              </w:rPr>
            </w:pPr>
            <w:r w:rsidRPr="00FB1FC4">
              <w:rPr>
                <w:rFonts w:asciiTheme="minorHAnsi" w:hAnsiTheme="minorHAnsi" w:cstheme="minorHAnsi"/>
                <w:sz w:val="22"/>
                <w:szCs w:val="22"/>
              </w:rPr>
              <w:t>Concie</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ge/Assistant Spa Manager</w:t>
            </w:r>
          </w:p>
        </w:tc>
        <w:tc>
          <w:tcPr>
            <w:tcW w:w="2209" w:type="dxa"/>
            <w:tcBorders>
              <w:top w:val="nil"/>
              <w:left w:val="nil"/>
              <w:bottom w:val="nil"/>
              <w:right w:val="nil"/>
            </w:tcBorders>
          </w:tcPr>
          <w:p w14:paraId="4643D6FE" w14:textId="77777777" w:rsidR="00BD1C23" w:rsidRPr="00FB1FC4" w:rsidRDefault="00A939FF">
            <w:pPr>
              <w:spacing w:before="94"/>
              <w:ind w:left="791"/>
              <w:rPr>
                <w:rFonts w:asciiTheme="minorHAnsi" w:hAnsiTheme="minorHAnsi" w:cstheme="minorHAnsi"/>
                <w:sz w:val="22"/>
                <w:szCs w:val="22"/>
              </w:rPr>
            </w:pPr>
            <w:r w:rsidRPr="00FB1FC4">
              <w:rPr>
                <w:rFonts w:asciiTheme="minorHAnsi" w:hAnsiTheme="minorHAnsi" w:cstheme="minorHAnsi"/>
                <w:sz w:val="22"/>
                <w:szCs w:val="22"/>
              </w:rPr>
              <w:t>Portland, Oregon</w:t>
            </w:r>
          </w:p>
        </w:tc>
      </w:tr>
    </w:tbl>
    <w:p w14:paraId="73B8A749" w14:textId="77777777" w:rsidR="00BD1C23" w:rsidRPr="00FB1FC4" w:rsidRDefault="00BD1C23">
      <w:pPr>
        <w:spacing w:line="300" w:lineRule="exact"/>
        <w:rPr>
          <w:rFonts w:asciiTheme="minorHAnsi" w:hAnsiTheme="minorHAnsi" w:cstheme="minorHAnsi"/>
          <w:sz w:val="22"/>
          <w:szCs w:val="22"/>
        </w:rPr>
      </w:pPr>
    </w:p>
    <w:p w14:paraId="0DF68878" w14:textId="77777777" w:rsidR="00BD1C23" w:rsidRPr="00FB1FC4" w:rsidRDefault="00A939FF">
      <w:pPr>
        <w:spacing w:before="34"/>
        <w:ind w:left="100"/>
        <w:rPr>
          <w:rFonts w:asciiTheme="minorHAnsi" w:hAnsiTheme="minorHAnsi" w:cstheme="minorHAnsi"/>
          <w:sz w:val="22"/>
          <w:szCs w:val="22"/>
        </w:rPr>
        <w:sectPr w:rsidR="00BD1C23" w:rsidRPr="00FB1FC4">
          <w:type w:val="continuous"/>
          <w:pgSz w:w="12240" w:h="15840"/>
          <w:pgMar w:top="620" w:right="1600" w:bottom="280" w:left="960" w:header="720" w:footer="720" w:gutter="0"/>
          <w:cols w:space="720"/>
        </w:sectPr>
      </w:pPr>
      <w:r w:rsidRPr="00FB1FC4">
        <w:rPr>
          <w:rFonts w:asciiTheme="minorHAnsi" w:hAnsiTheme="minorHAnsi" w:cstheme="minorHAnsi"/>
          <w:sz w:val="22"/>
          <w:szCs w:val="22"/>
        </w:rPr>
        <w:t xml:space="preserve">REFERENCES: </w:t>
      </w:r>
      <w:r w:rsidRPr="00FB1FC4">
        <w:rPr>
          <w:rFonts w:asciiTheme="minorHAnsi" w:hAnsiTheme="minorHAnsi" w:cstheme="minorHAnsi"/>
          <w:spacing w:val="18"/>
          <w:sz w:val="22"/>
          <w:szCs w:val="22"/>
        </w:rPr>
        <w:t xml:space="preserve"> </w:t>
      </w:r>
      <w:r w:rsidRPr="00FB1FC4">
        <w:rPr>
          <w:rFonts w:asciiTheme="minorHAnsi" w:hAnsiTheme="minorHAnsi" w:cstheme="minorHAnsi"/>
          <w:spacing w:val="-15"/>
          <w:sz w:val="22"/>
          <w:szCs w:val="22"/>
        </w:rPr>
        <w:t>A</w:t>
      </w:r>
      <w:r w:rsidRPr="00FB1FC4">
        <w:rPr>
          <w:rFonts w:asciiTheme="minorHAnsi" w:hAnsiTheme="minorHAnsi" w:cstheme="minorHAnsi"/>
          <w:sz w:val="22"/>
          <w:szCs w:val="22"/>
        </w:rPr>
        <w:t>vailable upon request.</w:t>
      </w:r>
    </w:p>
    <w:p w14:paraId="45DE1B44" w14:textId="77777777" w:rsidR="00BD1C23" w:rsidRPr="00FB1FC4" w:rsidRDefault="00A939FF">
      <w:pPr>
        <w:spacing w:before="64" w:line="340" w:lineRule="exact"/>
        <w:ind w:right="120"/>
        <w:jc w:val="right"/>
        <w:rPr>
          <w:rFonts w:asciiTheme="minorHAnsi" w:eastAsia="Garamond" w:hAnsiTheme="minorHAnsi" w:cstheme="minorHAnsi"/>
          <w:sz w:val="22"/>
          <w:szCs w:val="22"/>
        </w:rPr>
      </w:pPr>
      <w:r w:rsidRPr="00FB1FC4">
        <w:rPr>
          <w:rFonts w:asciiTheme="minorHAnsi" w:hAnsiTheme="minorHAnsi" w:cstheme="minorHAnsi"/>
          <w:sz w:val="22"/>
          <w:szCs w:val="22"/>
        </w:rPr>
        <w:lastRenderedPageBreak/>
        <w:pict w14:anchorId="51ABC589">
          <v:group id="_x0000_s1113" style="position:absolute;left:0;text-align:left;margin-left:45pt;margin-top:33.5pt;width:514pt;height:0;z-index:-2312;mso-position-horizontal-relative:page" coordorigin="900,670" coordsize="10280,0">
            <v:shape id="_x0000_s1114" style="position:absolute;left:900;top:670;width:10280;height:0" coordorigin="900,670" coordsize="10280,0" path="m900,670r10280,e" filled="f" strokeweight="1.1pt">
              <v:path arrowok="t"/>
            </v:shape>
            <w10:wrap anchorx="page"/>
          </v:group>
        </w:pict>
      </w:r>
      <w:r w:rsidRPr="00FB1FC4">
        <w:rPr>
          <w:rFonts w:asciiTheme="minorHAnsi" w:eastAsia="Garamond" w:hAnsiTheme="minorHAnsi" w:cstheme="minorHAnsi"/>
          <w:b/>
          <w:sz w:val="22"/>
          <w:szCs w:val="22"/>
        </w:rPr>
        <w:t>Name</w:t>
      </w:r>
    </w:p>
    <w:p w14:paraId="74C8D7F7" w14:textId="77777777" w:rsidR="00BD1C23" w:rsidRPr="00FB1FC4" w:rsidRDefault="00BD1C23">
      <w:pPr>
        <w:spacing w:before="1" w:line="280" w:lineRule="exact"/>
        <w:rPr>
          <w:rFonts w:asciiTheme="minorHAnsi" w:hAnsiTheme="minorHAnsi" w:cstheme="minorHAnsi"/>
          <w:sz w:val="22"/>
          <w:szCs w:val="22"/>
        </w:rPr>
        <w:sectPr w:rsidR="00BD1C23" w:rsidRPr="00FB1FC4">
          <w:headerReference w:type="default" r:id="rId24"/>
          <w:pgSz w:w="12240" w:h="15840"/>
          <w:pgMar w:top="1380" w:right="940" w:bottom="280" w:left="800" w:header="0" w:footer="0" w:gutter="0"/>
          <w:cols w:space="720"/>
        </w:sectPr>
      </w:pPr>
    </w:p>
    <w:p w14:paraId="58121DE2" w14:textId="77777777" w:rsidR="00BD1C23" w:rsidRPr="00FB1FC4" w:rsidRDefault="00BD1C23">
      <w:pPr>
        <w:spacing w:line="200" w:lineRule="exact"/>
        <w:rPr>
          <w:rFonts w:asciiTheme="minorHAnsi" w:hAnsiTheme="minorHAnsi" w:cstheme="minorHAnsi"/>
          <w:sz w:val="22"/>
          <w:szCs w:val="22"/>
        </w:rPr>
      </w:pPr>
    </w:p>
    <w:p w14:paraId="4A114A62" w14:textId="77777777" w:rsidR="00BD1C23" w:rsidRPr="00FB1FC4" w:rsidRDefault="00BD1C23">
      <w:pPr>
        <w:spacing w:line="200" w:lineRule="exact"/>
        <w:rPr>
          <w:rFonts w:asciiTheme="minorHAnsi" w:hAnsiTheme="minorHAnsi" w:cstheme="minorHAnsi"/>
          <w:sz w:val="22"/>
          <w:szCs w:val="22"/>
        </w:rPr>
      </w:pPr>
    </w:p>
    <w:p w14:paraId="145F5EEE" w14:textId="77777777" w:rsidR="00BD1C23" w:rsidRPr="00FB1FC4" w:rsidRDefault="00BD1C23">
      <w:pPr>
        <w:spacing w:line="200" w:lineRule="exact"/>
        <w:rPr>
          <w:rFonts w:asciiTheme="minorHAnsi" w:hAnsiTheme="minorHAnsi" w:cstheme="minorHAnsi"/>
          <w:sz w:val="22"/>
          <w:szCs w:val="22"/>
        </w:rPr>
      </w:pPr>
    </w:p>
    <w:p w14:paraId="29C99552" w14:textId="77777777" w:rsidR="00BD1C23" w:rsidRPr="00FB1FC4" w:rsidRDefault="00BD1C23">
      <w:pPr>
        <w:spacing w:line="200" w:lineRule="exact"/>
        <w:rPr>
          <w:rFonts w:asciiTheme="minorHAnsi" w:hAnsiTheme="minorHAnsi" w:cstheme="minorHAnsi"/>
          <w:sz w:val="22"/>
          <w:szCs w:val="22"/>
        </w:rPr>
      </w:pPr>
    </w:p>
    <w:p w14:paraId="357241DB" w14:textId="77777777" w:rsidR="00BD1C23" w:rsidRPr="00FB1FC4" w:rsidRDefault="00BD1C23">
      <w:pPr>
        <w:spacing w:before="3" w:line="280" w:lineRule="exact"/>
        <w:rPr>
          <w:rFonts w:asciiTheme="minorHAnsi" w:hAnsiTheme="minorHAnsi" w:cstheme="minorHAnsi"/>
          <w:sz w:val="22"/>
          <w:szCs w:val="22"/>
        </w:rPr>
      </w:pPr>
    </w:p>
    <w:p w14:paraId="7B554AF1"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Object</w:t>
      </w:r>
      <w:r w:rsidRPr="00FB1FC4">
        <w:rPr>
          <w:rFonts w:asciiTheme="minorHAnsi" w:eastAsia="Garamond" w:hAnsiTheme="minorHAnsi" w:cstheme="minorHAnsi"/>
          <w:b/>
          <w:spacing w:val="-4"/>
          <w:sz w:val="22"/>
          <w:szCs w:val="22"/>
        </w:rPr>
        <w:t>i</w:t>
      </w:r>
      <w:r w:rsidRPr="00FB1FC4">
        <w:rPr>
          <w:rFonts w:asciiTheme="minorHAnsi" w:eastAsia="Garamond" w:hAnsiTheme="minorHAnsi" w:cstheme="minorHAnsi"/>
          <w:b/>
          <w:spacing w:val="-5"/>
          <w:sz w:val="22"/>
          <w:szCs w:val="22"/>
        </w:rPr>
        <w:t>v</w:t>
      </w:r>
      <w:r w:rsidRPr="00FB1FC4">
        <w:rPr>
          <w:rFonts w:asciiTheme="minorHAnsi" w:eastAsia="Garamond" w:hAnsiTheme="minorHAnsi" w:cstheme="minorHAnsi"/>
          <w:b/>
          <w:sz w:val="22"/>
          <w:szCs w:val="22"/>
        </w:rPr>
        <w:t>e</w:t>
      </w:r>
    </w:p>
    <w:p w14:paraId="1228FE55" w14:textId="77777777" w:rsidR="00BD1C23" w:rsidRPr="00FB1FC4" w:rsidRDefault="00A939FF">
      <w:pPr>
        <w:spacing w:line="260" w:lineRule="exact"/>
        <w:ind w:left="100" w:right="-56"/>
        <w:rPr>
          <w:rFonts w:asciiTheme="minorHAnsi" w:eastAsia="Garamond" w:hAnsiTheme="minorHAnsi" w:cstheme="minorHAnsi"/>
          <w:sz w:val="22"/>
          <w:szCs w:val="22"/>
        </w:rPr>
      </w:pPr>
      <w:r w:rsidRPr="00FB1FC4">
        <w:rPr>
          <w:rFonts w:asciiTheme="minorHAnsi" w:eastAsia="Garamond" w:hAnsiTheme="minorHAnsi" w:cstheme="minorHAnsi"/>
          <w:spacing w:val="-18"/>
          <w:sz w:val="22"/>
          <w:szCs w:val="22"/>
        </w:rPr>
        <w:t>T</w:t>
      </w:r>
      <w:r w:rsidRPr="00FB1FC4">
        <w:rPr>
          <w:rFonts w:asciiTheme="minorHAnsi" w:eastAsia="Garamond" w:hAnsiTheme="minorHAnsi" w:cstheme="minorHAnsi"/>
          <w:sz w:val="22"/>
          <w:szCs w:val="22"/>
        </w:rPr>
        <w:t xml:space="preserve">o obtain a full-time position as a registered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 xml:space="preserve">urse in the CCU at Willamette </w:t>
      </w:r>
      <w:r w:rsidRPr="00FB1FC4">
        <w:rPr>
          <w:rFonts w:asciiTheme="minorHAnsi" w:eastAsia="Garamond" w:hAnsiTheme="minorHAnsi" w:cstheme="minorHAnsi"/>
          <w:spacing w:val="-15"/>
          <w:sz w:val="22"/>
          <w:szCs w:val="22"/>
        </w:rPr>
        <w:t>V</w:t>
      </w:r>
      <w:r w:rsidRPr="00FB1FC4">
        <w:rPr>
          <w:rFonts w:asciiTheme="minorHAnsi" w:eastAsia="Garamond" w:hAnsiTheme="minorHAnsi" w:cstheme="minorHAnsi"/>
          <w:sz w:val="22"/>
          <w:szCs w:val="22"/>
        </w:rPr>
        <w:t>alley Medical Cente</w:t>
      </w:r>
      <w:r w:rsidRPr="00FB1FC4">
        <w:rPr>
          <w:rFonts w:asciiTheme="minorHAnsi" w:eastAsia="Garamond" w:hAnsiTheme="minorHAnsi" w:cstheme="minorHAnsi"/>
          <w:spacing w:val="-9"/>
          <w:sz w:val="22"/>
          <w:szCs w:val="22"/>
        </w:rPr>
        <w:t>r</w:t>
      </w:r>
      <w:r w:rsidRPr="00FB1FC4">
        <w:rPr>
          <w:rFonts w:asciiTheme="minorHAnsi" w:eastAsia="Garamond" w:hAnsiTheme="minorHAnsi" w:cstheme="minorHAnsi"/>
          <w:sz w:val="22"/>
          <w:szCs w:val="22"/>
        </w:rPr>
        <w:t>.</w:t>
      </w:r>
    </w:p>
    <w:p w14:paraId="49B1C33E" w14:textId="77777777" w:rsidR="00BD1C23" w:rsidRPr="00FB1FC4" w:rsidRDefault="00A939FF">
      <w:pPr>
        <w:spacing w:before="36" w:line="260" w:lineRule="exact"/>
        <w:ind w:left="-40" w:right="120"/>
        <w:jc w:val="right"/>
        <w:rPr>
          <w:rFonts w:asciiTheme="minorHAnsi" w:eastAsia="Garamond" w:hAnsiTheme="minorHAnsi" w:cstheme="minorHAnsi"/>
          <w:sz w:val="22"/>
          <w:szCs w:val="22"/>
        </w:rPr>
        <w:sectPr w:rsidR="00BD1C23" w:rsidRPr="00FB1FC4">
          <w:type w:val="continuous"/>
          <w:pgSz w:w="12240" w:h="15840"/>
          <w:pgMar w:top="620" w:right="940" w:bottom="280" w:left="800" w:header="720" w:footer="720" w:gutter="0"/>
          <w:cols w:num="2" w:space="720" w:equalWidth="0">
            <w:col w:w="9296" w:space="326"/>
            <w:col w:w="878"/>
          </w:cols>
        </w:sectPr>
      </w:pPr>
      <w:r w:rsidRPr="00FB1FC4">
        <w:rPr>
          <w:rFonts w:asciiTheme="minorHAnsi" w:hAnsiTheme="minorHAnsi" w:cstheme="minorHAnsi"/>
          <w:sz w:val="22"/>
          <w:szCs w:val="22"/>
        </w:rPr>
        <w:br w:type="column"/>
      </w:r>
      <w:r w:rsidRPr="00FB1FC4">
        <w:rPr>
          <w:rFonts w:asciiTheme="minorHAnsi" w:eastAsia="Garamond" w:hAnsiTheme="minorHAnsi" w:cstheme="minorHAnsi"/>
          <w:sz w:val="22"/>
          <w:szCs w:val="22"/>
        </w:rPr>
        <w:t>Address Address Phone Email</w:t>
      </w:r>
    </w:p>
    <w:p w14:paraId="439BFC7D" w14:textId="77777777" w:rsidR="00BD1C23" w:rsidRPr="00FB1FC4" w:rsidRDefault="00BD1C23">
      <w:pPr>
        <w:spacing w:before="9" w:line="220" w:lineRule="exact"/>
        <w:rPr>
          <w:rFonts w:asciiTheme="minorHAnsi" w:hAnsiTheme="minorHAnsi" w:cstheme="minorHAnsi"/>
          <w:sz w:val="22"/>
          <w:szCs w:val="22"/>
        </w:rPr>
      </w:pPr>
    </w:p>
    <w:p w14:paraId="52320E84" w14:textId="77777777" w:rsidR="00BD1C23" w:rsidRPr="00FB1FC4" w:rsidRDefault="00A939FF">
      <w:pPr>
        <w:spacing w:before="33"/>
        <w:ind w:left="100" w:right="7692"/>
        <w:jc w:val="both"/>
        <w:rPr>
          <w:rFonts w:asciiTheme="minorHAnsi" w:eastAsia="Garamond" w:hAnsiTheme="minorHAnsi" w:cstheme="minorHAnsi"/>
          <w:sz w:val="22"/>
          <w:szCs w:val="22"/>
        </w:rPr>
      </w:pPr>
      <w:r w:rsidRPr="00FB1FC4">
        <w:rPr>
          <w:rFonts w:asciiTheme="minorHAnsi" w:eastAsia="Garamond" w:hAnsiTheme="minorHAnsi" w:cstheme="minorHAnsi"/>
          <w:b/>
          <w:sz w:val="22"/>
          <w:szCs w:val="22"/>
        </w:rPr>
        <w:t>P</w:t>
      </w:r>
      <w:r w:rsidRPr="00FB1FC4">
        <w:rPr>
          <w:rFonts w:asciiTheme="minorHAnsi" w:eastAsia="Garamond" w:hAnsiTheme="minorHAnsi" w:cstheme="minorHAnsi"/>
          <w:b/>
          <w:spacing w:val="3"/>
          <w:sz w:val="22"/>
          <w:szCs w:val="22"/>
        </w:rPr>
        <w:t>r</w:t>
      </w:r>
      <w:r w:rsidRPr="00FB1FC4">
        <w:rPr>
          <w:rFonts w:asciiTheme="minorHAnsi" w:eastAsia="Garamond" w:hAnsiTheme="minorHAnsi" w:cstheme="minorHAnsi"/>
          <w:b/>
          <w:sz w:val="22"/>
          <w:szCs w:val="22"/>
        </w:rPr>
        <w:t>ofessional Summa</w:t>
      </w:r>
      <w:r w:rsidRPr="00FB1FC4">
        <w:rPr>
          <w:rFonts w:asciiTheme="minorHAnsi" w:eastAsia="Garamond" w:hAnsiTheme="minorHAnsi" w:cstheme="minorHAnsi"/>
          <w:b/>
          <w:spacing w:val="12"/>
          <w:sz w:val="22"/>
          <w:szCs w:val="22"/>
        </w:rPr>
        <w:t>r</w:t>
      </w:r>
      <w:r w:rsidRPr="00FB1FC4">
        <w:rPr>
          <w:rFonts w:asciiTheme="minorHAnsi" w:eastAsia="Garamond" w:hAnsiTheme="minorHAnsi" w:cstheme="minorHAnsi"/>
          <w:b/>
          <w:sz w:val="22"/>
          <w:szCs w:val="22"/>
        </w:rPr>
        <w:t>y</w:t>
      </w:r>
    </w:p>
    <w:p w14:paraId="6563C640" w14:textId="77777777" w:rsidR="00BD1C23" w:rsidRPr="00FB1FC4" w:rsidRDefault="00A939FF">
      <w:pPr>
        <w:spacing w:before="7" w:line="231" w:lineRule="auto"/>
        <w:ind w:left="100" w:right="206"/>
        <w:jc w:val="both"/>
        <w:rPr>
          <w:rFonts w:asciiTheme="minorHAnsi" w:eastAsia="Garamond" w:hAnsiTheme="minorHAnsi" w:cstheme="minorHAnsi"/>
          <w:sz w:val="22"/>
          <w:szCs w:val="22"/>
        </w:rPr>
      </w:pPr>
      <w:r w:rsidRPr="00FB1FC4">
        <w:rPr>
          <w:rFonts w:asciiTheme="minorHAnsi" w:eastAsia="Garamond" w:hAnsiTheme="minorHAnsi" w:cstheme="minorHAnsi"/>
          <w:sz w:val="22"/>
          <w:szCs w:val="22"/>
        </w:rPr>
        <w:t>A competent team member with demonstrated expe</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tise in </w:t>
      </w:r>
      <w:r w:rsidRPr="00FB1FC4">
        <w:rPr>
          <w:rFonts w:asciiTheme="minorHAnsi" w:eastAsia="Garamond" w:hAnsiTheme="minorHAnsi" w:cstheme="minorHAnsi"/>
          <w:sz w:val="22"/>
          <w:szCs w:val="22"/>
        </w:rPr>
        <w:t>client car</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documentation, and self-mana</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 xml:space="preserve">ement. </w:t>
      </w:r>
      <w:r w:rsidRPr="00FB1FC4">
        <w:rPr>
          <w:rFonts w:asciiTheme="minorHAnsi" w:eastAsia="Garamond" w:hAnsiTheme="minorHAnsi" w:cstheme="minorHAnsi"/>
          <w:spacing w:val="-6"/>
          <w:sz w:val="22"/>
          <w:szCs w:val="22"/>
        </w:rPr>
        <w:t>R</w:t>
      </w:r>
      <w:r w:rsidRPr="00FB1FC4">
        <w:rPr>
          <w:rFonts w:asciiTheme="minorHAnsi" w:eastAsia="Garamond" w:hAnsiTheme="minorHAnsi" w:cstheme="minorHAnsi"/>
          <w:sz w:val="22"/>
          <w:szCs w:val="22"/>
        </w:rPr>
        <w:t>ecognized as an effect</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and mot</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ational team pl</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z w:val="22"/>
          <w:szCs w:val="22"/>
        </w:rPr>
        <w:t>yer with a consistent tra</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k record in establishing rappo</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t and strong </w:t>
      </w:r>
      <w:r w:rsidRPr="00FB1FC4">
        <w:rPr>
          <w:rFonts w:asciiTheme="minorHAnsi" w:eastAsia="Garamond" w:hAnsiTheme="minorHAnsi" w:cstheme="minorHAnsi"/>
          <w:spacing w:val="-6"/>
          <w:sz w:val="22"/>
          <w:szCs w:val="22"/>
        </w:rPr>
        <w:t>w</w:t>
      </w:r>
      <w:r w:rsidRPr="00FB1FC4">
        <w:rPr>
          <w:rFonts w:asciiTheme="minorHAnsi" w:eastAsia="Garamond" w:hAnsiTheme="minorHAnsi" w:cstheme="minorHAnsi"/>
          <w:sz w:val="22"/>
          <w:szCs w:val="22"/>
        </w:rPr>
        <w:t>orking relationships with client</w:t>
      </w:r>
      <w:r w:rsidRPr="00FB1FC4">
        <w:rPr>
          <w:rFonts w:asciiTheme="minorHAnsi" w:eastAsia="Garamond" w:hAnsiTheme="minorHAnsi" w:cstheme="minorHAnsi"/>
          <w:spacing w:val="-9"/>
          <w:sz w:val="22"/>
          <w:szCs w:val="22"/>
        </w:rPr>
        <w:t>s</w:t>
      </w:r>
      <w:r w:rsidRPr="00FB1FC4">
        <w:rPr>
          <w:rFonts w:asciiTheme="minorHAnsi" w:eastAsia="Garamond" w:hAnsiTheme="minorHAnsi" w:cstheme="minorHAnsi"/>
          <w:sz w:val="22"/>
          <w:szCs w:val="22"/>
        </w:rPr>
        <w:t>.</w:t>
      </w:r>
    </w:p>
    <w:p w14:paraId="3FB97F75" w14:textId="77777777" w:rsidR="00BD1C23" w:rsidRPr="00FB1FC4" w:rsidRDefault="00A939FF">
      <w:pPr>
        <w:spacing w:line="260" w:lineRule="exact"/>
        <w:ind w:left="460"/>
        <w:rPr>
          <w:rFonts w:asciiTheme="minorHAnsi" w:eastAsia="Garamond" w:hAnsiTheme="minorHAnsi" w:cstheme="minorHAnsi"/>
          <w:sz w:val="22"/>
          <w:szCs w:val="22"/>
        </w:rPr>
      </w:pPr>
      <w:r w:rsidRPr="00FB1FC4">
        <w:rPr>
          <w:rFonts w:asciiTheme="minorHAnsi" w:eastAsia="Arial" w:hAnsiTheme="minorHAnsi" w:cstheme="minorHAnsi"/>
          <w:b/>
          <w:position w:val="-1"/>
          <w:sz w:val="22"/>
          <w:szCs w:val="22"/>
        </w:rPr>
        <w:t xml:space="preserve">•   </w:t>
      </w:r>
      <w:r w:rsidRPr="00FB1FC4">
        <w:rPr>
          <w:rFonts w:asciiTheme="minorHAnsi" w:eastAsia="Arial" w:hAnsiTheme="minorHAnsi" w:cstheme="minorHAnsi"/>
          <w:b/>
          <w:spacing w:val="10"/>
          <w:position w:val="-1"/>
          <w:sz w:val="22"/>
          <w:szCs w:val="22"/>
        </w:rPr>
        <w:t xml:space="preserve"> </w:t>
      </w:r>
      <w:r w:rsidRPr="00FB1FC4">
        <w:rPr>
          <w:rFonts w:asciiTheme="minorHAnsi" w:eastAsia="Garamond" w:hAnsiTheme="minorHAnsi" w:cstheme="minorHAnsi"/>
          <w:position w:val="2"/>
          <w:sz w:val="22"/>
          <w:szCs w:val="22"/>
        </w:rPr>
        <w:t xml:space="preserve">Skilled in strategizing and </w:t>
      </w:r>
      <w:r w:rsidRPr="00FB1FC4">
        <w:rPr>
          <w:rFonts w:asciiTheme="minorHAnsi" w:eastAsia="Garamond" w:hAnsiTheme="minorHAnsi" w:cstheme="minorHAnsi"/>
          <w:position w:val="2"/>
          <w:sz w:val="22"/>
          <w:szCs w:val="22"/>
        </w:rPr>
        <w:t xml:space="preserve">prioritizing to accomplish </w:t>
      </w:r>
      <w:r w:rsidRPr="00FB1FC4">
        <w:rPr>
          <w:rFonts w:asciiTheme="minorHAnsi" w:eastAsia="Garamond" w:hAnsiTheme="minorHAnsi" w:cstheme="minorHAnsi"/>
          <w:spacing w:val="-3"/>
          <w:position w:val="2"/>
          <w:sz w:val="22"/>
          <w:szCs w:val="22"/>
        </w:rPr>
        <w:t>m</w:t>
      </w:r>
      <w:r w:rsidRPr="00FB1FC4">
        <w:rPr>
          <w:rFonts w:asciiTheme="minorHAnsi" w:eastAsia="Garamond" w:hAnsiTheme="minorHAnsi" w:cstheme="minorHAnsi"/>
          <w:position w:val="2"/>
          <w:sz w:val="22"/>
          <w:szCs w:val="22"/>
        </w:rPr>
        <w:t>ultiple tasks</w:t>
      </w:r>
    </w:p>
    <w:p w14:paraId="4A5B8F29" w14:textId="77777777" w:rsidR="00BD1C23" w:rsidRPr="00FB1FC4" w:rsidRDefault="00A939FF">
      <w:pPr>
        <w:spacing w:line="260" w:lineRule="exact"/>
        <w:ind w:left="460"/>
        <w:rPr>
          <w:rFonts w:asciiTheme="minorHAnsi" w:eastAsia="Garamond" w:hAnsiTheme="minorHAnsi" w:cstheme="minorHAnsi"/>
          <w:sz w:val="22"/>
          <w:szCs w:val="22"/>
        </w:rPr>
      </w:pP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b/>
          <w:spacing w:val="10"/>
          <w:sz w:val="22"/>
          <w:szCs w:val="22"/>
        </w:rPr>
        <w:t xml:space="preserve"> </w:t>
      </w:r>
      <w:r w:rsidRPr="00FB1FC4">
        <w:rPr>
          <w:rFonts w:asciiTheme="minorHAnsi" w:eastAsia="Garamond" w:hAnsiTheme="minorHAnsi" w:cstheme="minorHAnsi"/>
          <w:position w:val="2"/>
          <w:sz w:val="22"/>
          <w:szCs w:val="22"/>
        </w:rPr>
        <w:t>Inn</w:t>
      </w:r>
      <w:r w:rsidRPr="00FB1FC4">
        <w:rPr>
          <w:rFonts w:asciiTheme="minorHAnsi" w:eastAsia="Garamond" w:hAnsiTheme="minorHAnsi" w:cstheme="minorHAnsi"/>
          <w:spacing w:val="-3"/>
          <w:position w:val="2"/>
          <w:sz w:val="22"/>
          <w:szCs w:val="22"/>
        </w:rPr>
        <w:t>o</w:t>
      </w:r>
      <w:r w:rsidRPr="00FB1FC4">
        <w:rPr>
          <w:rFonts w:asciiTheme="minorHAnsi" w:eastAsia="Garamond" w:hAnsiTheme="minorHAnsi" w:cstheme="minorHAnsi"/>
          <w:spacing w:val="-5"/>
          <w:position w:val="2"/>
          <w:sz w:val="22"/>
          <w:szCs w:val="22"/>
        </w:rPr>
        <w:t>v</w:t>
      </w:r>
      <w:r w:rsidRPr="00FB1FC4">
        <w:rPr>
          <w:rFonts w:asciiTheme="minorHAnsi" w:eastAsia="Garamond" w:hAnsiTheme="minorHAnsi" w:cstheme="minorHAnsi"/>
          <w:position w:val="2"/>
          <w:sz w:val="22"/>
          <w:szCs w:val="22"/>
        </w:rPr>
        <w:t>at</w:t>
      </w:r>
      <w:r w:rsidRPr="00FB1FC4">
        <w:rPr>
          <w:rFonts w:asciiTheme="minorHAnsi" w:eastAsia="Garamond" w:hAnsiTheme="minorHAnsi" w:cstheme="minorHAnsi"/>
          <w:spacing w:val="-3"/>
          <w:position w:val="2"/>
          <w:sz w:val="22"/>
          <w:szCs w:val="22"/>
        </w:rPr>
        <w:t>i</w:t>
      </w:r>
      <w:r w:rsidRPr="00FB1FC4">
        <w:rPr>
          <w:rFonts w:asciiTheme="minorHAnsi" w:eastAsia="Garamond" w:hAnsiTheme="minorHAnsi" w:cstheme="minorHAnsi"/>
          <w:spacing w:val="-5"/>
          <w:position w:val="2"/>
          <w:sz w:val="22"/>
          <w:szCs w:val="22"/>
        </w:rPr>
        <w:t>v</w:t>
      </w:r>
      <w:r w:rsidRPr="00FB1FC4">
        <w:rPr>
          <w:rFonts w:asciiTheme="minorHAnsi" w:eastAsia="Garamond" w:hAnsiTheme="minorHAnsi" w:cstheme="minorHAnsi"/>
          <w:position w:val="2"/>
          <w:sz w:val="22"/>
          <w:szCs w:val="22"/>
        </w:rPr>
        <w:t xml:space="preserve">e and enthusiastic with an uncompromising </w:t>
      </w:r>
      <w:r w:rsidRPr="00FB1FC4">
        <w:rPr>
          <w:rFonts w:asciiTheme="minorHAnsi" w:eastAsia="Garamond" w:hAnsiTheme="minorHAnsi" w:cstheme="minorHAnsi"/>
          <w:spacing w:val="-6"/>
          <w:position w:val="2"/>
          <w:sz w:val="22"/>
          <w:szCs w:val="22"/>
        </w:rPr>
        <w:t>w</w:t>
      </w:r>
      <w:r w:rsidRPr="00FB1FC4">
        <w:rPr>
          <w:rFonts w:asciiTheme="minorHAnsi" w:eastAsia="Garamond" w:hAnsiTheme="minorHAnsi" w:cstheme="minorHAnsi"/>
          <w:position w:val="2"/>
          <w:sz w:val="22"/>
          <w:szCs w:val="22"/>
        </w:rPr>
        <w:t>ork ethic</w:t>
      </w:r>
    </w:p>
    <w:p w14:paraId="358FE1B3" w14:textId="77777777" w:rsidR="00BD1C23" w:rsidRPr="00FB1FC4" w:rsidRDefault="00A939FF">
      <w:pPr>
        <w:spacing w:line="260" w:lineRule="exact"/>
        <w:ind w:left="460"/>
        <w:rPr>
          <w:rFonts w:asciiTheme="minorHAnsi" w:eastAsia="Garamond" w:hAnsiTheme="minorHAnsi" w:cstheme="minorHAnsi"/>
          <w:sz w:val="22"/>
          <w:szCs w:val="22"/>
        </w:rPr>
      </w:pP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b/>
          <w:spacing w:val="10"/>
          <w:sz w:val="22"/>
          <w:szCs w:val="22"/>
        </w:rPr>
        <w:t xml:space="preserve"> </w:t>
      </w:r>
      <w:r w:rsidRPr="00FB1FC4">
        <w:rPr>
          <w:rFonts w:asciiTheme="minorHAnsi" w:eastAsia="Garamond" w:hAnsiTheme="minorHAnsi" w:cstheme="minorHAnsi"/>
          <w:position w:val="2"/>
          <w:sz w:val="22"/>
          <w:szCs w:val="22"/>
        </w:rPr>
        <w:t>Strong inte</w:t>
      </w:r>
      <w:r w:rsidRPr="00FB1FC4">
        <w:rPr>
          <w:rFonts w:asciiTheme="minorHAnsi" w:eastAsia="Garamond" w:hAnsiTheme="minorHAnsi" w:cstheme="minorHAnsi"/>
          <w:spacing w:val="3"/>
          <w:position w:val="2"/>
          <w:sz w:val="22"/>
          <w:szCs w:val="22"/>
        </w:rPr>
        <w:t>r</w:t>
      </w:r>
      <w:r w:rsidRPr="00FB1FC4">
        <w:rPr>
          <w:rFonts w:asciiTheme="minorHAnsi" w:eastAsia="Garamond" w:hAnsiTheme="minorHAnsi" w:cstheme="minorHAnsi"/>
          <w:position w:val="2"/>
          <w:sz w:val="22"/>
          <w:szCs w:val="22"/>
        </w:rPr>
        <w:t>personal and team</w:t>
      </w:r>
      <w:r w:rsidRPr="00FB1FC4">
        <w:rPr>
          <w:rFonts w:asciiTheme="minorHAnsi" w:eastAsia="Garamond" w:hAnsiTheme="minorHAnsi" w:cstheme="minorHAnsi"/>
          <w:spacing w:val="-6"/>
          <w:position w:val="2"/>
          <w:sz w:val="22"/>
          <w:szCs w:val="22"/>
        </w:rPr>
        <w:t>w</w:t>
      </w:r>
      <w:r w:rsidRPr="00FB1FC4">
        <w:rPr>
          <w:rFonts w:asciiTheme="minorHAnsi" w:eastAsia="Garamond" w:hAnsiTheme="minorHAnsi" w:cstheme="minorHAnsi"/>
          <w:position w:val="2"/>
          <w:sz w:val="22"/>
          <w:szCs w:val="22"/>
        </w:rPr>
        <w:t>ork abilities</w:t>
      </w:r>
    </w:p>
    <w:p w14:paraId="6BD266A4" w14:textId="77777777" w:rsidR="00BD1C23" w:rsidRPr="00FB1FC4" w:rsidRDefault="00A939FF">
      <w:pPr>
        <w:spacing w:line="260" w:lineRule="exact"/>
        <w:ind w:left="460"/>
        <w:rPr>
          <w:rFonts w:asciiTheme="minorHAnsi" w:eastAsia="Garamond" w:hAnsiTheme="minorHAnsi" w:cstheme="minorHAnsi"/>
          <w:sz w:val="22"/>
          <w:szCs w:val="22"/>
        </w:rPr>
      </w:pP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b/>
          <w:spacing w:val="10"/>
          <w:sz w:val="22"/>
          <w:szCs w:val="22"/>
        </w:rPr>
        <w:t xml:space="preserve"> </w:t>
      </w:r>
      <w:r w:rsidRPr="00FB1FC4">
        <w:rPr>
          <w:rFonts w:asciiTheme="minorHAnsi" w:eastAsia="Garamond" w:hAnsiTheme="minorHAnsi" w:cstheme="minorHAnsi"/>
          <w:position w:val="2"/>
          <w:sz w:val="22"/>
          <w:szCs w:val="22"/>
        </w:rPr>
        <w:t>Consistently e</w:t>
      </w:r>
      <w:r w:rsidRPr="00FB1FC4">
        <w:rPr>
          <w:rFonts w:asciiTheme="minorHAnsi" w:eastAsia="Garamond" w:hAnsiTheme="minorHAnsi" w:cstheme="minorHAnsi"/>
          <w:spacing w:val="-6"/>
          <w:position w:val="2"/>
          <w:sz w:val="22"/>
          <w:szCs w:val="22"/>
        </w:rPr>
        <w:t>x</w:t>
      </w:r>
      <w:r w:rsidRPr="00FB1FC4">
        <w:rPr>
          <w:rFonts w:asciiTheme="minorHAnsi" w:eastAsia="Garamond" w:hAnsiTheme="minorHAnsi" w:cstheme="minorHAnsi"/>
          <w:position w:val="2"/>
          <w:sz w:val="22"/>
          <w:szCs w:val="22"/>
        </w:rPr>
        <w:t>ceeds client expectations</w:t>
      </w:r>
    </w:p>
    <w:p w14:paraId="01B8A0E3" w14:textId="77777777" w:rsidR="00BD1C23" w:rsidRPr="00FB1FC4" w:rsidRDefault="00BD1C23">
      <w:pPr>
        <w:spacing w:before="8" w:line="240" w:lineRule="exact"/>
        <w:rPr>
          <w:rFonts w:asciiTheme="minorHAnsi" w:hAnsiTheme="minorHAnsi" w:cstheme="minorHAnsi"/>
          <w:sz w:val="22"/>
          <w:szCs w:val="22"/>
        </w:rPr>
      </w:pPr>
    </w:p>
    <w:p w14:paraId="2300C8F5" w14:textId="77777777" w:rsidR="00BD1C23" w:rsidRPr="00FB1FC4" w:rsidRDefault="00A939FF">
      <w:pPr>
        <w:ind w:left="100" w:right="9118"/>
        <w:jc w:val="both"/>
        <w:rPr>
          <w:rFonts w:asciiTheme="minorHAnsi" w:eastAsia="Garamond" w:hAnsiTheme="minorHAnsi" w:cstheme="minorHAnsi"/>
          <w:sz w:val="22"/>
          <w:szCs w:val="22"/>
        </w:rPr>
      </w:pPr>
      <w:r w:rsidRPr="00FB1FC4">
        <w:rPr>
          <w:rFonts w:asciiTheme="minorHAnsi" w:eastAsia="Garamond" w:hAnsiTheme="minorHAnsi" w:cstheme="minorHAnsi"/>
          <w:b/>
          <w:sz w:val="22"/>
          <w:szCs w:val="22"/>
        </w:rPr>
        <w:t>Education</w:t>
      </w:r>
    </w:p>
    <w:p w14:paraId="702A2416" w14:textId="77777777" w:rsidR="00BD1C23" w:rsidRPr="00FB1FC4" w:rsidRDefault="00A939FF">
      <w:pPr>
        <w:spacing w:before="7" w:line="231" w:lineRule="auto"/>
        <w:ind w:left="100" w:right="3269"/>
        <w:rPr>
          <w:rFonts w:asciiTheme="minorHAnsi" w:eastAsia="Garamond" w:hAnsiTheme="minorHAnsi" w:cstheme="minorHAnsi"/>
          <w:sz w:val="22"/>
          <w:szCs w:val="22"/>
        </w:rPr>
      </w:pPr>
      <w:r w:rsidRPr="00FB1FC4">
        <w:rPr>
          <w:rFonts w:asciiTheme="minorHAnsi" w:eastAsia="Garamond" w:hAnsiTheme="minorHAnsi" w:cstheme="minorHAnsi"/>
          <w:sz w:val="22"/>
          <w:szCs w:val="22"/>
        </w:rPr>
        <w:t>Pursuing a Ba</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helor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Scienc</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z w:val="22"/>
          <w:szCs w:val="22"/>
        </w:rPr>
        <w:t>Nursing, Linfield Colle</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McMin</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vill</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 OR Projected </w:t>
      </w:r>
      <w:r w:rsidRPr="00FB1FC4">
        <w:rPr>
          <w:rFonts w:asciiTheme="minorHAnsi" w:eastAsia="Garamond" w:hAnsiTheme="minorHAnsi" w:cstheme="minorHAnsi"/>
          <w:spacing w:val="6"/>
          <w:sz w:val="22"/>
          <w:szCs w:val="22"/>
        </w:rPr>
        <w:t>g</w:t>
      </w:r>
      <w:r w:rsidRPr="00FB1FC4">
        <w:rPr>
          <w:rFonts w:asciiTheme="minorHAnsi" w:eastAsia="Garamond" w:hAnsiTheme="minorHAnsi" w:cstheme="minorHAnsi"/>
          <w:sz w:val="22"/>
          <w:szCs w:val="22"/>
        </w:rPr>
        <w:t>raduation date: M</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z w:val="22"/>
          <w:szCs w:val="22"/>
        </w:rPr>
        <w:t>y Date</w:t>
      </w:r>
    </w:p>
    <w:p w14:paraId="1BB762F8" w14:textId="77777777" w:rsidR="00BD1C23" w:rsidRPr="00FB1FC4" w:rsidRDefault="00BD1C23">
      <w:pPr>
        <w:spacing w:before="18" w:line="240" w:lineRule="exact"/>
        <w:rPr>
          <w:rFonts w:asciiTheme="minorHAnsi" w:hAnsiTheme="minorHAnsi" w:cstheme="minorHAnsi"/>
          <w:sz w:val="22"/>
          <w:szCs w:val="22"/>
        </w:rPr>
      </w:pPr>
    </w:p>
    <w:p w14:paraId="655C8B0D" w14:textId="77777777" w:rsidR="00BD1C23" w:rsidRPr="00FB1FC4" w:rsidRDefault="00A939FF">
      <w:pPr>
        <w:ind w:left="100" w:right="8028"/>
        <w:jc w:val="both"/>
        <w:rPr>
          <w:rFonts w:asciiTheme="minorHAnsi" w:eastAsia="Garamond" w:hAnsiTheme="minorHAnsi" w:cstheme="minorHAnsi"/>
          <w:sz w:val="22"/>
          <w:szCs w:val="22"/>
        </w:rPr>
      </w:pPr>
      <w:r w:rsidRPr="00FB1FC4">
        <w:rPr>
          <w:rFonts w:asciiTheme="minorHAnsi" w:eastAsia="Garamond" w:hAnsiTheme="minorHAnsi" w:cstheme="minorHAnsi"/>
          <w:b/>
          <w:sz w:val="22"/>
          <w:szCs w:val="22"/>
        </w:rPr>
        <w:t>Clinical Experience</w:t>
      </w:r>
    </w:p>
    <w:p w14:paraId="2A4F4C16" w14:textId="77777777" w:rsidR="00BD1C23" w:rsidRPr="00FB1FC4" w:rsidRDefault="00A939FF">
      <w:pPr>
        <w:spacing w:line="260" w:lineRule="exact"/>
        <w:ind w:left="220"/>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41"/>
          <w:w w:val="131"/>
          <w:position w:val="1"/>
          <w:sz w:val="22"/>
          <w:szCs w:val="22"/>
        </w:rPr>
        <w:t xml:space="preserve"> </w:t>
      </w:r>
      <w:r w:rsidRPr="00FB1FC4">
        <w:rPr>
          <w:rFonts w:asciiTheme="minorHAnsi" w:eastAsia="Garamond" w:hAnsiTheme="minorHAnsi" w:cstheme="minorHAnsi"/>
          <w:position w:val="1"/>
          <w:sz w:val="22"/>
          <w:szCs w:val="22"/>
        </w:rPr>
        <w:t>Salem Hospital- Labor &amp;Del</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e</w:t>
      </w:r>
      <w:r w:rsidRPr="00FB1FC4">
        <w:rPr>
          <w:rFonts w:asciiTheme="minorHAnsi" w:eastAsia="Garamond" w:hAnsiTheme="minorHAnsi" w:cstheme="minorHAnsi"/>
          <w:spacing w:val="7"/>
          <w:position w:val="1"/>
          <w:sz w:val="22"/>
          <w:szCs w:val="22"/>
        </w:rPr>
        <w:t>r</w:t>
      </w:r>
      <w:r w:rsidRPr="00FB1FC4">
        <w:rPr>
          <w:rFonts w:asciiTheme="minorHAnsi" w:eastAsia="Garamond" w:hAnsiTheme="minorHAnsi" w:cstheme="minorHAnsi"/>
          <w:position w:val="1"/>
          <w:sz w:val="22"/>
          <w:szCs w:val="22"/>
        </w:rPr>
        <w:t>y Senior Practicum (144 hours)</w:t>
      </w:r>
    </w:p>
    <w:p w14:paraId="3F26C414" w14:textId="77777777" w:rsidR="00BD1C23" w:rsidRPr="00FB1FC4" w:rsidRDefault="00A939FF">
      <w:pPr>
        <w:spacing w:line="260" w:lineRule="exact"/>
        <w:ind w:left="220"/>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41"/>
          <w:w w:val="131"/>
          <w:position w:val="1"/>
          <w:sz w:val="22"/>
          <w:szCs w:val="22"/>
        </w:rPr>
        <w:t xml:space="preserve"> </w:t>
      </w:r>
      <w:r w:rsidRPr="00FB1FC4">
        <w:rPr>
          <w:rFonts w:asciiTheme="minorHAnsi" w:eastAsia="Garamond" w:hAnsiTheme="minorHAnsi" w:cstheme="minorHAnsi"/>
          <w:position w:val="1"/>
          <w:sz w:val="22"/>
          <w:szCs w:val="22"/>
        </w:rPr>
        <w:t>Salem Hospital- Labor &amp; Del</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e</w:t>
      </w:r>
      <w:r w:rsidRPr="00FB1FC4">
        <w:rPr>
          <w:rFonts w:asciiTheme="minorHAnsi" w:eastAsia="Garamond" w:hAnsiTheme="minorHAnsi" w:cstheme="minorHAnsi"/>
          <w:spacing w:val="7"/>
          <w:position w:val="1"/>
          <w:sz w:val="22"/>
          <w:szCs w:val="22"/>
        </w:rPr>
        <w:t>r</w:t>
      </w:r>
      <w:r w:rsidRPr="00FB1FC4">
        <w:rPr>
          <w:rFonts w:asciiTheme="minorHAnsi" w:eastAsia="Garamond" w:hAnsiTheme="minorHAnsi" w:cstheme="minorHAnsi"/>
          <w:position w:val="1"/>
          <w:sz w:val="22"/>
          <w:szCs w:val="22"/>
        </w:rPr>
        <w:t>y Ste</w:t>
      </w:r>
      <w:r w:rsidRPr="00FB1FC4">
        <w:rPr>
          <w:rFonts w:asciiTheme="minorHAnsi" w:eastAsia="Garamond" w:hAnsiTheme="minorHAnsi" w:cstheme="minorHAnsi"/>
          <w:spacing w:val="-3"/>
          <w:position w:val="1"/>
          <w:sz w:val="22"/>
          <w:szCs w:val="22"/>
        </w:rPr>
        <w:t>w</w:t>
      </w:r>
      <w:r w:rsidRPr="00FB1FC4">
        <w:rPr>
          <w:rFonts w:asciiTheme="minorHAnsi" w:eastAsia="Garamond" w:hAnsiTheme="minorHAnsi" w:cstheme="minorHAnsi"/>
          <w:position w:val="1"/>
          <w:sz w:val="22"/>
          <w:szCs w:val="22"/>
        </w:rPr>
        <w:t>ardship/Leadership rotation (64 hours)</w:t>
      </w:r>
    </w:p>
    <w:p w14:paraId="4D3D162C" w14:textId="77777777" w:rsidR="00BD1C23" w:rsidRPr="00FB1FC4" w:rsidRDefault="00A939FF">
      <w:pPr>
        <w:spacing w:line="280" w:lineRule="exact"/>
        <w:ind w:left="220"/>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41"/>
          <w:w w:val="131"/>
          <w:position w:val="1"/>
          <w:sz w:val="22"/>
          <w:szCs w:val="22"/>
        </w:rPr>
        <w:t xml:space="preserve"> </w:t>
      </w:r>
      <w:r w:rsidRPr="00FB1FC4">
        <w:rPr>
          <w:rFonts w:asciiTheme="minorHAnsi" w:eastAsia="Garamond" w:hAnsiTheme="minorHAnsi" w:cstheme="minorHAnsi"/>
          <w:position w:val="1"/>
          <w:sz w:val="22"/>
          <w:szCs w:val="22"/>
        </w:rPr>
        <w:t xml:space="preserve">Raines </w:t>
      </w:r>
      <w:r w:rsidRPr="00FB1FC4">
        <w:rPr>
          <w:rFonts w:asciiTheme="minorHAnsi" w:eastAsia="Garamond" w:hAnsiTheme="minorHAnsi" w:cstheme="minorHAnsi"/>
          <w:position w:val="1"/>
          <w:sz w:val="22"/>
          <w:szCs w:val="22"/>
        </w:rPr>
        <w:t xml:space="preserve">Dialysis Center </w:t>
      </w:r>
      <w:r w:rsidRPr="00FB1FC4">
        <w:rPr>
          <w:rFonts w:asciiTheme="minorHAnsi" w:eastAsia="Garamond" w:hAnsiTheme="minorHAnsi" w:cstheme="minorHAnsi"/>
          <w:spacing w:val="-9"/>
          <w:position w:val="1"/>
          <w:sz w:val="22"/>
          <w:szCs w:val="22"/>
        </w:rPr>
        <w:t>F</w:t>
      </w:r>
      <w:r w:rsidRPr="00FB1FC4">
        <w:rPr>
          <w:rFonts w:asciiTheme="minorHAnsi" w:eastAsia="Garamond" w:hAnsiTheme="minorHAnsi" w:cstheme="minorHAnsi"/>
          <w:position w:val="1"/>
          <w:sz w:val="22"/>
          <w:szCs w:val="22"/>
        </w:rPr>
        <w:t>orest Gr</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e- Chronic Illness rotation (126 hours)</w:t>
      </w:r>
    </w:p>
    <w:p w14:paraId="3B8866D5" w14:textId="77777777" w:rsidR="00BD1C23" w:rsidRPr="00FB1FC4" w:rsidRDefault="00A939FF">
      <w:pPr>
        <w:spacing w:line="260" w:lineRule="exact"/>
        <w:ind w:left="220"/>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41"/>
          <w:w w:val="131"/>
          <w:position w:val="1"/>
          <w:sz w:val="22"/>
          <w:szCs w:val="22"/>
        </w:rPr>
        <w:t xml:space="preserve"> </w:t>
      </w:r>
      <w:r w:rsidRPr="00FB1FC4">
        <w:rPr>
          <w:rFonts w:asciiTheme="minorHAnsi" w:eastAsia="Garamond" w:hAnsiTheme="minorHAnsi" w:cstheme="minorHAnsi"/>
          <w:spacing w:val="6"/>
          <w:position w:val="1"/>
          <w:sz w:val="22"/>
          <w:szCs w:val="22"/>
        </w:rPr>
        <w:t>K</w:t>
      </w:r>
      <w:r w:rsidRPr="00FB1FC4">
        <w:rPr>
          <w:rFonts w:asciiTheme="minorHAnsi" w:eastAsia="Garamond" w:hAnsiTheme="minorHAnsi" w:cstheme="minorHAnsi"/>
          <w:position w:val="1"/>
          <w:sz w:val="22"/>
          <w:szCs w:val="22"/>
        </w:rPr>
        <w:t xml:space="preserve">aiser </w:t>
      </w:r>
      <w:r w:rsidRPr="00FB1FC4">
        <w:rPr>
          <w:rFonts w:asciiTheme="minorHAnsi" w:eastAsia="Garamond" w:hAnsiTheme="minorHAnsi" w:cstheme="minorHAnsi"/>
          <w:spacing w:val="-7"/>
          <w:position w:val="1"/>
          <w:sz w:val="22"/>
          <w:szCs w:val="22"/>
        </w:rPr>
        <w:t>P</w:t>
      </w:r>
      <w:r w:rsidRPr="00FB1FC4">
        <w:rPr>
          <w:rFonts w:asciiTheme="minorHAnsi" w:eastAsia="Garamond" w:hAnsiTheme="minorHAnsi" w:cstheme="minorHAnsi"/>
          <w:position w:val="1"/>
          <w:sz w:val="22"/>
          <w:szCs w:val="22"/>
        </w:rPr>
        <w:t>e</w:t>
      </w:r>
      <w:r w:rsidRPr="00FB1FC4">
        <w:rPr>
          <w:rFonts w:asciiTheme="minorHAnsi" w:eastAsia="Garamond" w:hAnsiTheme="minorHAnsi" w:cstheme="minorHAnsi"/>
          <w:spacing w:val="9"/>
          <w:position w:val="1"/>
          <w:sz w:val="22"/>
          <w:szCs w:val="22"/>
        </w:rPr>
        <w:t>r</w:t>
      </w:r>
      <w:r w:rsidRPr="00FB1FC4">
        <w:rPr>
          <w:rFonts w:asciiTheme="minorHAnsi" w:eastAsia="Garamond" w:hAnsiTheme="minorHAnsi" w:cstheme="minorHAnsi"/>
          <w:position w:val="1"/>
          <w:sz w:val="22"/>
          <w:szCs w:val="22"/>
        </w:rPr>
        <w:t>mamente Sunnyside- Mate</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nity/Labor and Del</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e</w:t>
      </w:r>
      <w:r w:rsidRPr="00FB1FC4">
        <w:rPr>
          <w:rFonts w:asciiTheme="minorHAnsi" w:eastAsia="Garamond" w:hAnsiTheme="minorHAnsi" w:cstheme="minorHAnsi"/>
          <w:spacing w:val="7"/>
          <w:position w:val="1"/>
          <w:sz w:val="22"/>
          <w:szCs w:val="22"/>
        </w:rPr>
        <w:t>r</w:t>
      </w:r>
      <w:r w:rsidRPr="00FB1FC4">
        <w:rPr>
          <w:rFonts w:asciiTheme="minorHAnsi" w:eastAsia="Garamond" w:hAnsiTheme="minorHAnsi" w:cstheme="minorHAnsi"/>
          <w:position w:val="1"/>
          <w:sz w:val="22"/>
          <w:szCs w:val="22"/>
        </w:rPr>
        <w:t>y rotation (84hours)</w:t>
      </w:r>
    </w:p>
    <w:p w14:paraId="7ADDD2D7" w14:textId="77777777" w:rsidR="00BD1C23" w:rsidRPr="00FB1FC4" w:rsidRDefault="00A939FF">
      <w:pPr>
        <w:spacing w:line="280" w:lineRule="exact"/>
        <w:ind w:left="220"/>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41"/>
          <w:w w:val="131"/>
          <w:position w:val="1"/>
          <w:sz w:val="22"/>
          <w:szCs w:val="22"/>
        </w:rPr>
        <w:t xml:space="preserve"> </w:t>
      </w:r>
      <w:r w:rsidRPr="00FB1FC4">
        <w:rPr>
          <w:rFonts w:asciiTheme="minorHAnsi" w:eastAsia="Garamond" w:hAnsiTheme="minorHAnsi" w:cstheme="minorHAnsi"/>
          <w:position w:val="1"/>
          <w:sz w:val="22"/>
          <w:szCs w:val="22"/>
        </w:rPr>
        <w:t>Pr</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position w:val="1"/>
          <w:sz w:val="22"/>
          <w:szCs w:val="22"/>
        </w:rPr>
        <w:t>vidence St. Vincent</w:t>
      </w:r>
      <w:r w:rsidRPr="00FB1FC4">
        <w:rPr>
          <w:rFonts w:asciiTheme="minorHAnsi" w:eastAsia="Garamond" w:hAnsiTheme="minorHAnsi" w:cstheme="minorHAnsi"/>
          <w:spacing w:val="-18"/>
          <w:position w:val="1"/>
          <w:sz w:val="22"/>
          <w:szCs w:val="22"/>
        </w:rPr>
        <w:t>’</w:t>
      </w:r>
      <w:r w:rsidRPr="00FB1FC4">
        <w:rPr>
          <w:rFonts w:asciiTheme="minorHAnsi" w:eastAsia="Garamond" w:hAnsiTheme="minorHAnsi" w:cstheme="minorHAnsi"/>
          <w:position w:val="1"/>
          <w:sz w:val="22"/>
          <w:szCs w:val="22"/>
        </w:rPr>
        <w:t>s/ Medical unit-Acute Care rotation (126 hours)</w:t>
      </w:r>
    </w:p>
    <w:p w14:paraId="2AEE7DAA" w14:textId="77777777" w:rsidR="00BD1C23" w:rsidRPr="00FB1FC4" w:rsidRDefault="00A939FF">
      <w:pPr>
        <w:spacing w:line="260" w:lineRule="exact"/>
        <w:ind w:left="220"/>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41"/>
          <w:w w:val="131"/>
          <w:position w:val="1"/>
          <w:sz w:val="22"/>
          <w:szCs w:val="22"/>
        </w:rPr>
        <w:t xml:space="preserve"> </w:t>
      </w:r>
      <w:r w:rsidRPr="00FB1FC4">
        <w:rPr>
          <w:rFonts w:asciiTheme="minorHAnsi" w:eastAsia="Garamond" w:hAnsiTheme="minorHAnsi" w:cstheme="minorHAnsi"/>
          <w:position w:val="1"/>
          <w:sz w:val="22"/>
          <w:szCs w:val="22"/>
        </w:rPr>
        <w:t>D</w:t>
      </w:r>
      <w:r w:rsidRPr="00FB1FC4">
        <w:rPr>
          <w:rFonts w:asciiTheme="minorHAnsi" w:eastAsia="Garamond" w:hAnsiTheme="minorHAnsi" w:cstheme="minorHAnsi"/>
          <w:spacing w:val="-3"/>
          <w:position w:val="1"/>
          <w:sz w:val="22"/>
          <w:szCs w:val="22"/>
        </w:rPr>
        <w:t>a</w:t>
      </w:r>
      <w:r w:rsidRPr="00FB1FC4">
        <w:rPr>
          <w:rFonts w:asciiTheme="minorHAnsi" w:eastAsia="Garamond" w:hAnsiTheme="minorHAnsi" w:cstheme="minorHAnsi"/>
          <w:position w:val="1"/>
          <w:sz w:val="22"/>
          <w:szCs w:val="22"/>
        </w:rPr>
        <w:t>y</w:t>
      </w:r>
      <w:r w:rsidRPr="00FB1FC4">
        <w:rPr>
          <w:rFonts w:asciiTheme="minorHAnsi" w:eastAsia="Garamond" w:hAnsiTheme="minorHAnsi" w:cstheme="minorHAnsi"/>
          <w:spacing w:val="-18"/>
          <w:position w:val="1"/>
          <w:sz w:val="22"/>
          <w:szCs w:val="22"/>
        </w:rPr>
        <w:t>W</w:t>
      </w:r>
      <w:r w:rsidRPr="00FB1FC4">
        <w:rPr>
          <w:rFonts w:asciiTheme="minorHAnsi" w:eastAsia="Garamond" w:hAnsiTheme="minorHAnsi" w:cstheme="minorHAnsi"/>
          <w:position w:val="1"/>
          <w:sz w:val="22"/>
          <w:szCs w:val="22"/>
        </w:rPr>
        <w:t>at</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 xml:space="preserve">h </w:t>
      </w:r>
      <w:r w:rsidRPr="00FB1FC4">
        <w:rPr>
          <w:rFonts w:asciiTheme="minorHAnsi" w:eastAsia="Garamond" w:hAnsiTheme="minorHAnsi" w:cstheme="minorHAnsi"/>
          <w:spacing w:val="-9"/>
          <w:position w:val="1"/>
          <w:sz w:val="22"/>
          <w:szCs w:val="22"/>
        </w:rPr>
        <w:t>P</w:t>
      </w:r>
      <w:r w:rsidRPr="00FB1FC4">
        <w:rPr>
          <w:rFonts w:asciiTheme="minorHAnsi" w:eastAsia="Garamond" w:hAnsiTheme="minorHAnsi" w:cstheme="minorHAnsi"/>
          <w:position w:val="1"/>
          <w:sz w:val="22"/>
          <w:szCs w:val="22"/>
        </w:rPr>
        <w:t>o</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xml:space="preserve">tland- Mental </w:t>
      </w:r>
      <w:r w:rsidRPr="00FB1FC4">
        <w:rPr>
          <w:rFonts w:asciiTheme="minorHAnsi" w:eastAsia="Garamond" w:hAnsiTheme="minorHAnsi" w:cstheme="minorHAnsi"/>
          <w:position w:val="1"/>
          <w:sz w:val="22"/>
          <w:szCs w:val="22"/>
        </w:rPr>
        <w:t>Health rotation (126 hours)</w:t>
      </w:r>
    </w:p>
    <w:p w14:paraId="1A57AA78" w14:textId="77777777" w:rsidR="00BD1C23" w:rsidRPr="00FB1FC4" w:rsidRDefault="00A939FF">
      <w:pPr>
        <w:spacing w:line="260" w:lineRule="exact"/>
        <w:ind w:left="220"/>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41"/>
          <w:w w:val="131"/>
          <w:position w:val="1"/>
          <w:sz w:val="22"/>
          <w:szCs w:val="22"/>
        </w:rPr>
        <w:t xml:space="preserve"> </w:t>
      </w:r>
      <w:r w:rsidRPr="00FB1FC4">
        <w:rPr>
          <w:rFonts w:asciiTheme="minorHAnsi" w:eastAsia="Garamond" w:hAnsiTheme="minorHAnsi" w:cstheme="minorHAnsi"/>
          <w:spacing w:val="2"/>
          <w:position w:val="1"/>
          <w:sz w:val="22"/>
          <w:szCs w:val="22"/>
        </w:rPr>
        <w:t>W</w:t>
      </w:r>
      <w:r w:rsidRPr="00FB1FC4">
        <w:rPr>
          <w:rFonts w:asciiTheme="minorHAnsi" w:eastAsia="Garamond" w:hAnsiTheme="minorHAnsi" w:cstheme="minorHAnsi"/>
          <w:position w:val="1"/>
          <w:sz w:val="22"/>
          <w:szCs w:val="22"/>
        </w:rPr>
        <w:t xml:space="preserve">hite Shield </w:t>
      </w:r>
      <w:r w:rsidRPr="00FB1FC4">
        <w:rPr>
          <w:rFonts w:asciiTheme="minorHAnsi" w:eastAsia="Garamond" w:hAnsiTheme="minorHAnsi" w:cstheme="minorHAnsi"/>
          <w:spacing w:val="-9"/>
          <w:position w:val="1"/>
          <w:sz w:val="22"/>
          <w:szCs w:val="22"/>
        </w:rPr>
        <w:t>P</w:t>
      </w:r>
      <w:r w:rsidRPr="00FB1FC4">
        <w:rPr>
          <w:rFonts w:asciiTheme="minorHAnsi" w:eastAsia="Garamond" w:hAnsiTheme="minorHAnsi" w:cstheme="minorHAnsi"/>
          <w:position w:val="1"/>
          <w:sz w:val="22"/>
          <w:szCs w:val="22"/>
        </w:rPr>
        <w:t>o</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tland- 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unity Health rotation (84 hours)</w:t>
      </w:r>
    </w:p>
    <w:p w14:paraId="30336A8D" w14:textId="77777777" w:rsidR="00BD1C23" w:rsidRPr="00FB1FC4" w:rsidRDefault="00BD1C23">
      <w:pPr>
        <w:spacing w:before="1" w:line="280" w:lineRule="exact"/>
        <w:rPr>
          <w:rFonts w:asciiTheme="minorHAnsi" w:hAnsiTheme="minorHAnsi" w:cstheme="minorHAnsi"/>
          <w:sz w:val="22"/>
          <w:szCs w:val="22"/>
        </w:rPr>
      </w:pPr>
    </w:p>
    <w:p w14:paraId="3F8B7C76" w14:textId="77777777" w:rsidR="00BD1C23" w:rsidRPr="00FB1FC4" w:rsidRDefault="00A939FF">
      <w:pPr>
        <w:ind w:left="100" w:right="8013"/>
        <w:jc w:val="both"/>
        <w:rPr>
          <w:rFonts w:asciiTheme="minorHAnsi" w:eastAsia="Garamond" w:hAnsiTheme="minorHAnsi" w:cstheme="minorHAnsi"/>
          <w:sz w:val="22"/>
          <w:szCs w:val="22"/>
        </w:rPr>
      </w:pPr>
      <w:r w:rsidRPr="00FB1FC4">
        <w:rPr>
          <w:rFonts w:asciiTheme="minorHAnsi" w:eastAsia="Garamond" w:hAnsiTheme="minorHAnsi" w:cstheme="minorHAnsi"/>
          <w:b/>
          <w:spacing w:val="-18"/>
          <w:sz w:val="22"/>
          <w:szCs w:val="22"/>
        </w:rPr>
        <w:t>W</w:t>
      </w:r>
      <w:r w:rsidRPr="00FB1FC4">
        <w:rPr>
          <w:rFonts w:asciiTheme="minorHAnsi" w:eastAsia="Garamond" w:hAnsiTheme="minorHAnsi" w:cstheme="minorHAnsi"/>
          <w:b/>
          <w:sz w:val="22"/>
          <w:szCs w:val="22"/>
        </w:rPr>
        <w:t>o</w:t>
      </w:r>
      <w:r w:rsidRPr="00FB1FC4">
        <w:rPr>
          <w:rFonts w:asciiTheme="minorHAnsi" w:eastAsia="Garamond" w:hAnsiTheme="minorHAnsi" w:cstheme="minorHAnsi"/>
          <w:b/>
          <w:spacing w:val="3"/>
          <w:sz w:val="22"/>
          <w:szCs w:val="22"/>
        </w:rPr>
        <w:t>r</w:t>
      </w:r>
      <w:r w:rsidRPr="00FB1FC4">
        <w:rPr>
          <w:rFonts w:asciiTheme="minorHAnsi" w:eastAsia="Garamond" w:hAnsiTheme="minorHAnsi" w:cstheme="minorHAnsi"/>
          <w:b/>
          <w:sz w:val="22"/>
          <w:szCs w:val="22"/>
        </w:rPr>
        <w:t>k Experience</w:t>
      </w:r>
    </w:p>
    <w:p w14:paraId="6532A184" w14:textId="77777777" w:rsidR="00BD1C23" w:rsidRPr="00FB1FC4" w:rsidRDefault="00A939FF">
      <w:pPr>
        <w:spacing w:line="240" w:lineRule="exact"/>
        <w:ind w:left="100" w:right="2737"/>
        <w:jc w:val="both"/>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19"/>
          <w:w w:val="131"/>
          <w:position w:val="1"/>
          <w:sz w:val="22"/>
          <w:szCs w:val="22"/>
        </w:rPr>
        <w:t xml:space="preserve"> </w:t>
      </w:r>
      <w:r w:rsidRPr="00FB1FC4">
        <w:rPr>
          <w:rFonts w:asciiTheme="minorHAnsi" w:eastAsia="Garamond" w:hAnsiTheme="minorHAnsi" w:cstheme="minorHAnsi"/>
          <w:position w:val="1"/>
          <w:sz w:val="22"/>
          <w:szCs w:val="22"/>
        </w:rPr>
        <w:t>Signature Home Health, Ti</w:t>
      </w:r>
      <w:r w:rsidRPr="00FB1FC4">
        <w:rPr>
          <w:rFonts w:asciiTheme="minorHAnsi" w:eastAsia="Garamond" w:hAnsiTheme="minorHAnsi" w:cstheme="minorHAnsi"/>
          <w:spacing w:val="5"/>
          <w:position w:val="1"/>
          <w:sz w:val="22"/>
          <w:szCs w:val="22"/>
        </w:rPr>
        <w:t>g</w:t>
      </w:r>
      <w:r w:rsidRPr="00FB1FC4">
        <w:rPr>
          <w:rFonts w:asciiTheme="minorHAnsi" w:eastAsia="Garamond" w:hAnsiTheme="minorHAnsi" w:cstheme="minorHAnsi"/>
          <w:position w:val="1"/>
          <w:sz w:val="22"/>
          <w:szCs w:val="22"/>
        </w:rPr>
        <w:t xml:space="preserve">ard, OR                                               </w:t>
      </w:r>
      <w:r w:rsidRPr="00FB1FC4">
        <w:rPr>
          <w:rFonts w:asciiTheme="minorHAnsi" w:eastAsia="Garamond" w:hAnsiTheme="minorHAnsi" w:cstheme="minorHAnsi"/>
          <w:spacing w:val="53"/>
          <w:position w:val="1"/>
          <w:sz w:val="22"/>
          <w:szCs w:val="22"/>
        </w:rPr>
        <w:t xml:space="preserve"> </w:t>
      </w:r>
      <w:r w:rsidRPr="00FB1FC4">
        <w:rPr>
          <w:rFonts w:asciiTheme="minorHAnsi" w:eastAsia="Garamond" w:hAnsiTheme="minorHAnsi" w:cstheme="minorHAnsi"/>
          <w:position w:val="1"/>
          <w:sz w:val="22"/>
          <w:szCs w:val="22"/>
        </w:rPr>
        <w:t>Date – Date</w:t>
      </w:r>
    </w:p>
    <w:p w14:paraId="626B3F4F" w14:textId="77777777" w:rsidR="00BD1C23" w:rsidRPr="00FB1FC4" w:rsidRDefault="00A939FF">
      <w:pPr>
        <w:spacing w:line="26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Home Health Aide</w:t>
      </w:r>
    </w:p>
    <w:p w14:paraId="4768AB4A" w14:textId="77777777" w:rsidR="00BD1C23" w:rsidRPr="00FB1FC4" w:rsidRDefault="00A939FF">
      <w:pPr>
        <w:spacing w:line="260" w:lineRule="exact"/>
        <w:ind w:left="100" w:right="2737"/>
        <w:jc w:val="both"/>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19"/>
          <w:w w:val="131"/>
          <w:position w:val="1"/>
          <w:sz w:val="22"/>
          <w:szCs w:val="22"/>
        </w:rPr>
        <w:t xml:space="preserve"> </w:t>
      </w:r>
      <w:r w:rsidRPr="00FB1FC4">
        <w:rPr>
          <w:rFonts w:asciiTheme="minorHAnsi" w:eastAsia="Garamond" w:hAnsiTheme="minorHAnsi" w:cstheme="minorHAnsi"/>
          <w:position w:val="1"/>
          <w:sz w:val="22"/>
          <w:szCs w:val="22"/>
        </w:rPr>
        <w:t>Elks Lod</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 McMin</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vill</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 OR</w:t>
      </w:r>
      <w:r w:rsidRPr="00FB1FC4">
        <w:rPr>
          <w:rFonts w:asciiTheme="minorHAnsi" w:eastAsia="Garamond" w:hAnsiTheme="minorHAnsi" w:cstheme="minorHAnsi"/>
          <w:position w:val="1"/>
          <w:sz w:val="22"/>
          <w:szCs w:val="22"/>
        </w:rPr>
        <w:t xml:space="preserve">                                                         </w:t>
      </w:r>
      <w:r w:rsidRPr="00FB1FC4">
        <w:rPr>
          <w:rFonts w:asciiTheme="minorHAnsi" w:eastAsia="Garamond" w:hAnsiTheme="minorHAnsi" w:cstheme="minorHAnsi"/>
          <w:spacing w:val="36"/>
          <w:position w:val="1"/>
          <w:sz w:val="22"/>
          <w:szCs w:val="22"/>
        </w:rPr>
        <w:t xml:space="preserve"> </w:t>
      </w:r>
      <w:r w:rsidRPr="00FB1FC4">
        <w:rPr>
          <w:rFonts w:asciiTheme="minorHAnsi" w:eastAsia="Garamond" w:hAnsiTheme="minorHAnsi" w:cstheme="minorHAnsi"/>
          <w:position w:val="1"/>
          <w:sz w:val="22"/>
          <w:szCs w:val="22"/>
        </w:rPr>
        <w:t>Date – Date</w:t>
      </w:r>
    </w:p>
    <w:p w14:paraId="15801DD0" w14:textId="77777777" w:rsidR="00BD1C23" w:rsidRPr="00FB1FC4" w:rsidRDefault="00A939FF">
      <w:pPr>
        <w:spacing w:before="10"/>
        <w:ind w:left="820"/>
        <w:rPr>
          <w:rFonts w:asciiTheme="minorHAnsi" w:eastAsia="Garamond" w:hAnsiTheme="minorHAnsi" w:cstheme="minorHAnsi"/>
          <w:sz w:val="22"/>
          <w:szCs w:val="22"/>
        </w:rPr>
      </w:pPr>
      <w:r w:rsidRPr="00FB1FC4">
        <w:rPr>
          <w:rFonts w:asciiTheme="minorHAnsi" w:eastAsia="Garamond" w:hAnsiTheme="minorHAnsi" w:cstheme="minorHAnsi"/>
          <w:sz w:val="22"/>
          <w:szCs w:val="22"/>
        </w:rPr>
        <w:t>Head Ba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tender/</w:t>
      </w:r>
      <w:r w:rsidRPr="00FB1FC4">
        <w:rPr>
          <w:rFonts w:asciiTheme="minorHAnsi" w:eastAsia="Garamond" w:hAnsiTheme="minorHAnsi" w:cstheme="minorHAnsi"/>
          <w:spacing w:val="-18"/>
          <w:sz w:val="22"/>
          <w:szCs w:val="22"/>
        </w:rPr>
        <w:t>W</w:t>
      </w:r>
      <w:r w:rsidRPr="00FB1FC4">
        <w:rPr>
          <w:rFonts w:asciiTheme="minorHAnsi" w:eastAsia="Garamond" w:hAnsiTheme="minorHAnsi" w:cstheme="minorHAnsi"/>
          <w:sz w:val="22"/>
          <w:szCs w:val="22"/>
        </w:rPr>
        <w:t>aitress</w:t>
      </w:r>
    </w:p>
    <w:p w14:paraId="6F046590" w14:textId="77777777" w:rsidR="00BD1C23" w:rsidRPr="00FB1FC4" w:rsidRDefault="00A939FF">
      <w:pPr>
        <w:spacing w:line="260" w:lineRule="exact"/>
        <w:ind w:left="100" w:right="2737"/>
        <w:jc w:val="both"/>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19"/>
          <w:w w:val="131"/>
          <w:position w:val="1"/>
          <w:sz w:val="22"/>
          <w:szCs w:val="22"/>
        </w:rPr>
        <w:t xml:space="preserve"> </w:t>
      </w:r>
      <w:r w:rsidRPr="00FB1FC4">
        <w:rPr>
          <w:rFonts w:asciiTheme="minorHAnsi" w:eastAsia="Garamond" w:hAnsiTheme="minorHAnsi" w:cstheme="minorHAnsi"/>
          <w:position w:val="1"/>
          <w:sz w:val="22"/>
          <w:szCs w:val="22"/>
        </w:rPr>
        <w:t>Shari</w:t>
      </w:r>
      <w:r w:rsidRPr="00FB1FC4">
        <w:rPr>
          <w:rFonts w:asciiTheme="minorHAnsi" w:eastAsia="Garamond" w:hAnsiTheme="minorHAnsi" w:cstheme="minorHAnsi"/>
          <w:spacing w:val="-18"/>
          <w:position w:val="1"/>
          <w:sz w:val="22"/>
          <w:szCs w:val="22"/>
        </w:rPr>
        <w:t>’</w:t>
      </w:r>
      <w:r w:rsidRPr="00FB1FC4">
        <w:rPr>
          <w:rFonts w:asciiTheme="minorHAnsi" w:eastAsia="Garamond" w:hAnsiTheme="minorHAnsi" w:cstheme="minorHAnsi"/>
          <w:position w:val="1"/>
          <w:sz w:val="22"/>
          <w:szCs w:val="22"/>
        </w:rPr>
        <w:t xml:space="preserve">s </w:t>
      </w:r>
      <w:r w:rsidRPr="00FB1FC4">
        <w:rPr>
          <w:rFonts w:asciiTheme="minorHAnsi" w:eastAsia="Garamond" w:hAnsiTheme="minorHAnsi" w:cstheme="minorHAnsi"/>
          <w:spacing w:val="-6"/>
          <w:position w:val="1"/>
          <w:sz w:val="22"/>
          <w:szCs w:val="22"/>
        </w:rPr>
        <w:t>R</w:t>
      </w:r>
      <w:r w:rsidRPr="00FB1FC4">
        <w:rPr>
          <w:rFonts w:asciiTheme="minorHAnsi" w:eastAsia="Garamond" w:hAnsiTheme="minorHAnsi" w:cstheme="minorHAnsi"/>
          <w:position w:val="1"/>
          <w:sz w:val="22"/>
          <w:szCs w:val="22"/>
        </w:rPr>
        <w:t>estaurant, Sher</w:t>
      </w:r>
      <w:r w:rsidRPr="00FB1FC4">
        <w:rPr>
          <w:rFonts w:asciiTheme="minorHAnsi" w:eastAsia="Garamond" w:hAnsiTheme="minorHAnsi" w:cstheme="minorHAnsi"/>
          <w:spacing w:val="-6"/>
          <w:position w:val="1"/>
          <w:sz w:val="22"/>
          <w:szCs w:val="22"/>
        </w:rPr>
        <w:t>w</w:t>
      </w:r>
      <w:r w:rsidRPr="00FB1FC4">
        <w:rPr>
          <w:rFonts w:asciiTheme="minorHAnsi" w:eastAsia="Garamond" w:hAnsiTheme="minorHAnsi" w:cstheme="minorHAnsi"/>
          <w:position w:val="1"/>
          <w:sz w:val="22"/>
          <w:szCs w:val="22"/>
        </w:rPr>
        <w:t xml:space="preserve">ood, OR                                                   </w:t>
      </w:r>
      <w:r w:rsidRPr="00FB1FC4">
        <w:rPr>
          <w:rFonts w:asciiTheme="minorHAnsi" w:eastAsia="Garamond" w:hAnsiTheme="minorHAnsi" w:cstheme="minorHAnsi"/>
          <w:spacing w:val="52"/>
          <w:position w:val="1"/>
          <w:sz w:val="22"/>
          <w:szCs w:val="22"/>
        </w:rPr>
        <w:t xml:space="preserve"> </w:t>
      </w:r>
      <w:r w:rsidRPr="00FB1FC4">
        <w:rPr>
          <w:rFonts w:asciiTheme="minorHAnsi" w:eastAsia="Garamond" w:hAnsiTheme="minorHAnsi" w:cstheme="minorHAnsi"/>
          <w:position w:val="1"/>
          <w:sz w:val="22"/>
          <w:szCs w:val="22"/>
        </w:rPr>
        <w:t>Date – Date</w:t>
      </w:r>
    </w:p>
    <w:p w14:paraId="16B93D93" w14:textId="77777777" w:rsidR="00BD1C23" w:rsidRPr="00FB1FC4" w:rsidRDefault="00A939FF">
      <w:pPr>
        <w:spacing w:line="260" w:lineRule="exact"/>
        <w:ind w:left="820"/>
        <w:rPr>
          <w:rFonts w:asciiTheme="minorHAnsi" w:eastAsia="Garamond" w:hAnsiTheme="minorHAnsi" w:cstheme="minorHAnsi"/>
          <w:sz w:val="22"/>
          <w:szCs w:val="22"/>
        </w:rPr>
      </w:pPr>
      <w:r w:rsidRPr="00FB1FC4">
        <w:rPr>
          <w:rFonts w:asciiTheme="minorHAnsi" w:eastAsia="Garamond" w:hAnsiTheme="minorHAnsi" w:cstheme="minorHAnsi"/>
          <w:spacing w:val="-18"/>
          <w:position w:val="1"/>
          <w:sz w:val="22"/>
          <w:szCs w:val="22"/>
        </w:rPr>
        <w:t>W</w:t>
      </w:r>
      <w:r w:rsidRPr="00FB1FC4">
        <w:rPr>
          <w:rFonts w:asciiTheme="minorHAnsi" w:eastAsia="Garamond" w:hAnsiTheme="minorHAnsi" w:cstheme="minorHAnsi"/>
          <w:position w:val="1"/>
          <w:sz w:val="22"/>
          <w:szCs w:val="22"/>
        </w:rPr>
        <w:t>aitress/Supe</w:t>
      </w:r>
      <w:r w:rsidRPr="00FB1FC4">
        <w:rPr>
          <w:rFonts w:asciiTheme="minorHAnsi" w:eastAsia="Garamond" w:hAnsiTheme="minorHAnsi" w:cstheme="minorHAnsi"/>
          <w:spacing w:val="9"/>
          <w:position w:val="1"/>
          <w:sz w:val="22"/>
          <w:szCs w:val="22"/>
        </w:rPr>
        <w:t>r</w:t>
      </w:r>
      <w:r w:rsidRPr="00FB1FC4">
        <w:rPr>
          <w:rFonts w:asciiTheme="minorHAnsi" w:eastAsia="Garamond" w:hAnsiTheme="minorHAnsi" w:cstheme="minorHAnsi"/>
          <w:position w:val="1"/>
          <w:sz w:val="22"/>
          <w:szCs w:val="22"/>
        </w:rPr>
        <w:t>visor</w:t>
      </w:r>
    </w:p>
    <w:p w14:paraId="5B7BF868" w14:textId="77777777" w:rsidR="00BD1C23" w:rsidRPr="00FB1FC4" w:rsidRDefault="00BD1C23">
      <w:pPr>
        <w:spacing w:before="1" w:line="160" w:lineRule="exact"/>
        <w:rPr>
          <w:rFonts w:asciiTheme="minorHAnsi" w:hAnsiTheme="minorHAnsi" w:cstheme="minorHAnsi"/>
          <w:sz w:val="22"/>
          <w:szCs w:val="22"/>
        </w:rPr>
      </w:pPr>
    </w:p>
    <w:p w14:paraId="3DF59CFA" w14:textId="77777777" w:rsidR="00BD1C23" w:rsidRPr="00FB1FC4" w:rsidRDefault="00BD1C23">
      <w:pPr>
        <w:spacing w:line="200" w:lineRule="exact"/>
        <w:rPr>
          <w:rFonts w:asciiTheme="minorHAnsi" w:hAnsiTheme="minorHAnsi" w:cstheme="minorHAnsi"/>
          <w:sz w:val="22"/>
          <w:szCs w:val="22"/>
        </w:rPr>
      </w:pPr>
    </w:p>
    <w:p w14:paraId="1293EB94" w14:textId="77777777" w:rsidR="00BD1C23" w:rsidRPr="00FB1FC4" w:rsidRDefault="00A939FF">
      <w:pPr>
        <w:ind w:left="100" w:right="4203"/>
        <w:jc w:val="both"/>
        <w:rPr>
          <w:rFonts w:asciiTheme="minorHAnsi" w:eastAsia="Garamond" w:hAnsiTheme="minorHAnsi" w:cstheme="minorHAnsi"/>
          <w:sz w:val="22"/>
          <w:szCs w:val="22"/>
        </w:rPr>
      </w:pPr>
      <w:r w:rsidRPr="00FB1FC4">
        <w:rPr>
          <w:rFonts w:asciiTheme="minorHAnsi" w:eastAsia="Garamond" w:hAnsiTheme="minorHAnsi" w:cstheme="minorHAnsi"/>
          <w:b/>
          <w:sz w:val="22"/>
          <w:szCs w:val="22"/>
        </w:rPr>
        <w:t>Community/ Leade</w:t>
      </w:r>
      <w:r w:rsidRPr="00FB1FC4">
        <w:rPr>
          <w:rFonts w:asciiTheme="minorHAnsi" w:eastAsia="Garamond" w:hAnsiTheme="minorHAnsi" w:cstheme="minorHAnsi"/>
          <w:b/>
          <w:spacing w:val="5"/>
          <w:sz w:val="22"/>
          <w:szCs w:val="22"/>
        </w:rPr>
        <w:t>r</w:t>
      </w:r>
      <w:r w:rsidRPr="00FB1FC4">
        <w:rPr>
          <w:rFonts w:asciiTheme="minorHAnsi" w:eastAsia="Garamond" w:hAnsiTheme="minorHAnsi" w:cstheme="minorHAnsi"/>
          <w:b/>
          <w:sz w:val="22"/>
          <w:szCs w:val="22"/>
        </w:rPr>
        <w:t>ship Act</w:t>
      </w:r>
      <w:r w:rsidRPr="00FB1FC4">
        <w:rPr>
          <w:rFonts w:asciiTheme="minorHAnsi" w:eastAsia="Garamond" w:hAnsiTheme="minorHAnsi" w:cstheme="minorHAnsi"/>
          <w:b/>
          <w:spacing w:val="-5"/>
          <w:sz w:val="22"/>
          <w:szCs w:val="22"/>
        </w:rPr>
        <w:t>i</w:t>
      </w:r>
      <w:r w:rsidRPr="00FB1FC4">
        <w:rPr>
          <w:rFonts w:asciiTheme="minorHAnsi" w:eastAsia="Garamond" w:hAnsiTheme="minorHAnsi" w:cstheme="minorHAnsi"/>
          <w:b/>
          <w:sz w:val="22"/>
          <w:szCs w:val="22"/>
        </w:rPr>
        <w:t xml:space="preserve">vities &amp; </w:t>
      </w:r>
      <w:r w:rsidRPr="00FB1FC4">
        <w:rPr>
          <w:rFonts w:asciiTheme="minorHAnsi" w:eastAsia="Garamond" w:hAnsiTheme="minorHAnsi" w:cstheme="minorHAnsi"/>
          <w:b/>
          <w:spacing w:val="-3"/>
          <w:sz w:val="22"/>
          <w:szCs w:val="22"/>
        </w:rPr>
        <w:t>A</w:t>
      </w:r>
      <w:r w:rsidRPr="00FB1FC4">
        <w:rPr>
          <w:rFonts w:asciiTheme="minorHAnsi" w:eastAsia="Garamond" w:hAnsiTheme="minorHAnsi" w:cstheme="minorHAnsi"/>
          <w:b/>
          <w:spacing w:val="-8"/>
          <w:sz w:val="22"/>
          <w:szCs w:val="22"/>
        </w:rPr>
        <w:t>w</w:t>
      </w:r>
      <w:r w:rsidRPr="00FB1FC4">
        <w:rPr>
          <w:rFonts w:asciiTheme="minorHAnsi" w:eastAsia="Garamond" w:hAnsiTheme="minorHAnsi" w:cstheme="minorHAnsi"/>
          <w:b/>
          <w:sz w:val="22"/>
          <w:szCs w:val="22"/>
        </w:rPr>
        <w:t>ards</w:t>
      </w:r>
    </w:p>
    <w:p w14:paraId="4FC14E8D" w14:textId="77777777" w:rsidR="00BD1C23" w:rsidRPr="00FB1FC4" w:rsidRDefault="00A939FF">
      <w:pPr>
        <w:spacing w:line="240" w:lineRule="exact"/>
        <w:ind w:left="100" w:right="2737"/>
        <w:jc w:val="both"/>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19"/>
          <w:w w:val="131"/>
          <w:position w:val="1"/>
          <w:sz w:val="22"/>
          <w:szCs w:val="22"/>
        </w:rPr>
        <w:t xml:space="preserve"> </w:t>
      </w:r>
      <w:r w:rsidRPr="00FB1FC4">
        <w:rPr>
          <w:rFonts w:asciiTheme="minorHAnsi" w:eastAsia="Garamond" w:hAnsiTheme="minorHAnsi" w:cstheme="minorHAnsi"/>
          <w:position w:val="1"/>
          <w:sz w:val="22"/>
          <w:szCs w:val="22"/>
        </w:rPr>
        <w:t>Newberg S</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hool District- E</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 xml:space="preserve">ent </w:t>
      </w:r>
      <w:r w:rsidRPr="00FB1FC4">
        <w:rPr>
          <w:rFonts w:asciiTheme="minorHAnsi" w:eastAsia="Garamond" w:hAnsiTheme="minorHAnsi" w:cstheme="minorHAnsi"/>
          <w:spacing w:val="-17"/>
          <w:position w:val="1"/>
          <w:sz w:val="22"/>
          <w:szCs w:val="22"/>
        </w:rPr>
        <w:t>V</w:t>
      </w:r>
      <w:r w:rsidRPr="00FB1FC4">
        <w:rPr>
          <w:rFonts w:asciiTheme="minorHAnsi" w:eastAsia="Garamond" w:hAnsiTheme="minorHAnsi" w:cstheme="minorHAnsi"/>
          <w:position w:val="1"/>
          <w:sz w:val="22"/>
          <w:szCs w:val="22"/>
        </w:rPr>
        <w:t xml:space="preserve">olunteer                                     </w:t>
      </w:r>
      <w:r w:rsidRPr="00FB1FC4">
        <w:rPr>
          <w:rFonts w:asciiTheme="minorHAnsi" w:eastAsia="Garamond" w:hAnsiTheme="minorHAnsi" w:cstheme="minorHAnsi"/>
          <w:spacing w:val="52"/>
          <w:position w:val="1"/>
          <w:sz w:val="22"/>
          <w:szCs w:val="22"/>
        </w:rPr>
        <w:t xml:space="preserve"> </w:t>
      </w:r>
      <w:r w:rsidRPr="00FB1FC4">
        <w:rPr>
          <w:rFonts w:asciiTheme="minorHAnsi" w:eastAsia="Garamond" w:hAnsiTheme="minorHAnsi" w:cstheme="minorHAnsi"/>
          <w:position w:val="1"/>
          <w:sz w:val="22"/>
          <w:szCs w:val="22"/>
        </w:rPr>
        <w:t>Date – Date</w:t>
      </w:r>
    </w:p>
    <w:p w14:paraId="45EF637E" w14:textId="77777777" w:rsidR="00BD1C23" w:rsidRPr="00FB1FC4" w:rsidRDefault="00A939FF">
      <w:pPr>
        <w:spacing w:line="280" w:lineRule="exact"/>
        <w:ind w:left="100" w:right="2737"/>
        <w:jc w:val="both"/>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19"/>
          <w:w w:val="131"/>
          <w:position w:val="1"/>
          <w:sz w:val="22"/>
          <w:szCs w:val="22"/>
        </w:rPr>
        <w:t xml:space="preserve"> </w:t>
      </w:r>
      <w:r w:rsidRPr="00FB1FC4">
        <w:rPr>
          <w:rFonts w:asciiTheme="minorHAnsi" w:eastAsia="Garamond" w:hAnsiTheme="minorHAnsi" w:cstheme="minorHAnsi"/>
          <w:position w:val="1"/>
          <w:sz w:val="22"/>
          <w:szCs w:val="22"/>
        </w:rPr>
        <w:t xml:space="preserve">Linfield Student Nurses Association Member                                  </w:t>
      </w:r>
      <w:r w:rsidRPr="00FB1FC4">
        <w:rPr>
          <w:rFonts w:asciiTheme="minorHAnsi" w:eastAsia="Garamond" w:hAnsiTheme="minorHAnsi" w:cstheme="minorHAnsi"/>
          <w:spacing w:val="5"/>
          <w:position w:val="1"/>
          <w:sz w:val="22"/>
          <w:szCs w:val="22"/>
        </w:rPr>
        <w:t xml:space="preserve"> </w:t>
      </w:r>
      <w:r w:rsidRPr="00FB1FC4">
        <w:rPr>
          <w:rFonts w:asciiTheme="minorHAnsi" w:eastAsia="Garamond" w:hAnsiTheme="minorHAnsi" w:cstheme="minorHAnsi"/>
          <w:position w:val="1"/>
          <w:sz w:val="22"/>
          <w:szCs w:val="22"/>
        </w:rPr>
        <w:t>Date – Date</w:t>
      </w:r>
    </w:p>
    <w:p w14:paraId="0BC8C4AC" w14:textId="77777777" w:rsidR="00BD1C23" w:rsidRPr="00FB1FC4" w:rsidRDefault="00A939FF">
      <w:pPr>
        <w:spacing w:line="260" w:lineRule="exact"/>
        <w:ind w:left="100" w:right="2737"/>
        <w:jc w:val="both"/>
        <w:rPr>
          <w:rFonts w:asciiTheme="minorHAnsi" w:eastAsia="Garamond" w:hAnsiTheme="minorHAnsi" w:cstheme="minorHAnsi"/>
          <w:sz w:val="22"/>
          <w:szCs w:val="22"/>
        </w:rPr>
      </w:pPr>
      <w:r w:rsidRPr="00FB1FC4">
        <w:rPr>
          <w:rFonts w:asciiTheme="minorHAnsi" w:hAnsiTheme="minorHAnsi" w:cstheme="minorHAnsi"/>
          <w:w w:val="131"/>
          <w:position w:val="1"/>
          <w:sz w:val="22"/>
          <w:szCs w:val="22"/>
        </w:rPr>
        <w:t>•</w:t>
      </w:r>
      <w:r w:rsidRPr="00FB1FC4">
        <w:rPr>
          <w:rFonts w:asciiTheme="minorHAnsi" w:hAnsiTheme="minorHAnsi" w:cstheme="minorHAnsi"/>
          <w:spacing w:val="-19"/>
          <w:w w:val="131"/>
          <w:position w:val="1"/>
          <w:sz w:val="22"/>
          <w:szCs w:val="22"/>
        </w:rPr>
        <w:t xml:space="preserve"> </w:t>
      </w:r>
      <w:r w:rsidRPr="00FB1FC4">
        <w:rPr>
          <w:rFonts w:asciiTheme="minorHAnsi" w:eastAsia="Garamond" w:hAnsiTheme="minorHAnsi" w:cstheme="minorHAnsi"/>
          <w:position w:val="1"/>
          <w:sz w:val="22"/>
          <w:szCs w:val="22"/>
        </w:rPr>
        <w:t xml:space="preserve">WVMC </w:t>
      </w:r>
      <w:r w:rsidRPr="00FB1FC4">
        <w:rPr>
          <w:rFonts w:asciiTheme="minorHAnsi" w:eastAsia="Garamond" w:hAnsiTheme="minorHAnsi" w:cstheme="minorHAnsi"/>
          <w:spacing w:val="-17"/>
          <w:position w:val="1"/>
          <w:sz w:val="22"/>
          <w:szCs w:val="22"/>
        </w:rPr>
        <w:t>V</w:t>
      </w:r>
      <w:r w:rsidRPr="00FB1FC4">
        <w:rPr>
          <w:rFonts w:asciiTheme="minorHAnsi" w:eastAsia="Garamond" w:hAnsiTheme="minorHAnsi" w:cstheme="minorHAnsi"/>
          <w:position w:val="1"/>
          <w:sz w:val="22"/>
          <w:szCs w:val="22"/>
        </w:rPr>
        <w:t>olunteer Guild S</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holarship recipient</w:t>
      </w:r>
      <w:r w:rsidRPr="00FB1FC4">
        <w:rPr>
          <w:rFonts w:asciiTheme="minorHAnsi" w:eastAsia="Garamond" w:hAnsiTheme="minorHAnsi" w:cstheme="minorHAnsi"/>
          <w:position w:val="1"/>
          <w:sz w:val="22"/>
          <w:szCs w:val="22"/>
        </w:rPr>
        <w:t xml:space="preserve">                                </w:t>
      </w:r>
      <w:r w:rsidRPr="00FB1FC4">
        <w:rPr>
          <w:rFonts w:asciiTheme="minorHAnsi" w:eastAsia="Garamond" w:hAnsiTheme="minorHAnsi" w:cstheme="minorHAnsi"/>
          <w:spacing w:val="35"/>
          <w:position w:val="1"/>
          <w:sz w:val="22"/>
          <w:szCs w:val="22"/>
        </w:rPr>
        <w:t xml:space="preserve"> </w:t>
      </w:r>
      <w:r w:rsidRPr="00FB1FC4">
        <w:rPr>
          <w:rFonts w:asciiTheme="minorHAnsi" w:eastAsia="Garamond" w:hAnsiTheme="minorHAnsi" w:cstheme="minorHAnsi"/>
          <w:position w:val="1"/>
          <w:sz w:val="22"/>
          <w:szCs w:val="22"/>
        </w:rPr>
        <w:t>Date – Date</w:t>
      </w:r>
    </w:p>
    <w:p w14:paraId="302DC38A" w14:textId="77777777" w:rsidR="00BD1C23" w:rsidRPr="00FB1FC4" w:rsidRDefault="00A939FF">
      <w:pPr>
        <w:spacing w:line="260" w:lineRule="exact"/>
        <w:ind w:left="100" w:right="3429"/>
        <w:jc w:val="both"/>
        <w:rPr>
          <w:rFonts w:asciiTheme="minorHAnsi" w:eastAsia="Garamond" w:hAnsiTheme="minorHAnsi" w:cstheme="minorHAnsi"/>
          <w:sz w:val="22"/>
          <w:szCs w:val="22"/>
        </w:rPr>
        <w:sectPr w:rsidR="00BD1C23" w:rsidRPr="00FB1FC4">
          <w:type w:val="continuous"/>
          <w:pgSz w:w="12240" w:h="15840"/>
          <w:pgMar w:top="620" w:right="940" w:bottom="280" w:left="800" w:header="720" w:footer="720" w:gutter="0"/>
          <w:cols w:space="720"/>
        </w:sectPr>
      </w:pPr>
      <w:r w:rsidRPr="00FB1FC4">
        <w:rPr>
          <w:rFonts w:asciiTheme="minorHAnsi" w:hAnsiTheme="minorHAnsi" w:cstheme="minorHAnsi"/>
          <w:w w:val="131"/>
          <w:position w:val="1"/>
          <w:sz w:val="22"/>
          <w:szCs w:val="22"/>
        </w:rPr>
        <w:t>•</w:t>
      </w:r>
      <w:r w:rsidRPr="00FB1FC4">
        <w:rPr>
          <w:rFonts w:asciiTheme="minorHAnsi" w:hAnsiTheme="minorHAnsi" w:cstheme="minorHAnsi"/>
          <w:spacing w:val="-19"/>
          <w:w w:val="131"/>
          <w:position w:val="1"/>
          <w:sz w:val="22"/>
          <w:szCs w:val="22"/>
        </w:rPr>
        <w:t xml:space="preserve"> </w:t>
      </w:r>
      <w:r w:rsidRPr="00FB1FC4">
        <w:rPr>
          <w:rFonts w:asciiTheme="minorHAnsi" w:eastAsia="Garamond" w:hAnsiTheme="minorHAnsi" w:cstheme="minorHAnsi"/>
          <w:position w:val="1"/>
          <w:sz w:val="22"/>
          <w:szCs w:val="22"/>
        </w:rPr>
        <w:t>Geor</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position w:val="1"/>
          <w:sz w:val="22"/>
          <w:szCs w:val="22"/>
        </w:rPr>
        <w:t>e B Boland 40-8 Nursing S</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 xml:space="preserve">holarship recipient                      </w:t>
      </w:r>
      <w:r w:rsidRPr="00FB1FC4">
        <w:rPr>
          <w:rFonts w:asciiTheme="minorHAnsi" w:eastAsia="Garamond" w:hAnsiTheme="minorHAnsi" w:cstheme="minorHAnsi"/>
          <w:spacing w:val="10"/>
          <w:position w:val="1"/>
          <w:sz w:val="22"/>
          <w:szCs w:val="22"/>
        </w:rPr>
        <w:t xml:space="preserve"> </w:t>
      </w:r>
      <w:r w:rsidRPr="00FB1FC4">
        <w:rPr>
          <w:rFonts w:asciiTheme="minorHAnsi" w:eastAsia="Garamond" w:hAnsiTheme="minorHAnsi" w:cstheme="minorHAnsi"/>
          <w:position w:val="1"/>
          <w:sz w:val="22"/>
          <w:szCs w:val="22"/>
        </w:rPr>
        <w:t>Date</w:t>
      </w:r>
    </w:p>
    <w:p w14:paraId="66B362CB" w14:textId="77777777" w:rsidR="00BD1C23" w:rsidRPr="00FB1FC4" w:rsidRDefault="00A939FF">
      <w:pPr>
        <w:spacing w:before="65"/>
        <w:ind w:left="4853" w:right="4693"/>
        <w:jc w:val="center"/>
        <w:rPr>
          <w:rFonts w:asciiTheme="minorHAnsi" w:eastAsia="Garamond" w:hAnsiTheme="minorHAnsi" w:cstheme="minorHAnsi"/>
          <w:sz w:val="22"/>
          <w:szCs w:val="22"/>
        </w:rPr>
      </w:pPr>
      <w:r w:rsidRPr="00FB1FC4">
        <w:rPr>
          <w:rFonts w:asciiTheme="minorHAnsi" w:eastAsia="Garamond" w:hAnsiTheme="minorHAnsi" w:cstheme="minorHAnsi"/>
          <w:b/>
          <w:spacing w:val="80"/>
          <w:sz w:val="22"/>
          <w:szCs w:val="22"/>
        </w:rPr>
        <w:lastRenderedPageBreak/>
        <w:t>Nam</w:t>
      </w:r>
      <w:r w:rsidRPr="00FB1FC4">
        <w:rPr>
          <w:rFonts w:asciiTheme="minorHAnsi" w:eastAsia="Garamond" w:hAnsiTheme="minorHAnsi" w:cstheme="minorHAnsi"/>
          <w:b/>
          <w:sz w:val="22"/>
          <w:szCs w:val="22"/>
        </w:rPr>
        <w:t>e</w:t>
      </w:r>
      <w:r w:rsidRPr="00FB1FC4">
        <w:rPr>
          <w:rFonts w:asciiTheme="minorHAnsi" w:eastAsia="Garamond" w:hAnsiTheme="minorHAnsi" w:cstheme="minorHAnsi"/>
          <w:b/>
          <w:spacing w:val="-20"/>
          <w:sz w:val="22"/>
          <w:szCs w:val="22"/>
        </w:rPr>
        <w:t xml:space="preserve"> </w:t>
      </w:r>
    </w:p>
    <w:p w14:paraId="0AE1E189" w14:textId="77777777" w:rsidR="00BD1C23" w:rsidRPr="00FB1FC4" w:rsidRDefault="00BD1C23">
      <w:pPr>
        <w:spacing w:before="8" w:line="180" w:lineRule="exact"/>
        <w:rPr>
          <w:rFonts w:asciiTheme="minorHAnsi" w:hAnsiTheme="minorHAnsi" w:cstheme="minorHAnsi"/>
          <w:sz w:val="22"/>
          <w:szCs w:val="22"/>
        </w:rPr>
      </w:pPr>
    </w:p>
    <w:p w14:paraId="16960BCE" w14:textId="77777777" w:rsidR="00BD1C23" w:rsidRPr="00FB1FC4" w:rsidRDefault="00A939FF">
      <w:pPr>
        <w:ind w:left="5131" w:right="5051"/>
        <w:jc w:val="center"/>
        <w:rPr>
          <w:rFonts w:asciiTheme="minorHAnsi" w:eastAsia="Garamond" w:hAnsiTheme="minorHAnsi" w:cstheme="minorHAnsi"/>
          <w:sz w:val="22"/>
          <w:szCs w:val="22"/>
        </w:rPr>
      </w:pPr>
      <w:r w:rsidRPr="00FB1FC4">
        <w:rPr>
          <w:rFonts w:asciiTheme="minorHAnsi" w:eastAsia="Garamond" w:hAnsiTheme="minorHAnsi" w:cstheme="minorHAnsi"/>
          <w:sz w:val="22"/>
          <w:szCs w:val="22"/>
        </w:rPr>
        <w:t>Address</w:t>
      </w:r>
    </w:p>
    <w:p w14:paraId="154F98CF" w14:textId="77777777" w:rsidR="00BD1C23" w:rsidRPr="00FB1FC4" w:rsidRDefault="00BD1C23">
      <w:pPr>
        <w:spacing w:line="180" w:lineRule="exact"/>
        <w:rPr>
          <w:rFonts w:asciiTheme="minorHAnsi" w:hAnsiTheme="minorHAnsi" w:cstheme="minorHAnsi"/>
          <w:sz w:val="22"/>
          <w:szCs w:val="22"/>
        </w:rPr>
      </w:pPr>
    </w:p>
    <w:p w14:paraId="29A5EECE" w14:textId="77777777" w:rsidR="00BD1C23" w:rsidRPr="00FB1FC4" w:rsidRDefault="00A939FF">
      <w:pPr>
        <w:spacing w:line="260" w:lineRule="exact"/>
        <w:ind w:left="4876" w:right="4796"/>
        <w:jc w:val="center"/>
        <w:rPr>
          <w:rFonts w:asciiTheme="minorHAnsi" w:eastAsia="Garamond" w:hAnsiTheme="minorHAnsi" w:cstheme="minorHAnsi"/>
          <w:sz w:val="22"/>
          <w:szCs w:val="22"/>
        </w:rPr>
      </w:pPr>
      <w:r w:rsidRPr="00FB1FC4">
        <w:rPr>
          <w:rFonts w:asciiTheme="minorHAnsi" w:eastAsia="Garamond" w:hAnsiTheme="minorHAnsi" w:cstheme="minorHAnsi"/>
          <w:sz w:val="22"/>
          <w:szCs w:val="22"/>
        </w:rPr>
        <w:t>Phone  Email</w:t>
      </w:r>
    </w:p>
    <w:p w14:paraId="5DC711C0" w14:textId="77777777" w:rsidR="00BD1C23" w:rsidRPr="00FB1FC4" w:rsidRDefault="00BD1C23">
      <w:pPr>
        <w:spacing w:line="200" w:lineRule="exact"/>
        <w:rPr>
          <w:rFonts w:asciiTheme="minorHAnsi" w:hAnsiTheme="minorHAnsi" w:cstheme="minorHAnsi"/>
          <w:sz w:val="22"/>
          <w:szCs w:val="22"/>
        </w:rPr>
      </w:pPr>
    </w:p>
    <w:p w14:paraId="3900E671" w14:textId="77777777" w:rsidR="00BD1C23" w:rsidRPr="00FB1FC4" w:rsidRDefault="00BD1C23">
      <w:pPr>
        <w:spacing w:before="15" w:line="200" w:lineRule="exact"/>
        <w:rPr>
          <w:rFonts w:asciiTheme="minorHAnsi" w:hAnsiTheme="minorHAnsi" w:cstheme="minorHAnsi"/>
          <w:sz w:val="22"/>
          <w:szCs w:val="22"/>
        </w:rPr>
      </w:pPr>
    </w:p>
    <w:p w14:paraId="729541E8" w14:textId="77777777" w:rsidR="00BD1C23" w:rsidRPr="00FB1FC4" w:rsidRDefault="00A939FF">
      <w:pPr>
        <w:spacing w:before="39"/>
        <w:ind w:left="150"/>
        <w:rPr>
          <w:rFonts w:asciiTheme="minorHAnsi" w:eastAsia="Garamond" w:hAnsiTheme="minorHAnsi" w:cstheme="minorHAnsi"/>
          <w:sz w:val="22"/>
          <w:szCs w:val="22"/>
        </w:rPr>
      </w:pPr>
      <w:r w:rsidRPr="00FB1FC4">
        <w:rPr>
          <w:rFonts w:asciiTheme="minorHAnsi" w:hAnsiTheme="minorHAnsi" w:cstheme="minorHAnsi"/>
          <w:sz w:val="22"/>
          <w:szCs w:val="22"/>
        </w:rPr>
        <w:pict w14:anchorId="45C5EE30">
          <v:group id="_x0000_s1111" style="position:absolute;left:0;text-align:left;margin-left:36.5pt;margin-top:-.55pt;width:491.85pt;height:0;z-index:-2311;mso-position-horizontal-relative:page" coordorigin="730,-11" coordsize="9837,0">
            <v:shape id="_x0000_s1112" style="position:absolute;left:730;top:-11;width:9837;height:0" coordorigin="730,-11" coordsize="9837,0" path="m730,-11r9837,e" filled="f" strokecolor="#7e7e7e" strokeweight="1pt">
              <v:path arrowok="t"/>
            </v:shape>
            <w10:wrap anchorx="page"/>
          </v:group>
        </w:pict>
      </w:r>
      <w:r w:rsidRPr="00FB1FC4">
        <w:rPr>
          <w:rFonts w:asciiTheme="minorHAnsi" w:eastAsia="Garamond" w:hAnsiTheme="minorHAnsi" w:cstheme="minorHAnsi"/>
          <w:spacing w:val="20"/>
          <w:sz w:val="22"/>
          <w:szCs w:val="22"/>
        </w:rPr>
        <w:t>OBJECTIVE</w:t>
      </w:r>
    </w:p>
    <w:p w14:paraId="630E5EB6" w14:textId="77777777" w:rsidR="00BD1C23" w:rsidRPr="00FB1FC4" w:rsidRDefault="00BD1C23">
      <w:pPr>
        <w:spacing w:before="10" w:line="200" w:lineRule="exact"/>
        <w:rPr>
          <w:rFonts w:asciiTheme="minorHAnsi" w:hAnsiTheme="minorHAnsi" w:cstheme="minorHAnsi"/>
          <w:sz w:val="22"/>
          <w:szCs w:val="22"/>
        </w:rPr>
      </w:pPr>
    </w:p>
    <w:p w14:paraId="395448A8" w14:textId="77777777" w:rsidR="00BD1C23" w:rsidRPr="00FB1FC4" w:rsidRDefault="00A939FF">
      <w:pPr>
        <w:spacing w:line="256" w:lineRule="auto"/>
        <w:ind w:left="150" w:right="147"/>
        <w:rPr>
          <w:rFonts w:asciiTheme="minorHAnsi" w:eastAsia="Garamond" w:hAnsiTheme="minorHAnsi" w:cstheme="minorHAnsi"/>
          <w:sz w:val="22"/>
          <w:szCs w:val="22"/>
        </w:rPr>
      </w:pPr>
      <w:r w:rsidRPr="00FB1FC4">
        <w:rPr>
          <w:rFonts w:asciiTheme="minorHAnsi" w:hAnsiTheme="minorHAnsi" w:cstheme="minorHAnsi"/>
          <w:sz w:val="22"/>
          <w:szCs w:val="22"/>
        </w:rPr>
        <w:pict w14:anchorId="554F83F9">
          <v:group id="_x0000_s1109" style="position:absolute;left:0;text-align:left;margin-left:36.5pt;margin-top:42.6pt;width:491.85pt;height:0;z-index:-2310;mso-position-horizontal-relative:page" coordorigin="730,852" coordsize="9837,0">
            <v:shape id="_x0000_s1110" style="position:absolute;left:730;top:852;width:9837;height:0" coordorigin="730,852" coordsize="9837,0" path="m730,852r9837,e" filled="f" strokecolor="#7e7e7e" strokeweight="1pt">
              <v:path arrowok="t"/>
            </v:shape>
            <w10:wrap anchorx="page"/>
          </v:group>
        </w:pict>
      </w:r>
      <w:r w:rsidRPr="00FB1FC4">
        <w:rPr>
          <w:rFonts w:asciiTheme="minorHAnsi" w:eastAsia="Garamond" w:hAnsiTheme="minorHAnsi" w:cstheme="minorHAnsi"/>
          <w:sz w:val="22"/>
          <w:szCs w:val="22"/>
        </w:rPr>
        <w:t>My object</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 xml:space="preserve">e is to </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ain empl</w:t>
      </w:r>
      <w:r w:rsidRPr="00FB1FC4">
        <w:rPr>
          <w:rFonts w:asciiTheme="minorHAnsi" w:eastAsia="Garamond" w:hAnsiTheme="minorHAnsi" w:cstheme="minorHAnsi"/>
          <w:spacing w:val="-4"/>
          <w:sz w:val="22"/>
          <w:szCs w:val="22"/>
        </w:rPr>
        <w:t>o</w:t>
      </w:r>
      <w:r w:rsidRPr="00FB1FC4">
        <w:rPr>
          <w:rFonts w:asciiTheme="minorHAnsi" w:eastAsia="Garamond" w:hAnsiTheme="minorHAnsi" w:cstheme="minorHAnsi"/>
          <w:sz w:val="22"/>
          <w:szCs w:val="22"/>
        </w:rPr>
        <w:t>yment at a Le</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 xml:space="preserve">acy Hospital in </w:t>
      </w:r>
      <w:r w:rsidRPr="00FB1FC4">
        <w:rPr>
          <w:rFonts w:asciiTheme="minorHAnsi" w:eastAsia="Garamond" w:hAnsiTheme="minorHAnsi" w:cstheme="minorHAnsi"/>
          <w:sz w:val="22"/>
          <w:szCs w:val="22"/>
        </w:rPr>
        <w:t>critical care all</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wing me to utilize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cu</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rent skills and abilities while fostering new skill</w:t>
      </w:r>
      <w:r w:rsidRPr="00FB1FC4">
        <w:rPr>
          <w:rFonts w:asciiTheme="minorHAnsi" w:eastAsia="Garamond" w:hAnsiTheme="minorHAnsi" w:cstheme="minorHAnsi"/>
          <w:spacing w:val="-6"/>
          <w:sz w:val="22"/>
          <w:szCs w:val="22"/>
        </w:rPr>
        <w:t>s</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hallen</w:t>
      </w:r>
      <w:r w:rsidRPr="00FB1FC4">
        <w:rPr>
          <w:rFonts w:asciiTheme="minorHAnsi" w:eastAsia="Garamond" w:hAnsiTheme="minorHAnsi" w:cstheme="minorHAnsi"/>
          <w:spacing w:val="3"/>
          <w:sz w:val="22"/>
          <w:szCs w:val="22"/>
        </w:rPr>
        <w:t>g</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6"/>
          <w:sz w:val="22"/>
          <w:szCs w:val="22"/>
        </w:rPr>
        <w:t>s</w:t>
      </w:r>
      <w:r w:rsidRPr="00FB1FC4">
        <w:rPr>
          <w:rFonts w:asciiTheme="minorHAnsi" w:eastAsia="Garamond" w:hAnsiTheme="minorHAnsi" w:cstheme="minorHAnsi"/>
          <w:sz w:val="22"/>
          <w:szCs w:val="22"/>
        </w:rPr>
        <w:t>, and conti</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ued education oppo</w:t>
      </w:r>
      <w:r w:rsidRPr="00FB1FC4">
        <w:rPr>
          <w:rFonts w:asciiTheme="minorHAnsi" w:eastAsia="Garamond" w:hAnsiTheme="minorHAnsi" w:cstheme="minorHAnsi"/>
          <w:spacing w:val="4"/>
          <w:sz w:val="22"/>
          <w:szCs w:val="22"/>
        </w:rPr>
        <w:t>r</w:t>
      </w:r>
      <w:r w:rsidRPr="00FB1FC4">
        <w:rPr>
          <w:rFonts w:asciiTheme="minorHAnsi" w:eastAsia="Garamond" w:hAnsiTheme="minorHAnsi" w:cstheme="minorHAnsi"/>
          <w:sz w:val="22"/>
          <w:szCs w:val="22"/>
        </w:rPr>
        <w:t>tunitie</w:t>
      </w:r>
      <w:r w:rsidRPr="00FB1FC4">
        <w:rPr>
          <w:rFonts w:asciiTheme="minorHAnsi" w:eastAsia="Garamond" w:hAnsiTheme="minorHAnsi" w:cstheme="minorHAnsi"/>
          <w:spacing w:val="-8"/>
          <w:sz w:val="22"/>
          <w:szCs w:val="22"/>
        </w:rPr>
        <w:t>s</w:t>
      </w:r>
      <w:r w:rsidRPr="00FB1FC4">
        <w:rPr>
          <w:rFonts w:asciiTheme="minorHAnsi" w:eastAsia="Garamond" w:hAnsiTheme="minorHAnsi" w:cstheme="minorHAnsi"/>
          <w:sz w:val="22"/>
          <w:szCs w:val="22"/>
        </w:rPr>
        <w:t>.</w:t>
      </w:r>
    </w:p>
    <w:p w14:paraId="71741504" w14:textId="77777777" w:rsidR="00BD1C23" w:rsidRPr="00FB1FC4" w:rsidRDefault="00BD1C23">
      <w:pPr>
        <w:spacing w:before="4" w:line="180" w:lineRule="exact"/>
        <w:rPr>
          <w:rFonts w:asciiTheme="minorHAnsi" w:hAnsiTheme="minorHAnsi" w:cstheme="minorHAnsi"/>
          <w:sz w:val="22"/>
          <w:szCs w:val="22"/>
        </w:rPr>
      </w:pPr>
    </w:p>
    <w:p w14:paraId="0D573F4E" w14:textId="77777777" w:rsidR="00BD1C23" w:rsidRPr="00FB1FC4" w:rsidRDefault="00BD1C23">
      <w:pPr>
        <w:spacing w:line="200" w:lineRule="exact"/>
        <w:rPr>
          <w:rFonts w:asciiTheme="minorHAnsi" w:hAnsiTheme="minorHAnsi" w:cstheme="minorHAnsi"/>
          <w:sz w:val="22"/>
          <w:szCs w:val="22"/>
        </w:rPr>
      </w:pPr>
    </w:p>
    <w:p w14:paraId="672448C2" w14:textId="77777777" w:rsidR="00BD1C23" w:rsidRPr="00FB1FC4" w:rsidRDefault="00A939FF">
      <w:pPr>
        <w:spacing w:before="39"/>
        <w:ind w:left="150"/>
        <w:rPr>
          <w:rFonts w:asciiTheme="minorHAnsi" w:eastAsia="Garamond" w:hAnsiTheme="minorHAnsi" w:cstheme="minorHAnsi"/>
          <w:sz w:val="22"/>
          <w:szCs w:val="22"/>
        </w:rPr>
      </w:pPr>
      <w:r w:rsidRPr="00FB1FC4">
        <w:rPr>
          <w:rFonts w:asciiTheme="minorHAnsi" w:eastAsia="Garamond" w:hAnsiTheme="minorHAnsi" w:cstheme="minorHAnsi"/>
          <w:spacing w:val="20"/>
          <w:sz w:val="22"/>
          <w:szCs w:val="22"/>
        </w:rPr>
        <w:t>NURSIN</w:t>
      </w:r>
      <w:r w:rsidRPr="00FB1FC4">
        <w:rPr>
          <w:rFonts w:asciiTheme="minorHAnsi" w:eastAsia="Garamond" w:hAnsiTheme="minorHAnsi" w:cstheme="minorHAnsi"/>
          <w:sz w:val="22"/>
          <w:szCs w:val="22"/>
        </w:rPr>
        <w:t>G</w:t>
      </w:r>
      <w:r w:rsidRPr="00FB1FC4">
        <w:rPr>
          <w:rFonts w:asciiTheme="minorHAnsi" w:eastAsia="Garamond" w:hAnsiTheme="minorHAnsi" w:cstheme="minorHAnsi"/>
          <w:spacing w:val="40"/>
          <w:sz w:val="22"/>
          <w:szCs w:val="22"/>
        </w:rPr>
        <w:t xml:space="preserve"> </w:t>
      </w:r>
      <w:r w:rsidRPr="00FB1FC4">
        <w:rPr>
          <w:rFonts w:asciiTheme="minorHAnsi" w:eastAsia="Garamond" w:hAnsiTheme="minorHAnsi" w:cstheme="minorHAnsi"/>
          <w:spacing w:val="20"/>
          <w:sz w:val="22"/>
          <w:szCs w:val="22"/>
        </w:rPr>
        <w:t>EDUC</w:t>
      </w:r>
      <w:r w:rsidRPr="00FB1FC4">
        <w:rPr>
          <w:rFonts w:asciiTheme="minorHAnsi" w:eastAsia="Garamond" w:hAnsiTheme="minorHAnsi" w:cstheme="minorHAnsi"/>
          <w:spacing w:val="13"/>
          <w:sz w:val="22"/>
          <w:szCs w:val="22"/>
        </w:rPr>
        <w:t>A</w:t>
      </w:r>
      <w:r w:rsidRPr="00FB1FC4">
        <w:rPr>
          <w:rFonts w:asciiTheme="minorHAnsi" w:eastAsia="Garamond" w:hAnsiTheme="minorHAnsi" w:cstheme="minorHAnsi"/>
          <w:spacing w:val="20"/>
          <w:sz w:val="22"/>
          <w:szCs w:val="22"/>
        </w:rPr>
        <w:t>TION</w:t>
      </w:r>
    </w:p>
    <w:p w14:paraId="760827DE" w14:textId="77777777" w:rsidR="00BD1C23" w:rsidRPr="00FB1FC4" w:rsidRDefault="00BD1C23">
      <w:pPr>
        <w:spacing w:before="10" w:line="200" w:lineRule="exact"/>
        <w:rPr>
          <w:rFonts w:asciiTheme="minorHAnsi" w:hAnsiTheme="minorHAnsi" w:cstheme="minorHAnsi"/>
          <w:sz w:val="22"/>
          <w:szCs w:val="22"/>
        </w:rPr>
      </w:pPr>
    </w:p>
    <w:p w14:paraId="31EE7758" w14:textId="77777777" w:rsidR="00BD1C23" w:rsidRPr="00FB1FC4" w:rsidRDefault="00A939FF">
      <w:pPr>
        <w:ind w:left="150"/>
        <w:rPr>
          <w:rFonts w:asciiTheme="minorHAnsi" w:eastAsia="Garamond" w:hAnsiTheme="minorHAnsi" w:cstheme="minorHAnsi"/>
          <w:sz w:val="22"/>
          <w:szCs w:val="22"/>
        </w:rPr>
      </w:pPr>
      <w:r w:rsidRPr="00FB1FC4">
        <w:rPr>
          <w:rFonts w:asciiTheme="minorHAnsi" w:eastAsia="Garamond" w:hAnsiTheme="minorHAnsi" w:cstheme="minorHAnsi"/>
          <w:b/>
          <w:sz w:val="22"/>
          <w:szCs w:val="22"/>
        </w:rPr>
        <w:t>Bachelor of</w:t>
      </w:r>
      <w:r w:rsidRPr="00FB1FC4">
        <w:rPr>
          <w:rFonts w:asciiTheme="minorHAnsi" w:eastAsia="Garamond" w:hAnsiTheme="minorHAnsi" w:cstheme="minorHAnsi"/>
          <w:b/>
          <w:spacing w:val="31"/>
          <w:sz w:val="22"/>
          <w:szCs w:val="22"/>
        </w:rPr>
        <w:t xml:space="preserve"> </w:t>
      </w:r>
      <w:r w:rsidRPr="00FB1FC4">
        <w:rPr>
          <w:rFonts w:asciiTheme="minorHAnsi" w:eastAsia="Garamond" w:hAnsiTheme="minorHAnsi" w:cstheme="minorHAnsi"/>
          <w:b/>
          <w:sz w:val="22"/>
          <w:szCs w:val="22"/>
        </w:rPr>
        <w:t>Science in Nu</w:t>
      </w:r>
      <w:r w:rsidRPr="00FB1FC4">
        <w:rPr>
          <w:rFonts w:asciiTheme="minorHAnsi" w:eastAsia="Garamond" w:hAnsiTheme="minorHAnsi" w:cstheme="minorHAnsi"/>
          <w:b/>
          <w:spacing w:val="3"/>
          <w:sz w:val="22"/>
          <w:szCs w:val="22"/>
        </w:rPr>
        <w:t>r</w:t>
      </w:r>
      <w:r w:rsidRPr="00FB1FC4">
        <w:rPr>
          <w:rFonts w:asciiTheme="minorHAnsi" w:eastAsia="Garamond" w:hAnsiTheme="minorHAnsi" w:cstheme="minorHAnsi"/>
          <w:b/>
          <w:sz w:val="22"/>
          <w:szCs w:val="22"/>
        </w:rPr>
        <w:t xml:space="preserve">sing                 </w:t>
      </w:r>
      <w:r w:rsidRPr="00FB1FC4">
        <w:rPr>
          <w:rFonts w:asciiTheme="minorHAnsi" w:eastAsia="Garamond" w:hAnsiTheme="minorHAnsi" w:cstheme="minorHAnsi"/>
          <w:b/>
          <w:spacing w:val="30"/>
          <w:sz w:val="22"/>
          <w:szCs w:val="22"/>
        </w:rPr>
        <w:t xml:space="preserve"> </w:t>
      </w:r>
      <w:r w:rsidRPr="00FB1FC4">
        <w:rPr>
          <w:rFonts w:asciiTheme="minorHAnsi" w:eastAsia="Garamond" w:hAnsiTheme="minorHAnsi" w:cstheme="minorHAnsi"/>
          <w:sz w:val="22"/>
          <w:szCs w:val="22"/>
        </w:rPr>
        <w:t>Linfield Good-Samaritan S</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hool of</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z w:val="22"/>
          <w:szCs w:val="22"/>
        </w:rPr>
        <w:t xml:space="preserve">Nursing, </w:t>
      </w:r>
      <w:r w:rsidRPr="00FB1FC4">
        <w:rPr>
          <w:rFonts w:asciiTheme="minorHAnsi" w:eastAsia="Garamond" w:hAnsiTheme="minorHAnsi" w:cstheme="minorHAnsi"/>
          <w:spacing w:val="-8"/>
          <w:sz w:val="22"/>
          <w:szCs w:val="22"/>
        </w:rPr>
        <w:t>P</w:t>
      </w:r>
      <w:r w:rsidRPr="00FB1FC4">
        <w:rPr>
          <w:rFonts w:asciiTheme="minorHAnsi" w:eastAsia="Garamond" w:hAnsiTheme="minorHAnsi" w:cstheme="minorHAnsi"/>
          <w:sz w:val="22"/>
          <w:szCs w:val="22"/>
        </w:rPr>
        <w:t>o</w:t>
      </w:r>
      <w:r w:rsidRPr="00FB1FC4">
        <w:rPr>
          <w:rFonts w:asciiTheme="minorHAnsi" w:eastAsia="Garamond" w:hAnsiTheme="minorHAnsi" w:cstheme="minorHAnsi"/>
          <w:spacing w:val="4"/>
          <w:sz w:val="22"/>
          <w:szCs w:val="22"/>
        </w:rPr>
        <w:t>r</w:t>
      </w:r>
      <w:r w:rsidRPr="00FB1FC4">
        <w:rPr>
          <w:rFonts w:asciiTheme="minorHAnsi" w:eastAsia="Garamond" w:hAnsiTheme="minorHAnsi" w:cstheme="minorHAnsi"/>
          <w:sz w:val="22"/>
          <w:szCs w:val="22"/>
        </w:rPr>
        <w:t>tland, Ore</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on.</w:t>
      </w:r>
    </w:p>
    <w:p w14:paraId="24654303" w14:textId="77777777" w:rsidR="00BD1C23" w:rsidRPr="00FB1FC4" w:rsidRDefault="00A939FF">
      <w:pPr>
        <w:spacing w:before="15" w:line="200" w:lineRule="exact"/>
        <w:ind w:left="3715" w:right="5050"/>
        <w:jc w:val="center"/>
        <w:rPr>
          <w:rFonts w:asciiTheme="minorHAnsi" w:eastAsia="Garamond" w:hAnsiTheme="minorHAnsi" w:cstheme="minorHAnsi"/>
          <w:sz w:val="22"/>
          <w:szCs w:val="22"/>
        </w:rPr>
      </w:pPr>
      <w:r w:rsidRPr="00FB1FC4">
        <w:rPr>
          <w:rFonts w:asciiTheme="minorHAnsi" w:eastAsia="Garamond" w:hAnsiTheme="minorHAnsi" w:cstheme="minorHAnsi"/>
          <w:sz w:val="22"/>
          <w:szCs w:val="22"/>
        </w:rPr>
        <w:t>Graduation Dat</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11"/>
          <w:sz w:val="22"/>
          <w:szCs w:val="22"/>
        </w:rPr>
        <w:t>G</w:t>
      </w:r>
      <w:r w:rsidRPr="00FB1FC4">
        <w:rPr>
          <w:rFonts w:asciiTheme="minorHAnsi" w:eastAsia="Garamond" w:hAnsiTheme="minorHAnsi" w:cstheme="minorHAnsi"/>
          <w:sz w:val="22"/>
          <w:szCs w:val="22"/>
        </w:rPr>
        <w:t>.</w:t>
      </w:r>
      <w:r w:rsidRPr="00FB1FC4">
        <w:rPr>
          <w:rFonts w:asciiTheme="minorHAnsi" w:eastAsia="Garamond" w:hAnsiTheme="minorHAnsi" w:cstheme="minorHAnsi"/>
          <w:spacing w:val="-26"/>
          <w:sz w:val="22"/>
          <w:szCs w:val="22"/>
        </w:rPr>
        <w:t>P</w:t>
      </w:r>
      <w:r w:rsidRPr="00FB1FC4">
        <w:rPr>
          <w:rFonts w:asciiTheme="minorHAnsi" w:eastAsia="Garamond" w:hAnsiTheme="minorHAnsi" w:cstheme="minorHAnsi"/>
          <w:sz w:val="22"/>
          <w:szCs w:val="22"/>
        </w:rPr>
        <w:t>.A. 3.4</w:t>
      </w:r>
    </w:p>
    <w:p w14:paraId="5BC88DF9" w14:textId="77777777" w:rsidR="00BD1C23" w:rsidRPr="00FB1FC4" w:rsidRDefault="00BD1C23">
      <w:pPr>
        <w:spacing w:before="1" w:line="120" w:lineRule="exact"/>
        <w:rPr>
          <w:rFonts w:asciiTheme="minorHAnsi" w:hAnsiTheme="minorHAnsi" w:cstheme="minorHAnsi"/>
          <w:sz w:val="22"/>
          <w:szCs w:val="22"/>
        </w:rPr>
      </w:pPr>
    </w:p>
    <w:tbl>
      <w:tblPr>
        <w:tblW w:w="0" w:type="auto"/>
        <w:tblInd w:w="109" w:type="dxa"/>
        <w:tblLayout w:type="fixed"/>
        <w:tblCellMar>
          <w:left w:w="0" w:type="dxa"/>
          <w:right w:w="0" w:type="dxa"/>
        </w:tblCellMar>
        <w:tblLook w:val="01E0" w:firstRow="1" w:lastRow="1" w:firstColumn="1" w:lastColumn="1" w:noHBand="0" w:noVBand="0"/>
      </w:tblPr>
      <w:tblGrid>
        <w:gridCol w:w="2766"/>
        <w:gridCol w:w="2943"/>
        <w:gridCol w:w="2150"/>
        <w:gridCol w:w="2018"/>
      </w:tblGrid>
      <w:tr w:rsidR="00BD1C23" w:rsidRPr="00FB1FC4" w14:paraId="68055288" w14:textId="77777777">
        <w:trPr>
          <w:trHeight w:hRule="exact" w:val="769"/>
        </w:trPr>
        <w:tc>
          <w:tcPr>
            <w:tcW w:w="2766" w:type="dxa"/>
            <w:tcBorders>
              <w:top w:val="nil"/>
              <w:left w:val="nil"/>
              <w:bottom w:val="nil"/>
              <w:right w:val="nil"/>
            </w:tcBorders>
          </w:tcPr>
          <w:p w14:paraId="37FB7907" w14:textId="77777777" w:rsidR="00BD1C23" w:rsidRPr="00FB1FC4" w:rsidRDefault="00A939FF">
            <w:pPr>
              <w:spacing w:before="82"/>
              <w:ind w:left="40"/>
              <w:rPr>
                <w:rFonts w:asciiTheme="minorHAnsi" w:eastAsia="Garamond"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eastAsia="Garamond" w:hAnsiTheme="minorHAnsi" w:cstheme="minorHAnsi"/>
                <w:b/>
                <w:sz w:val="22"/>
                <w:szCs w:val="22"/>
              </w:rPr>
              <w:t xml:space="preserve">Clinical </w:t>
            </w:r>
            <w:r w:rsidRPr="00FB1FC4">
              <w:rPr>
                <w:rFonts w:asciiTheme="minorHAnsi" w:eastAsia="Garamond" w:hAnsiTheme="minorHAnsi" w:cstheme="minorHAnsi"/>
                <w:b/>
                <w:spacing w:val="-2"/>
                <w:sz w:val="22"/>
                <w:szCs w:val="22"/>
              </w:rPr>
              <w:t>R</w:t>
            </w:r>
            <w:r w:rsidRPr="00FB1FC4">
              <w:rPr>
                <w:rFonts w:asciiTheme="minorHAnsi" w:eastAsia="Garamond" w:hAnsiTheme="minorHAnsi" w:cstheme="minorHAnsi"/>
                <w:b/>
                <w:sz w:val="22"/>
                <w:szCs w:val="22"/>
              </w:rPr>
              <w:t>otations:</w:t>
            </w:r>
          </w:p>
          <w:p w14:paraId="455EC6C7" w14:textId="77777777" w:rsidR="00BD1C23" w:rsidRPr="00FB1FC4" w:rsidRDefault="00BD1C23">
            <w:pPr>
              <w:spacing w:before="15" w:line="200" w:lineRule="exact"/>
              <w:rPr>
                <w:rFonts w:asciiTheme="minorHAnsi" w:hAnsiTheme="minorHAnsi" w:cstheme="minorHAnsi"/>
                <w:sz w:val="22"/>
                <w:szCs w:val="22"/>
              </w:rPr>
            </w:pPr>
          </w:p>
          <w:p w14:paraId="5FFC93D6" w14:textId="77777777" w:rsidR="00BD1C23" w:rsidRPr="00FB1FC4" w:rsidRDefault="00A939FF">
            <w:pPr>
              <w:ind w:left="40"/>
              <w:rPr>
                <w:rFonts w:asciiTheme="minorHAnsi" w:eastAsia="Garamond" w:hAnsiTheme="minorHAnsi" w:cstheme="minorHAnsi"/>
                <w:sz w:val="22"/>
                <w:szCs w:val="22"/>
              </w:rPr>
            </w:pPr>
            <w:r w:rsidRPr="00FB1FC4">
              <w:rPr>
                <w:rFonts w:asciiTheme="minorHAnsi" w:eastAsia="Garamond" w:hAnsiTheme="minorHAnsi" w:cstheme="minorHAnsi"/>
                <w:sz w:val="22"/>
                <w:szCs w:val="22"/>
              </w:rPr>
              <w:t>Sil</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4"/>
                <w:sz w:val="22"/>
                <w:szCs w:val="22"/>
              </w:rPr>
              <w:t>r</w:t>
            </w:r>
            <w:r w:rsidRPr="00FB1FC4">
              <w:rPr>
                <w:rFonts w:asciiTheme="minorHAnsi" w:eastAsia="Garamond" w:hAnsiTheme="minorHAnsi" w:cstheme="minorHAnsi"/>
                <w:sz w:val="22"/>
                <w:szCs w:val="22"/>
              </w:rPr>
              <w:t>ton Hospital</w:t>
            </w:r>
          </w:p>
        </w:tc>
        <w:tc>
          <w:tcPr>
            <w:tcW w:w="2943" w:type="dxa"/>
            <w:tcBorders>
              <w:top w:val="nil"/>
              <w:left w:val="nil"/>
              <w:bottom w:val="nil"/>
              <w:right w:val="nil"/>
            </w:tcBorders>
          </w:tcPr>
          <w:p w14:paraId="77C066E2" w14:textId="77777777" w:rsidR="00BD1C23" w:rsidRPr="00FB1FC4" w:rsidRDefault="00BD1C23">
            <w:pPr>
              <w:spacing w:before="10" w:line="120" w:lineRule="exact"/>
              <w:rPr>
                <w:rFonts w:asciiTheme="minorHAnsi" w:hAnsiTheme="minorHAnsi" w:cstheme="minorHAnsi"/>
                <w:sz w:val="22"/>
                <w:szCs w:val="22"/>
              </w:rPr>
            </w:pPr>
          </w:p>
          <w:p w14:paraId="2B37ECC1" w14:textId="77777777" w:rsidR="00BD1C23" w:rsidRPr="00FB1FC4" w:rsidRDefault="00BD1C23">
            <w:pPr>
              <w:spacing w:line="200" w:lineRule="exact"/>
              <w:rPr>
                <w:rFonts w:asciiTheme="minorHAnsi" w:hAnsiTheme="minorHAnsi" w:cstheme="minorHAnsi"/>
                <w:sz w:val="22"/>
                <w:szCs w:val="22"/>
              </w:rPr>
            </w:pPr>
          </w:p>
          <w:p w14:paraId="1B827D4F" w14:textId="77777777" w:rsidR="00BD1C23" w:rsidRPr="00FB1FC4" w:rsidRDefault="00BD1C23">
            <w:pPr>
              <w:spacing w:line="200" w:lineRule="exact"/>
              <w:rPr>
                <w:rFonts w:asciiTheme="minorHAnsi" w:hAnsiTheme="minorHAnsi" w:cstheme="minorHAnsi"/>
                <w:sz w:val="22"/>
                <w:szCs w:val="22"/>
              </w:rPr>
            </w:pPr>
          </w:p>
          <w:p w14:paraId="780E0754" w14:textId="77777777" w:rsidR="00BD1C23" w:rsidRPr="00FB1FC4" w:rsidRDefault="00A939FF">
            <w:pPr>
              <w:ind w:left="154"/>
              <w:rPr>
                <w:rFonts w:asciiTheme="minorHAnsi" w:eastAsia="Garamond" w:hAnsiTheme="minorHAnsi" w:cstheme="minorHAnsi"/>
                <w:sz w:val="22"/>
                <w:szCs w:val="22"/>
              </w:rPr>
            </w:pPr>
            <w:r w:rsidRPr="00FB1FC4">
              <w:rPr>
                <w:rFonts w:asciiTheme="minorHAnsi" w:eastAsia="Garamond" w:hAnsiTheme="minorHAnsi" w:cstheme="minorHAnsi"/>
                <w:sz w:val="22"/>
                <w:szCs w:val="22"/>
              </w:rPr>
              <w:t>Medical/Surgical Unit</w:t>
            </w:r>
          </w:p>
        </w:tc>
        <w:tc>
          <w:tcPr>
            <w:tcW w:w="2150" w:type="dxa"/>
            <w:tcBorders>
              <w:top w:val="nil"/>
              <w:left w:val="nil"/>
              <w:bottom w:val="nil"/>
              <w:right w:val="nil"/>
            </w:tcBorders>
          </w:tcPr>
          <w:p w14:paraId="4D3C143B" w14:textId="77777777" w:rsidR="00BD1C23" w:rsidRPr="00FB1FC4" w:rsidRDefault="00BD1C23">
            <w:pPr>
              <w:spacing w:before="10" w:line="120" w:lineRule="exact"/>
              <w:rPr>
                <w:rFonts w:asciiTheme="minorHAnsi" w:hAnsiTheme="minorHAnsi" w:cstheme="minorHAnsi"/>
                <w:sz w:val="22"/>
                <w:szCs w:val="22"/>
              </w:rPr>
            </w:pPr>
          </w:p>
          <w:p w14:paraId="14E0F8DF" w14:textId="77777777" w:rsidR="00BD1C23" w:rsidRPr="00FB1FC4" w:rsidRDefault="00BD1C23">
            <w:pPr>
              <w:spacing w:line="200" w:lineRule="exact"/>
              <w:rPr>
                <w:rFonts w:asciiTheme="minorHAnsi" w:hAnsiTheme="minorHAnsi" w:cstheme="minorHAnsi"/>
                <w:sz w:val="22"/>
                <w:szCs w:val="22"/>
              </w:rPr>
            </w:pPr>
          </w:p>
          <w:p w14:paraId="15B849E6" w14:textId="77777777" w:rsidR="00BD1C23" w:rsidRPr="00FB1FC4" w:rsidRDefault="00BD1C23">
            <w:pPr>
              <w:spacing w:line="200" w:lineRule="exact"/>
              <w:rPr>
                <w:rFonts w:asciiTheme="minorHAnsi" w:hAnsiTheme="minorHAnsi" w:cstheme="minorHAnsi"/>
                <w:sz w:val="22"/>
                <w:szCs w:val="22"/>
              </w:rPr>
            </w:pPr>
          </w:p>
          <w:p w14:paraId="59F7A996" w14:textId="77777777" w:rsidR="00BD1C23" w:rsidRPr="00FB1FC4" w:rsidRDefault="00A939FF">
            <w:pPr>
              <w:ind w:left="91"/>
              <w:rPr>
                <w:rFonts w:asciiTheme="minorHAnsi" w:eastAsia="Garamond" w:hAnsiTheme="minorHAnsi" w:cstheme="minorHAnsi"/>
                <w:sz w:val="22"/>
                <w:szCs w:val="22"/>
              </w:rPr>
            </w:pPr>
            <w:r w:rsidRPr="00FB1FC4">
              <w:rPr>
                <w:rFonts w:asciiTheme="minorHAnsi" w:eastAsia="Garamond" w:hAnsiTheme="minorHAnsi" w:cstheme="minorHAnsi"/>
                <w:sz w:val="22"/>
                <w:szCs w:val="22"/>
              </w:rPr>
              <w:t>Senior Practicum</w:t>
            </w:r>
          </w:p>
        </w:tc>
        <w:tc>
          <w:tcPr>
            <w:tcW w:w="2018" w:type="dxa"/>
            <w:tcBorders>
              <w:top w:val="nil"/>
              <w:left w:val="nil"/>
              <w:bottom w:val="nil"/>
              <w:right w:val="nil"/>
            </w:tcBorders>
          </w:tcPr>
          <w:p w14:paraId="0D31BFB4" w14:textId="77777777" w:rsidR="00BD1C23" w:rsidRPr="00FB1FC4" w:rsidRDefault="00BD1C23">
            <w:pPr>
              <w:spacing w:before="10" w:line="120" w:lineRule="exact"/>
              <w:rPr>
                <w:rFonts w:asciiTheme="minorHAnsi" w:hAnsiTheme="minorHAnsi" w:cstheme="minorHAnsi"/>
                <w:sz w:val="22"/>
                <w:szCs w:val="22"/>
              </w:rPr>
            </w:pPr>
          </w:p>
          <w:p w14:paraId="4894188F" w14:textId="77777777" w:rsidR="00BD1C23" w:rsidRPr="00FB1FC4" w:rsidRDefault="00BD1C23">
            <w:pPr>
              <w:spacing w:line="200" w:lineRule="exact"/>
              <w:rPr>
                <w:rFonts w:asciiTheme="minorHAnsi" w:hAnsiTheme="minorHAnsi" w:cstheme="minorHAnsi"/>
                <w:sz w:val="22"/>
                <w:szCs w:val="22"/>
              </w:rPr>
            </w:pPr>
          </w:p>
          <w:p w14:paraId="747EFA51" w14:textId="77777777" w:rsidR="00BD1C23" w:rsidRPr="00FB1FC4" w:rsidRDefault="00BD1C23">
            <w:pPr>
              <w:spacing w:line="200" w:lineRule="exact"/>
              <w:rPr>
                <w:rFonts w:asciiTheme="minorHAnsi" w:hAnsiTheme="minorHAnsi" w:cstheme="minorHAnsi"/>
                <w:sz w:val="22"/>
                <w:szCs w:val="22"/>
              </w:rPr>
            </w:pPr>
          </w:p>
          <w:p w14:paraId="4655E37F" w14:textId="77777777" w:rsidR="00BD1C23" w:rsidRPr="00FB1FC4" w:rsidRDefault="00A939FF">
            <w:pPr>
              <w:ind w:left="102"/>
              <w:rPr>
                <w:rFonts w:asciiTheme="minorHAnsi" w:eastAsia="Garamond" w:hAnsiTheme="minorHAnsi" w:cstheme="minorHAnsi"/>
                <w:sz w:val="22"/>
                <w:szCs w:val="22"/>
              </w:rPr>
            </w:pPr>
            <w:r w:rsidRPr="00FB1FC4">
              <w:rPr>
                <w:rFonts w:asciiTheme="minorHAnsi" w:eastAsia="Garamond" w:hAnsiTheme="minorHAnsi" w:cstheme="minorHAnsi"/>
                <w:sz w:val="22"/>
                <w:szCs w:val="22"/>
              </w:rPr>
              <w:t>168 hrs</w:t>
            </w:r>
          </w:p>
        </w:tc>
      </w:tr>
      <w:tr w:rsidR="00BD1C23" w:rsidRPr="00FB1FC4" w14:paraId="39387292" w14:textId="77777777">
        <w:trPr>
          <w:trHeight w:hRule="exact" w:val="240"/>
        </w:trPr>
        <w:tc>
          <w:tcPr>
            <w:tcW w:w="2766" w:type="dxa"/>
            <w:tcBorders>
              <w:top w:val="nil"/>
              <w:left w:val="nil"/>
              <w:bottom w:val="nil"/>
              <w:right w:val="nil"/>
            </w:tcBorders>
          </w:tcPr>
          <w:p w14:paraId="2F3C0B9E" w14:textId="77777777" w:rsidR="00BD1C23" w:rsidRPr="00FB1FC4" w:rsidRDefault="00A939FF">
            <w:pPr>
              <w:spacing w:before="1"/>
              <w:ind w:left="40"/>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Meridian </w:t>
            </w:r>
            <w:r w:rsidRPr="00FB1FC4">
              <w:rPr>
                <w:rFonts w:asciiTheme="minorHAnsi" w:eastAsia="Garamond" w:hAnsiTheme="minorHAnsi" w:cstheme="minorHAnsi"/>
                <w:spacing w:val="-6"/>
                <w:sz w:val="22"/>
                <w:szCs w:val="22"/>
              </w:rPr>
              <w:t>P</w:t>
            </w:r>
            <w:r w:rsidRPr="00FB1FC4">
              <w:rPr>
                <w:rFonts w:asciiTheme="minorHAnsi" w:eastAsia="Garamond" w:hAnsiTheme="minorHAnsi" w:cstheme="minorHAnsi"/>
                <w:sz w:val="22"/>
                <w:szCs w:val="22"/>
              </w:rPr>
              <w:t>ark Hospital</w:t>
            </w:r>
          </w:p>
        </w:tc>
        <w:tc>
          <w:tcPr>
            <w:tcW w:w="2943" w:type="dxa"/>
            <w:tcBorders>
              <w:top w:val="nil"/>
              <w:left w:val="nil"/>
              <w:bottom w:val="nil"/>
              <w:right w:val="nil"/>
            </w:tcBorders>
          </w:tcPr>
          <w:p w14:paraId="2D966891" w14:textId="77777777" w:rsidR="00BD1C23" w:rsidRPr="00FB1FC4" w:rsidRDefault="00A939FF">
            <w:pPr>
              <w:spacing w:before="1"/>
              <w:ind w:left="154"/>
              <w:rPr>
                <w:rFonts w:asciiTheme="minorHAnsi" w:eastAsia="Garamond" w:hAnsiTheme="minorHAnsi" w:cstheme="minorHAnsi"/>
                <w:sz w:val="22"/>
                <w:szCs w:val="22"/>
              </w:rPr>
            </w:pPr>
            <w:r w:rsidRPr="00FB1FC4">
              <w:rPr>
                <w:rFonts w:asciiTheme="minorHAnsi" w:eastAsia="Garamond" w:hAnsiTheme="minorHAnsi" w:cstheme="minorHAnsi"/>
                <w:sz w:val="22"/>
                <w:szCs w:val="22"/>
              </w:rPr>
              <w:t>Surgical Specialties</w:t>
            </w:r>
          </w:p>
        </w:tc>
        <w:tc>
          <w:tcPr>
            <w:tcW w:w="2150" w:type="dxa"/>
            <w:tcBorders>
              <w:top w:val="nil"/>
              <w:left w:val="nil"/>
              <w:bottom w:val="nil"/>
              <w:right w:val="nil"/>
            </w:tcBorders>
          </w:tcPr>
          <w:p w14:paraId="7E36570B" w14:textId="77777777" w:rsidR="00BD1C23" w:rsidRPr="00FB1FC4" w:rsidRDefault="00A939FF">
            <w:pPr>
              <w:spacing w:before="1"/>
              <w:ind w:left="91"/>
              <w:rPr>
                <w:rFonts w:asciiTheme="minorHAnsi" w:eastAsia="Garamond" w:hAnsiTheme="minorHAnsi" w:cstheme="minorHAnsi"/>
                <w:sz w:val="22"/>
                <w:szCs w:val="22"/>
              </w:rPr>
            </w:pPr>
            <w:r w:rsidRPr="00FB1FC4">
              <w:rPr>
                <w:rFonts w:asciiTheme="minorHAnsi" w:eastAsia="Garamond" w:hAnsiTheme="minorHAnsi" w:cstheme="minorHAnsi"/>
                <w:sz w:val="22"/>
                <w:szCs w:val="22"/>
              </w:rPr>
              <w:t>Leadership/Mana</w:t>
            </w:r>
            <w:r w:rsidRPr="00FB1FC4">
              <w:rPr>
                <w:rFonts w:asciiTheme="minorHAnsi" w:eastAsia="Garamond" w:hAnsiTheme="minorHAnsi" w:cstheme="minorHAnsi"/>
                <w:spacing w:val="3"/>
                <w:sz w:val="22"/>
                <w:szCs w:val="22"/>
              </w:rPr>
              <w:t>g</w:t>
            </w:r>
            <w:r w:rsidRPr="00FB1FC4">
              <w:rPr>
                <w:rFonts w:asciiTheme="minorHAnsi" w:eastAsia="Garamond" w:hAnsiTheme="minorHAnsi" w:cstheme="minorHAnsi"/>
                <w:sz w:val="22"/>
                <w:szCs w:val="22"/>
              </w:rPr>
              <w:t>ement</w:t>
            </w:r>
          </w:p>
        </w:tc>
        <w:tc>
          <w:tcPr>
            <w:tcW w:w="2018" w:type="dxa"/>
            <w:tcBorders>
              <w:top w:val="nil"/>
              <w:left w:val="nil"/>
              <w:bottom w:val="nil"/>
              <w:right w:val="nil"/>
            </w:tcBorders>
          </w:tcPr>
          <w:p w14:paraId="05B62F12" w14:textId="77777777" w:rsidR="00BD1C23" w:rsidRPr="00FB1FC4" w:rsidRDefault="00A939FF">
            <w:pPr>
              <w:spacing w:before="1"/>
              <w:ind w:left="102"/>
              <w:rPr>
                <w:rFonts w:asciiTheme="minorHAnsi" w:eastAsia="Garamond" w:hAnsiTheme="minorHAnsi" w:cstheme="minorHAnsi"/>
                <w:sz w:val="22"/>
                <w:szCs w:val="22"/>
              </w:rPr>
            </w:pPr>
            <w:r w:rsidRPr="00FB1FC4">
              <w:rPr>
                <w:rFonts w:asciiTheme="minorHAnsi" w:eastAsia="Garamond" w:hAnsiTheme="minorHAnsi" w:cstheme="minorHAnsi"/>
                <w:sz w:val="22"/>
                <w:szCs w:val="22"/>
              </w:rPr>
              <w:t>84 hrs</w:t>
            </w:r>
          </w:p>
        </w:tc>
      </w:tr>
      <w:tr w:rsidR="00BD1C23" w:rsidRPr="00FB1FC4" w14:paraId="41E073C1" w14:textId="77777777">
        <w:trPr>
          <w:trHeight w:hRule="exact" w:val="240"/>
        </w:trPr>
        <w:tc>
          <w:tcPr>
            <w:tcW w:w="2766" w:type="dxa"/>
            <w:tcBorders>
              <w:top w:val="nil"/>
              <w:left w:val="nil"/>
              <w:bottom w:val="nil"/>
              <w:right w:val="nil"/>
            </w:tcBorders>
          </w:tcPr>
          <w:p w14:paraId="45902B3F" w14:textId="77777777" w:rsidR="00BD1C23" w:rsidRPr="00FB1FC4" w:rsidRDefault="00A939FF">
            <w:pPr>
              <w:spacing w:before="1"/>
              <w:ind w:left="40"/>
              <w:rPr>
                <w:rFonts w:asciiTheme="minorHAnsi" w:eastAsia="Garamond" w:hAnsiTheme="minorHAnsi" w:cstheme="minorHAnsi"/>
                <w:sz w:val="22"/>
                <w:szCs w:val="22"/>
              </w:rPr>
            </w:pPr>
            <w:r w:rsidRPr="00FB1FC4">
              <w:rPr>
                <w:rFonts w:asciiTheme="minorHAnsi" w:eastAsia="Garamond" w:hAnsiTheme="minorHAnsi" w:cstheme="minorHAnsi"/>
                <w:sz w:val="22"/>
                <w:szCs w:val="22"/>
              </w:rPr>
              <w:t>Ema</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uel Childre</w:t>
            </w:r>
            <w:r w:rsidRPr="00FB1FC4">
              <w:rPr>
                <w:rFonts w:asciiTheme="minorHAnsi" w:eastAsia="Garamond" w:hAnsiTheme="minorHAnsi" w:cstheme="minorHAnsi"/>
                <w:spacing w:val="-6"/>
                <w:sz w:val="22"/>
                <w:szCs w:val="22"/>
              </w:rPr>
              <w:t>n</w:t>
            </w:r>
            <w:r w:rsidRPr="00FB1FC4">
              <w:rPr>
                <w:rFonts w:asciiTheme="minorHAnsi" w:eastAsia="Garamond" w:hAnsiTheme="minorHAnsi" w:cstheme="minorHAnsi"/>
                <w:spacing w:val="-15"/>
                <w:sz w:val="22"/>
                <w:szCs w:val="22"/>
              </w:rPr>
              <w:t>’</w:t>
            </w:r>
            <w:r w:rsidRPr="00FB1FC4">
              <w:rPr>
                <w:rFonts w:asciiTheme="minorHAnsi" w:eastAsia="Garamond" w:hAnsiTheme="minorHAnsi" w:cstheme="minorHAnsi"/>
                <w:sz w:val="22"/>
                <w:szCs w:val="22"/>
              </w:rPr>
              <w:t xml:space="preserve">s </w:t>
            </w:r>
            <w:r w:rsidRPr="00FB1FC4">
              <w:rPr>
                <w:rFonts w:asciiTheme="minorHAnsi" w:eastAsia="Garamond" w:hAnsiTheme="minorHAnsi" w:cstheme="minorHAnsi"/>
                <w:sz w:val="22"/>
                <w:szCs w:val="22"/>
              </w:rPr>
              <w:t>Hospital</w:t>
            </w:r>
          </w:p>
        </w:tc>
        <w:tc>
          <w:tcPr>
            <w:tcW w:w="2943" w:type="dxa"/>
            <w:tcBorders>
              <w:top w:val="nil"/>
              <w:left w:val="nil"/>
              <w:bottom w:val="nil"/>
              <w:right w:val="nil"/>
            </w:tcBorders>
          </w:tcPr>
          <w:p w14:paraId="46D7F26B" w14:textId="77777777" w:rsidR="00BD1C23" w:rsidRPr="00FB1FC4" w:rsidRDefault="00A939FF">
            <w:pPr>
              <w:spacing w:before="1"/>
              <w:ind w:left="154"/>
              <w:rPr>
                <w:rFonts w:asciiTheme="minorHAnsi" w:eastAsia="Garamond" w:hAnsiTheme="minorHAnsi" w:cstheme="minorHAnsi"/>
                <w:sz w:val="22"/>
                <w:szCs w:val="22"/>
              </w:rPr>
            </w:pPr>
            <w:r w:rsidRPr="00FB1FC4">
              <w:rPr>
                <w:rFonts w:asciiTheme="minorHAnsi" w:eastAsia="Garamond" w:hAnsiTheme="minorHAnsi" w:cstheme="minorHAnsi"/>
                <w:spacing w:val="-6"/>
                <w:sz w:val="22"/>
                <w:szCs w:val="22"/>
              </w:rPr>
              <w:t>P</w:t>
            </w:r>
            <w:r w:rsidRPr="00FB1FC4">
              <w:rPr>
                <w:rFonts w:asciiTheme="minorHAnsi" w:eastAsia="Garamond" w:hAnsiTheme="minorHAnsi" w:cstheme="minorHAnsi"/>
                <w:sz w:val="22"/>
                <w:szCs w:val="22"/>
              </w:rPr>
              <w:t>ediatrics</w:t>
            </w:r>
          </w:p>
        </w:tc>
        <w:tc>
          <w:tcPr>
            <w:tcW w:w="2150" w:type="dxa"/>
            <w:tcBorders>
              <w:top w:val="nil"/>
              <w:left w:val="nil"/>
              <w:bottom w:val="nil"/>
              <w:right w:val="nil"/>
            </w:tcBorders>
          </w:tcPr>
          <w:p w14:paraId="657BC73D" w14:textId="77777777" w:rsidR="00BD1C23" w:rsidRPr="00FB1FC4" w:rsidRDefault="00A939FF">
            <w:pPr>
              <w:spacing w:before="1"/>
              <w:ind w:left="91"/>
              <w:rPr>
                <w:rFonts w:asciiTheme="minorHAnsi" w:eastAsia="Garamond" w:hAnsiTheme="minorHAnsi" w:cstheme="minorHAnsi"/>
                <w:sz w:val="22"/>
                <w:szCs w:val="22"/>
              </w:rPr>
            </w:pPr>
            <w:r w:rsidRPr="00FB1FC4">
              <w:rPr>
                <w:rFonts w:asciiTheme="minorHAnsi" w:eastAsia="Garamond" w:hAnsiTheme="minorHAnsi" w:cstheme="minorHAnsi"/>
                <w:sz w:val="22"/>
                <w:szCs w:val="22"/>
              </w:rPr>
              <w:t>Mate</w:t>
            </w:r>
            <w:r w:rsidRPr="00FB1FC4">
              <w:rPr>
                <w:rFonts w:asciiTheme="minorHAnsi" w:eastAsia="Garamond" w:hAnsiTheme="minorHAnsi" w:cstheme="minorHAnsi"/>
                <w:spacing w:val="4"/>
                <w:sz w:val="22"/>
                <w:szCs w:val="22"/>
              </w:rPr>
              <w:t>r</w:t>
            </w:r>
            <w:r w:rsidRPr="00FB1FC4">
              <w:rPr>
                <w:rFonts w:asciiTheme="minorHAnsi" w:eastAsia="Garamond" w:hAnsiTheme="minorHAnsi" w:cstheme="minorHAnsi"/>
                <w:sz w:val="22"/>
                <w:szCs w:val="22"/>
              </w:rPr>
              <w:t>nal/Child Health</w:t>
            </w:r>
          </w:p>
        </w:tc>
        <w:tc>
          <w:tcPr>
            <w:tcW w:w="2018" w:type="dxa"/>
            <w:tcBorders>
              <w:top w:val="nil"/>
              <w:left w:val="nil"/>
              <w:bottom w:val="nil"/>
              <w:right w:val="nil"/>
            </w:tcBorders>
          </w:tcPr>
          <w:p w14:paraId="58975D3B" w14:textId="77777777" w:rsidR="00BD1C23" w:rsidRPr="00FB1FC4" w:rsidRDefault="00A939FF">
            <w:pPr>
              <w:spacing w:before="1"/>
              <w:ind w:left="102"/>
              <w:rPr>
                <w:rFonts w:asciiTheme="minorHAnsi" w:eastAsia="Garamond" w:hAnsiTheme="minorHAnsi" w:cstheme="minorHAnsi"/>
                <w:sz w:val="22"/>
                <w:szCs w:val="22"/>
              </w:rPr>
            </w:pPr>
            <w:r w:rsidRPr="00FB1FC4">
              <w:rPr>
                <w:rFonts w:asciiTheme="minorHAnsi" w:eastAsia="Garamond" w:hAnsiTheme="minorHAnsi" w:cstheme="minorHAnsi"/>
                <w:sz w:val="22"/>
                <w:szCs w:val="22"/>
              </w:rPr>
              <w:t>84 hrs</w:t>
            </w:r>
          </w:p>
        </w:tc>
      </w:tr>
      <w:tr w:rsidR="00BD1C23" w:rsidRPr="00FB1FC4" w14:paraId="7ACBD2F2" w14:textId="77777777">
        <w:trPr>
          <w:trHeight w:hRule="exact" w:val="240"/>
        </w:trPr>
        <w:tc>
          <w:tcPr>
            <w:tcW w:w="2766" w:type="dxa"/>
            <w:tcBorders>
              <w:top w:val="nil"/>
              <w:left w:val="nil"/>
              <w:bottom w:val="nil"/>
              <w:right w:val="nil"/>
            </w:tcBorders>
          </w:tcPr>
          <w:p w14:paraId="5AC58C5A" w14:textId="77777777" w:rsidR="00BD1C23" w:rsidRPr="00FB1FC4" w:rsidRDefault="00A939FF">
            <w:pPr>
              <w:spacing w:before="1"/>
              <w:ind w:left="40"/>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Willamette </w:t>
            </w:r>
            <w:r w:rsidRPr="00FB1FC4">
              <w:rPr>
                <w:rFonts w:asciiTheme="minorHAnsi" w:eastAsia="Garamond" w:hAnsiTheme="minorHAnsi" w:cstheme="minorHAnsi"/>
                <w:spacing w:val="-13"/>
                <w:sz w:val="22"/>
                <w:szCs w:val="22"/>
              </w:rPr>
              <w:t>V</w:t>
            </w:r>
            <w:r w:rsidRPr="00FB1FC4">
              <w:rPr>
                <w:rFonts w:asciiTheme="minorHAnsi" w:eastAsia="Garamond" w:hAnsiTheme="minorHAnsi" w:cstheme="minorHAnsi"/>
                <w:sz w:val="22"/>
                <w:szCs w:val="22"/>
              </w:rPr>
              <w:t>alley Medical Center</w:t>
            </w:r>
          </w:p>
        </w:tc>
        <w:tc>
          <w:tcPr>
            <w:tcW w:w="2943" w:type="dxa"/>
            <w:tcBorders>
              <w:top w:val="nil"/>
              <w:left w:val="nil"/>
              <w:bottom w:val="nil"/>
              <w:right w:val="nil"/>
            </w:tcBorders>
          </w:tcPr>
          <w:p w14:paraId="67A63F58" w14:textId="77777777" w:rsidR="00BD1C23" w:rsidRPr="00FB1FC4" w:rsidRDefault="00A939FF">
            <w:pPr>
              <w:spacing w:before="1"/>
              <w:ind w:left="154"/>
              <w:rPr>
                <w:rFonts w:asciiTheme="minorHAnsi" w:eastAsia="Garamond" w:hAnsiTheme="minorHAnsi" w:cstheme="minorHAnsi"/>
                <w:sz w:val="22"/>
                <w:szCs w:val="22"/>
              </w:rPr>
            </w:pPr>
            <w:r w:rsidRPr="00FB1FC4">
              <w:rPr>
                <w:rFonts w:asciiTheme="minorHAnsi" w:eastAsia="Garamond" w:hAnsiTheme="minorHAnsi" w:cstheme="minorHAnsi"/>
                <w:spacing w:val="-16"/>
                <w:sz w:val="22"/>
                <w:szCs w:val="22"/>
              </w:rPr>
              <w:t>W</w:t>
            </w:r>
            <w:r w:rsidRPr="00FB1FC4">
              <w:rPr>
                <w:rFonts w:asciiTheme="minorHAnsi" w:eastAsia="Garamond" w:hAnsiTheme="minorHAnsi" w:cstheme="minorHAnsi"/>
                <w:sz w:val="22"/>
                <w:szCs w:val="22"/>
              </w:rPr>
              <w:t>ound Care/Hyperbaric Medicine</w:t>
            </w:r>
          </w:p>
        </w:tc>
        <w:tc>
          <w:tcPr>
            <w:tcW w:w="2150" w:type="dxa"/>
            <w:tcBorders>
              <w:top w:val="nil"/>
              <w:left w:val="nil"/>
              <w:bottom w:val="nil"/>
              <w:right w:val="nil"/>
            </w:tcBorders>
          </w:tcPr>
          <w:p w14:paraId="6FD90D53" w14:textId="77777777" w:rsidR="00BD1C23" w:rsidRPr="00FB1FC4" w:rsidRDefault="00A939FF">
            <w:pPr>
              <w:spacing w:before="1"/>
              <w:ind w:left="91"/>
              <w:rPr>
                <w:rFonts w:asciiTheme="minorHAnsi" w:eastAsia="Garamond" w:hAnsiTheme="minorHAnsi" w:cstheme="minorHAnsi"/>
                <w:sz w:val="22"/>
                <w:szCs w:val="22"/>
              </w:rPr>
            </w:pPr>
            <w:r w:rsidRPr="00FB1FC4">
              <w:rPr>
                <w:rFonts w:asciiTheme="minorHAnsi" w:eastAsia="Garamond" w:hAnsiTheme="minorHAnsi" w:cstheme="minorHAnsi"/>
                <w:sz w:val="22"/>
                <w:szCs w:val="22"/>
              </w:rPr>
              <w:t>Chronic Care</w:t>
            </w:r>
          </w:p>
        </w:tc>
        <w:tc>
          <w:tcPr>
            <w:tcW w:w="2018" w:type="dxa"/>
            <w:tcBorders>
              <w:top w:val="nil"/>
              <w:left w:val="nil"/>
              <w:bottom w:val="nil"/>
              <w:right w:val="nil"/>
            </w:tcBorders>
          </w:tcPr>
          <w:p w14:paraId="74E11ABE" w14:textId="77777777" w:rsidR="00BD1C23" w:rsidRPr="00FB1FC4" w:rsidRDefault="00A939FF">
            <w:pPr>
              <w:spacing w:before="1"/>
              <w:ind w:left="102"/>
              <w:rPr>
                <w:rFonts w:asciiTheme="minorHAnsi" w:eastAsia="Garamond" w:hAnsiTheme="minorHAnsi" w:cstheme="minorHAnsi"/>
                <w:sz w:val="22"/>
                <w:szCs w:val="22"/>
              </w:rPr>
            </w:pPr>
            <w:r w:rsidRPr="00FB1FC4">
              <w:rPr>
                <w:rFonts w:asciiTheme="minorHAnsi" w:eastAsia="Garamond" w:hAnsiTheme="minorHAnsi" w:cstheme="minorHAnsi"/>
                <w:sz w:val="22"/>
                <w:szCs w:val="22"/>
              </w:rPr>
              <w:t>126 hrs</w:t>
            </w:r>
          </w:p>
        </w:tc>
      </w:tr>
      <w:tr w:rsidR="00BD1C23" w:rsidRPr="00FB1FC4" w14:paraId="3F16357A" w14:textId="77777777">
        <w:trPr>
          <w:trHeight w:hRule="exact" w:val="240"/>
        </w:trPr>
        <w:tc>
          <w:tcPr>
            <w:tcW w:w="2766" w:type="dxa"/>
            <w:tcBorders>
              <w:top w:val="nil"/>
              <w:left w:val="nil"/>
              <w:bottom w:val="nil"/>
              <w:right w:val="nil"/>
            </w:tcBorders>
          </w:tcPr>
          <w:p w14:paraId="78688BB7" w14:textId="77777777" w:rsidR="00BD1C23" w:rsidRPr="00FB1FC4" w:rsidRDefault="00A939FF">
            <w:pPr>
              <w:spacing w:before="1"/>
              <w:ind w:left="40"/>
              <w:rPr>
                <w:rFonts w:asciiTheme="minorHAnsi" w:eastAsia="Garamond" w:hAnsiTheme="minorHAnsi" w:cstheme="minorHAnsi"/>
                <w:sz w:val="22"/>
                <w:szCs w:val="22"/>
              </w:rPr>
            </w:pPr>
            <w:r w:rsidRPr="00FB1FC4">
              <w:rPr>
                <w:rFonts w:asciiTheme="minorHAnsi" w:eastAsia="Garamond" w:hAnsiTheme="minorHAnsi" w:cstheme="minorHAnsi"/>
                <w:sz w:val="22"/>
                <w:szCs w:val="22"/>
              </w:rPr>
              <w:t>Ema</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uel Hospital</w:t>
            </w:r>
          </w:p>
        </w:tc>
        <w:tc>
          <w:tcPr>
            <w:tcW w:w="2943" w:type="dxa"/>
            <w:tcBorders>
              <w:top w:val="nil"/>
              <w:left w:val="nil"/>
              <w:bottom w:val="nil"/>
              <w:right w:val="nil"/>
            </w:tcBorders>
          </w:tcPr>
          <w:p w14:paraId="5DC4EAC8" w14:textId="77777777" w:rsidR="00BD1C23" w:rsidRPr="00FB1FC4" w:rsidRDefault="00A939FF">
            <w:pPr>
              <w:spacing w:before="1"/>
              <w:ind w:left="154"/>
              <w:rPr>
                <w:rFonts w:asciiTheme="minorHAnsi" w:eastAsia="Garamond" w:hAnsiTheme="minorHAnsi" w:cstheme="minorHAnsi"/>
                <w:sz w:val="22"/>
                <w:szCs w:val="22"/>
              </w:rPr>
            </w:pPr>
            <w:r w:rsidRPr="00FB1FC4">
              <w:rPr>
                <w:rFonts w:asciiTheme="minorHAnsi" w:eastAsia="Garamond" w:hAnsiTheme="minorHAnsi" w:cstheme="minorHAnsi"/>
                <w:sz w:val="22"/>
                <w:szCs w:val="22"/>
              </w:rPr>
              <w:t>TR</w:t>
            </w:r>
            <w:r w:rsidRPr="00FB1FC4">
              <w:rPr>
                <w:rFonts w:asciiTheme="minorHAnsi" w:eastAsia="Garamond" w:hAnsiTheme="minorHAnsi" w:cstheme="minorHAnsi"/>
                <w:spacing w:val="-8"/>
                <w:sz w:val="22"/>
                <w:szCs w:val="22"/>
              </w:rPr>
              <w:t>A</w:t>
            </w:r>
            <w:r w:rsidRPr="00FB1FC4">
              <w:rPr>
                <w:rFonts w:asciiTheme="minorHAnsi" w:eastAsia="Garamond" w:hAnsiTheme="minorHAnsi" w:cstheme="minorHAnsi"/>
                <w:sz w:val="22"/>
                <w:szCs w:val="22"/>
              </w:rPr>
              <w:t>CU</w:t>
            </w:r>
          </w:p>
        </w:tc>
        <w:tc>
          <w:tcPr>
            <w:tcW w:w="2150" w:type="dxa"/>
            <w:tcBorders>
              <w:top w:val="nil"/>
              <w:left w:val="nil"/>
              <w:bottom w:val="nil"/>
              <w:right w:val="nil"/>
            </w:tcBorders>
          </w:tcPr>
          <w:p w14:paraId="666FEBDF" w14:textId="77777777" w:rsidR="00BD1C23" w:rsidRPr="00FB1FC4" w:rsidRDefault="00A939FF">
            <w:pPr>
              <w:spacing w:before="1"/>
              <w:ind w:left="91"/>
              <w:rPr>
                <w:rFonts w:asciiTheme="minorHAnsi" w:eastAsia="Garamond" w:hAnsiTheme="minorHAnsi" w:cstheme="minorHAnsi"/>
                <w:sz w:val="22"/>
                <w:szCs w:val="22"/>
              </w:rPr>
            </w:pPr>
            <w:r w:rsidRPr="00FB1FC4">
              <w:rPr>
                <w:rFonts w:asciiTheme="minorHAnsi" w:eastAsia="Garamond" w:hAnsiTheme="minorHAnsi" w:cstheme="minorHAnsi"/>
                <w:sz w:val="22"/>
                <w:szCs w:val="22"/>
              </w:rPr>
              <w:t>Acute Care</w:t>
            </w:r>
          </w:p>
        </w:tc>
        <w:tc>
          <w:tcPr>
            <w:tcW w:w="2018" w:type="dxa"/>
            <w:tcBorders>
              <w:top w:val="nil"/>
              <w:left w:val="nil"/>
              <w:bottom w:val="nil"/>
              <w:right w:val="nil"/>
            </w:tcBorders>
          </w:tcPr>
          <w:p w14:paraId="6EB8B575" w14:textId="77777777" w:rsidR="00BD1C23" w:rsidRPr="00FB1FC4" w:rsidRDefault="00A939FF">
            <w:pPr>
              <w:spacing w:before="1"/>
              <w:ind w:left="101"/>
              <w:rPr>
                <w:rFonts w:asciiTheme="minorHAnsi" w:eastAsia="Garamond" w:hAnsiTheme="minorHAnsi" w:cstheme="minorHAnsi"/>
                <w:sz w:val="22"/>
                <w:szCs w:val="22"/>
              </w:rPr>
            </w:pPr>
            <w:r w:rsidRPr="00FB1FC4">
              <w:rPr>
                <w:rFonts w:asciiTheme="minorHAnsi" w:eastAsia="Garamond" w:hAnsiTheme="minorHAnsi" w:cstheme="minorHAnsi"/>
                <w:sz w:val="22"/>
                <w:szCs w:val="22"/>
              </w:rPr>
              <w:t>126 hrs</w:t>
            </w:r>
          </w:p>
        </w:tc>
      </w:tr>
      <w:tr w:rsidR="00BD1C23" w:rsidRPr="00FB1FC4" w14:paraId="5BEB6433" w14:textId="77777777">
        <w:trPr>
          <w:trHeight w:hRule="exact" w:val="240"/>
        </w:trPr>
        <w:tc>
          <w:tcPr>
            <w:tcW w:w="2766" w:type="dxa"/>
            <w:tcBorders>
              <w:top w:val="nil"/>
              <w:left w:val="nil"/>
              <w:bottom w:val="nil"/>
              <w:right w:val="nil"/>
            </w:tcBorders>
          </w:tcPr>
          <w:p w14:paraId="520E596B" w14:textId="77777777" w:rsidR="00BD1C23" w:rsidRPr="00FB1FC4" w:rsidRDefault="00A939FF">
            <w:pPr>
              <w:spacing w:before="1"/>
              <w:ind w:left="40"/>
              <w:rPr>
                <w:rFonts w:asciiTheme="minorHAnsi" w:eastAsia="Garamond" w:hAnsiTheme="minorHAnsi" w:cstheme="minorHAnsi"/>
                <w:sz w:val="22"/>
                <w:szCs w:val="22"/>
              </w:rPr>
            </w:pP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obison </w:t>
            </w:r>
            <w:r w:rsidRPr="00FB1FC4">
              <w:rPr>
                <w:rFonts w:asciiTheme="minorHAnsi" w:eastAsia="Garamond" w:hAnsiTheme="minorHAnsi" w:cstheme="minorHAnsi"/>
                <w:spacing w:val="-6"/>
                <w:sz w:val="22"/>
                <w:szCs w:val="22"/>
              </w:rPr>
              <w:t>J</w:t>
            </w:r>
            <w:r w:rsidRPr="00FB1FC4">
              <w:rPr>
                <w:rFonts w:asciiTheme="minorHAnsi" w:eastAsia="Garamond" w:hAnsiTheme="minorHAnsi" w:cstheme="minorHAnsi"/>
                <w:sz w:val="22"/>
                <w:szCs w:val="22"/>
              </w:rPr>
              <w:t>ewish Nursing Center</w:t>
            </w:r>
          </w:p>
        </w:tc>
        <w:tc>
          <w:tcPr>
            <w:tcW w:w="2943" w:type="dxa"/>
            <w:tcBorders>
              <w:top w:val="nil"/>
              <w:left w:val="nil"/>
              <w:bottom w:val="nil"/>
              <w:right w:val="nil"/>
            </w:tcBorders>
          </w:tcPr>
          <w:p w14:paraId="0B893E62" w14:textId="77777777" w:rsidR="00BD1C23" w:rsidRPr="00FB1FC4" w:rsidRDefault="00A939FF">
            <w:pPr>
              <w:spacing w:before="1"/>
              <w:ind w:left="154"/>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Skilled Nursing </w:t>
            </w:r>
            <w:r w:rsidRPr="00FB1FC4">
              <w:rPr>
                <w:rFonts w:asciiTheme="minorHAnsi" w:eastAsia="Garamond" w:hAnsiTheme="minorHAnsi" w:cstheme="minorHAnsi"/>
                <w:spacing w:val="-5"/>
                <w:sz w:val="22"/>
                <w:szCs w:val="22"/>
              </w:rPr>
              <w:t>F</w:t>
            </w:r>
            <w:r w:rsidRPr="00FB1FC4">
              <w:rPr>
                <w:rFonts w:asciiTheme="minorHAnsi" w:eastAsia="Garamond" w:hAnsiTheme="minorHAnsi" w:cstheme="minorHAnsi"/>
                <w:sz w:val="22"/>
                <w:szCs w:val="22"/>
              </w:rPr>
              <w:t>acility</w:t>
            </w:r>
          </w:p>
        </w:tc>
        <w:tc>
          <w:tcPr>
            <w:tcW w:w="2150" w:type="dxa"/>
            <w:tcBorders>
              <w:top w:val="nil"/>
              <w:left w:val="nil"/>
              <w:bottom w:val="nil"/>
              <w:right w:val="nil"/>
            </w:tcBorders>
          </w:tcPr>
          <w:p w14:paraId="2B2AE748" w14:textId="77777777" w:rsidR="00BD1C23" w:rsidRPr="00FB1FC4" w:rsidRDefault="00A939FF">
            <w:pPr>
              <w:spacing w:before="1"/>
              <w:ind w:left="91"/>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Clinical </w:t>
            </w:r>
            <w:r w:rsidRPr="00FB1FC4">
              <w:rPr>
                <w:rFonts w:asciiTheme="minorHAnsi" w:eastAsia="Garamond" w:hAnsiTheme="minorHAnsi" w:cstheme="minorHAnsi"/>
                <w:sz w:val="22"/>
                <w:szCs w:val="22"/>
              </w:rPr>
              <w:t>Nursing Skills</w:t>
            </w:r>
          </w:p>
        </w:tc>
        <w:tc>
          <w:tcPr>
            <w:tcW w:w="2018" w:type="dxa"/>
            <w:tcBorders>
              <w:top w:val="nil"/>
              <w:left w:val="nil"/>
              <w:bottom w:val="nil"/>
              <w:right w:val="nil"/>
            </w:tcBorders>
          </w:tcPr>
          <w:p w14:paraId="27F7790B" w14:textId="77777777" w:rsidR="00BD1C23" w:rsidRPr="00FB1FC4" w:rsidRDefault="00A939FF">
            <w:pPr>
              <w:spacing w:before="1"/>
              <w:ind w:left="102"/>
              <w:rPr>
                <w:rFonts w:asciiTheme="minorHAnsi" w:eastAsia="Garamond" w:hAnsiTheme="minorHAnsi" w:cstheme="minorHAnsi"/>
                <w:sz w:val="22"/>
                <w:szCs w:val="22"/>
              </w:rPr>
            </w:pPr>
            <w:r w:rsidRPr="00FB1FC4">
              <w:rPr>
                <w:rFonts w:asciiTheme="minorHAnsi" w:eastAsia="Garamond" w:hAnsiTheme="minorHAnsi" w:cstheme="minorHAnsi"/>
                <w:sz w:val="22"/>
                <w:szCs w:val="22"/>
              </w:rPr>
              <w:t>84 hrs</w:t>
            </w:r>
          </w:p>
        </w:tc>
      </w:tr>
      <w:tr w:rsidR="00BD1C23" w:rsidRPr="00FB1FC4" w14:paraId="4530ABC8" w14:textId="77777777">
        <w:trPr>
          <w:trHeight w:hRule="exact" w:val="240"/>
        </w:trPr>
        <w:tc>
          <w:tcPr>
            <w:tcW w:w="2766" w:type="dxa"/>
            <w:tcBorders>
              <w:top w:val="nil"/>
              <w:left w:val="nil"/>
              <w:bottom w:val="nil"/>
              <w:right w:val="nil"/>
            </w:tcBorders>
          </w:tcPr>
          <w:p w14:paraId="706FE41F" w14:textId="77777777" w:rsidR="00BD1C23" w:rsidRPr="00FB1FC4" w:rsidRDefault="00A939FF">
            <w:pPr>
              <w:spacing w:before="1"/>
              <w:ind w:left="40"/>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Elder </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esource Alliance</w:t>
            </w:r>
          </w:p>
        </w:tc>
        <w:tc>
          <w:tcPr>
            <w:tcW w:w="2943" w:type="dxa"/>
            <w:tcBorders>
              <w:top w:val="nil"/>
              <w:left w:val="nil"/>
              <w:bottom w:val="nil"/>
              <w:right w:val="nil"/>
            </w:tcBorders>
          </w:tcPr>
          <w:p w14:paraId="0F8F732C" w14:textId="77777777" w:rsidR="00BD1C23" w:rsidRPr="00FB1FC4" w:rsidRDefault="00A939FF">
            <w:pPr>
              <w:spacing w:before="1"/>
              <w:ind w:left="154"/>
              <w:rPr>
                <w:rFonts w:asciiTheme="minorHAnsi" w:eastAsia="Garamond" w:hAnsiTheme="minorHAnsi" w:cstheme="minorHAnsi"/>
                <w:sz w:val="22"/>
                <w:szCs w:val="22"/>
              </w:rPr>
            </w:pPr>
            <w:r w:rsidRPr="00FB1FC4">
              <w:rPr>
                <w:rFonts w:asciiTheme="minorHAnsi" w:eastAsia="Garamond" w:hAnsiTheme="minorHAnsi" w:cstheme="minorHAnsi"/>
                <w:sz w:val="22"/>
                <w:szCs w:val="22"/>
              </w:rPr>
              <w:t>Extension of</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pacing w:val="-3"/>
                <w:sz w:val="22"/>
                <w:szCs w:val="22"/>
              </w:rPr>
              <w:t>F</w:t>
            </w:r>
            <w:r w:rsidRPr="00FB1FC4">
              <w:rPr>
                <w:rFonts w:asciiTheme="minorHAnsi" w:eastAsia="Garamond" w:hAnsiTheme="minorHAnsi" w:cstheme="minorHAnsi"/>
                <w:sz w:val="22"/>
                <w:szCs w:val="22"/>
              </w:rPr>
              <w:t>riendly Hous</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In</w:t>
            </w:r>
            <w:r w:rsidRPr="00FB1FC4">
              <w:rPr>
                <w:rFonts w:asciiTheme="minorHAnsi" w:eastAsia="Garamond" w:hAnsiTheme="minorHAnsi" w:cstheme="minorHAnsi"/>
                <w:spacing w:val="-5"/>
                <w:sz w:val="22"/>
                <w:szCs w:val="22"/>
              </w:rPr>
              <w:t>c</w:t>
            </w:r>
            <w:r w:rsidRPr="00FB1FC4">
              <w:rPr>
                <w:rFonts w:asciiTheme="minorHAnsi" w:eastAsia="Garamond" w:hAnsiTheme="minorHAnsi" w:cstheme="minorHAnsi"/>
                <w:sz w:val="22"/>
                <w:szCs w:val="22"/>
              </w:rPr>
              <w:t>.</w:t>
            </w:r>
          </w:p>
        </w:tc>
        <w:tc>
          <w:tcPr>
            <w:tcW w:w="2150" w:type="dxa"/>
            <w:tcBorders>
              <w:top w:val="nil"/>
              <w:left w:val="nil"/>
              <w:bottom w:val="nil"/>
              <w:right w:val="nil"/>
            </w:tcBorders>
          </w:tcPr>
          <w:p w14:paraId="0D4226D8" w14:textId="77777777" w:rsidR="00BD1C23" w:rsidRPr="00FB1FC4" w:rsidRDefault="00A939FF">
            <w:pPr>
              <w:spacing w:before="1"/>
              <w:ind w:left="91"/>
              <w:rPr>
                <w:rFonts w:asciiTheme="minorHAnsi" w:eastAsia="Garamond" w:hAnsiTheme="minorHAnsi" w:cstheme="minorHAnsi"/>
                <w:sz w:val="22"/>
                <w:szCs w:val="22"/>
              </w:rPr>
            </w:pPr>
            <w:r w:rsidRPr="00FB1FC4">
              <w:rPr>
                <w:rFonts w:asciiTheme="minorHAnsi" w:eastAsia="Garamond" w:hAnsiTheme="minorHAnsi" w:cstheme="minorHAnsi"/>
                <w:sz w:val="22"/>
                <w:szCs w:val="22"/>
              </w:rPr>
              <w:t>Com</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unity Health</w:t>
            </w:r>
          </w:p>
        </w:tc>
        <w:tc>
          <w:tcPr>
            <w:tcW w:w="2018" w:type="dxa"/>
            <w:tcBorders>
              <w:top w:val="nil"/>
              <w:left w:val="nil"/>
              <w:bottom w:val="nil"/>
              <w:right w:val="nil"/>
            </w:tcBorders>
          </w:tcPr>
          <w:p w14:paraId="3DD8E75D" w14:textId="77777777" w:rsidR="00BD1C23" w:rsidRPr="00FB1FC4" w:rsidRDefault="00A939FF">
            <w:pPr>
              <w:spacing w:before="1"/>
              <w:ind w:left="102"/>
              <w:rPr>
                <w:rFonts w:asciiTheme="minorHAnsi" w:eastAsia="Garamond" w:hAnsiTheme="minorHAnsi" w:cstheme="minorHAnsi"/>
                <w:sz w:val="22"/>
                <w:szCs w:val="22"/>
              </w:rPr>
            </w:pPr>
            <w:r w:rsidRPr="00FB1FC4">
              <w:rPr>
                <w:rFonts w:asciiTheme="minorHAnsi" w:eastAsia="Garamond" w:hAnsiTheme="minorHAnsi" w:cstheme="minorHAnsi"/>
                <w:sz w:val="22"/>
                <w:szCs w:val="22"/>
              </w:rPr>
              <w:t>84 hrs</w:t>
            </w:r>
          </w:p>
        </w:tc>
      </w:tr>
      <w:tr w:rsidR="00BD1C23" w:rsidRPr="00FB1FC4" w14:paraId="23FC4010" w14:textId="77777777">
        <w:trPr>
          <w:trHeight w:hRule="exact" w:val="623"/>
        </w:trPr>
        <w:tc>
          <w:tcPr>
            <w:tcW w:w="2766" w:type="dxa"/>
            <w:tcBorders>
              <w:top w:val="nil"/>
              <w:left w:val="nil"/>
              <w:bottom w:val="single" w:sz="8" w:space="0" w:color="7E7E7E"/>
              <w:right w:val="nil"/>
            </w:tcBorders>
          </w:tcPr>
          <w:p w14:paraId="773AFF0E" w14:textId="77777777" w:rsidR="00BD1C23" w:rsidRPr="00FB1FC4" w:rsidRDefault="00A939FF">
            <w:pPr>
              <w:spacing w:before="1"/>
              <w:ind w:left="40"/>
              <w:rPr>
                <w:rFonts w:asciiTheme="minorHAnsi" w:eastAsia="Garamond" w:hAnsiTheme="minorHAnsi" w:cstheme="minorHAnsi"/>
                <w:sz w:val="22"/>
                <w:szCs w:val="22"/>
              </w:rPr>
            </w:pPr>
            <w:r w:rsidRPr="00FB1FC4">
              <w:rPr>
                <w:rFonts w:asciiTheme="minorHAnsi" w:eastAsia="Garamond" w:hAnsiTheme="minorHAnsi" w:cstheme="minorHAnsi"/>
                <w:sz w:val="22"/>
                <w:szCs w:val="22"/>
              </w:rPr>
              <w:t>Pr</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vidence </w:t>
            </w:r>
            <w:r w:rsidRPr="00FB1FC4">
              <w:rPr>
                <w:rFonts w:asciiTheme="minorHAnsi" w:eastAsia="Garamond" w:hAnsiTheme="minorHAnsi" w:cstheme="minorHAnsi"/>
                <w:spacing w:val="-8"/>
                <w:sz w:val="22"/>
                <w:szCs w:val="22"/>
              </w:rPr>
              <w:t>P</w:t>
            </w:r>
            <w:r w:rsidRPr="00FB1FC4">
              <w:rPr>
                <w:rFonts w:asciiTheme="minorHAnsi" w:eastAsia="Garamond" w:hAnsiTheme="minorHAnsi" w:cstheme="minorHAnsi"/>
                <w:sz w:val="22"/>
                <w:szCs w:val="22"/>
              </w:rPr>
              <w:t>o</w:t>
            </w:r>
            <w:r w:rsidRPr="00FB1FC4">
              <w:rPr>
                <w:rFonts w:asciiTheme="minorHAnsi" w:eastAsia="Garamond" w:hAnsiTheme="minorHAnsi" w:cstheme="minorHAnsi"/>
                <w:spacing w:val="4"/>
                <w:sz w:val="22"/>
                <w:szCs w:val="22"/>
              </w:rPr>
              <w:t>r</w:t>
            </w:r>
            <w:r w:rsidRPr="00FB1FC4">
              <w:rPr>
                <w:rFonts w:asciiTheme="minorHAnsi" w:eastAsia="Garamond" w:hAnsiTheme="minorHAnsi" w:cstheme="minorHAnsi"/>
                <w:sz w:val="22"/>
                <w:szCs w:val="22"/>
              </w:rPr>
              <w:t>tland Hospital</w:t>
            </w:r>
          </w:p>
        </w:tc>
        <w:tc>
          <w:tcPr>
            <w:tcW w:w="2943" w:type="dxa"/>
            <w:tcBorders>
              <w:top w:val="nil"/>
              <w:left w:val="nil"/>
              <w:bottom w:val="single" w:sz="8" w:space="0" w:color="7E7E7E"/>
              <w:right w:val="nil"/>
            </w:tcBorders>
          </w:tcPr>
          <w:p w14:paraId="2D57AF67" w14:textId="77777777" w:rsidR="00BD1C23" w:rsidRPr="00FB1FC4" w:rsidRDefault="00A939FF">
            <w:pPr>
              <w:spacing w:before="1"/>
              <w:ind w:left="154"/>
              <w:rPr>
                <w:rFonts w:asciiTheme="minorHAnsi" w:eastAsia="Garamond" w:hAnsiTheme="minorHAnsi" w:cstheme="minorHAnsi"/>
                <w:sz w:val="22"/>
                <w:szCs w:val="22"/>
              </w:rPr>
            </w:pPr>
            <w:r w:rsidRPr="00FB1FC4">
              <w:rPr>
                <w:rFonts w:asciiTheme="minorHAnsi" w:eastAsia="Garamond" w:hAnsiTheme="minorHAnsi" w:cstheme="minorHAnsi"/>
                <w:sz w:val="22"/>
                <w:szCs w:val="22"/>
              </w:rPr>
              <w:t>Chemical D</w:t>
            </w:r>
            <w:r w:rsidRPr="00FB1FC4">
              <w:rPr>
                <w:rFonts w:asciiTheme="minorHAnsi" w:eastAsia="Garamond" w:hAnsiTheme="minorHAnsi" w:cstheme="minorHAnsi"/>
                <w:spacing w:val="2"/>
                <w:sz w:val="22"/>
                <w:szCs w:val="22"/>
              </w:rPr>
              <w:t>e</w:t>
            </w:r>
            <w:r w:rsidRPr="00FB1FC4">
              <w:rPr>
                <w:rFonts w:asciiTheme="minorHAnsi" w:eastAsia="Garamond" w:hAnsiTheme="minorHAnsi" w:cstheme="minorHAnsi"/>
                <w:sz w:val="22"/>
                <w:szCs w:val="22"/>
              </w:rPr>
              <w:t>pendency/Det</w:t>
            </w:r>
            <w:r w:rsidRPr="00FB1FC4">
              <w:rPr>
                <w:rFonts w:asciiTheme="minorHAnsi" w:eastAsia="Garamond" w:hAnsiTheme="minorHAnsi" w:cstheme="minorHAnsi"/>
                <w:spacing w:val="-4"/>
                <w:sz w:val="22"/>
                <w:szCs w:val="22"/>
              </w:rPr>
              <w:t>o</w:t>
            </w:r>
            <w:r w:rsidRPr="00FB1FC4">
              <w:rPr>
                <w:rFonts w:asciiTheme="minorHAnsi" w:eastAsia="Garamond" w:hAnsiTheme="minorHAnsi" w:cstheme="minorHAnsi"/>
                <w:sz w:val="22"/>
                <w:szCs w:val="22"/>
              </w:rPr>
              <w:t>x Ctr</w:t>
            </w:r>
          </w:p>
        </w:tc>
        <w:tc>
          <w:tcPr>
            <w:tcW w:w="2150" w:type="dxa"/>
            <w:tcBorders>
              <w:top w:val="nil"/>
              <w:left w:val="nil"/>
              <w:bottom w:val="single" w:sz="8" w:space="0" w:color="7E7E7E"/>
              <w:right w:val="nil"/>
            </w:tcBorders>
          </w:tcPr>
          <w:p w14:paraId="17F0CAE0" w14:textId="77777777" w:rsidR="00BD1C23" w:rsidRPr="00FB1FC4" w:rsidRDefault="00A939FF">
            <w:pPr>
              <w:spacing w:before="1"/>
              <w:ind w:left="91"/>
              <w:rPr>
                <w:rFonts w:asciiTheme="minorHAnsi" w:eastAsia="Garamond" w:hAnsiTheme="minorHAnsi" w:cstheme="minorHAnsi"/>
                <w:sz w:val="22"/>
                <w:szCs w:val="22"/>
              </w:rPr>
            </w:pPr>
            <w:r w:rsidRPr="00FB1FC4">
              <w:rPr>
                <w:rFonts w:asciiTheme="minorHAnsi" w:eastAsia="Garamond" w:hAnsiTheme="minorHAnsi" w:cstheme="minorHAnsi"/>
                <w:sz w:val="22"/>
                <w:szCs w:val="22"/>
              </w:rPr>
              <w:t>Mental Health</w:t>
            </w:r>
          </w:p>
        </w:tc>
        <w:tc>
          <w:tcPr>
            <w:tcW w:w="2018" w:type="dxa"/>
            <w:tcBorders>
              <w:top w:val="nil"/>
              <w:left w:val="nil"/>
              <w:bottom w:val="single" w:sz="8" w:space="0" w:color="7E7E7E"/>
              <w:right w:val="nil"/>
            </w:tcBorders>
          </w:tcPr>
          <w:p w14:paraId="0BA3BFA8" w14:textId="77777777" w:rsidR="00BD1C23" w:rsidRPr="00FB1FC4" w:rsidRDefault="00A939FF">
            <w:pPr>
              <w:spacing w:before="1"/>
              <w:ind w:left="102"/>
              <w:rPr>
                <w:rFonts w:asciiTheme="minorHAnsi" w:eastAsia="Garamond" w:hAnsiTheme="minorHAnsi" w:cstheme="minorHAnsi"/>
                <w:sz w:val="22"/>
                <w:szCs w:val="22"/>
              </w:rPr>
            </w:pPr>
            <w:r w:rsidRPr="00FB1FC4">
              <w:rPr>
                <w:rFonts w:asciiTheme="minorHAnsi" w:eastAsia="Garamond" w:hAnsiTheme="minorHAnsi" w:cstheme="minorHAnsi"/>
                <w:sz w:val="22"/>
                <w:szCs w:val="22"/>
              </w:rPr>
              <w:t>126 hrs</w:t>
            </w:r>
          </w:p>
        </w:tc>
      </w:tr>
    </w:tbl>
    <w:p w14:paraId="1F3269DA" w14:textId="77777777" w:rsidR="00BD1C23" w:rsidRPr="00FB1FC4" w:rsidRDefault="00A939FF">
      <w:pPr>
        <w:spacing w:before="37"/>
        <w:ind w:left="150"/>
        <w:rPr>
          <w:rFonts w:asciiTheme="minorHAnsi" w:eastAsia="Garamond" w:hAnsiTheme="minorHAnsi" w:cstheme="minorHAnsi"/>
          <w:sz w:val="22"/>
          <w:szCs w:val="22"/>
        </w:rPr>
      </w:pPr>
      <w:r w:rsidRPr="00FB1FC4">
        <w:rPr>
          <w:rFonts w:asciiTheme="minorHAnsi" w:eastAsia="Garamond" w:hAnsiTheme="minorHAnsi" w:cstheme="minorHAnsi"/>
          <w:spacing w:val="20"/>
          <w:sz w:val="22"/>
          <w:szCs w:val="22"/>
        </w:rPr>
        <w:t>PREVIOU</w:t>
      </w:r>
      <w:r w:rsidRPr="00FB1FC4">
        <w:rPr>
          <w:rFonts w:asciiTheme="minorHAnsi" w:eastAsia="Garamond" w:hAnsiTheme="minorHAnsi" w:cstheme="minorHAnsi"/>
          <w:sz w:val="22"/>
          <w:szCs w:val="22"/>
        </w:rPr>
        <w:t>S</w:t>
      </w:r>
      <w:r w:rsidRPr="00FB1FC4">
        <w:rPr>
          <w:rFonts w:asciiTheme="minorHAnsi" w:eastAsia="Garamond" w:hAnsiTheme="minorHAnsi" w:cstheme="minorHAnsi"/>
          <w:spacing w:val="40"/>
          <w:sz w:val="22"/>
          <w:szCs w:val="22"/>
        </w:rPr>
        <w:t xml:space="preserve"> </w:t>
      </w:r>
      <w:r w:rsidRPr="00FB1FC4">
        <w:rPr>
          <w:rFonts w:asciiTheme="minorHAnsi" w:eastAsia="Garamond" w:hAnsiTheme="minorHAnsi" w:cstheme="minorHAnsi"/>
          <w:spacing w:val="20"/>
          <w:sz w:val="22"/>
          <w:szCs w:val="22"/>
        </w:rPr>
        <w:t>EDUC</w:t>
      </w:r>
      <w:r w:rsidRPr="00FB1FC4">
        <w:rPr>
          <w:rFonts w:asciiTheme="minorHAnsi" w:eastAsia="Garamond" w:hAnsiTheme="minorHAnsi" w:cstheme="minorHAnsi"/>
          <w:spacing w:val="14"/>
          <w:sz w:val="22"/>
          <w:szCs w:val="22"/>
        </w:rPr>
        <w:t>A</w:t>
      </w:r>
      <w:r w:rsidRPr="00FB1FC4">
        <w:rPr>
          <w:rFonts w:asciiTheme="minorHAnsi" w:eastAsia="Garamond" w:hAnsiTheme="minorHAnsi" w:cstheme="minorHAnsi"/>
          <w:spacing w:val="20"/>
          <w:sz w:val="22"/>
          <w:szCs w:val="22"/>
        </w:rPr>
        <w:t>TIO</w:t>
      </w:r>
      <w:r w:rsidRPr="00FB1FC4">
        <w:rPr>
          <w:rFonts w:asciiTheme="minorHAnsi" w:eastAsia="Garamond" w:hAnsiTheme="minorHAnsi" w:cstheme="minorHAnsi"/>
          <w:sz w:val="22"/>
          <w:szCs w:val="22"/>
        </w:rPr>
        <w:t>N</w:t>
      </w:r>
    </w:p>
    <w:p w14:paraId="6C1380F9" w14:textId="77777777" w:rsidR="00BD1C23" w:rsidRPr="00FB1FC4" w:rsidRDefault="00BD1C23">
      <w:pPr>
        <w:spacing w:before="15" w:line="200" w:lineRule="exact"/>
        <w:rPr>
          <w:rFonts w:asciiTheme="minorHAnsi" w:hAnsiTheme="minorHAnsi" w:cstheme="minorHAnsi"/>
          <w:sz w:val="22"/>
          <w:szCs w:val="22"/>
        </w:rPr>
      </w:pPr>
    </w:p>
    <w:p w14:paraId="4347B3D0" w14:textId="77777777" w:rsidR="00BD1C23" w:rsidRPr="00FB1FC4" w:rsidRDefault="00A939FF">
      <w:pPr>
        <w:ind w:left="150"/>
        <w:rPr>
          <w:rFonts w:asciiTheme="minorHAnsi" w:eastAsia="Garamond" w:hAnsiTheme="minorHAnsi" w:cstheme="minorHAnsi"/>
          <w:sz w:val="22"/>
          <w:szCs w:val="22"/>
        </w:rPr>
      </w:pPr>
      <w:r w:rsidRPr="00FB1FC4">
        <w:rPr>
          <w:rFonts w:asciiTheme="minorHAnsi" w:hAnsiTheme="minorHAnsi" w:cstheme="minorHAnsi"/>
          <w:sz w:val="22"/>
          <w:szCs w:val="22"/>
        </w:rPr>
        <w:pict w14:anchorId="6686CDCF">
          <v:group id="_x0000_s1107" style="position:absolute;left:0;text-align:left;margin-left:36.5pt;margin-top:32.6pt;width:491.85pt;height:0;z-index:-2309;mso-position-horizontal-relative:page" coordorigin="730,652" coordsize="9837,0">
            <v:shape id="_x0000_s1108" style="position:absolute;left:730;top:652;width:9837;height:0" coordorigin="730,652" coordsize="9837,0" path="m730,652r9837,e" filled="f" strokecolor="#7e7e7e" strokeweight="1pt">
              <v:path arrowok="t"/>
            </v:shape>
            <w10:wrap anchorx="page"/>
          </v:group>
        </w:pict>
      </w:r>
      <w:r w:rsidRPr="00FB1FC4">
        <w:rPr>
          <w:rFonts w:asciiTheme="minorHAnsi" w:eastAsia="Garamond" w:hAnsiTheme="minorHAnsi" w:cstheme="minorHAnsi"/>
          <w:b/>
          <w:sz w:val="22"/>
          <w:szCs w:val="22"/>
        </w:rPr>
        <w:t>Medical Assistant Diploma/Ce</w:t>
      </w:r>
      <w:r w:rsidRPr="00FB1FC4">
        <w:rPr>
          <w:rFonts w:asciiTheme="minorHAnsi" w:eastAsia="Garamond" w:hAnsiTheme="minorHAnsi" w:cstheme="minorHAnsi"/>
          <w:b/>
          <w:spacing w:val="7"/>
          <w:sz w:val="22"/>
          <w:szCs w:val="22"/>
        </w:rPr>
        <w:t>r</w:t>
      </w:r>
      <w:r w:rsidRPr="00FB1FC4">
        <w:rPr>
          <w:rFonts w:asciiTheme="minorHAnsi" w:eastAsia="Garamond" w:hAnsiTheme="minorHAnsi" w:cstheme="minorHAnsi"/>
          <w:b/>
          <w:sz w:val="22"/>
          <w:szCs w:val="22"/>
        </w:rPr>
        <w:t xml:space="preserve">tification </w:t>
      </w:r>
      <w:r w:rsidRPr="00FB1FC4">
        <w:rPr>
          <w:rFonts w:asciiTheme="minorHAnsi" w:eastAsia="Garamond" w:hAnsiTheme="minorHAnsi" w:cstheme="minorHAnsi"/>
          <w:b/>
          <w:spacing w:val="29"/>
          <w:sz w:val="22"/>
          <w:szCs w:val="22"/>
        </w:rPr>
        <w:t xml:space="preserve"> </w:t>
      </w:r>
      <w:r w:rsidRPr="00FB1FC4">
        <w:rPr>
          <w:rFonts w:asciiTheme="minorHAnsi" w:eastAsia="Garamond" w:hAnsiTheme="minorHAnsi" w:cstheme="minorHAnsi"/>
          <w:sz w:val="22"/>
          <w:szCs w:val="22"/>
        </w:rPr>
        <w:t xml:space="preserve">Pioneer </w:t>
      </w:r>
      <w:r w:rsidRPr="00FB1FC4">
        <w:rPr>
          <w:rFonts w:asciiTheme="minorHAnsi" w:eastAsia="Garamond" w:hAnsiTheme="minorHAnsi" w:cstheme="minorHAnsi"/>
          <w:spacing w:val="-6"/>
          <w:sz w:val="22"/>
          <w:szCs w:val="22"/>
        </w:rPr>
        <w:t>P</w:t>
      </w:r>
      <w:r w:rsidRPr="00FB1FC4">
        <w:rPr>
          <w:rFonts w:asciiTheme="minorHAnsi" w:eastAsia="Garamond" w:hAnsiTheme="minorHAnsi" w:cstheme="minorHAnsi"/>
          <w:sz w:val="22"/>
          <w:szCs w:val="22"/>
        </w:rPr>
        <w:t>acific Colle</w:t>
      </w:r>
      <w:r w:rsidRPr="00FB1FC4">
        <w:rPr>
          <w:rFonts w:asciiTheme="minorHAnsi" w:eastAsia="Garamond" w:hAnsiTheme="minorHAnsi" w:cstheme="minorHAnsi"/>
          <w:spacing w:val="3"/>
          <w:sz w:val="22"/>
          <w:szCs w:val="22"/>
        </w:rPr>
        <w:t>g</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Wilso</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vill</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Ore</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on</w:t>
      </w:r>
    </w:p>
    <w:p w14:paraId="30CA0702" w14:textId="77777777" w:rsidR="00BD1C23" w:rsidRPr="00FB1FC4" w:rsidRDefault="00A939FF">
      <w:pPr>
        <w:spacing w:before="15" w:line="200" w:lineRule="exact"/>
        <w:ind w:left="3715" w:right="4990"/>
        <w:jc w:val="center"/>
        <w:rPr>
          <w:rFonts w:asciiTheme="minorHAnsi" w:eastAsia="Garamond" w:hAnsiTheme="minorHAnsi" w:cstheme="minorHAnsi"/>
          <w:sz w:val="22"/>
          <w:szCs w:val="22"/>
        </w:rPr>
      </w:pPr>
      <w:r w:rsidRPr="00FB1FC4">
        <w:rPr>
          <w:rFonts w:asciiTheme="minorHAnsi" w:eastAsia="Garamond" w:hAnsiTheme="minorHAnsi" w:cstheme="minorHAnsi"/>
          <w:sz w:val="22"/>
          <w:szCs w:val="22"/>
        </w:rPr>
        <w:t>Completed Dat</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11"/>
          <w:sz w:val="22"/>
          <w:szCs w:val="22"/>
        </w:rPr>
        <w:t>G</w:t>
      </w:r>
      <w:r w:rsidRPr="00FB1FC4">
        <w:rPr>
          <w:rFonts w:asciiTheme="minorHAnsi" w:eastAsia="Garamond" w:hAnsiTheme="minorHAnsi" w:cstheme="minorHAnsi"/>
          <w:sz w:val="22"/>
          <w:szCs w:val="22"/>
        </w:rPr>
        <w:t>.</w:t>
      </w:r>
      <w:r w:rsidRPr="00FB1FC4">
        <w:rPr>
          <w:rFonts w:asciiTheme="minorHAnsi" w:eastAsia="Garamond" w:hAnsiTheme="minorHAnsi" w:cstheme="minorHAnsi"/>
          <w:spacing w:val="-26"/>
          <w:sz w:val="22"/>
          <w:szCs w:val="22"/>
        </w:rPr>
        <w:t>P</w:t>
      </w:r>
      <w:r w:rsidRPr="00FB1FC4">
        <w:rPr>
          <w:rFonts w:asciiTheme="minorHAnsi" w:eastAsia="Garamond" w:hAnsiTheme="minorHAnsi" w:cstheme="minorHAnsi"/>
          <w:sz w:val="22"/>
          <w:szCs w:val="22"/>
        </w:rPr>
        <w:t>.A. 3.50</w:t>
      </w:r>
    </w:p>
    <w:p w14:paraId="517BA667" w14:textId="77777777" w:rsidR="00BD1C23" w:rsidRPr="00FB1FC4" w:rsidRDefault="00BD1C23">
      <w:pPr>
        <w:spacing w:line="220" w:lineRule="exact"/>
        <w:rPr>
          <w:rFonts w:asciiTheme="minorHAnsi" w:hAnsiTheme="minorHAnsi" w:cstheme="minorHAnsi"/>
          <w:sz w:val="22"/>
          <w:szCs w:val="22"/>
        </w:rPr>
      </w:pPr>
    </w:p>
    <w:p w14:paraId="0FAB8C9F" w14:textId="77777777" w:rsidR="00BD1C23" w:rsidRPr="00FB1FC4" w:rsidRDefault="00A939FF">
      <w:pPr>
        <w:spacing w:before="41"/>
        <w:ind w:left="150"/>
        <w:rPr>
          <w:rFonts w:asciiTheme="minorHAnsi" w:eastAsia="Garamond" w:hAnsiTheme="minorHAnsi" w:cstheme="minorHAnsi"/>
          <w:sz w:val="22"/>
          <w:szCs w:val="22"/>
        </w:rPr>
      </w:pPr>
      <w:r w:rsidRPr="00FB1FC4">
        <w:rPr>
          <w:rFonts w:asciiTheme="minorHAnsi" w:eastAsia="Garamond" w:hAnsiTheme="minorHAnsi" w:cstheme="minorHAnsi"/>
          <w:spacing w:val="20"/>
          <w:sz w:val="22"/>
          <w:szCs w:val="22"/>
        </w:rPr>
        <w:t>P</w:t>
      </w:r>
      <w:r w:rsidRPr="00FB1FC4">
        <w:rPr>
          <w:rFonts w:asciiTheme="minorHAnsi" w:eastAsia="Garamond" w:hAnsiTheme="minorHAnsi" w:cstheme="minorHAnsi"/>
          <w:spacing w:val="15"/>
          <w:sz w:val="22"/>
          <w:szCs w:val="22"/>
        </w:rPr>
        <w:t>R</w:t>
      </w:r>
      <w:r w:rsidRPr="00FB1FC4">
        <w:rPr>
          <w:rFonts w:asciiTheme="minorHAnsi" w:eastAsia="Garamond" w:hAnsiTheme="minorHAnsi" w:cstheme="minorHAnsi"/>
          <w:spacing w:val="20"/>
          <w:sz w:val="22"/>
          <w:szCs w:val="22"/>
        </w:rPr>
        <w:t>OFESSIONA</w:t>
      </w:r>
      <w:r w:rsidRPr="00FB1FC4">
        <w:rPr>
          <w:rFonts w:asciiTheme="minorHAnsi" w:eastAsia="Garamond" w:hAnsiTheme="minorHAnsi" w:cstheme="minorHAnsi"/>
          <w:sz w:val="22"/>
          <w:szCs w:val="22"/>
        </w:rPr>
        <w:t>L</w:t>
      </w:r>
      <w:r w:rsidRPr="00FB1FC4">
        <w:rPr>
          <w:rFonts w:asciiTheme="minorHAnsi" w:eastAsia="Garamond" w:hAnsiTheme="minorHAnsi" w:cstheme="minorHAnsi"/>
          <w:spacing w:val="40"/>
          <w:sz w:val="22"/>
          <w:szCs w:val="22"/>
        </w:rPr>
        <w:t xml:space="preserve"> </w:t>
      </w:r>
      <w:r w:rsidRPr="00FB1FC4">
        <w:rPr>
          <w:rFonts w:asciiTheme="minorHAnsi" w:eastAsia="Garamond" w:hAnsiTheme="minorHAnsi" w:cstheme="minorHAnsi"/>
          <w:spacing w:val="20"/>
          <w:sz w:val="22"/>
          <w:szCs w:val="22"/>
        </w:rPr>
        <w:t>EXPERIENC</w:t>
      </w:r>
      <w:r w:rsidRPr="00FB1FC4">
        <w:rPr>
          <w:rFonts w:asciiTheme="minorHAnsi" w:eastAsia="Garamond" w:hAnsiTheme="minorHAnsi" w:cstheme="minorHAnsi"/>
          <w:sz w:val="22"/>
          <w:szCs w:val="22"/>
        </w:rPr>
        <w:t>E</w:t>
      </w:r>
    </w:p>
    <w:p w14:paraId="433E6303" w14:textId="77777777" w:rsidR="00BD1C23" w:rsidRPr="00FB1FC4" w:rsidRDefault="00BD1C23">
      <w:pPr>
        <w:spacing w:before="15" w:line="200" w:lineRule="exact"/>
        <w:rPr>
          <w:rFonts w:asciiTheme="minorHAnsi" w:hAnsiTheme="minorHAnsi" w:cstheme="minorHAnsi"/>
          <w:sz w:val="22"/>
          <w:szCs w:val="22"/>
        </w:rPr>
      </w:pPr>
    </w:p>
    <w:p w14:paraId="4B694D38" w14:textId="77777777" w:rsidR="00BD1C23" w:rsidRPr="00FB1FC4" w:rsidRDefault="00A939FF">
      <w:pPr>
        <w:ind w:left="150"/>
        <w:rPr>
          <w:rFonts w:asciiTheme="minorHAnsi" w:eastAsia="Garamond" w:hAnsiTheme="minorHAnsi" w:cstheme="minorHAnsi"/>
          <w:sz w:val="22"/>
          <w:szCs w:val="22"/>
        </w:rPr>
      </w:pPr>
      <w:r w:rsidRPr="00FB1FC4">
        <w:rPr>
          <w:rFonts w:asciiTheme="minorHAnsi" w:eastAsia="Garamond" w:hAnsiTheme="minorHAnsi" w:cstheme="minorHAnsi"/>
          <w:b/>
          <w:spacing w:val="20"/>
          <w:sz w:val="22"/>
          <w:szCs w:val="22"/>
        </w:rPr>
        <w:t>Medica</w:t>
      </w:r>
      <w:r w:rsidRPr="00FB1FC4">
        <w:rPr>
          <w:rFonts w:asciiTheme="minorHAnsi" w:eastAsia="Garamond" w:hAnsiTheme="minorHAnsi" w:cstheme="minorHAnsi"/>
          <w:b/>
          <w:sz w:val="22"/>
          <w:szCs w:val="22"/>
        </w:rPr>
        <w:t>l</w:t>
      </w:r>
      <w:r w:rsidRPr="00FB1FC4">
        <w:rPr>
          <w:rFonts w:asciiTheme="minorHAnsi" w:eastAsia="Garamond" w:hAnsiTheme="minorHAnsi" w:cstheme="minorHAnsi"/>
          <w:b/>
          <w:spacing w:val="40"/>
          <w:sz w:val="22"/>
          <w:szCs w:val="22"/>
        </w:rPr>
        <w:t xml:space="preserve"> </w:t>
      </w:r>
      <w:r w:rsidRPr="00FB1FC4">
        <w:rPr>
          <w:rFonts w:asciiTheme="minorHAnsi" w:eastAsia="Garamond" w:hAnsiTheme="minorHAnsi" w:cstheme="minorHAnsi"/>
          <w:b/>
          <w:spacing w:val="20"/>
          <w:sz w:val="22"/>
          <w:szCs w:val="22"/>
        </w:rPr>
        <w:t>Assistan</w:t>
      </w:r>
      <w:r w:rsidRPr="00FB1FC4">
        <w:rPr>
          <w:rFonts w:asciiTheme="minorHAnsi" w:eastAsia="Garamond" w:hAnsiTheme="minorHAnsi" w:cstheme="minorHAnsi"/>
          <w:b/>
          <w:sz w:val="22"/>
          <w:szCs w:val="22"/>
        </w:rPr>
        <w:t xml:space="preserve">t                    </w:t>
      </w:r>
      <w:r w:rsidRPr="00FB1FC4">
        <w:rPr>
          <w:rFonts w:asciiTheme="minorHAnsi" w:eastAsia="Garamond" w:hAnsiTheme="minorHAnsi" w:cstheme="minorHAnsi"/>
          <w:b/>
          <w:spacing w:val="5"/>
          <w:sz w:val="22"/>
          <w:szCs w:val="22"/>
        </w:rPr>
        <w:t xml:space="preserve"> </w:t>
      </w:r>
      <w:r w:rsidRPr="00FB1FC4">
        <w:rPr>
          <w:rFonts w:asciiTheme="minorHAnsi" w:eastAsia="Garamond" w:hAnsiTheme="minorHAnsi" w:cstheme="minorHAnsi"/>
          <w:sz w:val="22"/>
          <w:szCs w:val="22"/>
        </w:rPr>
        <w:t>Salem Clini</w:t>
      </w:r>
      <w:r w:rsidRPr="00FB1FC4">
        <w:rPr>
          <w:rFonts w:asciiTheme="minorHAnsi" w:eastAsia="Garamond" w:hAnsiTheme="minorHAnsi" w:cstheme="minorHAnsi"/>
          <w:spacing w:val="-5"/>
          <w:sz w:val="22"/>
          <w:szCs w:val="22"/>
        </w:rPr>
        <w:t>c</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26"/>
          <w:sz w:val="22"/>
          <w:szCs w:val="22"/>
        </w:rPr>
        <w:t>P</w:t>
      </w:r>
      <w:r w:rsidRPr="00FB1FC4">
        <w:rPr>
          <w:rFonts w:asciiTheme="minorHAnsi" w:eastAsia="Garamond" w:hAnsiTheme="minorHAnsi" w:cstheme="minorHAnsi"/>
          <w:sz w:val="22"/>
          <w:szCs w:val="22"/>
        </w:rPr>
        <w:t>.</w:t>
      </w:r>
      <w:r w:rsidRPr="00FB1FC4">
        <w:rPr>
          <w:rFonts w:asciiTheme="minorHAnsi" w:eastAsia="Garamond" w:hAnsiTheme="minorHAnsi" w:cstheme="minorHAnsi"/>
          <w:spacing w:val="-4"/>
          <w:sz w:val="22"/>
          <w:szCs w:val="22"/>
        </w:rPr>
        <w:t>C</w:t>
      </w:r>
      <w:r w:rsidRPr="00FB1FC4">
        <w:rPr>
          <w:rFonts w:asciiTheme="minorHAnsi" w:eastAsia="Garamond" w:hAnsiTheme="minorHAnsi" w:cstheme="minorHAnsi"/>
          <w:sz w:val="22"/>
          <w:szCs w:val="22"/>
        </w:rPr>
        <w:t>.</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44"/>
          <w:sz w:val="22"/>
          <w:szCs w:val="22"/>
        </w:rPr>
        <w:t xml:space="preserve"> </w:t>
      </w:r>
      <w:r w:rsidRPr="00FB1FC4">
        <w:rPr>
          <w:rFonts w:asciiTheme="minorHAnsi" w:eastAsia="Garamond" w:hAnsiTheme="minorHAnsi" w:cstheme="minorHAnsi"/>
          <w:sz w:val="22"/>
          <w:szCs w:val="22"/>
        </w:rPr>
        <w:t>Date</w:t>
      </w:r>
    </w:p>
    <w:p w14:paraId="21C44319" w14:textId="77777777" w:rsidR="00BD1C23" w:rsidRPr="00FB1FC4" w:rsidRDefault="00A939FF">
      <w:pPr>
        <w:spacing w:before="7" w:line="255" w:lineRule="auto"/>
        <w:ind w:left="150" w:right="1111"/>
        <w:rPr>
          <w:rFonts w:asciiTheme="minorHAnsi" w:eastAsia="Garamond" w:hAnsiTheme="minorHAnsi" w:cstheme="minorHAnsi"/>
          <w:sz w:val="22"/>
          <w:szCs w:val="22"/>
        </w:rPr>
      </w:pPr>
      <w:r w:rsidRPr="00FB1FC4">
        <w:rPr>
          <w:rFonts w:asciiTheme="minorHAnsi" w:hAnsiTheme="minorHAnsi" w:cstheme="minorHAnsi"/>
          <w:sz w:val="22"/>
          <w:szCs w:val="22"/>
        </w:rPr>
        <w:t xml:space="preserve"> </w:t>
      </w:r>
      <w:r w:rsidRPr="00FB1FC4">
        <w:rPr>
          <w:rFonts w:asciiTheme="minorHAnsi" w:eastAsia="Garamond" w:hAnsiTheme="minorHAnsi" w:cstheme="minorHAnsi"/>
          <w:sz w:val="22"/>
          <w:szCs w:val="22"/>
        </w:rPr>
        <w:t>Prima</w:t>
      </w:r>
      <w:r w:rsidRPr="00FB1FC4">
        <w:rPr>
          <w:rFonts w:asciiTheme="minorHAnsi" w:eastAsia="Garamond" w:hAnsiTheme="minorHAnsi" w:cstheme="minorHAnsi"/>
          <w:spacing w:val="6"/>
          <w:sz w:val="22"/>
          <w:szCs w:val="22"/>
        </w:rPr>
        <w:t>r</w:t>
      </w:r>
      <w:r w:rsidRPr="00FB1FC4">
        <w:rPr>
          <w:rFonts w:asciiTheme="minorHAnsi" w:eastAsia="Garamond" w:hAnsiTheme="minorHAnsi" w:cstheme="minorHAnsi"/>
          <w:sz w:val="22"/>
          <w:szCs w:val="22"/>
        </w:rPr>
        <w:t>y Assistant for an Inte</w:t>
      </w:r>
      <w:r w:rsidRPr="00FB1FC4">
        <w:rPr>
          <w:rFonts w:asciiTheme="minorHAnsi" w:eastAsia="Garamond" w:hAnsiTheme="minorHAnsi" w:cstheme="minorHAnsi"/>
          <w:spacing w:val="4"/>
          <w:sz w:val="22"/>
          <w:szCs w:val="22"/>
        </w:rPr>
        <w:t>r</w:t>
      </w:r>
      <w:r w:rsidRPr="00FB1FC4">
        <w:rPr>
          <w:rFonts w:asciiTheme="minorHAnsi" w:eastAsia="Garamond" w:hAnsiTheme="minorHAnsi" w:cstheme="minorHAnsi"/>
          <w:sz w:val="22"/>
          <w:szCs w:val="22"/>
        </w:rPr>
        <w:t>nal Medicine P</w:t>
      </w:r>
      <w:r w:rsidRPr="00FB1FC4">
        <w:rPr>
          <w:rFonts w:asciiTheme="minorHAnsi" w:eastAsia="Garamond" w:hAnsiTheme="minorHAnsi" w:cstheme="minorHAnsi"/>
          <w:spacing w:val="-4"/>
          <w:sz w:val="22"/>
          <w:szCs w:val="22"/>
        </w:rPr>
        <w:t>h</w:t>
      </w:r>
      <w:r w:rsidRPr="00FB1FC4">
        <w:rPr>
          <w:rFonts w:asciiTheme="minorHAnsi" w:eastAsia="Garamond" w:hAnsiTheme="minorHAnsi" w:cstheme="minorHAnsi"/>
          <w:sz w:val="22"/>
          <w:szCs w:val="22"/>
        </w:rPr>
        <w:t>ysician. Assist with minor surgical procedure</w:t>
      </w:r>
      <w:r w:rsidRPr="00FB1FC4">
        <w:rPr>
          <w:rFonts w:asciiTheme="minorHAnsi" w:eastAsia="Garamond" w:hAnsiTheme="minorHAnsi" w:cstheme="minorHAnsi"/>
          <w:spacing w:val="-6"/>
          <w:sz w:val="22"/>
          <w:szCs w:val="22"/>
        </w:rPr>
        <w:t>s</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3"/>
          <w:sz w:val="22"/>
          <w:szCs w:val="22"/>
        </w:rPr>
        <w:t>myo</w:t>
      </w:r>
      <w:r w:rsidRPr="00FB1FC4">
        <w:rPr>
          <w:rFonts w:asciiTheme="minorHAnsi" w:eastAsia="Garamond" w:hAnsiTheme="minorHAnsi" w:cstheme="minorHAnsi"/>
          <w:sz w:val="22"/>
          <w:szCs w:val="22"/>
        </w:rPr>
        <w:t>view stress test</w:t>
      </w:r>
      <w:r w:rsidRPr="00FB1FC4">
        <w:rPr>
          <w:rFonts w:asciiTheme="minorHAnsi" w:eastAsia="Garamond" w:hAnsiTheme="minorHAnsi" w:cstheme="minorHAnsi"/>
          <w:spacing w:val="-6"/>
          <w:sz w:val="22"/>
          <w:szCs w:val="22"/>
        </w:rPr>
        <w:t>s</w:t>
      </w:r>
      <w:r w:rsidRPr="00FB1FC4">
        <w:rPr>
          <w:rFonts w:asciiTheme="minorHAnsi" w:eastAsia="Garamond" w:hAnsiTheme="minorHAnsi" w:cstheme="minorHAnsi"/>
          <w:sz w:val="22"/>
          <w:szCs w:val="22"/>
        </w:rPr>
        <w:t xml:space="preserve">, &amp; </w:t>
      </w:r>
      <w:r w:rsidRPr="00FB1FC4">
        <w:rPr>
          <w:rFonts w:asciiTheme="minorHAnsi" w:eastAsia="Garamond" w:hAnsiTheme="minorHAnsi" w:cstheme="minorHAnsi"/>
          <w:spacing w:val="4"/>
          <w:sz w:val="22"/>
          <w:szCs w:val="22"/>
        </w:rPr>
        <w:t>f</w:t>
      </w:r>
      <w:r w:rsidRPr="00FB1FC4">
        <w:rPr>
          <w:rFonts w:asciiTheme="minorHAnsi" w:eastAsia="Garamond" w:hAnsiTheme="minorHAnsi" w:cstheme="minorHAnsi"/>
          <w:sz w:val="22"/>
          <w:szCs w:val="22"/>
        </w:rPr>
        <w:t>lexible sigmoidoscopie</w:t>
      </w:r>
      <w:r w:rsidRPr="00FB1FC4">
        <w:rPr>
          <w:rFonts w:asciiTheme="minorHAnsi" w:eastAsia="Garamond" w:hAnsiTheme="minorHAnsi" w:cstheme="minorHAnsi"/>
          <w:spacing w:val="-8"/>
          <w:sz w:val="22"/>
          <w:szCs w:val="22"/>
        </w:rPr>
        <w:t>s</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6"/>
          <w:sz w:val="22"/>
          <w:szCs w:val="22"/>
        </w:rPr>
        <w:t>P</w:t>
      </w:r>
      <w:r w:rsidRPr="00FB1FC4">
        <w:rPr>
          <w:rFonts w:asciiTheme="minorHAnsi" w:eastAsia="Garamond" w:hAnsiTheme="minorHAnsi" w:cstheme="minorHAnsi"/>
          <w:sz w:val="22"/>
          <w:szCs w:val="22"/>
        </w:rPr>
        <w:t>erfo</w:t>
      </w:r>
      <w:r w:rsidRPr="00FB1FC4">
        <w:rPr>
          <w:rFonts w:asciiTheme="minorHAnsi" w:eastAsia="Garamond" w:hAnsiTheme="minorHAnsi" w:cstheme="minorHAnsi"/>
          <w:spacing w:val="7"/>
          <w:sz w:val="22"/>
          <w:szCs w:val="22"/>
        </w:rPr>
        <w:t>r</w:t>
      </w:r>
      <w:r w:rsidRPr="00FB1FC4">
        <w:rPr>
          <w:rFonts w:asciiTheme="minorHAnsi" w:eastAsia="Garamond" w:hAnsiTheme="minorHAnsi" w:cstheme="minorHAnsi"/>
          <w:sz w:val="22"/>
          <w:szCs w:val="22"/>
        </w:rPr>
        <w:t>m injection</w:t>
      </w:r>
      <w:r w:rsidRPr="00FB1FC4">
        <w:rPr>
          <w:rFonts w:asciiTheme="minorHAnsi" w:eastAsia="Garamond" w:hAnsiTheme="minorHAnsi" w:cstheme="minorHAnsi"/>
          <w:spacing w:val="-6"/>
          <w:sz w:val="22"/>
          <w:szCs w:val="22"/>
        </w:rPr>
        <w:t>s</w:t>
      </w:r>
      <w:r w:rsidRPr="00FB1FC4">
        <w:rPr>
          <w:rFonts w:asciiTheme="minorHAnsi" w:eastAsia="Garamond" w:hAnsiTheme="minorHAnsi" w:cstheme="minorHAnsi"/>
          <w:sz w:val="22"/>
          <w:szCs w:val="22"/>
        </w:rPr>
        <w:t xml:space="preserve">, vital </w:t>
      </w:r>
      <w:r w:rsidRPr="00FB1FC4">
        <w:rPr>
          <w:rFonts w:asciiTheme="minorHAnsi" w:eastAsia="Garamond" w:hAnsiTheme="minorHAnsi" w:cstheme="minorHAnsi"/>
          <w:sz w:val="22"/>
          <w:szCs w:val="22"/>
        </w:rPr>
        <w:t>sign</w:t>
      </w:r>
      <w:r w:rsidRPr="00FB1FC4">
        <w:rPr>
          <w:rFonts w:asciiTheme="minorHAnsi" w:eastAsia="Garamond" w:hAnsiTheme="minorHAnsi" w:cstheme="minorHAnsi"/>
          <w:spacing w:val="-6"/>
          <w:sz w:val="22"/>
          <w:szCs w:val="22"/>
        </w:rPr>
        <w:t>s</w:t>
      </w:r>
      <w:r w:rsidRPr="00FB1FC4">
        <w:rPr>
          <w:rFonts w:asciiTheme="minorHAnsi" w:eastAsia="Garamond" w:hAnsiTheme="minorHAnsi" w:cstheme="minorHAnsi"/>
          <w:sz w:val="22"/>
          <w:szCs w:val="22"/>
        </w:rPr>
        <w:t>, &amp; quality impr</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ement project</w:t>
      </w:r>
      <w:r w:rsidRPr="00FB1FC4">
        <w:rPr>
          <w:rFonts w:asciiTheme="minorHAnsi" w:eastAsia="Garamond" w:hAnsiTheme="minorHAnsi" w:cstheme="minorHAnsi"/>
          <w:spacing w:val="-8"/>
          <w:sz w:val="22"/>
          <w:szCs w:val="22"/>
        </w:rPr>
        <w:t>s</w:t>
      </w:r>
      <w:r w:rsidRPr="00FB1FC4">
        <w:rPr>
          <w:rFonts w:asciiTheme="minorHAnsi" w:eastAsia="Garamond" w:hAnsiTheme="minorHAnsi" w:cstheme="minorHAnsi"/>
          <w:sz w:val="22"/>
          <w:szCs w:val="22"/>
        </w:rPr>
        <w:t>.</w:t>
      </w:r>
    </w:p>
    <w:p w14:paraId="014EE330" w14:textId="77777777" w:rsidR="00BD1C23" w:rsidRPr="00FB1FC4" w:rsidRDefault="00BD1C23">
      <w:pPr>
        <w:spacing w:line="200" w:lineRule="exact"/>
        <w:rPr>
          <w:rFonts w:asciiTheme="minorHAnsi" w:hAnsiTheme="minorHAnsi" w:cstheme="minorHAnsi"/>
          <w:sz w:val="22"/>
          <w:szCs w:val="22"/>
        </w:rPr>
      </w:pPr>
    </w:p>
    <w:p w14:paraId="4A6E5864" w14:textId="77777777" w:rsidR="00BD1C23" w:rsidRPr="00FB1FC4" w:rsidRDefault="00A939FF">
      <w:pPr>
        <w:ind w:left="150"/>
        <w:rPr>
          <w:rFonts w:asciiTheme="minorHAnsi" w:eastAsia="Garamond" w:hAnsiTheme="minorHAnsi" w:cstheme="minorHAnsi"/>
          <w:sz w:val="22"/>
          <w:szCs w:val="22"/>
        </w:rPr>
      </w:pPr>
      <w:r w:rsidRPr="00FB1FC4">
        <w:rPr>
          <w:rFonts w:asciiTheme="minorHAnsi" w:eastAsia="Garamond" w:hAnsiTheme="minorHAnsi" w:cstheme="minorHAnsi"/>
          <w:b/>
          <w:sz w:val="22"/>
          <w:szCs w:val="22"/>
        </w:rPr>
        <w:t xml:space="preserve">Head </w:t>
      </w:r>
      <w:r w:rsidRPr="00FB1FC4">
        <w:rPr>
          <w:rFonts w:asciiTheme="minorHAnsi" w:eastAsia="Garamond" w:hAnsiTheme="minorHAnsi" w:cstheme="minorHAnsi"/>
          <w:b/>
          <w:spacing w:val="-17"/>
          <w:sz w:val="22"/>
          <w:szCs w:val="22"/>
        </w:rPr>
        <w:t>V</w:t>
      </w:r>
      <w:r w:rsidRPr="00FB1FC4">
        <w:rPr>
          <w:rFonts w:asciiTheme="minorHAnsi" w:eastAsia="Garamond" w:hAnsiTheme="minorHAnsi" w:cstheme="minorHAnsi"/>
          <w:b/>
          <w:sz w:val="22"/>
          <w:szCs w:val="22"/>
        </w:rPr>
        <w:t xml:space="preserve">olleyball Coach                   </w:t>
      </w:r>
      <w:r w:rsidRPr="00FB1FC4">
        <w:rPr>
          <w:rFonts w:asciiTheme="minorHAnsi" w:eastAsia="Garamond" w:hAnsiTheme="minorHAnsi" w:cstheme="minorHAnsi"/>
          <w:b/>
          <w:spacing w:val="45"/>
          <w:sz w:val="22"/>
          <w:szCs w:val="22"/>
        </w:rPr>
        <w:t xml:space="preserve"> </w:t>
      </w:r>
      <w:r w:rsidRPr="00FB1FC4">
        <w:rPr>
          <w:rFonts w:asciiTheme="minorHAnsi" w:eastAsia="Garamond" w:hAnsiTheme="minorHAnsi" w:cstheme="minorHAnsi"/>
          <w:spacing w:val="-6"/>
          <w:sz w:val="22"/>
          <w:szCs w:val="22"/>
        </w:rPr>
        <w:t>J</w:t>
      </w:r>
      <w:r w:rsidRPr="00FB1FC4">
        <w:rPr>
          <w:rFonts w:asciiTheme="minorHAnsi" w:eastAsia="Garamond" w:hAnsiTheme="minorHAnsi" w:cstheme="minorHAnsi"/>
          <w:sz w:val="22"/>
          <w:szCs w:val="22"/>
        </w:rPr>
        <w:t xml:space="preserve">ohn </w:t>
      </w:r>
      <w:r w:rsidRPr="00FB1FC4">
        <w:rPr>
          <w:rFonts w:asciiTheme="minorHAnsi" w:eastAsia="Garamond" w:hAnsiTheme="minorHAnsi" w:cstheme="minorHAnsi"/>
          <w:spacing w:val="-23"/>
          <w:sz w:val="22"/>
          <w:szCs w:val="22"/>
        </w:rPr>
        <w:t>F</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3"/>
          <w:sz w:val="22"/>
          <w:szCs w:val="22"/>
        </w:rPr>
        <w:t>K</w:t>
      </w:r>
      <w:r w:rsidRPr="00FB1FC4">
        <w:rPr>
          <w:rFonts w:asciiTheme="minorHAnsi" w:eastAsia="Garamond" w:hAnsiTheme="minorHAnsi" w:cstheme="minorHAnsi"/>
          <w:sz w:val="22"/>
          <w:szCs w:val="22"/>
        </w:rPr>
        <w:t>ennedy High S</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hool, Mt. An</w:t>
      </w:r>
      <w:r w:rsidRPr="00FB1FC4">
        <w:rPr>
          <w:rFonts w:asciiTheme="minorHAnsi" w:eastAsia="Garamond" w:hAnsiTheme="minorHAnsi" w:cstheme="minorHAnsi"/>
          <w:spacing w:val="3"/>
          <w:sz w:val="22"/>
          <w:szCs w:val="22"/>
        </w:rPr>
        <w:t>g</w:t>
      </w:r>
      <w:r w:rsidRPr="00FB1FC4">
        <w:rPr>
          <w:rFonts w:asciiTheme="minorHAnsi" w:eastAsia="Garamond" w:hAnsiTheme="minorHAnsi" w:cstheme="minorHAnsi"/>
          <w:sz w:val="22"/>
          <w:szCs w:val="22"/>
        </w:rPr>
        <w:t xml:space="preserve">el, OR                          </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z w:val="22"/>
          <w:szCs w:val="22"/>
        </w:rPr>
        <w:t>Date</w:t>
      </w:r>
    </w:p>
    <w:p w14:paraId="0641D7C3" w14:textId="77777777" w:rsidR="00BD1C23" w:rsidRPr="00FB1FC4" w:rsidRDefault="00A939FF">
      <w:pPr>
        <w:spacing w:before="15" w:line="200" w:lineRule="exact"/>
        <w:ind w:left="150"/>
        <w:rPr>
          <w:rFonts w:asciiTheme="minorHAnsi" w:eastAsia="Garamond" w:hAnsiTheme="minorHAnsi" w:cstheme="minorHAnsi"/>
          <w:sz w:val="22"/>
          <w:szCs w:val="22"/>
        </w:rPr>
      </w:pPr>
      <w:r w:rsidRPr="00FB1FC4">
        <w:rPr>
          <w:rFonts w:asciiTheme="minorHAnsi" w:hAnsiTheme="minorHAnsi" w:cstheme="minorHAnsi"/>
          <w:sz w:val="22"/>
          <w:szCs w:val="22"/>
        </w:rPr>
        <w:pict w14:anchorId="5C925CAF">
          <v:group id="_x0000_s1105" style="position:absolute;left:0;text-align:left;margin-left:36.5pt;margin-top:31.35pt;width:491.85pt;height:0;z-index:-2308;mso-position-horizontal-relative:page" coordorigin="730,627" coordsize="9837,0">
            <v:shape id="_x0000_s1106" style="position:absolute;left:730;top:627;width:9837;height:0" coordorigin="730,627" coordsize="9837,0" path="m730,627r9837,e" filled="f" strokecolor="#7e7e7e" strokeweight="1pt">
              <v:path arrowok="t"/>
            </v:shape>
            <w10:wrap anchorx="page"/>
          </v:group>
        </w:pict>
      </w:r>
      <w:r w:rsidRPr="00FB1FC4">
        <w:rPr>
          <w:rFonts w:asciiTheme="minorHAnsi" w:eastAsia="Garamond" w:hAnsiTheme="minorHAnsi" w:cstheme="minorHAnsi"/>
          <w:b/>
          <w:sz w:val="22"/>
          <w:szCs w:val="22"/>
        </w:rPr>
        <w:t>Medical Assistant/</w:t>
      </w:r>
      <w:r w:rsidRPr="00FB1FC4">
        <w:rPr>
          <w:rFonts w:asciiTheme="minorHAnsi" w:eastAsia="Garamond" w:hAnsiTheme="minorHAnsi" w:cstheme="minorHAnsi"/>
          <w:b/>
          <w:spacing w:val="-2"/>
          <w:sz w:val="22"/>
          <w:szCs w:val="22"/>
        </w:rPr>
        <w:t>R</w:t>
      </w:r>
      <w:r w:rsidRPr="00FB1FC4">
        <w:rPr>
          <w:rFonts w:asciiTheme="minorHAnsi" w:eastAsia="Garamond" w:hAnsiTheme="minorHAnsi" w:cstheme="minorHAnsi"/>
          <w:b/>
          <w:sz w:val="22"/>
          <w:szCs w:val="22"/>
        </w:rPr>
        <w:t xml:space="preserve">eceptionist     </w:t>
      </w:r>
      <w:r w:rsidRPr="00FB1FC4">
        <w:rPr>
          <w:rFonts w:asciiTheme="minorHAnsi" w:eastAsia="Garamond" w:hAnsiTheme="minorHAnsi" w:cstheme="minorHAnsi"/>
          <w:b/>
          <w:spacing w:val="1"/>
          <w:sz w:val="22"/>
          <w:szCs w:val="22"/>
        </w:rPr>
        <w:t xml:space="preserve"> </w:t>
      </w:r>
      <w:r w:rsidRPr="00FB1FC4">
        <w:rPr>
          <w:rFonts w:asciiTheme="minorHAnsi" w:eastAsia="Garamond" w:hAnsiTheme="minorHAnsi" w:cstheme="minorHAnsi"/>
          <w:sz w:val="22"/>
          <w:szCs w:val="22"/>
        </w:rPr>
        <w:t>Pr</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vidence Medical Grou</w:t>
      </w:r>
      <w:r w:rsidRPr="00FB1FC4">
        <w:rPr>
          <w:rFonts w:asciiTheme="minorHAnsi" w:eastAsia="Garamond" w:hAnsiTheme="minorHAnsi" w:cstheme="minorHAnsi"/>
          <w:spacing w:val="-10"/>
          <w:sz w:val="22"/>
          <w:szCs w:val="22"/>
        </w:rPr>
        <w:t>p</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8"/>
          <w:sz w:val="22"/>
          <w:szCs w:val="22"/>
        </w:rPr>
        <w:t>P</w:t>
      </w:r>
      <w:r w:rsidRPr="00FB1FC4">
        <w:rPr>
          <w:rFonts w:asciiTheme="minorHAnsi" w:eastAsia="Garamond" w:hAnsiTheme="minorHAnsi" w:cstheme="minorHAnsi"/>
          <w:sz w:val="22"/>
          <w:szCs w:val="22"/>
        </w:rPr>
        <w:t>o</w:t>
      </w:r>
      <w:r w:rsidRPr="00FB1FC4">
        <w:rPr>
          <w:rFonts w:asciiTheme="minorHAnsi" w:eastAsia="Garamond" w:hAnsiTheme="minorHAnsi" w:cstheme="minorHAnsi"/>
          <w:spacing w:val="4"/>
          <w:sz w:val="22"/>
          <w:szCs w:val="22"/>
        </w:rPr>
        <w:t>r</w:t>
      </w:r>
      <w:r w:rsidRPr="00FB1FC4">
        <w:rPr>
          <w:rFonts w:asciiTheme="minorHAnsi" w:eastAsia="Garamond" w:hAnsiTheme="minorHAnsi" w:cstheme="minorHAnsi"/>
          <w:sz w:val="22"/>
          <w:szCs w:val="22"/>
        </w:rPr>
        <w:t>tland, OR</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17"/>
          <w:sz w:val="22"/>
          <w:szCs w:val="22"/>
        </w:rPr>
        <w:t xml:space="preserve"> </w:t>
      </w:r>
      <w:r w:rsidRPr="00FB1FC4">
        <w:rPr>
          <w:rFonts w:asciiTheme="minorHAnsi" w:eastAsia="Garamond" w:hAnsiTheme="minorHAnsi" w:cstheme="minorHAnsi"/>
          <w:sz w:val="22"/>
          <w:szCs w:val="22"/>
        </w:rPr>
        <w:t>Date</w:t>
      </w:r>
    </w:p>
    <w:p w14:paraId="26FF1435" w14:textId="77777777" w:rsidR="00BD1C23" w:rsidRPr="00FB1FC4" w:rsidRDefault="00BD1C23">
      <w:pPr>
        <w:spacing w:line="200" w:lineRule="exact"/>
        <w:rPr>
          <w:rFonts w:asciiTheme="minorHAnsi" w:hAnsiTheme="minorHAnsi" w:cstheme="minorHAnsi"/>
          <w:sz w:val="22"/>
          <w:szCs w:val="22"/>
        </w:rPr>
      </w:pPr>
    </w:p>
    <w:p w14:paraId="22B6E9DB" w14:textId="77777777" w:rsidR="00BD1C23" w:rsidRPr="00FB1FC4" w:rsidRDefault="00BD1C23">
      <w:pPr>
        <w:spacing w:line="220" w:lineRule="exact"/>
        <w:rPr>
          <w:rFonts w:asciiTheme="minorHAnsi" w:hAnsiTheme="minorHAnsi" w:cstheme="minorHAnsi"/>
          <w:sz w:val="22"/>
          <w:szCs w:val="22"/>
        </w:rPr>
      </w:pPr>
    </w:p>
    <w:p w14:paraId="5E363DAA" w14:textId="77777777" w:rsidR="00BD1C23" w:rsidRPr="00FB1FC4" w:rsidRDefault="00A939FF">
      <w:pPr>
        <w:spacing w:before="41"/>
        <w:ind w:left="150"/>
        <w:rPr>
          <w:rFonts w:asciiTheme="minorHAnsi" w:eastAsia="Garamond" w:hAnsiTheme="minorHAnsi" w:cstheme="minorHAnsi"/>
          <w:sz w:val="22"/>
          <w:szCs w:val="22"/>
        </w:rPr>
      </w:pPr>
      <w:r w:rsidRPr="00FB1FC4">
        <w:rPr>
          <w:rFonts w:asciiTheme="minorHAnsi" w:eastAsia="Garamond" w:hAnsiTheme="minorHAnsi" w:cstheme="minorHAnsi"/>
          <w:spacing w:val="20"/>
          <w:sz w:val="22"/>
          <w:szCs w:val="22"/>
        </w:rPr>
        <w:t>PERSONA</w:t>
      </w:r>
      <w:r w:rsidRPr="00FB1FC4">
        <w:rPr>
          <w:rFonts w:asciiTheme="minorHAnsi" w:eastAsia="Garamond" w:hAnsiTheme="minorHAnsi" w:cstheme="minorHAnsi"/>
          <w:sz w:val="22"/>
          <w:szCs w:val="22"/>
        </w:rPr>
        <w:t>L</w:t>
      </w:r>
      <w:r w:rsidRPr="00FB1FC4">
        <w:rPr>
          <w:rFonts w:asciiTheme="minorHAnsi" w:eastAsia="Garamond" w:hAnsiTheme="minorHAnsi" w:cstheme="minorHAnsi"/>
          <w:spacing w:val="40"/>
          <w:sz w:val="22"/>
          <w:szCs w:val="22"/>
        </w:rPr>
        <w:t xml:space="preserve"> </w:t>
      </w:r>
      <w:r w:rsidRPr="00FB1FC4">
        <w:rPr>
          <w:rFonts w:asciiTheme="minorHAnsi" w:eastAsia="Garamond" w:hAnsiTheme="minorHAnsi" w:cstheme="minorHAnsi"/>
          <w:spacing w:val="20"/>
          <w:sz w:val="22"/>
          <w:szCs w:val="22"/>
        </w:rPr>
        <w:t>INFORM</w:t>
      </w:r>
      <w:r w:rsidRPr="00FB1FC4">
        <w:rPr>
          <w:rFonts w:asciiTheme="minorHAnsi" w:eastAsia="Garamond" w:hAnsiTheme="minorHAnsi" w:cstheme="minorHAnsi"/>
          <w:spacing w:val="14"/>
          <w:sz w:val="22"/>
          <w:szCs w:val="22"/>
        </w:rPr>
        <w:t>A</w:t>
      </w:r>
      <w:r w:rsidRPr="00FB1FC4">
        <w:rPr>
          <w:rFonts w:asciiTheme="minorHAnsi" w:eastAsia="Garamond" w:hAnsiTheme="minorHAnsi" w:cstheme="minorHAnsi"/>
          <w:spacing w:val="20"/>
          <w:sz w:val="22"/>
          <w:szCs w:val="22"/>
        </w:rPr>
        <w:t>TIO</w:t>
      </w:r>
      <w:r w:rsidRPr="00FB1FC4">
        <w:rPr>
          <w:rFonts w:asciiTheme="minorHAnsi" w:eastAsia="Garamond" w:hAnsiTheme="minorHAnsi" w:cstheme="minorHAnsi"/>
          <w:sz w:val="22"/>
          <w:szCs w:val="22"/>
        </w:rPr>
        <w:t>N</w:t>
      </w:r>
    </w:p>
    <w:p w14:paraId="61E88B0E" w14:textId="77777777" w:rsidR="00BD1C23" w:rsidRPr="00FB1FC4" w:rsidRDefault="00BD1C23">
      <w:pPr>
        <w:spacing w:before="15" w:line="200" w:lineRule="exact"/>
        <w:rPr>
          <w:rFonts w:asciiTheme="minorHAnsi" w:hAnsiTheme="minorHAnsi" w:cstheme="minorHAnsi"/>
          <w:sz w:val="22"/>
          <w:szCs w:val="22"/>
        </w:rPr>
      </w:pPr>
    </w:p>
    <w:p w14:paraId="312B924C" w14:textId="77777777" w:rsidR="00BD1C23" w:rsidRPr="00FB1FC4" w:rsidRDefault="00A939FF">
      <w:pPr>
        <w:spacing w:line="256" w:lineRule="auto"/>
        <w:ind w:left="150" w:right="125"/>
        <w:rPr>
          <w:rFonts w:asciiTheme="minorHAnsi" w:eastAsia="Garamond" w:hAnsiTheme="minorHAnsi" w:cstheme="minorHAnsi"/>
          <w:sz w:val="22"/>
          <w:szCs w:val="22"/>
        </w:rPr>
      </w:pPr>
      <w:r w:rsidRPr="00FB1FC4">
        <w:rPr>
          <w:rFonts w:asciiTheme="minorHAnsi" w:eastAsia="Garamond" w:hAnsiTheme="minorHAnsi" w:cstheme="minorHAnsi"/>
          <w:sz w:val="22"/>
          <w:szCs w:val="22"/>
        </w:rPr>
        <w:t>I am a confident and hard</w:t>
      </w:r>
      <w:r w:rsidRPr="00FB1FC4">
        <w:rPr>
          <w:rFonts w:asciiTheme="minorHAnsi" w:eastAsia="Garamond" w:hAnsiTheme="minorHAnsi" w:cstheme="minorHAnsi"/>
          <w:spacing w:val="-5"/>
          <w:sz w:val="22"/>
          <w:szCs w:val="22"/>
        </w:rPr>
        <w:t>w</w:t>
      </w:r>
      <w:r w:rsidRPr="00FB1FC4">
        <w:rPr>
          <w:rFonts w:asciiTheme="minorHAnsi" w:eastAsia="Garamond" w:hAnsiTheme="minorHAnsi" w:cstheme="minorHAnsi"/>
          <w:sz w:val="22"/>
          <w:szCs w:val="22"/>
        </w:rPr>
        <w:t>orking ind</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z w:val="22"/>
          <w:szCs w:val="22"/>
        </w:rPr>
        <w:t>vidual.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 xml:space="preserve">e </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reat or</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 xml:space="preserve">anizational and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ultitasking skills as evidenced </w:t>
      </w:r>
      <w:r w:rsidRPr="00FB1FC4">
        <w:rPr>
          <w:rFonts w:asciiTheme="minorHAnsi" w:eastAsia="Garamond" w:hAnsiTheme="minorHAnsi" w:cstheme="minorHAnsi"/>
          <w:spacing w:val="-3"/>
          <w:sz w:val="22"/>
          <w:szCs w:val="22"/>
        </w:rPr>
        <w:t>b</w:t>
      </w:r>
      <w:r w:rsidRPr="00FB1FC4">
        <w:rPr>
          <w:rFonts w:asciiTheme="minorHAnsi" w:eastAsia="Garamond" w:hAnsiTheme="minorHAnsi" w:cstheme="minorHAnsi"/>
          <w:sz w:val="22"/>
          <w:szCs w:val="22"/>
        </w:rPr>
        <w:t xml:space="preserve">y successfully managing full time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ursing s</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 xml:space="preserve">hool, a family with four </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 xml:space="preserve">hildren, and </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olunteering an abundance of</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z w:val="22"/>
          <w:szCs w:val="22"/>
        </w:rPr>
        <w:t>hours for the Mt. An</w:t>
      </w:r>
      <w:r w:rsidRPr="00FB1FC4">
        <w:rPr>
          <w:rFonts w:asciiTheme="minorHAnsi" w:eastAsia="Garamond" w:hAnsiTheme="minorHAnsi" w:cstheme="minorHAnsi"/>
          <w:spacing w:val="3"/>
          <w:sz w:val="22"/>
          <w:szCs w:val="22"/>
        </w:rPr>
        <w:t>g</w:t>
      </w:r>
      <w:r w:rsidRPr="00FB1FC4">
        <w:rPr>
          <w:rFonts w:asciiTheme="minorHAnsi" w:eastAsia="Garamond" w:hAnsiTheme="minorHAnsi" w:cstheme="minorHAnsi"/>
          <w:sz w:val="22"/>
          <w:szCs w:val="22"/>
        </w:rPr>
        <w:t xml:space="preserve">el Fire District.  In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lif</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 I </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alue t</w:t>
      </w:r>
      <w:r w:rsidRPr="00FB1FC4">
        <w:rPr>
          <w:rFonts w:asciiTheme="minorHAnsi" w:eastAsia="Garamond" w:hAnsiTheme="minorHAnsi" w:cstheme="minorHAnsi"/>
          <w:spacing w:val="6"/>
          <w:sz w:val="22"/>
          <w:szCs w:val="22"/>
        </w:rPr>
        <w:t>r</w:t>
      </w:r>
      <w:r w:rsidRPr="00FB1FC4">
        <w:rPr>
          <w:rFonts w:asciiTheme="minorHAnsi" w:eastAsia="Garamond" w:hAnsiTheme="minorHAnsi" w:cstheme="minorHAnsi"/>
          <w:sz w:val="22"/>
          <w:szCs w:val="22"/>
        </w:rPr>
        <w:t>ust, team</w:t>
      </w:r>
      <w:r w:rsidRPr="00FB1FC4">
        <w:rPr>
          <w:rFonts w:asciiTheme="minorHAnsi" w:eastAsia="Garamond" w:hAnsiTheme="minorHAnsi" w:cstheme="minorHAnsi"/>
          <w:spacing w:val="-5"/>
          <w:sz w:val="22"/>
          <w:szCs w:val="22"/>
        </w:rPr>
        <w:t>w</w:t>
      </w:r>
      <w:r w:rsidRPr="00FB1FC4">
        <w:rPr>
          <w:rFonts w:asciiTheme="minorHAnsi" w:eastAsia="Garamond" w:hAnsiTheme="minorHAnsi" w:cstheme="minorHAnsi"/>
          <w:sz w:val="22"/>
          <w:szCs w:val="22"/>
        </w:rPr>
        <w:t>ork, reliabilit</w:t>
      </w:r>
      <w:r w:rsidRPr="00FB1FC4">
        <w:rPr>
          <w:rFonts w:asciiTheme="minorHAnsi" w:eastAsia="Garamond" w:hAnsiTheme="minorHAnsi" w:cstheme="minorHAnsi"/>
          <w:spacing w:val="-16"/>
          <w:sz w:val="22"/>
          <w:szCs w:val="22"/>
        </w:rPr>
        <w:t>y</w:t>
      </w:r>
      <w:r w:rsidRPr="00FB1FC4">
        <w:rPr>
          <w:rFonts w:asciiTheme="minorHAnsi" w:eastAsia="Garamond" w:hAnsiTheme="minorHAnsi" w:cstheme="minorHAnsi"/>
          <w:sz w:val="22"/>
          <w:szCs w:val="22"/>
        </w:rPr>
        <w:t xml:space="preserve">, and dedication.  As a medical assistant, I am </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 xml:space="preserve">ell </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ersed and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 cared for people with an 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r</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z w:val="22"/>
          <w:szCs w:val="22"/>
        </w:rPr>
        <w:t xml:space="preserve">y of </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 xml:space="preserve">hronic </w:t>
      </w:r>
      <w:r w:rsidRPr="00FB1FC4">
        <w:rPr>
          <w:rFonts w:asciiTheme="minorHAnsi" w:eastAsia="Garamond" w:hAnsiTheme="minorHAnsi" w:cstheme="minorHAnsi"/>
          <w:sz w:val="22"/>
          <w:szCs w:val="22"/>
        </w:rPr>
        <w:t>illnesse</w:t>
      </w:r>
      <w:r w:rsidRPr="00FB1FC4">
        <w:rPr>
          <w:rFonts w:asciiTheme="minorHAnsi" w:eastAsia="Garamond" w:hAnsiTheme="minorHAnsi" w:cstheme="minorHAnsi"/>
          <w:spacing w:val="-8"/>
          <w:sz w:val="22"/>
          <w:szCs w:val="22"/>
        </w:rPr>
        <w:t>s</w:t>
      </w:r>
      <w:r w:rsidRPr="00FB1FC4">
        <w:rPr>
          <w:rFonts w:asciiTheme="minorHAnsi" w:eastAsia="Garamond" w:hAnsiTheme="minorHAnsi" w:cstheme="minorHAnsi"/>
          <w:sz w:val="22"/>
          <w:szCs w:val="22"/>
        </w:rPr>
        <w:t xml:space="preserve">.  With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experience at the fire d</w:t>
      </w:r>
      <w:r w:rsidRPr="00FB1FC4">
        <w:rPr>
          <w:rFonts w:asciiTheme="minorHAnsi" w:eastAsia="Garamond" w:hAnsiTheme="minorHAnsi" w:cstheme="minorHAnsi"/>
          <w:spacing w:val="2"/>
          <w:sz w:val="22"/>
          <w:szCs w:val="22"/>
        </w:rPr>
        <w:t>e</w:t>
      </w:r>
      <w:r w:rsidRPr="00FB1FC4">
        <w:rPr>
          <w:rFonts w:asciiTheme="minorHAnsi" w:eastAsia="Garamond" w:hAnsiTheme="minorHAnsi" w:cstheme="minorHAnsi"/>
          <w:sz w:val="22"/>
          <w:szCs w:val="22"/>
        </w:rPr>
        <w:t>pa</w:t>
      </w:r>
      <w:r w:rsidRPr="00FB1FC4">
        <w:rPr>
          <w:rFonts w:asciiTheme="minorHAnsi" w:eastAsia="Garamond" w:hAnsiTheme="minorHAnsi" w:cstheme="minorHAnsi"/>
          <w:spacing w:val="4"/>
          <w:sz w:val="22"/>
          <w:szCs w:val="22"/>
        </w:rPr>
        <w:t>r</w:t>
      </w:r>
      <w:r w:rsidRPr="00FB1FC4">
        <w:rPr>
          <w:rFonts w:asciiTheme="minorHAnsi" w:eastAsia="Garamond" w:hAnsiTheme="minorHAnsi" w:cstheme="minorHAnsi"/>
          <w:sz w:val="22"/>
          <w:szCs w:val="22"/>
        </w:rPr>
        <w:t>tment,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 cared for many types of</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z w:val="22"/>
          <w:szCs w:val="22"/>
        </w:rPr>
        <w:t xml:space="preserve">acute patients from elderly </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round le</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el falls to patients in high impact car accident</w:t>
      </w:r>
      <w:r w:rsidRPr="00FB1FC4">
        <w:rPr>
          <w:rFonts w:asciiTheme="minorHAnsi" w:eastAsia="Garamond" w:hAnsiTheme="minorHAnsi" w:cstheme="minorHAnsi"/>
          <w:spacing w:val="-8"/>
          <w:sz w:val="22"/>
          <w:szCs w:val="22"/>
        </w:rPr>
        <w:t>s</w:t>
      </w:r>
      <w:r w:rsidRPr="00FB1FC4">
        <w:rPr>
          <w:rFonts w:asciiTheme="minorHAnsi" w:eastAsia="Garamond" w:hAnsiTheme="minorHAnsi" w:cstheme="minorHAnsi"/>
          <w:sz w:val="22"/>
          <w:szCs w:val="22"/>
        </w:rPr>
        <w:t xml:space="preserve">.  </w:t>
      </w:r>
      <w:r w:rsidRPr="00FB1FC4">
        <w:rPr>
          <w:rFonts w:asciiTheme="minorHAnsi" w:eastAsia="Garamond" w:hAnsiTheme="minorHAnsi" w:cstheme="minorHAnsi"/>
          <w:spacing w:val="-10"/>
          <w:sz w:val="22"/>
          <w:szCs w:val="22"/>
        </w:rPr>
        <w:t>T</w:t>
      </w:r>
      <w:r w:rsidRPr="00FB1FC4">
        <w:rPr>
          <w:rFonts w:asciiTheme="minorHAnsi" w:eastAsia="Garamond" w:hAnsiTheme="minorHAnsi" w:cstheme="minorHAnsi"/>
          <w:sz w:val="22"/>
          <w:szCs w:val="22"/>
        </w:rPr>
        <w:t>rauma patients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 spar</w:t>
      </w:r>
      <w:r w:rsidRPr="00FB1FC4">
        <w:rPr>
          <w:rFonts w:asciiTheme="minorHAnsi" w:eastAsia="Garamond" w:hAnsiTheme="minorHAnsi" w:cstheme="minorHAnsi"/>
          <w:spacing w:val="-3"/>
          <w:sz w:val="22"/>
          <w:szCs w:val="22"/>
        </w:rPr>
        <w:t>k</w:t>
      </w:r>
      <w:r w:rsidRPr="00FB1FC4">
        <w:rPr>
          <w:rFonts w:asciiTheme="minorHAnsi" w:eastAsia="Garamond" w:hAnsiTheme="minorHAnsi" w:cstheme="minorHAnsi"/>
          <w:sz w:val="22"/>
          <w:szCs w:val="22"/>
        </w:rPr>
        <w:t>ed a new interest for m</w:t>
      </w:r>
      <w:r w:rsidRPr="00FB1FC4">
        <w:rPr>
          <w:rFonts w:asciiTheme="minorHAnsi" w:eastAsia="Garamond" w:hAnsiTheme="minorHAnsi" w:cstheme="minorHAnsi"/>
          <w:spacing w:val="-4"/>
          <w:sz w:val="22"/>
          <w:szCs w:val="22"/>
        </w:rPr>
        <w:t>e</w:t>
      </w:r>
      <w:r w:rsidRPr="00FB1FC4">
        <w:rPr>
          <w:rFonts w:asciiTheme="minorHAnsi" w:eastAsia="Garamond" w:hAnsiTheme="minorHAnsi" w:cstheme="minorHAnsi"/>
          <w:sz w:val="22"/>
          <w:szCs w:val="22"/>
        </w:rPr>
        <w:t>. As a result, I am cu</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rently taking a Nursing</w:t>
      </w:r>
    </w:p>
    <w:p w14:paraId="6F982AE6" w14:textId="77777777" w:rsidR="00BD1C23" w:rsidRPr="00FB1FC4" w:rsidRDefault="00A939FF">
      <w:pPr>
        <w:spacing w:line="256" w:lineRule="auto"/>
        <w:ind w:left="150" w:right="74"/>
        <w:rPr>
          <w:rFonts w:asciiTheme="minorHAnsi" w:eastAsia="Garamond" w:hAnsiTheme="minorHAnsi" w:cstheme="minorHAnsi"/>
          <w:sz w:val="22"/>
          <w:szCs w:val="22"/>
        </w:rPr>
      </w:pPr>
      <w:r w:rsidRPr="00FB1FC4">
        <w:rPr>
          <w:rFonts w:asciiTheme="minorHAnsi" w:hAnsiTheme="minorHAnsi" w:cstheme="minorHAnsi"/>
          <w:sz w:val="22"/>
          <w:szCs w:val="22"/>
        </w:rPr>
        <w:pict w14:anchorId="75FA8149">
          <v:group id="_x0000_s1103" style="position:absolute;left:0;text-align:left;margin-left:36.5pt;margin-top:66.6pt;width:491.85pt;height:0;z-index:-2307;mso-position-horizontal-relative:page" coordorigin="730,1332" coordsize="9837,0">
            <v:shape id="_x0000_s1104" style="position:absolute;left:730;top:1332;width:9837;height:0" coordorigin="730,1332" coordsize="9837,0" path="m730,1332r9837,e" filled="f" strokecolor="#7e7e7e" strokeweight="1pt">
              <v:path arrowok="t"/>
            </v:shape>
            <w10:wrap anchorx="page"/>
          </v:group>
        </w:pict>
      </w:r>
      <w:r w:rsidRPr="00FB1FC4">
        <w:rPr>
          <w:rFonts w:asciiTheme="minorHAnsi" w:eastAsia="Garamond" w:hAnsiTheme="minorHAnsi" w:cstheme="minorHAnsi"/>
          <w:sz w:val="22"/>
          <w:szCs w:val="22"/>
        </w:rPr>
        <w:t xml:space="preserve">450 </w:t>
      </w:r>
      <w:r w:rsidRPr="00FB1FC4">
        <w:rPr>
          <w:rFonts w:asciiTheme="minorHAnsi" w:eastAsia="Garamond" w:hAnsiTheme="minorHAnsi" w:cstheme="minorHAnsi"/>
          <w:spacing w:val="-10"/>
          <w:sz w:val="22"/>
          <w:szCs w:val="22"/>
        </w:rPr>
        <w:t>T</w:t>
      </w:r>
      <w:r w:rsidRPr="00FB1FC4">
        <w:rPr>
          <w:rFonts w:asciiTheme="minorHAnsi" w:eastAsia="Garamond" w:hAnsiTheme="minorHAnsi" w:cstheme="minorHAnsi"/>
          <w:sz w:val="22"/>
          <w:szCs w:val="22"/>
        </w:rPr>
        <w:t>rauma class through Linfield-Good Samaritan S</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hool of</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z w:val="22"/>
          <w:szCs w:val="22"/>
        </w:rPr>
        <w:t>Nursin</w:t>
      </w:r>
      <w:r w:rsidRPr="00FB1FC4">
        <w:rPr>
          <w:rFonts w:asciiTheme="minorHAnsi" w:eastAsia="Garamond" w:hAnsiTheme="minorHAnsi" w:cstheme="minorHAnsi"/>
          <w:spacing w:val="-9"/>
          <w:sz w:val="22"/>
          <w:szCs w:val="22"/>
        </w:rPr>
        <w:t>g</w:t>
      </w:r>
      <w:r w:rsidRPr="00FB1FC4">
        <w:rPr>
          <w:rFonts w:asciiTheme="minorHAnsi" w:eastAsia="Garamond" w:hAnsiTheme="minorHAnsi" w:cstheme="minorHAnsi"/>
          <w:sz w:val="22"/>
          <w:szCs w:val="22"/>
        </w:rPr>
        <w:t>.  Life has pr</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vided me with many </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hallen</w:t>
      </w:r>
      <w:r w:rsidRPr="00FB1FC4">
        <w:rPr>
          <w:rFonts w:asciiTheme="minorHAnsi" w:eastAsia="Garamond" w:hAnsiTheme="minorHAnsi" w:cstheme="minorHAnsi"/>
          <w:spacing w:val="3"/>
          <w:sz w:val="22"/>
          <w:szCs w:val="22"/>
        </w:rPr>
        <w:t>g</w:t>
      </w:r>
      <w:r w:rsidRPr="00FB1FC4">
        <w:rPr>
          <w:rFonts w:asciiTheme="minorHAnsi" w:eastAsia="Garamond" w:hAnsiTheme="minorHAnsi" w:cstheme="minorHAnsi"/>
          <w:sz w:val="22"/>
          <w:szCs w:val="22"/>
        </w:rPr>
        <w:t>es whi</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 g</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en me a plethora of</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z w:val="22"/>
          <w:szCs w:val="22"/>
        </w:rPr>
        <w:t>experiences and kn</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wled</w:t>
      </w:r>
      <w:r w:rsidRPr="00FB1FC4">
        <w:rPr>
          <w:rFonts w:asciiTheme="minorHAnsi" w:eastAsia="Garamond" w:hAnsiTheme="minorHAnsi" w:cstheme="minorHAnsi"/>
          <w:spacing w:val="3"/>
          <w:sz w:val="22"/>
          <w:szCs w:val="22"/>
        </w:rPr>
        <w:t>g</w:t>
      </w:r>
      <w:r w:rsidRPr="00FB1FC4">
        <w:rPr>
          <w:rFonts w:asciiTheme="minorHAnsi" w:eastAsia="Garamond" w:hAnsiTheme="minorHAnsi" w:cstheme="minorHAnsi"/>
          <w:spacing w:val="-4"/>
          <w:sz w:val="22"/>
          <w:szCs w:val="22"/>
        </w:rPr>
        <w:t>e</w:t>
      </w:r>
      <w:r w:rsidRPr="00FB1FC4">
        <w:rPr>
          <w:rFonts w:asciiTheme="minorHAnsi" w:eastAsia="Garamond" w:hAnsiTheme="minorHAnsi" w:cstheme="minorHAnsi"/>
          <w:sz w:val="22"/>
          <w:szCs w:val="22"/>
        </w:rPr>
        <w:t xml:space="preserve">.  As I begin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professional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ursing caree</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I look for</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 xml:space="preserve">ard to increasing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kn</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wled</w:t>
      </w:r>
      <w:r w:rsidRPr="00FB1FC4">
        <w:rPr>
          <w:rFonts w:asciiTheme="minorHAnsi" w:eastAsia="Garamond" w:hAnsiTheme="minorHAnsi" w:cstheme="minorHAnsi"/>
          <w:spacing w:val="3"/>
          <w:sz w:val="22"/>
          <w:szCs w:val="22"/>
        </w:rPr>
        <w:t>g</w:t>
      </w:r>
      <w:r w:rsidRPr="00FB1FC4">
        <w:rPr>
          <w:rFonts w:asciiTheme="minorHAnsi" w:eastAsia="Garamond" w:hAnsiTheme="minorHAnsi" w:cstheme="minorHAnsi"/>
          <w:sz w:val="22"/>
          <w:szCs w:val="22"/>
        </w:rPr>
        <w:t xml:space="preserve">e </w:t>
      </w:r>
      <w:r w:rsidRPr="00FB1FC4">
        <w:rPr>
          <w:rFonts w:asciiTheme="minorHAnsi" w:eastAsia="Garamond" w:hAnsiTheme="minorHAnsi" w:cstheme="minorHAnsi"/>
          <w:spacing w:val="-3"/>
          <w:sz w:val="22"/>
          <w:szCs w:val="22"/>
        </w:rPr>
        <w:t>b</w:t>
      </w:r>
      <w:r w:rsidRPr="00FB1FC4">
        <w:rPr>
          <w:rFonts w:asciiTheme="minorHAnsi" w:eastAsia="Garamond" w:hAnsiTheme="minorHAnsi" w:cstheme="minorHAnsi"/>
          <w:sz w:val="22"/>
          <w:szCs w:val="22"/>
        </w:rPr>
        <w:t xml:space="preserve">y </w:t>
      </w:r>
      <w:r w:rsidRPr="00FB1FC4">
        <w:rPr>
          <w:rFonts w:asciiTheme="minorHAnsi" w:eastAsia="Garamond" w:hAnsiTheme="minorHAnsi" w:cstheme="minorHAnsi"/>
          <w:spacing w:val="-5"/>
          <w:sz w:val="22"/>
          <w:szCs w:val="22"/>
        </w:rPr>
        <w:t>w</w:t>
      </w:r>
      <w:r w:rsidRPr="00FB1FC4">
        <w:rPr>
          <w:rFonts w:asciiTheme="minorHAnsi" w:eastAsia="Garamond" w:hAnsiTheme="minorHAnsi" w:cstheme="minorHAnsi"/>
          <w:sz w:val="22"/>
          <w:szCs w:val="22"/>
        </w:rPr>
        <w:t>orking side-</w:t>
      </w:r>
      <w:r w:rsidRPr="00FB1FC4">
        <w:rPr>
          <w:rFonts w:asciiTheme="minorHAnsi" w:eastAsia="Garamond" w:hAnsiTheme="minorHAnsi" w:cstheme="minorHAnsi"/>
          <w:spacing w:val="-3"/>
          <w:sz w:val="22"/>
          <w:szCs w:val="22"/>
        </w:rPr>
        <w:t>b</w:t>
      </w:r>
      <w:r w:rsidRPr="00FB1FC4">
        <w:rPr>
          <w:rFonts w:asciiTheme="minorHAnsi" w:eastAsia="Garamond" w:hAnsiTheme="minorHAnsi" w:cstheme="minorHAnsi"/>
          <w:sz w:val="22"/>
          <w:szCs w:val="22"/>
        </w:rPr>
        <w:t xml:space="preserve">y-side with a </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ariety of</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z w:val="22"/>
          <w:szCs w:val="22"/>
        </w:rPr>
        <w:t>experienced licensed personnel and caring for an 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r</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z w:val="22"/>
          <w:szCs w:val="22"/>
        </w:rPr>
        <w:t>y of</w:t>
      </w:r>
      <w:r w:rsidRPr="00FB1FC4">
        <w:rPr>
          <w:rFonts w:asciiTheme="minorHAnsi" w:eastAsia="Garamond" w:hAnsiTheme="minorHAnsi" w:cstheme="minorHAnsi"/>
          <w:spacing w:val="26"/>
          <w:sz w:val="22"/>
          <w:szCs w:val="22"/>
        </w:rPr>
        <w:t xml:space="preserve"> </w:t>
      </w:r>
      <w:r w:rsidRPr="00FB1FC4">
        <w:rPr>
          <w:rFonts w:asciiTheme="minorHAnsi" w:eastAsia="Garamond" w:hAnsiTheme="minorHAnsi" w:cstheme="minorHAnsi"/>
          <w:sz w:val="22"/>
          <w:szCs w:val="22"/>
        </w:rPr>
        <w:t>people with unique medical illnesses and cultural d</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ersit</w:t>
      </w:r>
      <w:r w:rsidRPr="00FB1FC4">
        <w:rPr>
          <w:rFonts w:asciiTheme="minorHAnsi" w:eastAsia="Garamond" w:hAnsiTheme="minorHAnsi" w:cstheme="minorHAnsi"/>
          <w:spacing w:val="-16"/>
          <w:sz w:val="22"/>
          <w:szCs w:val="22"/>
        </w:rPr>
        <w:t>y</w:t>
      </w:r>
      <w:r w:rsidRPr="00FB1FC4">
        <w:rPr>
          <w:rFonts w:asciiTheme="minorHAnsi" w:eastAsia="Garamond" w:hAnsiTheme="minorHAnsi" w:cstheme="minorHAnsi"/>
          <w:sz w:val="22"/>
          <w:szCs w:val="22"/>
        </w:rPr>
        <w:t>.</w:t>
      </w:r>
    </w:p>
    <w:p w14:paraId="3BB2A9B9" w14:textId="77777777" w:rsidR="00BD1C23" w:rsidRPr="00FB1FC4" w:rsidRDefault="00BD1C23">
      <w:pPr>
        <w:spacing w:before="9" w:line="180" w:lineRule="exact"/>
        <w:rPr>
          <w:rFonts w:asciiTheme="minorHAnsi" w:hAnsiTheme="minorHAnsi" w:cstheme="minorHAnsi"/>
          <w:sz w:val="22"/>
          <w:szCs w:val="22"/>
        </w:rPr>
      </w:pPr>
    </w:p>
    <w:p w14:paraId="5025F4E6" w14:textId="77777777" w:rsidR="00BD1C23" w:rsidRPr="00FB1FC4" w:rsidRDefault="00BD1C23">
      <w:pPr>
        <w:spacing w:line="200" w:lineRule="exact"/>
        <w:rPr>
          <w:rFonts w:asciiTheme="minorHAnsi" w:hAnsiTheme="minorHAnsi" w:cstheme="minorHAnsi"/>
          <w:sz w:val="22"/>
          <w:szCs w:val="22"/>
        </w:rPr>
      </w:pPr>
    </w:p>
    <w:p w14:paraId="5B30FB76" w14:textId="77777777" w:rsidR="00BD1C23" w:rsidRPr="00FB1FC4" w:rsidRDefault="00A939FF">
      <w:pPr>
        <w:spacing w:before="41" w:line="469" w:lineRule="auto"/>
        <w:ind w:left="150" w:right="9073"/>
        <w:rPr>
          <w:rFonts w:asciiTheme="minorHAnsi" w:eastAsia="Garamond" w:hAnsiTheme="minorHAnsi" w:cstheme="minorHAnsi"/>
          <w:sz w:val="22"/>
          <w:szCs w:val="22"/>
        </w:rPr>
        <w:sectPr w:rsidR="00BD1C23" w:rsidRPr="00FB1FC4">
          <w:headerReference w:type="default" r:id="rId25"/>
          <w:pgSz w:w="12240" w:h="15840"/>
          <w:pgMar w:top="660" w:right="640" w:bottom="280" w:left="580" w:header="0" w:footer="0" w:gutter="0"/>
          <w:cols w:space="720"/>
        </w:sectPr>
      </w:pPr>
      <w:r w:rsidRPr="00FB1FC4">
        <w:rPr>
          <w:rFonts w:asciiTheme="minorHAnsi" w:eastAsia="Garamond" w:hAnsiTheme="minorHAnsi" w:cstheme="minorHAnsi"/>
          <w:spacing w:val="20"/>
          <w:sz w:val="22"/>
          <w:szCs w:val="22"/>
        </w:rPr>
        <w:t>REFERENCE</w:t>
      </w:r>
      <w:r w:rsidRPr="00FB1FC4">
        <w:rPr>
          <w:rFonts w:asciiTheme="minorHAnsi" w:eastAsia="Garamond" w:hAnsiTheme="minorHAnsi" w:cstheme="minorHAnsi"/>
          <w:sz w:val="22"/>
          <w:szCs w:val="22"/>
        </w:rPr>
        <w:t>S</w:t>
      </w:r>
      <w:r w:rsidRPr="00FB1FC4">
        <w:rPr>
          <w:rFonts w:asciiTheme="minorHAnsi" w:eastAsia="Garamond" w:hAnsiTheme="minorHAnsi" w:cstheme="minorHAnsi"/>
          <w:spacing w:val="-30"/>
          <w:sz w:val="22"/>
          <w:szCs w:val="22"/>
        </w:rPr>
        <w:t xml:space="preserve"> </w:t>
      </w:r>
      <w:r w:rsidRPr="00FB1FC4">
        <w:rPr>
          <w:rFonts w:asciiTheme="minorHAnsi" w:eastAsia="Garamond" w:hAnsiTheme="minorHAnsi" w:cstheme="minorHAnsi"/>
          <w:spacing w:val="-11"/>
          <w:sz w:val="22"/>
          <w:szCs w:val="22"/>
        </w:rPr>
        <w:t>A</w:t>
      </w:r>
      <w:r w:rsidRPr="00FB1FC4">
        <w:rPr>
          <w:rFonts w:asciiTheme="minorHAnsi" w:eastAsia="Garamond" w:hAnsiTheme="minorHAnsi" w:cstheme="minorHAnsi"/>
          <w:spacing w:val="-4"/>
          <w:sz w:val="22"/>
          <w:szCs w:val="22"/>
        </w:rPr>
        <w:t>v</w:t>
      </w:r>
      <w:r w:rsidRPr="00FB1FC4">
        <w:rPr>
          <w:rFonts w:asciiTheme="minorHAnsi" w:eastAsia="Garamond" w:hAnsiTheme="minorHAnsi" w:cstheme="minorHAnsi"/>
          <w:sz w:val="22"/>
          <w:szCs w:val="22"/>
        </w:rPr>
        <w:t>ailable upon request</w:t>
      </w:r>
    </w:p>
    <w:p w14:paraId="012BCAE4" w14:textId="77777777" w:rsidR="00BD1C23" w:rsidRPr="00FB1FC4" w:rsidRDefault="00A939FF">
      <w:pPr>
        <w:spacing w:before="49"/>
        <w:ind w:left="4235" w:right="3855"/>
        <w:jc w:val="center"/>
        <w:rPr>
          <w:rFonts w:asciiTheme="minorHAnsi" w:hAnsiTheme="minorHAnsi" w:cstheme="minorHAnsi"/>
          <w:sz w:val="22"/>
          <w:szCs w:val="22"/>
        </w:rPr>
      </w:pPr>
      <w:r w:rsidRPr="00FB1FC4">
        <w:rPr>
          <w:rFonts w:asciiTheme="minorHAnsi" w:hAnsiTheme="minorHAnsi" w:cstheme="minorHAnsi"/>
          <w:sz w:val="22"/>
          <w:szCs w:val="22"/>
        </w:rPr>
        <w:lastRenderedPageBreak/>
        <w:pict w14:anchorId="263EB3F3">
          <v:group id="_x0000_s1101" style="position:absolute;left:0;text-align:left;margin-left:54pt;margin-top:133.05pt;width:473pt;height:0;z-index:-2306;mso-position-horizontal-relative:page;mso-position-vertical-relative:page" coordorigin="1080,2661" coordsize="9460,0">
            <v:shape id="_x0000_s1102" style="position:absolute;left:1080;top:2661;width:9460;height:0" coordorigin="1080,2661" coordsize="9460,0" path="m1080,2661r9460,e" filled="f" strokeweight=".24447mm">
              <v:path arrowok="t"/>
            </v:shape>
            <w10:wrap anchorx="page" anchory="page"/>
          </v:group>
        </w:pict>
      </w:r>
      <w:r w:rsidRPr="00FB1FC4">
        <w:rPr>
          <w:rFonts w:asciiTheme="minorHAnsi" w:hAnsiTheme="minorHAnsi" w:cstheme="minorHAnsi"/>
          <w:b/>
          <w:sz w:val="22"/>
          <w:szCs w:val="22"/>
        </w:rPr>
        <w:t>NAME</w:t>
      </w:r>
    </w:p>
    <w:p w14:paraId="08134B52" w14:textId="77777777" w:rsidR="00BD1C23" w:rsidRPr="00FB1FC4" w:rsidRDefault="00BD1C23">
      <w:pPr>
        <w:spacing w:before="18" w:line="240" w:lineRule="exact"/>
        <w:rPr>
          <w:rFonts w:asciiTheme="minorHAnsi" w:hAnsiTheme="minorHAnsi" w:cstheme="minorHAnsi"/>
          <w:sz w:val="22"/>
          <w:szCs w:val="22"/>
        </w:rPr>
      </w:pPr>
    </w:p>
    <w:p w14:paraId="673D4EFF" w14:textId="77777777" w:rsidR="00BD1C23" w:rsidRPr="00FB1FC4" w:rsidRDefault="00A939FF">
      <w:pPr>
        <w:spacing w:line="220" w:lineRule="exact"/>
        <w:ind w:left="4008" w:right="3628"/>
        <w:jc w:val="center"/>
        <w:rPr>
          <w:rFonts w:asciiTheme="minorHAnsi" w:hAnsiTheme="minorHAnsi" w:cstheme="minorHAnsi"/>
          <w:sz w:val="22"/>
          <w:szCs w:val="22"/>
        </w:rPr>
      </w:pPr>
      <w:r w:rsidRPr="00FB1FC4">
        <w:rPr>
          <w:rFonts w:asciiTheme="minorHAnsi" w:hAnsiTheme="minorHAnsi" w:cstheme="minorHAnsi"/>
          <w:position w:val="-1"/>
          <w:sz w:val="22"/>
          <w:szCs w:val="22"/>
        </w:rPr>
        <w:t>Address, Phone, Email</w:t>
      </w:r>
    </w:p>
    <w:p w14:paraId="360C798C" w14:textId="77777777" w:rsidR="00BD1C23" w:rsidRPr="00FB1FC4" w:rsidRDefault="00BD1C23">
      <w:pPr>
        <w:spacing w:line="200" w:lineRule="exact"/>
        <w:rPr>
          <w:rFonts w:asciiTheme="minorHAnsi" w:hAnsiTheme="minorHAnsi" w:cstheme="minorHAnsi"/>
          <w:sz w:val="22"/>
          <w:szCs w:val="22"/>
        </w:rPr>
      </w:pPr>
    </w:p>
    <w:p w14:paraId="179FB70B" w14:textId="77777777" w:rsidR="00BD1C23" w:rsidRPr="00FB1FC4" w:rsidRDefault="00BD1C23">
      <w:pPr>
        <w:spacing w:before="8" w:line="240" w:lineRule="exact"/>
        <w:rPr>
          <w:rFonts w:asciiTheme="minorHAnsi" w:hAnsiTheme="minorHAnsi" w:cstheme="minorHAnsi"/>
          <w:sz w:val="22"/>
          <w:szCs w:val="22"/>
        </w:rPr>
      </w:pPr>
    </w:p>
    <w:p w14:paraId="653DE9E6" w14:textId="77777777" w:rsidR="00BD1C23" w:rsidRPr="00FB1FC4" w:rsidRDefault="00A939FF">
      <w:pPr>
        <w:spacing w:before="29" w:line="259" w:lineRule="auto"/>
        <w:ind w:left="100" w:right="838"/>
        <w:rPr>
          <w:rFonts w:asciiTheme="minorHAnsi" w:hAnsiTheme="minorHAnsi" w:cstheme="minorHAnsi"/>
          <w:sz w:val="22"/>
          <w:szCs w:val="22"/>
        </w:rPr>
      </w:pPr>
      <w:r w:rsidRPr="00FB1FC4">
        <w:rPr>
          <w:rFonts w:asciiTheme="minorHAnsi" w:hAnsiTheme="minorHAnsi" w:cstheme="minorHAnsi"/>
          <w:b/>
          <w:sz w:val="22"/>
          <w:szCs w:val="22"/>
        </w:rPr>
        <w:t>OBJECTIVE</w:t>
      </w:r>
      <w:r w:rsidRPr="00FB1FC4">
        <w:rPr>
          <w:rFonts w:asciiTheme="minorHAnsi" w:hAnsiTheme="minorHAnsi" w:cstheme="minorHAnsi"/>
          <w:b/>
          <w:sz w:val="22"/>
          <w:szCs w:val="22"/>
        </w:rPr>
        <w:t>:</w:t>
      </w:r>
      <w:r w:rsidRPr="00FB1FC4">
        <w:rPr>
          <w:rFonts w:asciiTheme="minorHAnsi" w:hAnsiTheme="minorHAnsi" w:cstheme="minorHAnsi"/>
          <w:b/>
          <w:spacing w:val="-4"/>
          <w:sz w:val="22"/>
          <w:szCs w:val="22"/>
        </w:rPr>
        <w:t xml:space="preserve"> </w:t>
      </w:r>
      <w:r w:rsidRPr="00FB1FC4">
        <w:rPr>
          <w:rFonts w:asciiTheme="minorHAnsi" w:hAnsiTheme="minorHAnsi" w:cstheme="minorHAnsi"/>
          <w:spacing w:val="-15"/>
          <w:sz w:val="22"/>
          <w:szCs w:val="22"/>
        </w:rPr>
        <w:t>T</w:t>
      </w:r>
      <w:r w:rsidRPr="00FB1FC4">
        <w:rPr>
          <w:rFonts w:asciiTheme="minorHAnsi" w:hAnsiTheme="minorHAnsi" w:cstheme="minorHAnsi"/>
          <w:sz w:val="22"/>
          <w:szCs w:val="22"/>
        </w:rPr>
        <w:t>o obtain a full time RN internship position in the acute care setting at a Legacy hospital in the Portland area.</w:t>
      </w:r>
    </w:p>
    <w:p w14:paraId="134312A5" w14:textId="77777777" w:rsidR="00BD1C23" w:rsidRPr="00FB1FC4" w:rsidRDefault="00BD1C23">
      <w:pPr>
        <w:spacing w:before="8" w:line="100" w:lineRule="exact"/>
        <w:rPr>
          <w:rFonts w:asciiTheme="minorHAnsi" w:hAnsiTheme="minorHAnsi" w:cstheme="minorHAnsi"/>
          <w:sz w:val="22"/>
          <w:szCs w:val="22"/>
        </w:rPr>
      </w:pPr>
    </w:p>
    <w:p w14:paraId="0F2F019C" w14:textId="77777777" w:rsidR="00BD1C23" w:rsidRPr="00FB1FC4" w:rsidRDefault="00BD1C23">
      <w:pPr>
        <w:spacing w:line="200" w:lineRule="exact"/>
        <w:rPr>
          <w:rFonts w:asciiTheme="minorHAnsi" w:hAnsiTheme="minorHAnsi" w:cstheme="minorHAnsi"/>
          <w:sz w:val="22"/>
          <w:szCs w:val="22"/>
        </w:rPr>
      </w:pPr>
    </w:p>
    <w:p w14:paraId="195D83F5"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z w:val="22"/>
          <w:szCs w:val="22"/>
        </w:rPr>
        <w:t>EDUC</w:t>
      </w:r>
      <w:r w:rsidRPr="00FB1FC4">
        <w:rPr>
          <w:rFonts w:asciiTheme="minorHAnsi" w:hAnsiTheme="minorHAnsi" w:cstheme="minorHAnsi"/>
          <w:b/>
          <w:spacing w:val="-18"/>
          <w:sz w:val="22"/>
          <w:szCs w:val="22"/>
        </w:rPr>
        <w:t>A</w:t>
      </w:r>
      <w:r w:rsidRPr="00FB1FC4">
        <w:rPr>
          <w:rFonts w:asciiTheme="minorHAnsi" w:hAnsiTheme="minorHAnsi" w:cstheme="minorHAnsi"/>
          <w:b/>
          <w:sz w:val="22"/>
          <w:szCs w:val="22"/>
        </w:rPr>
        <w:t>TION</w:t>
      </w:r>
    </w:p>
    <w:p w14:paraId="339C1004" w14:textId="77777777" w:rsidR="00BD1C23" w:rsidRPr="00FB1FC4" w:rsidRDefault="00A939FF">
      <w:pPr>
        <w:spacing w:before="22"/>
        <w:ind w:left="100"/>
        <w:rPr>
          <w:rFonts w:asciiTheme="minorHAnsi" w:hAnsiTheme="minorHAnsi" w:cstheme="minorHAnsi"/>
          <w:sz w:val="22"/>
          <w:szCs w:val="22"/>
        </w:rPr>
      </w:pPr>
      <w:r w:rsidRPr="00FB1FC4">
        <w:rPr>
          <w:rFonts w:asciiTheme="minorHAnsi" w:hAnsiTheme="minorHAnsi" w:cstheme="minorHAnsi"/>
          <w:b/>
          <w:sz w:val="22"/>
          <w:szCs w:val="22"/>
        </w:rPr>
        <w:t>Bachelor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of Science in Nursing, May Date</w:t>
      </w:r>
    </w:p>
    <w:p w14:paraId="051F4445"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sz w:val="22"/>
          <w:szCs w:val="22"/>
        </w:rPr>
        <w:t xml:space="preserve">Linfield-Good Samaritan School of Nursing, </w:t>
      </w:r>
      <w:r w:rsidRPr="00FB1FC4">
        <w:rPr>
          <w:rFonts w:asciiTheme="minorHAnsi" w:hAnsiTheme="minorHAnsi" w:cstheme="minorHAnsi"/>
          <w:sz w:val="22"/>
          <w:szCs w:val="22"/>
        </w:rPr>
        <w:t>Portland, OR</w:t>
      </w:r>
    </w:p>
    <w:p w14:paraId="1B8AC43D" w14:textId="77777777" w:rsidR="00BD1C23" w:rsidRPr="00FB1FC4" w:rsidRDefault="00BD1C23">
      <w:pPr>
        <w:spacing w:before="7" w:line="220" w:lineRule="exact"/>
        <w:rPr>
          <w:rFonts w:asciiTheme="minorHAnsi" w:hAnsiTheme="minorHAnsi" w:cstheme="minorHAnsi"/>
          <w:sz w:val="22"/>
          <w:szCs w:val="22"/>
        </w:rPr>
      </w:pPr>
    </w:p>
    <w:p w14:paraId="35972257"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z w:val="22"/>
          <w:szCs w:val="22"/>
        </w:rPr>
        <w:t>Bachelor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of Science in Psycholog</w:t>
      </w:r>
      <w:r w:rsidRPr="00FB1FC4">
        <w:rPr>
          <w:rFonts w:asciiTheme="minorHAnsi" w:hAnsiTheme="minorHAnsi" w:cstheme="minorHAnsi"/>
          <w:b/>
          <w:spacing w:val="-12"/>
          <w:sz w:val="22"/>
          <w:szCs w:val="22"/>
        </w:rPr>
        <w:t>y</w:t>
      </w:r>
      <w:r w:rsidRPr="00FB1FC4">
        <w:rPr>
          <w:rFonts w:asciiTheme="minorHAnsi" w:hAnsiTheme="minorHAnsi" w:cstheme="minorHAnsi"/>
          <w:b/>
          <w:sz w:val="22"/>
          <w:szCs w:val="22"/>
        </w:rPr>
        <w:t>, June Date</w:t>
      </w:r>
    </w:p>
    <w:p w14:paraId="020D36B4"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sz w:val="22"/>
          <w:szCs w:val="22"/>
        </w:rPr>
        <w:t>University of Oregon, Eugene OR</w:t>
      </w:r>
    </w:p>
    <w:p w14:paraId="4FF85BB9" w14:textId="77777777" w:rsidR="00BD1C23" w:rsidRPr="00FB1FC4" w:rsidRDefault="00BD1C23">
      <w:pPr>
        <w:spacing w:before="8" w:line="120" w:lineRule="exact"/>
        <w:rPr>
          <w:rFonts w:asciiTheme="minorHAnsi" w:hAnsiTheme="minorHAnsi" w:cstheme="minorHAnsi"/>
          <w:sz w:val="22"/>
          <w:szCs w:val="22"/>
        </w:rPr>
      </w:pPr>
    </w:p>
    <w:p w14:paraId="05E3BB3A" w14:textId="77777777" w:rsidR="00BD1C23" w:rsidRPr="00FB1FC4" w:rsidRDefault="00BD1C23">
      <w:pPr>
        <w:spacing w:line="200" w:lineRule="exact"/>
        <w:rPr>
          <w:rFonts w:asciiTheme="minorHAnsi" w:hAnsiTheme="minorHAnsi" w:cstheme="minorHAnsi"/>
          <w:sz w:val="22"/>
          <w:szCs w:val="22"/>
        </w:rPr>
      </w:pPr>
    </w:p>
    <w:p w14:paraId="0C926396"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z w:val="22"/>
          <w:szCs w:val="22"/>
        </w:rPr>
        <w:t>CLINICAL</w:t>
      </w:r>
      <w:r w:rsidRPr="00FB1FC4">
        <w:rPr>
          <w:rFonts w:asciiTheme="minorHAnsi" w:hAnsiTheme="minorHAnsi" w:cstheme="minorHAnsi"/>
          <w:b/>
          <w:spacing w:val="-13"/>
          <w:sz w:val="22"/>
          <w:szCs w:val="22"/>
        </w:rPr>
        <w:t xml:space="preserve"> </w:t>
      </w:r>
      <w:r w:rsidRPr="00FB1FC4">
        <w:rPr>
          <w:rFonts w:asciiTheme="minorHAnsi" w:hAnsiTheme="minorHAnsi" w:cstheme="minorHAnsi"/>
          <w:b/>
          <w:sz w:val="22"/>
          <w:szCs w:val="22"/>
        </w:rPr>
        <w:t>EXPERIENCE</w:t>
      </w:r>
    </w:p>
    <w:p w14:paraId="670317DA" w14:textId="77777777" w:rsidR="00BD1C23" w:rsidRPr="00FB1FC4" w:rsidRDefault="00A939FF">
      <w:pPr>
        <w:spacing w:before="36" w:line="240" w:lineRule="exact"/>
        <w:ind w:left="100" w:right="185"/>
        <w:rPr>
          <w:rFonts w:asciiTheme="minorHAnsi" w:hAnsiTheme="minorHAnsi" w:cstheme="minorHAnsi"/>
          <w:sz w:val="22"/>
          <w:szCs w:val="22"/>
        </w:rPr>
      </w:pPr>
      <w:r w:rsidRPr="00FB1FC4">
        <w:rPr>
          <w:rFonts w:asciiTheme="minorHAnsi" w:hAnsiTheme="minorHAnsi" w:cstheme="minorHAnsi"/>
          <w:b/>
          <w:sz w:val="22"/>
          <w:szCs w:val="22"/>
        </w:rPr>
        <w:t>Senior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 xml:space="preserve">Practicum- </w:t>
      </w:r>
      <w:r w:rsidRPr="00FB1FC4">
        <w:rPr>
          <w:rFonts w:asciiTheme="minorHAnsi" w:hAnsiTheme="minorHAnsi" w:cstheme="minorHAnsi"/>
          <w:sz w:val="22"/>
          <w:szCs w:val="22"/>
        </w:rPr>
        <w:t>Maternity/Labor and Delivery “Birthplace”,</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9"/>
          <w:sz w:val="22"/>
          <w:szCs w:val="22"/>
        </w:rPr>
        <w:t>W</w:t>
      </w:r>
      <w:r w:rsidRPr="00FB1FC4">
        <w:rPr>
          <w:rFonts w:asciiTheme="minorHAnsi" w:hAnsiTheme="minorHAnsi" w:cstheme="minorHAnsi"/>
          <w:sz w:val="22"/>
          <w:szCs w:val="22"/>
        </w:rPr>
        <w:t xml:space="preserve">illamette Falls Hospital (144 hours) </w:t>
      </w:r>
      <w:r w:rsidRPr="00FB1FC4">
        <w:rPr>
          <w:rFonts w:asciiTheme="minorHAnsi" w:hAnsiTheme="minorHAnsi" w:cstheme="minorHAnsi"/>
          <w:b/>
          <w:sz w:val="22"/>
          <w:szCs w:val="22"/>
        </w:rPr>
        <w:t xml:space="preserve">Leadership- </w:t>
      </w:r>
      <w:r w:rsidRPr="00FB1FC4">
        <w:rPr>
          <w:rFonts w:asciiTheme="minorHAnsi" w:hAnsiTheme="minorHAnsi" w:cstheme="minorHAnsi"/>
          <w:sz w:val="22"/>
          <w:szCs w:val="22"/>
        </w:rPr>
        <w:t>Oncology Medical-Su</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 xml:space="preserve">gical </w:t>
      </w:r>
      <w:r w:rsidRPr="00FB1FC4">
        <w:rPr>
          <w:rFonts w:asciiTheme="minorHAnsi" w:hAnsiTheme="minorHAnsi" w:cstheme="minorHAnsi"/>
          <w:sz w:val="22"/>
          <w:szCs w:val="22"/>
        </w:rPr>
        <w:t xml:space="preserve">Services, Kaiser Sunnyside Medical Center (84 hours) </w:t>
      </w:r>
      <w:r w:rsidRPr="00FB1FC4">
        <w:rPr>
          <w:rFonts w:asciiTheme="minorHAnsi" w:hAnsiTheme="minorHAnsi" w:cstheme="minorHAnsi"/>
          <w:b/>
          <w:sz w:val="22"/>
          <w:szCs w:val="22"/>
        </w:rPr>
        <w:t xml:space="preserve">Maternal-Child Health- </w:t>
      </w:r>
      <w:r w:rsidRPr="00FB1FC4">
        <w:rPr>
          <w:rFonts w:asciiTheme="minorHAnsi" w:hAnsiTheme="minorHAnsi" w:cstheme="minorHAnsi"/>
          <w:sz w:val="22"/>
          <w:szCs w:val="22"/>
        </w:rPr>
        <w:t>Maternity/Labor and Deliver</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 xml:space="preserve">, Kaiser Sunnyside Medical Center (84 hours) </w:t>
      </w:r>
      <w:r w:rsidRPr="00FB1FC4">
        <w:rPr>
          <w:rFonts w:asciiTheme="minorHAnsi" w:hAnsiTheme="minorHAnsi" w:cstheme="minorHAnsi"/>
          <w:b/>
          <w:sz w:val="22"/>
          <w:szCs w:val="22"/>
        </w:rPr>
        <w:t>Ch</w:t>
      </w:r>
      <w:r w:rsidRPr="00FB1FC4">
        <w:rPr>
          <w:rFonts w:asciiTheme="minorHAnsi" w:hAnsiTheme="minorHAnsi" w:cstheme="minorHAnsi"/>
          <w:b/>
          <w:spacing w:val="-4"/>
          <w:sz w:val="22"/>
          <w:szCs w:val="22"/>
        </w:rPr>
        <w:t>r</w:t>
      </w:r>
      <w:r w:rsidRPr="00FB1FC4">
        <w:rPr>
          <w:rFonts w:asciiTheme="minorHAnsi" w:hAnsiTheme="minorHAnsi" w:cstheme="minorHAnsi"/>
          <w:b/>
          <w:sz w:val="22"/>
          <w:szCs w:val="22"/>
        </w:rPr>
        <w:t>onic Ca</w:t>
      </w:r>
      <w:r w:rsidRPr="00FB1FC4">
        <w:rPr>
          <w:rFonts w:asciiTheme="minorHAnsi" w:hAnsiTheme="minorHAnsi" w:cstheme="minorHAnsi"/>
          <w:b/>
          <w:spacing w:val="-4"/>
          <w:sz w:val="22"/>
          <w:szCs w:val="22"/>
        </w:rPr>
        <w:t>r</w:t>
      </w:r>
      <w:r w:rsidRPr="00FB1FC4">
        <w:rPr>
          <w:rFonts w:asciiTheme="minorHAnsi" w:hAnsiTheme="minorHAnsi" w:cstheme="minorHAnsi"/>
          <w:b/>
          <w:sz w:val="22"/>
          <w:szCs w:val="22"/>
        </w:rPr>
        <w:t xml:space="preserve">e- </w:t>
      </w:r>
      <w:r w:rsidRPr="00FB1FC4">
        <w:rPr>
          <w:rFonts w:asciiTheme="minorHAnsi" w:hAnsiTheme="minorHAnsi" w:cstheme="minorHAnsi"/>
          <w:sz w:val="22"/>
          <w:szCs w:val="22"/>
        </w:rPr>
        <w:t xml:space="preserve">Inpatient Rehab, Rehabilitation Institute of Oregon, Legacy Good Samaritan (126 hours) </w:t>
      </w:r>
      <w:r w:rsidRPr="00FB1FC4">
        <w:rPr>
          <w:rFonts w:asciiTheme="minorHAnsi" w:hAnsiTheme="minorHAnsi" w:cstheme="minorHAnsi"/>
          <w:b/>
          <w:sz w:val="22"/>
          <w:szCs w:val="22"/>
        </w:rPr>
        <w:t xml:space="preserve">Acute </w:t>
      </w:r>
      <w:r w:rsidRPr="00FB1FC4">
        <w:rPr>
          <w:rFonts w:asciiTheme="minorHAnsi" w:hAnsiTheme="minorHAnsi" w:cstheme="minorHAnsi"/>
          <w:b/>
          <w:sz w:val="22"/>
          <w:szCs w:val="22"/>
        </w:rPr>
        <w:t>Ca</w:t>
      </w:r>
      <w:r w:rsidRPr="00FB1FC4">
        <w:rPr>
          <w:rFonts w:asciiTheme="minorHAnsi" w:hAnsiTheme="minorHAnsi" w:cstheme="minorHAnsi"/>
          <w:b/>
          <w:spacing w:val="-4"/>
          <w:sz w:val="22"/>
          <w:szCs w:val="22"/>
        </w:rPr>
        <w:t>r</w:t>
      </w:r>
      <w:r w:rsidRPr="00FB1FC4">
        <w:rPr>
          <w:rFonts w:asciiTheme="minorHAnsi" w:hAnsiTheme="minorHAnsi" w:cstheme="minorHAnsi"/>
          <w:b/>
          <w:sz w:val="22"/>
          <w:szCs w:val="22"/>
        </w:rPr>
        <w:t xml:space="preserve">e- </w:t>
      </w:r>
      <w:r w:rsidRPr="00FB1FC4">
        <w:rPr>
          <w:rFonts w:asciiTheme="minorHAnsi" w:hAnsiTheme="minorHAnsi" w:cstheme="minorHAnsi"/>
          <w:sz w:val="22"/>
          <w:szCs w:val="22"/>
        </w:rPr>
        <w:t>Medical Specialties 4-Cente</w:t>
      </w:r>
      <w:r w:rsidRPr="00FB1FC4">
        <w:rPr>
          <w:rFonts w:asciiTheme="minorHAnsi" w:hAnsiTheme="minorHAnsi" w:cstheme="minorHAnsi"/>
          <w:spacing w:val="-9"/>
          <w:sz w:val="22"/>
          <w:szCs w:val="22"/>
        </w:rPr>
        <w:t>r</w:t>
      </w:r>
      <w:r w:rsidRPr="00FB1FC4">
        <w:rPr>
          <w:rFonts w:asciiTheme="minorHAnsi" w:hAnsiTheme="minorHAnsi" w:cstheme="minorHAnsi"/>
          <w:sz w:val="22"/>
          <w:szCs w:val="22"/>
        </w:rPr>
        <w:t>, Legacy Good Samaritan Hospital (126 hours)</w:t>
      </w:r>
    </w:p>
    <w:p w14:paraId="7CB70665"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b/>
          <w:sz w:val="22"/>
          <w:szCs w:val="22"/>
        </w:rPr>
        <w:t xml:space="preserve">Clinical Nursing Skills- </w:t>
      </w:r>
      <w:r w:rsidRPr="00FB1FC4">
        <w:rPr>
          <w:rFonts w:asciiTheme="minorHAnsi" w:hAnsiTheme="minorHAnsi" w:cstheme="minorHAnsi"/>
          <w:sz w:val="22"/>
          <w:szCs w:val="22"/>
        </w:rPr>
        <w:t>Skilled Nursing Facilit</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 Robison Jewish Nursing Center (84 hours)</w:t>
      </w:r>
    </w:p>
    <w:p w14:paraId="147D48BB"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b/>
          <w:sz w:val="22"/>
          <w:szCs w:val="22"/>
        </w:rPr>
        <w:t xml:space="preserve">Community Health- </w:t>
      </w:r>
      <w:r w:rsidRPr="00FB1FC4">
        <w:rPr>
          <w:rFonts w:asciiTheme="minorHAnsi" w:hAnsiTheme="minorHAnsi" w:cstheme="minorHAnsi"/>
          <w:sz w:val="22"/>
          <w:szCs w:val="22"/>
        </w:rPr>
        <w:t>Geriatric Home Health (84 hours)</w:t>
      </w:r>
    </w:p>
    <w:p w14:paraId="255BE11D"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b/>
          <w:sz w:val="22"/>
          <w:szCs w:val="22"/>
        </w:rPr>
        <w:t>Mental Health-</w:t>
      </w:r>
      <w:r w:rsidRPr="00FB1FC4">
        <w:rPr>
          <w:rFonts w:asciiTheme="minorHAnsi" w:hAnsiTheme="minorHAnsi" w:cstheme="minorHAnsi"/>
          <w:b/>
          <w:spacing w:val="-12"/>
          <w:sz w:val="22"/>
          <w:szCs w:val="22"/>
        </w:rPr>
        <w:t xml:space="preserve"> </w:t>
      </w:r>
      <w:r w:rsidRPr="00FB1FC4">
        <w:rPr>
          <w:rFonts w:asciiTheme="minorHAnsi" w:hAnsiTheme="minorHAnsi" w:cstheme="minorHAnsi"/>
          <w:sz w:val="22"/>
          <w:szCs w:val="22"/>
        </w:rPr>
        <w:t>Adult Day</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8"/>
          <w:sz w:val="22"/>
          <w:szCs w:val="22"/>
        </w:rPr>
        <w:t>T</w:t>
      </w:r>
      <w:r w:rsidRPr="00FB1FC4">
        <w:rPr>
          <w:rFonts w:asciiTheme="minorHAnsi" w:hAnsiTheme="minorHAnsi" w:cstheme="minorHAnsi"/>
          <w:sz w:val="22"/>
          <w:szCs w:val="22"/>
        </w:rPr>
        <w:t>reatment Program, Lifeworks Milliken Site (126 hours)</w:t>
      </w:r>
    </w:p>
    <w:p w14:paraId="50D7CB55"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b/>
          <w:sz w:val="22"/>
          <w:szCs w:val="22"/>
        </w:rPr>
        <w:t xml:space="preserve">Fundamentals- </w:t>
      </w:r>
      <w:r w:rsidRPr="00FB1FC4">
        <w:rPr>
          <w:rFonts w:asciiTheme="minorHAnsi" w:hAnsiTheme="minorHAnsi" w:cstheme="minorHAnsi"/>
          <w:sz w:val="22"/>
          <w:szCs w:val="22"/>
        </w:rPr>
        <w:t>Skilled-Nursing Facilit</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 Marquis Mt.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5"/>
          <w:sz w:val="22"/>
          <w:szCs w:val="22"/>
        </w:rPr>
        <w:t>T</w:t>
      </w:r>
      <w:r w:rsidRPr="00FB1FC4">
        <w:rPr>
          <w:rFonts w:asciiTheme="minorHAnsi" w:hAnsiTheme="minorHAnsi" w:cstheme="minorHAnsi"/>
          <w:sz w:val="22"/>
          <w:szCs w:val="22"/>
        </w:rPr>
        <w:t>abor Site (84 hours)</w:t>
      </w:r>
    </w:p>
    <w:p w14:paraId="01A065C2" w14:textId="77777777" w:rsidR="00BD1C23" w:rsidRPr="00FB1FC4" w:rsidRDefault="00BD1C23">
      <w:pPr>
        <w:spacing w:before="8" w:line="120" w:lineRule="exact"/>
        <w:rPr>
          <w:rFonts w:asciiTheme="minorHAnsi" w:hAnsiTheme="minorHAnsi" w:cstheme="minorHAnsi"/>
          <w:sz w:val="22"/>
          <w:szCs w:val="22"/>
        </w:rPr>
      </w:pPr>
    </w:p>
    <w:p w14:paraId="016C69D8" w14:textId="77777777" w:rsidR="00BD1C23" w:rsidRPr="00FB1FC4" w:rsidRDefault="00BD1C23">
      <w:pPr>
        <w:spacing w:line="200" w:lineRule="exact"/>
        <w:rPr>
          <w:rFonts w:asciiTheme="minorHAnsi" w:hAnsiTheme="minorHAnsi" w:cstheme="minorHAnsi"/>
          <w:sz w:val="22"/>
          <w:szCs w:val="22"/>
        </w:rPr>
      </w:pPr>
    </w:p>
    <w:p w14:paraId="372536F2" w14:textId="77777777" w:rsidR="00BD1C23" w:rsidRPr="00FB1FC4" w:rsidRDefault="00BD1C23">
      <w:pPr>
        <w:spacing w:line="200" w:lineRule="exact"/>
        <w:rPr>
          <w:rFonts w:asciiTheme="minorHAnsi" w:hAnsiTheme="minorHAnsi" w:cstheme="minorHAnsi"/>
          <w:sz w:val="22"/>
          <w:szCs w:val="22"/>
        </w:rPr>
      </w:pPr>
    </w:p>
    <w:p w14:paraId="29B9BF16"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z w:val="22"/>
          <w:szCs w:val="22"/>
        </w:rPr>
        <w:t>WORK EXPERIENCE</w:t>
      </w:r>
    </w:p>
    <w:p w14:paraId="55E48010" w14:textId="77777777" w:rsidR="00BD1C23" w:rsidRPr="00FB1FC4" w:rsidRDefault="00A939FF">
      <w:pPr>
        <w:spacing w:before="22"/>
        <w:ind w:left="100"/>
        <w:rPr>
          <w:rFonts w:asciiTheme="minorHAnsi" w:hAnsiTheme="minorHAnsi" w:cstheme="minorHAnsi"/>
          <w:sz w:val="22"/>
          <w:szCs w:val="22"/>
        </w:rPr>
      </w:pPr>
      <w:r w:rsidRPr="00FB1FC4">
        <w:rPr>
          <w:rFonts w:asciiTheme="minorHAnsi" w:hAnsiTheme="minorHAnsi" w:cstheme="minorHAnsi"/>
          <w:b/>
          <w:sz w:val="22"/>
          <w:szCs w:val="22"/>
        </w:rPr>
        <w:t>Nordst</w:t>
      </w:r>
      <w:r w:rsidRPr="00FB1FC4">
        <w:rPr>
          <w:rFonts w:asciiTheme="minorHAnsi" w:hAnsiTheme="minorHAnsi" w:cstheme="minorHAnsi"/>
          <w:b/>
          <w:spacing w:val="-4"/>
          <w:sz w:val="22"/>
          <w:szCs w:val="22"/>
        </w:rPr>
        <w:t>r</w:t>
      </w:r>
      <w:r w:rsidRPr="00FB1FC4">
        <w:rPr>
          <w:rFonts w:asciiTheme="minorHAnsi" w:hAnsiTheme="minorHAnsi" w:cstheme="minorHAnsi"/>
          <w:b/>
          <w:sz w:val="22"/>
          <w:szCs w:val="22"/>
        </w:rPr>
        <w:t xml:space="preserve">om- </w:t>
      </w:r>
      <w:r w:rsidRPr="00FB1FC4">
        <w:rPr>
          <w:rFonts w:asciiTheme="minorHAnsi" w:hAnsiTheme="minorHAnsi" w:cstheme="minorHAnsi"/>
          <w:sz w:val="22"/>
          <w:szCs w:val="22"/>
        </w:rPr>
        <w:t>Sales</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Associate, Date - Date, Portland, OR</w:t>
      </w:r>
    </w:p>
    <w:p w14:paraId="3A11D42F"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b/>
          <w:sz w:val="22"/>
          <w:szCs w:val="22"/>
        </w:rPr>
        <w:t>Alvord</w:t>
      </w:r>
      <w:r w:rsidRPr="00FB1FC4">
        <w:rPr>
          <w:rFonts w:asciiTheme="minorHAnsi" w:hAnsiTheme="minorHAnsi" w:cstheme="minorHAnsi"/>
          <w:b/>
          <w:spacing w:val="-4"/>
          <w:sz w:val="22"/>
          <w:szCs w:val="22"/>
        </w:rPr>
        <w:t xml:space="preserve"> </w:t>
      </w:r>
      <w:r w:rsidRPr="00FB1FC4">
        <w:rPr>
          <w:rFonts w:asciiTheme="minorHAnsi" w:hAnsiTheme="minorHAnsi" w:cstheme="minorHAnsi"/>
          <w:b/>
          <w:spacing w:val="-20"/>
          <w:sz w:val="22"/>
          <w:szCs w:val="22"/>
        </w:rPr>
        <w:t>T</w:t>
      </w:r>
      <w:r w:rsidRPr="00FB1FC4">
        <w:rPr>
          <w:rFonts w:asciiTheme="minorHAnsi" w:hAnsiTheme="minorHAnsi" w:cstheme="minorHAnsi"/>
          <w:b/>
          <w:sz w:val="22"/>
          <w:szCs w:val="22"/>
        </w:rPr>
        <w:t>aylor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Inc.</w:t>
      </w:r>
      <w:r w:rsidRPr="00FB1FC4">
        <w:rPr>
          <w:rFonts w:asciiTheme="minorHAnsi" w:hAnsiTheme="minorHAnsi" w:cstheme="minorHAnsi"/>
          <w:sz w:val="22"/>
          <w:szCs w:val="22"/>
        </w:rPr>
        <w:t xml:space="preserve">-Life Skills Instructor to </w:t>
      </w:r>
      <w:r w:rsidRPr="00FB1FC4">
        <w:rPr>
          <w:rFonts w:asciiTheme="minorHAnsi" w:hAnsiTheme="minorHAnsi" w:cstheme="minorHAnsi"/>
          <w:sz w:val="22"/>
          <w:szCs w:val="22"/>
        </w:rPr>
        <w:t>Developmentally Challenged</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Adults, Eugene OR, Date</w:t>
      </w:r>
    </w:p>
    <w:p w14:paraId="5905D7E7" w14:textId="77777777" w:rsidR="00BD1C23" w:rsidRPr="00FB1FC4" w:rsidRDefault="00BD1C23">
      <w:pPr>
        <w:spacing w:before="8" w:line="120" w:lineRule="exact"/>
        <w:rPr>
          <w:rFonts w:asciiTheme="minorHAnsi" w:hAnsiTheme="minorHAnsi" w:cstheme="minorHAnsi"/>
          <w:sz w:val="22"/>
          <w:szCs w:val="22"/>
        </w:rPr>
      </w:pPr>
    </w:p>
    <w:p w14:paraId="5038A809" w14:textId="77777777" w:rsidR="00BD1C23" w:rsidRPr="00FB1FC4" w:rsidRDefault="00BD1C23">
      <w:pPr>
        <w:spacing w:line="200" w:lineRule="exact"/>
        <w:rPr>
          <w:rFonts w:asciiTheme="minorHAnsi" w:hAnsiTheme="minorHAnsi" w:cstheme="minorHAnsi"/>
          <w:sz w:val="22"/>
          <w:szCs w:val="22"/>
        </w:rPr>
      </w:pPr>
    </w:p>
    <w:p w14:paraId="2893496C"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pacing w:val="-5"/>
          <w:sz w:val="22"/>
          <w:szCs w:val="22"/>
        </w:rPr>
        <w:t>V</w:t>
      </w:r>
      <w:r w:rsidRPr="00FB1FC4">
        <w:rPr>
          <w:rFonts w:asciiTheme="minorHAnsi" w:hAnsiTheme="minorHAnsi" w:cstheme="minorHAnsi"/>
          <w:b/>
          <w:sz w:val="22"/>
          <w:szCs w:val="22"/>
        </w:rPr>
        <w:t>OLUNTEER EXPERIENCE</w:t>
      </w:r>
    </w:p>
    <w:p w14:paraId="35747A25" w14:textId="77777777" w:rsidR="00BD1C23" w:rsidRPr="00FB1FC4" w:rsidRDefault="00A939FF">
      <w:pPr>
        <w:spacing w:before="22"/>
        <w:ind w:left="100"/>
        <w:rPr>
          <w:rFonts w:asciiTheme="minorHAnsi" w:hAnsiTheme="minorHAnsi" w:cstheme="minorHAnsi"/>
          <w:sz w:val="22"/>
          <w:szCs w:val="22"/>
        </w:rPr>
      </w:pPr>
      <w:r w:rsidRPr="00FB1FC4">
        <w:rPr>
          <w:rFonts w:asciiTheme="minorHAnsi" w:hAnsiTheme="minorHAnsi" w:cstheme="minorHAnsi"/>
          <w:b/>
          <w:sz w:val="22"/>
          <w:szCs w:val="22"/>
        </w:rPr>
        <w:t>All</w:t>
      </w:r>
      <w:r w:rsidRPr="00FB1FC4">
        <w:rPr>
          <w:rFonts w:asciiTheme="minorHAnsi" w:hAnsiTheme="minorHAnsi" w:cstheme="minorHAnsi"/>
          <w:b/>
          <w:spacing w:val="-4"/>
          <w:sz w:val="22"/>
          <w:szCs w:val="22"/>
        </w:rPr>
        <w:t xml:space="preserve"> </w:t>
      </w:r>
      <w:r w:rsidRPr="00FB1FC4">
        <w:rPr>
          <w:rFonts w:asciiTheme="minorHAnsi" w:hAnsiTheme="minorHAnsi" w:cstheme="minorHAnsi"/>
          <w:b/>
          <w:spacing w:val="-12"/>
          <w:sz w:val="22"/>
          <w:szCs w:val="22"/>
        </w:rPr>
        <w:t>W</w:t>
      </w:r>
      <w:r w:rsidRPr="00FB1FC4">
        <w:rPr>
          <w:rFonts w:asciiTheme="minorHAnsi" w:hAnsiTheme="minorHAnsi" w:cstheme="minorHAnsi"/>
          <w:b/>
          <w:sz w:val="22"/>
          <w:szCs w:val="22"/>
        </w:rPr>
        <w:t>omen</w:t>
      </w:r>
      <w:r w:rsidRPr="00FB1FC4">
        <w:rPr>
          <w:rFonts w:asciiTheme="minorHAnsi" w:hAnsiTheme="minorHAnsi" w:cstheme="minorHAnsi"/>
          <w:b/>
          <w:spacing w:val="-8"/>
          <w:sz w:val="22"/>
          <w:szCs w:val="22"/>
        </w:rPr>
        <w:t>’</w:t>
      </w:r>
      <w:r w:rsidRPr="00FB1FC4">
        <w:rPr>
          <w:rFonts w:asciiTheme="minorHAnsi" w:hAnsiTheme="minorHAnsi" w:cstheme="minorHAnsi"/>
          <w:b/>
          <w:sz w:val="22"/>
          <w:szCs w:val="22"/>
        </w:rPr>
        <w:t xml:space="preserve">s Health Services- </w:t>
      </w:r>
      <w:r w:rsidRPr="00FB1FC4">
        <w:rPr>
          <w:rFonts w:asciiTheme="minorHAnsi" w:hAnsiTheme="minorHAnsi" w:cstheme="minorHAnsi"/>
          <w:sz w:val="22"/>
          <w:szCs w:val="22"/>
        </w:rPr>
        <w:t>Peer Educator on</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8"/>
          <w:sz w:val="22"/>
          <w:szCs w:val="22"/>
        </w:rPr>
        <w:t>W</w:t>
      </w:r>
      <w:r w:rsidRPr="00FB1FC4">
        <w:rPr>
          <w:rFonts w:asciiTheme="minorHAnsi" w:hAnsiTheme="minorHAnsi" w:cstheme="minorHAnsi"/>
          <w:sz w:val="22"/>
          <w:szCs w:val="22"/>
        </w:rPr>
        <w:t>omen</w:t>
      </w:r>
      <w:r w:rsidRPr="00FB1FC4">
        <w:rPr>
          <w:rFonts w:asciiTheme="minorHAnsi" w:hAnsiTheme="minorHAnsi" w:cstheme="minorHAnsi"/>
          <w:spacing w:val="-12"/>
          <w:sz w:val="22"/>
          <w:szCs w:val="22"/>
        </w:rPr>
        <w:t>’</w:t>
      </w:r>
      <w:r w:rsidRPr="00FB1FC4">
        <w:rPr>
          <w:rFonts w:asciiTheme="minorHAnsi" w:hAnsiTheme="minorHAnsi" w:cstheme="minorHAnsi"/>
          <w:sz w:val="22"/>
          <w:szCs w:val="22"/>
        </w:rPr>
        <w:t>s Healthcare for</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8"/>
          <w:sz w:val="22"/>
          <w:szCs w:val="22"/>
        </w:rPr>
        <w:t>W</w:t>
      </w:r>
      <w:r w:rsidRPr="00FB1FC4">
        <w:rPr>
          <w:rFonts w:asciiTheme="minorHAnsi" w:hAnsiTheme="minorHAnsi" w:cstheme="minorHAnsi"/>
          <w:sz w:val="22"/>
          <w:szCs w:val="22"/>
        </w:rPr>
        <w:t>omen</w:t>
      </w:r>
      <w:r w:rsidRPr="00FB1FC4">
        <w:rPr>
          <w:rFonts w:asciiTheme="minorHAnsi" w:hAnsiTheme="minorHAnsi" w:cstheme="minorHAnsi"/>
          <w:spacing w:val="-12"/>
          <w:sz w:val="22"/>
          <w:szCs w:val="22"/>
        </w:rPr>
        <w:t>’</w:t>
      </w:r>
      <w:r w:rsidRPr="00FB1FC4">
        <w:rPr>
          <w:rFonts w:asciiTheme="minorHAnsi" w:hAnsiTheme="minorHAnsi" w:cstheme="minorHAnsi"/>
          <w:sz w:val="22"/>
          <w:szCs w:val="22"/>
        </w:rPr>
        <w:t>s Studies classes at</w:t>
      </w:r>
    </w:p>
    <w:p w14:paraId="507EA2F9"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sz w:val="22"/>
          <w:szCs w:val="22"/>
        </w:rPr>
        <w:t>University of Oregon, Eugene, OR, Date - Date</w:t>
      </w:r>
    </w:p>
    <w:p w14:paraId="253F19E1" w14:textId="77777777" w:rsidR="00BD1C23" w:rsidRPr="00FB1FC4" w:rsidRDefault="00A939FF">
      <w:pPr>
        <w:spacing w:line="240" w:lineRule="exact"/>
        <w:ind w:left="100" w:right="190"/>
        <w:rPr>
          <w:rFonts w:asciiTheme="minorHAnsi" w:hAnsiTheme="minorHAnsi" w:cstheme="minorHAnsi"/>
          <w:sz w:val="22"/>
          <w:szCs w:val="22"/>
        </w:rPr>
      </w:pPr>
      <w:r w:rsidRPr="00FB1FC4">
        <w:rPr>
          <w:rFonts w:asciiTheme="minorHAnsi" w:hAnsiTheme="minorHAnsi" w:cstheme="minorHAnsi"/>
          <w:b/>
          <w:sz w:val="22"/>
          <w:szCs w:val="22"/>
        </w:rPr>
        <w:t>Center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for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 xml:space="preserve">Family </w:t>
      </w:r>
      <w:r w:rsidRPr="00FB1FC4">
        <w:rPr>
          <w:rFonts w:asciiTheme="minorHAnsi" w:hAnsiTheme="minorHAnsi" w:cstheme="minorHAnsi"/>
          <w:b/>
          <w:sz w:val="22"/>
          <w:szCs w:val="22"/>
        </w:rPr>
        <w:t xml:space="preserve">Development- </w:t>
      </w:r>
      <w:r w:rsidRPr="00FB1FC4">
        <w:rPr>
          <w:rFonts w:asciiTheme="minorHAnsi" w:hAnsiTheme="minorHAnsi" w:cstheme="minorHAnsi"/>
          <w:sz w:val="22"/>
          <w:szCs w:val="22"/>
        </w:rPr>
        <w:t>Educational</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8"/>
          <w:sz w:val="22"/>
          <w:szCs w:val="22"/>
        </w:rPr>
        <w:t>T</w:t>
      </w:r>
      <w:r w:rsidRPr="00FB1FC4">
        <w:rPr>
          <w:rFonts w:asciiTheme="minorHAnsi" w:hAnsiTheme="minorHAnsi" w:cstheme="minorHAnsi"/>
          <w:sz w:val="22"/>
          <w:szCs w:val="22"/>
        </w:rPr>
        <w:t>utor and Mentor for at risk/troubled youth, Eugene OR, Date - Date</w:t>
      </w:r>
    </w:p>
    <w:p w14:paraId="00D0840A"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b/>
          <w:spacing w:val="-24"/>
          <w:sz w:val="22"/>
          <w:szCs w:val="22"/>
        </w:rPr>
        <w:t>Y</w:t>
      </w:r>
      <w:r w:rsidRPr="00FB1FC4">
        <w:rPr>
          <w:rFonts w:asciiTheme="minorHAnsi" w:hAnsiTheme="minorHAnsi" w:cstheme="minorHAnsi"/>
          <w:b/>
          <w:sz w:val="22"/>
          <w:szCs w:val="22"/>
        </w:rPr>
        <w:t xml:space="preserve">oung Judaea- </w:t>
      </w:r>
      <w:r w:rsidRPr="00FB1FC4">
        <w:rPr>
          <w:rFonts w:asciiTheme="minorHAnsi" w:hAnsiTheme="minorHAnsi" w:cstheme="minorHAnsi"/>
          <w:sz w:val="22"/>
          <w:szCs w:val="22"/>
        </w:rPr>
        <w:t>Counselor/Educator for Jewish teens on a six-week voyage to Israel, Date</w:t>
      </w:r>
    </w:p>
    <w:p w14:paraId="5A66290E" w14:textId="77777777" w:rsidR="00BD1C23" w:rsidRPr="00FB1FC4" w:rsidRDefault="00BD1C23">
      <w:pPr>
        <w:spacing w:before="8" w:line="120" w:lineRule="exact"/>
        <w:rPr>
          <w:rFonts w:asciiTheme="minorHAnsi" w:hAnsiTheme="minorHAnsi" w:cstheme="minorHAnsi"/>
          <w:sz w:val="22"/>
          <w:szCs w:val="22"/>
        </w:rPr>
      </w:pPr>
    </w:p>
    <w:p w14:paraId="1C41EB7C" w14:textId="77777777" w:rsidR="00BD1C23" w:rsidRPr="00FB1FC4" w:rsidRDefault="00BD1C23">
      <w:pPr>
        <w:spacing w:line="200" w:lineRule="exact"/>
        <w:rPr>
          <w:rFonts w:asciiTheme="minorHAnsi" w:hAnsiTheme="minorHAnsi" w:cstheme="minorHAnsi"/>
          <w:sz w:val="22"/>
          <w:szCs w:val="22"/>
        </w:rPr>
      </w:pPr>
    </w:p>
    <w:p w14:paraId="27F3BA7B"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z w:val="22"/>
          <w:szCs w:val="22"/>
        </w:rPr>
        <w:t>ACTIVITIES/ACHIEVEMENTS</w:t>
      </w:r>
    </w:p>
    <w:p w14:paraId="4C45D0A2" w14:textId="77777777" w:rsidR="00BD1C23" w:rsidRPr="00FB1FC4" w:rsidRDefault="00A939FF">
      <w:pPr>
        <w:spacing w:before="22"/>
        <w:ind w:left="100"/>
        <w:rPr>
          <w:rFonts w:asciiTheme="minorHAnsi" w:hAnsiTheme="minorHAnsi" w:cstheme="minorHAnsi"/>
          <w:sz w:val="22"/>
          <w:szCs w:val="22"/>
        </w:rPr>
      </w:pPr>
      <w:r w:rsidRPr="00FB1FC4">
        <w:rPr>
          <w:rFonts w:asciiTheme="minorHAnsi" w:hAnsiTheme="minorHAnsi" w:cstheme="minorHAnsi"/>
          <w:sz w:val="22"/>
          <w:szCs w:val="22"/>
        </w:rPr>
        <w:t>Sigma</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Theta</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5"/>
          <w:sz w:val="22"/>
          <w:szCs w:val="22"/>
        </w:rPr>
        <w:t>T</w:t>
      </w:r>
      <w:r w:rsidRPr="00FB1FC4">
        <w:rPr>
          <w:rFonts w:asciiTheme="minorHAnsi" w:hAnsiTheme="minorHAnsi" w:cstheme="minorHAnsi"/>
          <w:sz w:val="22"/>
          <w:szCs w:val="22"/>
        </w:rPr>
        <w:t>au International Honor Societ</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 xml:space="preserve">, </w:t>
      </w:r>
      <w:r w:rsidRPr="00FB1FC4">
        <w:rPr>
          <w:rFonts w:asciiTheme="minorHAnsi" w:hAnsiTheme="minorHAnsi" w:cstheme="minorHAnsi"/>
          <w:sz w:val="22"/>
          <w:szCs w:val="22"/>
        </w:rPr>
        <w:t>Inducted No</w:t>
      </w:r>
      <w:r w:rsidRPr="00FB1FC4">
        <w:rPr>
          <w:rFonts w:asciiTheme="minorHAnsi" w:hAnsiTheme="minorHAnsi" w:cstheme="minorHAnsi"/>
          <w:spacing w:val="-14"/>
          <w:sz w:val="22"/>
          <w:szCs w:val="22"/>
        </w:rPr>
        <w:t>v</w:t>
      </w:r>
      <w:r w:rsidRPr="00FB1FC4">
        <w:rPr>
          <w:rFonts w:asciiTheme="minorHAnsi" w:hAnsiTheme="minorHAnsi" w:cstheme="minorHAnsi"/>
          <w:sz w:val="22"/>
          <w:szCs w:val="22"/>
        </w:rPr>
        <w:t>. Date</w:t>
      </w:r>
    </w:p>
    <w:p w14:paraId="2D61A96D" w14:textId="77777777" w:rsidR="00BD1C23" w:rsidRPr="00FB1FC4" w:rsidRDefault="00A939FF">
      <w:pPr>
        <w:spacing w:line="240" w:lineRule="exact"/>
        <w:ind w:left="100" w:right="4887"/>
        <w:rPr>
          <w:rFonts w:asciiTheme="minorHAnsi" w:hAnsiTheme="minorHAnsi" w:cstheme="minorHAnsi"/>
          <w:sz w:val="22"/>
          <w:szCs w:val="22"/>
        </w:rPr>
      </w:pPr>
      <w:r w:rsidRPr="00FB1FC4">
        <w:rPr>
          <w:rFonts w:asciiTheme="minorHAnsi" w:hAnsiTheme="minorHAnsi" w:cstheme="minorHAnsi"/>
          <w:sz w:val="22"/>
          <w:szCs w:val="22"/>
        </w:rPr>
        <w:t>Peterson Nursing Scholarship, Date - Date Lloydena Grimes Nursing Scholarship, Date - Date Linfield Student Nurses</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Association, Date - Date</w:t>
      </w:r>
    </w:p>
    <w:p w14:paraId="16AD7485"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sz w:val="22"/>
          <w:szCs w:val="22"/>
        </w:rPr>
        <w:t>Nordstrom Customer Service</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All-Star</w:t>
      </w:r>
      <w:r w:rsidRPr="00FB1FC4">
        <w:rPr>
          <w:rFonts w:asciiTheme="minorHAnsi" w:hAnsiTheme="minorHAnsi" w:cstheme="minorHAnsi"/>
          <w:spacing w:val="-12"/>
          <w:sz w:val="22"/>
          <w:szCs w:val="22"/>
        </w:rPr>
        <w:t xml:space="preserve"> </w:t>
      </w:r>
      <w:r w:rsidRPr="00FB1FC4">
        <w:rPr>
          <w:rFonts w:asciiTheme="minorHAnsi" w:hAnsiTheme="minorHAnsi" w:cstheme="minorHAnsi"/>
          <w:spacing w:val="-20"/>
          <w:sz w:val="22"/>
          <w:szCs w:val="22"/>
        </w:rPr>
        <w:t>A</w:t>
      </w:r>
      <w:r w:rsidRPr="00FB1FC4">
        <w:rPr>
          <w:rFonts w:asciiTheme="minorHAnsi" w:hAnsiTheme="minorHAnsi" w:cstheme="minorHAnsi"/>
          <w:sz w:val="22"/>
          <w:szCs w:val="22"/>
        </w:rPr>
        <w:t>ward recipient, Date &amp; Date</w:t>
      </w:r>
    </w:p>
    <w:p w14:paraId="175BD574" w14:textId="77777777" w:rsidR="00BD1C23" w:rsidRPr="00FB1FC4" w:rsidRDefault="00BD1C23">
      <w:pPr>
        <w:spacing w:before="8" w:line="120" w:lineRule="exact"/>
        <w:rPr>
          <w:rFonts w:asciiTheme="minorHAnsi" w:hAnsiTheme="minorHAnsi" w:cstheme="minorHAnsi"/>
          <w:sz w:val="22"/>
          <w:szCs w:val="22"/>
        </w:rPr>
      </w:pPr>
    </w:p>
    <w:p w14:paraId="39189364" w14:textId="77777777" w:rsidR="00BD1C23" w:rsidRPr="00FB1FC4" w:rsidRDefault="00BD1C23">
      <w:pPr>
        <w:spacing w:line="200" w:lineRule="exact"/>
        <w:rPr>
          <w:rFonts w:asciiTheme="minorHAnsi" w:hAnsiTheme="minorHAnsi" w:cstheme="minorHAnsi"/>
          <w:sz w:val="22"/>
          <w:szCs w:val="22"/>
        </w:rPr>
      </w:pPr>
    </w:p>
    <w:p w14:paraId="7EDB2B68" w14:textId="77777777" w:rsidR="00BD1C23" w:rsidRPr="00FB1FC4" w:rsidRDefault="00A939FF">
      <w:pPr>
        <w:ind w:left="100"/>
        <w:rPr>
          <w:rFonts w:asciiTheme="minorHAnsi" w:hAnsiTheme="minorHAnsi" w:cstheme="minorHAnsi"/>
          <w:sz w:val="22"/>
          <w:szCs w:val="22"/>
        </w:rPr>
        <w:sectPr w:rsidR="00BD1C23" w:rsidRPr="00FB1FC4">
          <w:headerReference w:type="default" r:id="rId26"/>
          <w:pgSz w:w="12240" w:h="15840"/>
          <w:pgMar w:top="1380" w:right="1720" w:bottom="280" w:left="980" w:header="0" w:footer="0" w:gutter="0"/>
          <w:cols w:space="720"/>
        </w:sectPr>
      </w:pPr>
      <w:r w:rsidRPr="00FB1FC4">
        <w:rPr>
          <w:rFonts w:asciiTheme="minorHAnsi" w:hAnsiTheme="minorHAnsi" w:cstheme="minorHAnsi"/>
          <w:b/>
          <w:sz w:val="22"/>
          <w:szCs w:val="22"/>
        </w:rPr>
        <w:t>REFERENCES</w:t>
      </w:r>
      <w:r w:rsidRPr="00FB1FC4">
        <w:rPr>
          <w:rFonts w:asciiTheme="minorHAnsi" w:hAnsiTheme="minorHAnsi" w:cstheme="minorHAnsi"/>
          <w:b/>
          <w:spacing w:val="-5"/>
          <w:sz w:val="22"/>
          <w:szCs w:val="22"/>
        </w:rPr>
        <w:t xml:space="preserve"> </w:t>
      </w:r>
      <w:r w:rsidRPr="00FB1FC4">
        <w:rPr>
          <w:rFonts w:asciiTheme="minorHAnsi" w:hAnsiTheme="minorHAnsi" w:cstheme="minorHAnsi"/>
          <w:b/>
          <w:sz w:val="22"/>
          <w:szCs w:val="22"/>
        </w:rPr>
        <w:t xml:space="preserve">– </w:t>
      </w:r>
      <w:r w:rsidRPr="00FB1FC4">
        <w:rPr>
          <w:rFonts w:asciiTheme="minorHAnsi" w:hAnsiTheme="minorHAnsi" w:cstheme="minorHAnsi"/>
          <w:spacing w:val="-16"/>
          <w:sz w:val="22"/>
          <w:szCs w:val="22"/>
        </w:rPr>
        <w:t>A</w:t>
      </w:r>
      <w:r w:rsidRPr="00FB1FC4">
        <w:rPr>
          <w:rFonts w:asciiTheme="minorHAnsi" w:hAnsiTheme="minorHAnsi" w:cstheme="minorHAnsi"/>
          <w:sz w:val="22"/>
          <w:szCs w:val="22"/>
        </w:rPr>
        <w:t>vailable upon request</w:t>
      </w:r>
    </w:p>
    <w:p w14:paraId="391D2AF2" w14:textId="77777777" w:rsidR="00BD1C23" w:rsidRPr="00FB1FC4" w:rsidRDefault="00A939FF">
      <w:pPr>
        <w:spacing w:before="58"/>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lastRenderedPageBreak/>
        <w:t>Name</w:t>
      </w:r>
    </w:p>
    <w:p w14:paraId="2F054AA0" w14:textId="77777777" w:rsidR="00BD1C23" w:rsidRPr="00FB1FC4" w:rsidRDefault="00BD1C23">
      <w:pPr>
        <w:spacing w:line="200" w:lineRule="exact"/>
        <w:rPr>
          <w:rFonts w:asciiTheme="minorHAnsi" w:hAnsiTheme="minorHAnsi" w:cstheme="minorHAnsi"/>
          <w:sz w:val="22"/>
          <w:szCs w:val="22"/>
        </w:rPr>
      </w:pPr>
    </w:p>
    <w:p w14:paraId="790CA540" w14:textId="77777777" w:rsidR="00BD1C23" w:rsidRPr="00FB1FC4" w:rsidRDefault="00BD1C23">
      <w:pPr>
        <w:spacing w:line="200" w:lineRule="exact"/>
        <w:rPr>
          <w:rFonts w:asciiTheme="minorHAnsi" w:hAnsiTheme="minorHAnsi" w:cstheme="minorHAnsi"/>
          <w:sz w:val="22"/>
          <w:szCs w:val="22"/>
        </w:rPr>
      </w:pPr>
    </w:p>
    <w:p w14:paraId="752C933D" w14:textId="77777777" w:rsidR="00BD1C23" w:rsidRPr="00FB1FC4" w:rsidRDefault="00BD1C23">
      <w:pPr>
        <w:spacing w:line="200" w:lineRule="exact"/>
        <w:rPr>
          <w:rFonts w:asciiTheme="minorHAnsi" w:hAnsiTheme="minorHAnsi" w:cstheme="minorHAnsi"/>
          <w:sz w:val="22"/>
          <w:szCs w:val="22"/>
        </w:rPr>
      </w:pPr>
    </w:p>
    <w:p w14:paraId="4A198944" w14:textId="77777777" w:rsidR="00BD1C23" w:rsidRPr="00FB1FC4" w:rsidRDefault="00BD1C23">
      <w:pPr>
        <w:spacing w:line="200" w:lineRule="exact"/>
        <w:rPr>
          <w:rFonts w:asciiTheme="minorHAnsi" w:hAnsiTheme="minorHAnsi" w:cstheme="minorHAnsi"/>
          <w:sz w:val="22"/>
          <w:szCs w:val="22"/>
        </w:rPr>
      </w:pPr>
    </w:p>
    <w:p w14:paraId="50B3C427" w14:textId="77777777" w:rsidR="00BD1C23" w:rsidRPr="00FB1FC4" w:rsidRDefault="00BD1C23">
      <w:pPr>
        <w:spacing w:before="10" w:line="240" w:lineRule="exact"/>
        <w:rPr>
          <w:rFonts w:asciiTheme="minorHAnsi" w:hAnsiTheme="minorHAnsi" w:cstheme="minorHAnsi"/>
          <w:sz w:val="22"/>
          <w:szCs w:val="22"/>
        </w:rPr>
      </w:pPr>
    </w:p>
    <w:p w14:paraId="1B78ECD4" w14:textId="77777777" w:rsidR="00BD1C23" w:rsidRPr="00FB1FC4" w:rsidRDefault="00A939FF">
      <w:pPr>
        <w:spacing w:line="240" w:lineRule="exact"/>
        <w:ind w:left="100" w:right="-53"/>
        <w:rPr>
          <w:rFonts w:asciiTheme="minorHAnsi" w:eastAsia="Arial" w:hAnsiTheme="minorHAnsi" w:cstheme="minorHAnsi"/>
          <w:sz w:val="22"/>
          <w:szCs w:val="22"/>
        </w:rPr>
      </w:pPr>
      <w:r w:rsidRPr="00FB1FC4">
        <w:rPr>
          <w:rFonts w:asciiTheme="minorHAnsi" w:eastAsia="Arial" w:hAnsiTheme="minorHAnsi" w:cstheme="minorHAnsi"/>
          <w:b/>
          <w:position w:val="-1"/>
          <w:sz w:val="22"/>
          <w:szCs w:val="22"/>
        </w:rPr>
        <w:t>OBJECTIVE</w:t>
      </w:r>
    </w:p>
    <w:p w14:paraId="092240A2" w14:textId="77777777" w:rsidR="00BD1C23" w:rsidRPr="00FB1FC4" w:rsidRDefault="00A939FF">
      <w:pPr>
        <w:spacing w:line="200" w:lineRule="exact"/>
        <w:rPr>
          <w:rFonts w:asciiTheme="minorHAnsi" w:hAnsiTheme="minorHAnsi" w:cstheme="minorHAnsi"/>
          <w:sz w:val="22"/>
          <w:szCs w:val="22"/>
        </w:rPr>
      </w:pPr>
      <w:r w:rsidRPr="00FB1FC4">
        <w:rPr>
          <w:rFonts w:asciiTheme="minorHAnsi" w:hAnsiTheme="minorHAnsi" w:cstheme="minorHAnsi"/>
          <w:sz w:val="22"/>
          <w:szCs w:val="22"/>
        </w:rPr>
        <w:br w:type="column"/>
      </w:r>
    </w:p>
    <w:p w14:paraId="02164280" w14:textId="77777777" w:rsidR="00BD1C23" w:rsidRPr="00FB1FC4" w:rsidRDefault="00BD1C23">
      <w:pPr>
        <w:spacing w:before="4" w:line="200" w:lineRule="exact"/>
        <w:rPr>
          <w:rFonts w:asciiTheme="minorHAnsi" w:hAnsiTheme="minorHAnsi" w:cstheme="minorHAnsi"/>
          <w:sz w:val="22"/>
          <w:szCs w:val="22"/>
        </w:rPr>
      </w:pPr>
    </w:p>
    <w:p w14:paraId="2B01CC18" w14:textId="77777777" w:rsidR="00BD1C23" w:rsidRPr="00FB1FC4" w:rsidRDefault="00A939FF">
      <w:pPr>
        <w:spacing w:line="220" w:lineRule="exact"/>
        <w:ind w:left="-34" w:right="120" w:firstLine="422"/>
        <w:jc w:val="right"/>
        <w:rPr>
          <w:rFonts w:asciiTheme="minorHAnsi" w:eastAsia="Arial" w:hAnsiTheme="minorHAnsi" w:cstheme="minorHAnsi"/>
          <w:sz w:val="22"/>
          <w:szCs w:val="22"/>
        </w:rPr>
        <w:sectPr w:rsidR="00BD1C23" w:rsidRPr="00FB1FC4">
          <w:headerReference w:type="default" r:id="rId27"/>
          <w:pgSz w:w="12240" w:h="15840"/>
          <w:pgMar w:top="1380" w:right="600" w:bottom="280" w:left="620" w:header="0" w:footer="0" w:gutter="0"/>
          <w:cols w:num="2" w:space="720" w:equalWidth="0">
            <w:col w:w="1347" w:space="8330"/>
            <w:col w:w="1343"/>
          </w:cols>
        </w:sectPr>
      </w:pPr>
      <w:r w:rsidRPr="00FB1FC4">
        <w:rPr>
          <w:rFonts w:asciiTheme="minorHAnsi" w:eastAsia="Arial" w:hAnsiTheme="minorHAnsi" w:cstheme="minorHAnsi"/>
          <w:b/>
          <w:sz w:val="22"/>
          <w:szCs w:val="22"/>
        </w:rPr>
        <w:t>Address Home Phone Cell Phone Email</w:t>
      </w:r>
    </w:p>
    <w:p w14:paraId="7EFF72E8" w14:textId="77777777" w:rsidR="00BD1C23" w:rsidRPr="00FB1FC4" w:rsidRDefault="00BD1C23">
      <w:pPr>
        <w:spacing w:before="2" w:line="140" w:lineRule="exact"/>
        <w:rPr>
          <w:rFonts w:asciiTheme="minorHAnsi" w:hAnsiTheme="minorHAnsi" w:cstheme="minorHAnsi"/>
          <w:sz w:val="22"/>
          <w:szCs w:val="22"/>
        </w:rPr>
      </w:pPr>
    </w:p>
    <w:p w14:paraId="28E83C59" w14:textId="77777777" w:rsidR="00BD1C23" w:rsidRPr="00FB1FC4" w:rsidRDefault="00A939FF">
      <w:pPr>
        <w:spacing w:line="220" w:lineRule="exact"/>
        <w:ind w:left="820" w:right="209"/>
        <w:rPr>
          <w:rFonts w:asciiTheme="minorHAnsi" w:eastAsia="Arial" w:hAnsiTheme="minorHAnsi" w:cstheme="minorHAnsi"/>
          <w:sz w:val="22"/>
          <w:szCs w:val="22"/>
        </w:rPr>
      </w:pP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o benefit Meridian Park Hospital</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 Medical-Surgical unit with my nursing skills, knowledge and commitment as a vital team membe</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w:t>
      </w:r>
    </w:p>
    <w:p w14:paraId="705FE4CA" w14:textId="77777777" w:rsidR="00BD1C23" w:rsidRPr="00FB1FC4" w:rsidRDefault="00BD1C23">
      <w:pPr>
        <w:spacing w:before="10" w:line="100" w:lineRule="exact"/>
        <w:rPr>
          <w:rFonts w:asciiTheme="minorHAnsi" w:hAnsiTheme="minorHAnsi" w:cstheme="minorHAnsi"/>
          <w:sz w:val="22"/>
          <w:szCs w:val="22"/>
        </w:rPr>
      </w:pPr>
    </w:p>
    <w:p w14:paraId="29D91E02"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EDUC</w:t>
      </w:r>
      <w:r w:rsidRPr="00FB1FC4">
        <w:rPr>
          <w:rFonts w:asciiTheme="minorHAnsi" w:eastAsia="Arial" w:hAnsiTheme="minorHAnsi" w:cstheme="minorHAnsi"/>
          <w:b/>
          <w:spacing w:val="-16"/>
          <w:sz w:val="22"/>
          <w:szCs w:val="22"/>
        </w:rPr>
        <w:t>A</w:t>
      </w:r>
      <w:r w:rsidRPr="00FB1FC4">
        <w:rPr>
          <w:rFonts w:asciiTheme="minorHAnsi" w:eastAsia="Arial" w:hAnsiTheme="minorHAnsi" w:cstheme="minorHAnsi"/>
          <w:b/>
          <w:sz w:val="22"/>
          <w:szCs w:val="22"/>
        </w:rPr>
        <w:t>TION</w:t>
      </w:r>
    </w:p>
    <w:p w14:paraId="0960F9B0" w14:textId="77777777" w:rsidR="00BD1C23" w:rsidRPr="00FB1FC4" w:rsidRDefault="00BD1C23">
      <w:pPr>
        <w:spacing w:before="6" w:line="200" w:lineRule="exact"/>
        <w:rPr>
          <w:rFonts w:asciiTheme="minorHAnsi" w:hAnsiTheme="minorHAnsi" w:cstheme="minorHAnsi"/>
          <w:sz w:val="22"/>
          <w:szCs w:val="22"/>
        </w:rPr>
      </w:pPr>
    </w:p>
    <w:p w14:paraId="685788F0" w14:textId="77777777" w:rsidR="00BD1C23" w:rsidRPr="00FB1FC4" w:rsidRDefault="00A939FF">
      <w:pPr>
        <w:ind w:left="820"/>
        <w:rPr>
          <w:rFonts w:asciiTheme="minorHAnsi" w:eastAsia="Arial" w:hAnsiTheme="minorHAnsi" w:cstheme="minorHAnsi"/>
          <w:sz w:val="22"/>
          <w:szCs w:val="22"/>
        </w:rPr>
      </w:pPr>
      <w:r w:rsidRPr="00FB1FC4">
        <w:rPr>
          <w:rFonts w:asciiTheme="minorHAnsi" w:eastAsia="Arial" w:hAnsiTheme="minorHAnsi" w:cstheme="minorHAnsi"/>
          <w:b/>
          <w:sz w:val="22"/>
          <w:szCs w:val="22"/>
        </w:rPr>
        <w:t>Baccalaureate of Science in Nursing</w:t>
      </w:r>
      <w:r w:rsidRPr="00FB1FC4">
        <w:rPr>
          <w:rFonts w:asciiTheme="minorHAnsi" w:eastAsia="Arial" w:hAnsiTheme="minorHAnsi" w:cstheme="minorHAnsi"/>
          <w:sz w:val="22"/>
          <w:szCs w:val="22"/>
        </w:rPr>
        <w:t>, Linfield-Good Samaritan School of Nursing, Linfield College—</w:t>
      </w:r>
      <w:r w:rsidRPr="00FB1FC4">
        <w:rPr>
          <w:rFonts w:asciiTheme="minorHAnsi" w:eastAsia="Arial" w:hAnsiTheme="minorHAnsi" w:cstheme="minorHAnsi"/>
          <w:i/>
          <w:sz w:val="22"/>
          <w:szCs w:val="22"/>
        </w:rPr>
        <w:t>Date</w:t>
      </w:r>
    </w:p>
    <w:p w14:paraId="012D3B47" w14:textId="77777777" w:rsidR="00BD1C23" w:rsidRPr="00FB1FC4" w:rsidRDefault="00BD1C23">
      <w:pPr>
        <w:spacing w:line="100" w:lineRule="exact"/>
        <w:rPr>
          <w:rFonts w:asciiTheme="minorHAnsi" w:hAnsiTheme="minorHAnsi" w:cstheme="minorHAnsi"/>
          <w:sz w:val="22"/>
          <w:szCs w:val="22"/>
        </w:rPr>
      </w:pPr>
    </w:p>
    <w:p w14:paraId="3F47CF56" w14:textId="77777777" w:rsidR="00BD1C23" w:rsidRPr="00FB1FC4" w:rsidRDefault="00A939FF">
      <w:pPr>
        <w:ind w:left="820"/>
        <w:rPr>
          <w:rFonts w:asciiTheme="minorHAnsi" w:eastAsia="Arial" w:hAnsiTheme="minorHAnsi" w:cstheme="minorHAnsi"/>
          <w:sz w:val="22"/>
          <w:szCs w:val="22"/>
        </w:rPr>
      </w:pPr>
      <w:r w:rsidRPr="00FB1FC4">
        <w:rPr>
          <w:rFonts w:asciiTheme="minorHAnsi" w:eastAsia="Arial" w:hAnsiTheme="minorHAnsi" w:cstheme="minorHAnsi"/>
          <w:b/>
          <w:sz w:val="22"/>
          <w:szCs w:val="22"/>
        </w:rPr>
        <w:t>General Studies,</w:t>
      </w:r>
      <w:r w:rsidRPr="00FB1FC4">
        <w:rPr>
          <w:rFonts w:asciiTheme="minorHAnsi" w:eastAsia="Arial" w:hAnsiTheme="minorHAnsi" w:cstheme="minorHAnsi"/>
          <w:b/>
          <w:spacing w:val="-7"/>
          <w:sz w:val="22"/>
          <w:szCs w:val="22"/>
        </w:rPr>
        <w:t xml:space="preserve"> </w:t>
      </w:r>
      <w:r w:rsidRPr="00FB1FC4">
        <w:rPr>
          <w:rFonts w:asciiTheme="minorHAnsi" w:eastAsia="Arial" w:hAnsiTheme="minorHAnsi" w:cstheme="minorHAnsi"/>
          <w:b/>
          <w:sz w:val="22"/>
          <w:szCs w:val="22"/>
        </w:rPr>
        <w:t>Associate Degree</w:t>
      </w:r>
      <w:r w:rsidRPr="00FB1FC4">
        <w:rPr>
          <w:rFonts w:asciiTheme="minorHAnsi" w:eastAsia="Arial" w:hAnsiTheme="minorHAnsi" w:cstheme="minorHAnsi"/>
          <w:sz w:val="22"/>
          <w:szCs w:val="22"/>
        </w:rPr>
        <w:t>, Clackamas Community College—</w:t>
      </w:r>
      <w:r w:rsidRPr="00FB1FC4">
        <w:rPr>
          <w:rFonts w:asciiTheme="minorHAnsi" w:eastAsia="Arial" w:hAnsiTheme="minorHAnsi" w:cstheme="minorHAnsi"/>
          <w:i/>
          <w:sz w:val="22"/>
          <w:szCs w:val="22"/>
        </w:rPr>
        <w:t>Date</w:t>
      </w:r>
    </w:p>
    <w:p w14:paraId="40E9E717" w14:textId="77777777" w:rsidR="00BD1C23" w:rsidRPr="00FB1FC4" w:rsidRDefault="00BD1C23">
      <w:pPr>
        <w:spacing w:before="1" w:line="100" w:lineRule="exact"/>
        <w:rPr>
          <w:rFonts w:asciiTheme="minorHAnsi" w:hAnsiTheme="minorHAnsi" w:cstheme="minorHAnsi"/>
          <w:sz w:val="22"/>
          <w:szCs w:val="22"/>
        </w:rPr>
      </w:pPr>
    </w:p>
    <w:p w14:paraId="68534248"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CLINICAL</w:t>
      </w:r>
      <w:r w:rsidRPr="00FB1FC4">
        <w:rPr>
          <w:rFonts w:asciiTheme="minorHAnsi" w:eastAsia="Arial" w:hAnsiTheme="minorHAnsi" w:cstheme="minorHAnsi"/>
          <w:b/>
          <w:spacing w:val="-4"/>
          <w:sz w:val="22"/>
          <w:szCs w:val="22"/>
        </w:rPr>
        <w:t xml:space="preserve"> </w:t>
      </w:r>
      <w:r w:rsidRPr="00FB1FC4">
        <w:rPr>
          <w:rFonts w:asciiTheme="minorHAnsi" w:eastAsia="Arial" w:hAnsiTheme="minorHAnsi" w:cstheme="minorHAnsi"/>
          <w:b/>
          <w:sz w:val="22"/>
          <w:szCs w:val="22"/>
        </w:rPr>
        <w:t>EXPERIENCE</w:t>
      </w:r>
    </w:p>
    <w:p w14:paraId="5D22B7B2" w14:textId="77777777" w:rsidR="00BD1C23" w:rsidRPr="00FB1FC4" w:rsidRDefault="00BD1C23">
      <w:pPr>
        <w:spacing w:before="6" w:line="100" w:lineRule="exact"/>
        <w:rPr>
          <w:rFonts w:asciiTheme="minorHAnsi" w:hAnsiTheme="minorHAnsi" w:cstheme="minorHAnsi"/>
          <w:sz w:val="22"/>
          <w:szCs w:val="22"/>
        </w:rPr>
      </w:pPr>
    </w:p>
    <w:p w14:paraId="17EE04F4" w14:textId="77777777" w:rsidR="00BD1C23" w:rsidRPr="00FB1FC4" w:rsidRDefault="00A939FF">
      <w:pPr>
        <w:ind w:left="820"/>
        <w:rPr>
          <w:rFonts w:asciiTheme="minorHAnsi" w:eastAsia="Arial" w:hAnsiTheme="minorHAnsi" w:cstheme="minorHAnsi"/>
          <w:sz w:val="22"/>
          <w:szCs w:val="22"/>
        </w:rPr>
      </w:pPr>
      <w:r w:rsidRPr="00FB1FC4">
        <w:rPr>
          <w:rFonts w:asciiTheme="minorHAnsi" w:eastAsia="Arial" w:hAnsiTheme="minorHAnsi" w:cstheme="minorHAnsi"/>
          <w:b/>
          <w:spacing w:val="-2"/>
          <w:sz w:val="22"/>
          <w:szCs w:val="22"/>
        </w:rPr>
        <w:t>W</w:t>
      </w:r>
      <w:r w:rsidRPr="00FB1FC4">
        <w:rPr>
          <w:rFonts w:asciiTheme="minorHAnsi" w:eastAsia="Arial" w:hAnsiTheme="minorHAnsi" w:cstheme="minorHAnsi"/>
          <w:b/>
          <w:sz w:val="22"/>
          <w:szCs w:val="22"/>
        </w:rPr>
        <w:t>illiamette Falls Hospital, Med-Surg Unit—</w:t>
      </w:r>
      <w:r w:rsidRPr="00FB1FC4">
        <w:rPr>
          <w:rFonts w:asciiTheme="minorHAnsi" w:eastAsia="Arial" w:hAnsiTheme="minorHAnsi" w:cstheme="minorHAnsi"/>
          <w:b/>
          <w:i/>
          <w:sz w:val="22"/>
          <w:szCs w:val="22"/>
        </w:rPr>
        <w:t>Date</w:t>
      </w:r>
    </w:p>
    <w:p w14:paraId="2140BD97" w14:textId="77777777" w:rsidR="00BD1C23" w:rsidRPr="00FB1FC4" w:rsidRDefault="00A939FF">
      <w:pPr>
        <w:spacing w:before="1" w:line="220" w:lineRule="exact"/>
        <w:ind w:left="1540" w:right="262"/>
        <w:rPr>
          <w:rFonts w:asciiTheme="minorHAnsi" w:eastAsia="Arial" w:hAnsiTheme="minorHAnsi" w:cstheme="minorHAnsi"/>
          <w:sz w:val="22"/>
          <w:szCs w:val="22"/>
        </w:rPr>
      </w:pPr>
      <w:r w:rsidRPr="00FB1FC4">
        <w:rPr>
          <w:rFonts w:asciiTheme="minorHAnsi" w:eastAsia="Arial" w:hAnsiTheme="minorHAnsi" w:cstheme="minorHAnsi"/>
          <w:sz w:val="22"/>
          <w:szCs w:val="22"/>
        </w:rPr>
        <w:t>Cared for patients with type 1 and 2 diabetes, schizophrenia, hemouremia, decubitus ulcers, gallbladder pancreatitis and post surgeries (including knee, parotidectom</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laparoscopic hysterectom</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and laparoscopic cholecystectomy).</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Also admitted and discharg</w:t>
      </w:r>
      <w:r w:rsidRPr="00FB1FC4">
        <w:rPr>
          <w:rFonts w:asciiTheme="minorHAnsi" w:eastAsia="Arial" w:hAnsiTheme="minorHAnsi" w:cstheme="minorHAnsi"/>
          <w:sz w:val="22"/>
          <w:szCs w:val="22"/>
        </w:rPr>
        <w:t>ed patients.</w:t>
      </w:r>
    </w:p>
    <w:p w14:paraId="4BB5FF21" w14:textId="77777777" w:rsidR="00BD1C23" w:rsidRPr="00FB1FC4" w:rsidRDefault="00BD1C23">
      <w:pPr>
        <w:spacing w:before="8" w:line="100" w:lineRule="exact"/>
        <w:rPr>
          <w:rFonts w:asciiTheme="minorHAnsi" w:hAnsiTheme="minorHAnsi" w:cstheme="minorHAnsi"/>
          <w:sz w:val="22"/>
          <w:szCs w:val="22"/>
        </w:rPr>
      </w:pPr>
    </w:p>
    <w:p w14:paraId="20097473" w14:textId="77777777" w:rsidR="00BD1C23" w:rsidRPr="00FB1FC4" w:rsidRDefault="00A939FF">
      <w:pPr>
        <w:ind w:left="820"/>
        <w:rPr>
          <w:rFonts w:asciiTheme="minorHAnsi" w:eastAsia="Arial" w:hAnsiTheme="minorHAnsi" w:cstheme="minorHAnsi"/>
          <w:sz w:val="22"/>
          <w:szCs w:val="22"/>
        </w:rPr>
      </w:pPr>
      <w:r w:rsidRPr="00FB1FC4">
        <w:rPr>
          <w:rFonts w:asciiTheme="minorHAnsi" w:eastAsia="Arial" w:hAnsiTheme="minorHAnsi" w:cstheme="minorHAnsi"/>
          <w:b/>
          <w:sz w:val="22"/>
          <w:szCs w:val="22"/>
        </w:rPr>
        <w:t>Good Samaritan Hospital, Renal Unit—</w:t>
      </w:r>
      <w:r w:rsidRPr="00FB1FC4">
        <w:rPr>
          <w:rFonts w:asciiTheme="minorHAnsi" w:eastAsia="Arial" w:hAnsiTheme="minorHAnsi" w:cstheme="minorHAnsi"/>
          <w:b/>
          <w:i/>
          <w:sz w:val="22"/>
          <w:szCs w:val="22"/>
        </w:rPr>
        <w:t>Date</w:t>
      </w:r>
    </w:p>
    <w:p w14:paraId="25C522FD" w14:textId="77777777" w:rsidR="00BD1C23" w:rsidRPr="00FB1FC4" w:rsidRDefault="00A939FF">
      <w:pPr>
        <w:spacing w:before="1" w:line="220" w:lineRule="exact"/>
        <w:ind w:left="1540" w:right="1001"/>
        <w:rPr>
          <w:rFonts w:asciiTheme="minorHAnsi" w:eastAsia="Arial" w:hAnsiTheme="minorHAnsi" w:cstheme="minorHAnsi"/>
          <w:sz w:val="22"/>
          <w:szCs w:val="22"/>
        </w:rPr>
      </w:pPr>
      <w:r w:rsidRPr="00FB1FC4">
        <w:rPr>
          <w:rFonts w:asciiTheme="minorHAnsi" w:eastAsia="Arial" w:hAnsiTheme="minorHAnsi" w:cstheme="minorHAnsi"/>
          <w:sz w:val="22"/>
          <w:szCs w:val="22"/>
        </w:rPr>
        <w:t>Cared for patients with diabetes, viral meningitis with 7</w:t>
      </w:r>
      <w:r w:rsidRPr="00FB1FC4">
        <w:rPr>
          <w:rFonts w:asciiTheme="minorHAnsi" w:eastAsia="Arial" w:hAnsiTheme="minorHAnsi" w:cstheme="minorHAnsi"/>
          <w:position w:val="6"/>
          <w:sz w:val="22"/>
          <w:szCs w:val="22"/>
        </w:rPr>
        <w:t>th</w:t>
      </w:r>
      <w:r w:rsidRPr="00FB1FC4">
        <w:rPr>
          <w:rFonts w:asciiTheme="minorHAnsi" w:eastAsia="Arial" w:hAnsiTheme="minorHAnsi" w:cstheme="minorHAnsi"/>
          <w:spacing w:val="22"/>
          <w:position w:val="6"/>
          <w:sz w:val="22"/>
          <w:szCs w:val="22"/>
        </w:rPr>
        <w:t xml:space="preserve"> </w:t>
      </w:r>
      <w:r w:rsidRPr="00FB1FC4">
        <w:rPr>
          <w:rFonts w:asciiTheme="minorHAnsi" w:eastAsia="Arial" w:hAnsiTheme="minorHAnsi" w:cstheme="minorHAnsi"/>
          <w:sz w:val="22"/>
          <w:szCs w:val="22"/>
        </w:rPr>
        <w:t>cranial nerve pals</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hepatitis C, MRSA, amputations, ESRD, and E</w:t>
      </w:r>
      <w:r w:rsidRPr="00FB1FC4">
        <w:rPr>
          <w:rFonts w:asciiTheme="minorHAnsi" w:eastAsia="Arial" w:hAnsiTheme="minorHAnsi" w:cstheme="minorHAnsi"/>
          <w:spacing w:val="-4"/>
          <w:sz w:val="22"/>
          <w:szCs w:val="22"/>
        </w:rPr>
        <w:t>T</w:t>
      </w:r>
      <w:r w:rsidRPr="00FB1FC4">
        <w:rPr>
          <w:rFonts w:asciiTheme="minorHAnsi" w:eastAsia="Arial" w:hAnsiTheme="minorHAnsi" w:cstheme="minorHAnsi"/>
          <w:sz w:val="22"/>
          <w:szCs w:val="22"/>
        </w:rPr>
        <w:t>OH.</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Also helped prepare patients for hemodialysis.</w:t>
      </w:r>
    </w:p>
    <w:p w14:paraId="16DC1B21" w14:textId="77777777" w:rsidR="00BD1C23" w:rsidRPr="00FB1FC4" w:rsidRDefault="00BD1C23">
      <w:pPr>
        <w:spacing w:before="8" w:line="100" w:lineRule="exact"/>
        <w:rPr>
          <w:rFonts w:asciiTheme="minorHAnsi" w:hAnsiTheme="minorHAnsi" w:cstheme="minorHAnsi"/>
          <w:sz w:val="22"/>
          <w:szCs w:val="22"/>
        </w:rPr>
      </w:pPr>
    </w:p>
    <w:p w14:paraId="150984F4" w14:textId="77777777" w:rsidR="00BD1C23" w:rsidRPr="00FB1FC4" w:rsidRDefault="00A939FF">
      <w:pPr>
        <w:ind w:left="820"/>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Emanuel </w:t>
      </w:r>
      <w:r w:rsidRPr="00FB1FC4">
        <w:rPr>
          <w:rFonts w:asciiTheme="minorHAnsi" w:eastAsia="Arial" w:hAnsiTheme="minorHAnsi" w:cstheme="minorHAnsi"/>
          <w:b/>
          <w:sz w:val="22"/>
          <w:szCs w:val="22"/>
        </w:rPr>
        <w:t>Hospital, Pediatric Unit—</w:t>
      </w:r>
      <w:r w:rsidRPr="00FB1FC4">
        <w:rPr>
          <w:rFonts w:asciiTheme="minorHAnsi" w:eastAsia="Arial" w:hAnsiTheme="minorHAnsi" w:cstheme="minorHAnsi"/>
          <w:b/>
          <w:i/>
          <w:sz w:val="22"/>
          <w:szCs w:val="22"/>
        </w:rPr>
        <w:t>Date</w:t>
      </w:r>
    </w:p>
    <w:p w14:paraId="293E2E74" w14:textId="77777777" w:rsidR="00BD1C23" w:rsidRPr="00FB1FC4" w:rsidRDefault="00A939FF">
      <w:pPr>
        <w:spacing w:before="1" w:line="220" w:lineRule="exact"/>
        <w:ind w:left="1540" w:right="410"/>
        <w:rPr>
          <w:rFonts w:asciiTheme="minorHAnsi" w:eastAsia="Arial" w:hAnsiTheme="minorHAnsi" w:cstheme="minorHAnsi"/>
          <w:sz w:val="22"/>
          <w:szCs w:val="22"/>
        </w:rPr>
      </w:pPr>
      <w:r w:rsidRPr="00FB1FC4">
        <w:rPr>
          <w:rFonts w:asciiTheme="minorHAnsi" w:eastAsia="Arial" w:hAnsiTheme="minorHAnsi" w:cstheme="minorHAnsi"/>
          <w:sz w:val="22"/>
          <w:szCs w:val="22"/>
        </w:rPr>
        <w:t>Cared for patients with ruptured appendix, hypoplastic left heart, osteomyelitis, and closed head injur</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Observed pediatric sedation team, including three-year-old with third-degree burns.</w:t>
      </w:r>
    </w:p>
    <w:p w14:paraId="5188D941" w14:textId="77777777" w:rsidR="00BD1C23" w:rsidRPr="00FB1FC4" w:rsidRDefault="00BD1C23">
      <w:pPr>
        <w:spacing w:before="8" w:line="100" w:lineRule="exact"/>
        <w:rPr>
          <w:rFonts w:asciiTheme="minorHAnsi" w:hAnsiTheme="minorHAnsi" w:cstheme="minorHAnsi"/>
          <w:sz w:val="22"/>
          <w:szCs w:val="22"/>
        </w:rPr>
      </w:pPr>
    </w:p>
    <w:p w14:paraId="0A036689" w14:textId="77777777" w:rsidR="00BD1C23" w:rsidRPr="00FB1FC4" w:rsidRDefault="00A939FF">
      <w:pPr>
        <w:ind w:left="820"/>
        <w:rPr>
          <w:rFonts w:asciiTheme="minorHAnsi" w:eastAsia="Arial" w:hAnsiTheme="minorHAnsi" w:cstheme="minorHAnsi"/>
          <w:sz w:val="22"/>
          <w:szCs w:val="22"/>
        </w:rPr>
      </w:pPr>
      <w:r w:rsidRPr="00FB1FC4">
        <w:rPr>
          <w:rFonts w:asciiTheme="minorHAnsi" w:eastAsia="Arial" w:hAnsiTheme="minorHAnsi" w:cstheme="minorHAnsi"/>
          <w:b/>
          <w:sz w:val="22"/>
          <w:szCs w:val="22"/>
        </w:rPr>
        <w:t>Other Experiences</w:t>
      </w:r>
    </w:p>
    <w:p w14:paraId="3F815A08" w14:textId="77777777" w:rsidR="00BD1C23" w:rsidRPr="00FB1FC4" w:rsidRDefault="00A939FF">
      <w:pPr>
        <w:spacing w:before="1" w:line="220" w:lineRule="exact"/>
        <w:ind w:left="2260" w:right="408" w:hanging="720"/>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Meridian Park </w:t>
      </w:r>
      <w:r w:rsidRPr="00FB1FC4">
        <w:rPr>
          <w:rFonts w:asciiTheme="minorHAnsi" w:eastAsia="Arial" w:hAnsiTheme="minorHAnsi" w:cstheme="minorHAnsi"/>
          <w:b/>
          <w:sz w:val="22"/>
          <w:szCs w:val="22"/>
        </w:rPr>
        <w:t>Hospital, Stewardship—</w:t>
      </w:r>
      <w:r w:rsidRPr="00FB1FC4">
        <w:rPr>
          <w:rFonts w:asciiTheme="minorHAnsi" w:eastAsia="Arial" w:hAnsiTheme="minorHAnsi" w:cstheme="minorHAnsi"/>
          <w:b/>
          <w:i/>
          <w:sz w:val="22"/>
          <w:szCs w:val="22"/>
        </w:rPr>
        <w:t>Date</w:t>
      </w:r>
      <w:r w:rsidRPr="00FB1FC4">
        <w:rPr>
          <w:rFonts w:asciiTheme="minorHAnsi" w:eastAsia="Arial" w:hAnsiTheme="minorHAnsi" w:cstheme="minorHAnsi"/>
          <w:sz w:val="22"/>
          <w:szCs w:val="22"/>
        </w:rPr>
        <w:t>: Shadowed OR Nurse Manage</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attended management meetings, and assisted with auditing projects.</w:t>
      </w:r>
    </w:p>
    <w:p w14:paraId="6067AA97" w14:textId="77777777" w:rsidR="00BD1C23" w:rsidRPr="00FB1FC4" w:rsidRDefault="00A939FF">
      <w:pPr>
        <w:spacing w:line="220" w:lineRule="exact"/>
        <w:ind w:left="2260" w:right="672" w:hanging="720"/>
        <w:rPr>
          <w:rFonts w:asciiTheme="minorHAnsi" w:eastAsia="Arial" w:hAnsiTheme="minorHAnsi" w:cstheme="minorHAnsi"/>
          <w:sz w:val="22"/>
          <w:szCs w:val="22"/>
        </w:rPr>
      </w:pPr>
      <w:r w:rsidRPr="00FB1FC4">
        <w:rPr>
          <w:rFonts w:asciiTheme="minorHAnsi" w:eastAsia="Arial" w:hAnsiTheme="minorHAnsi" w:cstheme="minorHAnsi"/>
          <w:b/>
          <w:sz w:val="22"/>
          <w:szCs w:val="22"/>
        </w:rPr>
        <w:t>Emanuel Children</w:t>
      </w:r>
      <w:r w:rsidRPr="00FB1FC4">
        <w:rPr>
          <w:rFonts w:asciiTheme="minorHAnsi" w:eastAsia="Arial" w:hAnsiTheme="minorHAnsi" w:cstheme="minorHAnsi"/>
          <w:b/>
          <w:spacing w:val="-7"/>
          <w:sz w:val="22"/>
          <w:szCs w:val="22"/>
        </w:rPr>
        <w:t>’</w:t>
      </w:r>
      <w:r w:rsidRPr="00FB1FC4">
        <w:rPr>
          <w:rFonts w:asciiTheme="minorHAnsi" w:eastAsia="Arial" w:hAnsiTheme="minorHAnsi" w:cstheme="minorHAnsi"/>
          <w:b/>
          <w:sz w:val="22"/>
          <w:szCs w:val="22"/>
        </w:rPr>
        <w:t>s Diabetes and Endocrine Cente</w:t>
      </w:r>
      <w:r w:rsidRPr="00FB1FC4">
        <w:rPr>
          <w:rFonts w:asciiTheme="minorHAnsi" w:eastAsia="Arial" w:hAnsiTheme="minorHAnsi" w:cstheme="minorHAnsi"/>
          <w:b/>
          <w:spacing w:val="-11"/>
          <w:sz w:val="22"/>
          <w:szCs w:val="22"/>
        </w:rPr>
        <w:t>r</w:t>
      </w:r>
      <w:r w:rsidRPr="00FB1FC4">
        <w:rPr>
          <w:rFonts w:asciiTheme="minorHAnsi" w:eastAsia="Arial" w:hAnsiTheme="minorHAnsi" w:cstheme="minorHAnsi"/>
          <w:b/>
          <w:sz w:val="22"/>
          <w:szCs w:val="22"/>
        </w:rPr>
        <w:t>, Chronic Care</w:t>
      </w:r>
      <w:r w:rsidRPr="00FB1FC4">
        <w:rPr>
          <w:rFonts w:asciiTheme="minorHAnsi" w:eastAsia="Arial" w:hAnsiTheme="minorHAnsi" w:cstheme="minorHAnsi"/>
          <w:sz w:val="22"/>
          <w:szCs w:val="22"/>
        </w:rPr>
        <w:t>—</w:t>
      </w:r>
      <w:r w:rsidRPr="00FB1FC4">
        <w:rPr>
          <w:rFonts w:asciiTheme="minorHAnsi" w:eastAsia="Arial" w:hAnsiTheme="minorHAnsi" w:cstheme="minorHAnsi"/>
          <w:b/>
          <w:sz w:val="22"/>
          <w:szCs w:val="22"/>
        </w:rPr>
        <w:t xml:space="preserve">Date: </w:t>
      </w:r>
      <w:r w:rsidRPr="00FB1FC4">
        <w:rPr>
          <w:rFonts w:asciiTheme="minorHAnsi" w:eastAsia="Arial" w:hAnsiTheme="minorHAnsi" w:cstheme="minorHAnsi"/>
          <w:sz w:val="22"/>
          <w:szCs w:val="22"/>
        </w:rPr>
        <w:t xml:space="preserve">Helped teach type 1 diabetic children about nutrition and </w:t>
      </w:r>
      <w:r w:rsidRPr="00FB1FC4">
        <w:rPr>
          <w:rFonts w:asciiTheme="minorHAnsi" w:eastAsia="Arial" w:hAnsiTheme="minorHAnsi" w:cstheme="minorHAnsi"/>
          <w:sz w:val="22"/>
          <w:szCs w:val="22"/>
        </w:rPr>
        <w:t>insulin injections. Made insulin change suggestions. Increased knowledge about type 2 diabetes.</w:t>
      </w:r>
    </w:p>
    <w:p w14:paraId="040839DA" w14:textId="77777777" w:rsidR="00BD1C23" w:rsidRPr="00FB1FC4" w:rsidRDefault="00A939FF">
      <w:pPr>
        <w:spacing w:line="200" w:lineRule="exact"/>
        <w:ind w:left="1540"/>
        <w:rPr>
          <w:rFonts w:asciiTheme="minorHAnsi" w:eastAsia="Arial" w:hAnsiTheme="minorHAnsi" w:cstheme="minorHAnsi"/>
          <w:sz w:val="22"/>
          <w:szCs w:val="22"/>
        </w:rPr>
      </w:pPr>
      <w:r w:rsidRPr="00FB1FC4">
        <w:rPr>
          <w:rFonts w:asciiTheme="minorHAnsi" w:eastAsia="Arial" w:hAnsiTheme="minorHAnsi" w:cstheme="minorHAnsi"/>
          <w:b/>
          <w:sz w:val="22"/>
          <w:szCs w:val="22"/>
        </w:rPr>
        <w:t>Crestview Nursing &amp; Rehabilitation Cente</w:t>
      </w:r>
      <w:r w:rsidRPr="00FB1FC4">
        <w:rPr>
          <w:rFonts w:asciiTheme="minorHAnsi" w:eastAsia="Arial" w:hAnsiTheme="minorHAnsi" w:cstheme="minorHAnsi"/>
          <w:b/>
          <w:spacing w:val="-11"/>
          <w:sz w:val="22"/>
          <w:szCs w:val="22"/>
        </w:rPr>
        <w:t>r</w:t>
      </w:r>
      <w:r w:rsidRPr="00FB1FC4">
        <w:rPr>
          <w:rFonts w:asciiTheme="minorHAnsi" w:eastAsia="Arial" w:hAnsiTheme="minorHAnsi" w:cstheme="minorHAnsi"/>
          <w:b/>
          <w:sz w:val="22"/>
          <w:szCs w:val="22"/>
        </w:rPr>
        <w:t>, Chronic Care</w:t>
      </w:r>
      <w:r w:rsidRPr="00FB1FC4">
        <w:rPr>
          <w:rFonts w:asciiTheme="minorHAnsi" w:eastAsia="Arial" w:hAnsiTheme="minorHAnsi" w:cstheme="minorHAnsi"/>
          <w:sz w:val="22"/>
          <w:szCs w:val="22"/>
        </w:rPr>
        <w:t>—</w:t>
      </w:r>
      <w:r w:rsidRPr="00FB1FC4">
        <w:rPr>
          <w:rFonts w:asciiTheme="minorHAnsi" w:eastAsia="Arial" w:hAnsiTheme="minorHAnsi" w:cstheme="minorHAnsi"/>
          <w:b/>
          <w:i/>
          <w:sz w:val="22"/>
          <w:szCs w:val="22"/>
        </w:rPr>
        <w:t>Date</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sz w:val="22"/>
          <w:szCs w:val="22"/>
        </w:rPr>
        <w:t>Functional health assessments.</w:t>
      </w:r>
    </w:p>
    <w:p w14:paraId="4AA00F40" w14:textId="77777777" w:rsidR="00BD1C23" w:rsidRPr="00FB1FC4" w:rsidRDefault="00A939FF">
      <w:pPr>
        <w:spacing w:line="220" w:lineRule="exact"/>
        <w:ind w:left="1540"/>
        <w:rPr>
          <w:rFonts w:asciiTheme="minorHAnsi" w:eastAsia="Arial" w:hAnsiTheme="minorHAnsi" w:cstheme="minorHAnsi"/>
          <w:sz w:val="22"/>
          <w:szCs w:val="22"/>
        </w:rPr>
      </w:pPr>
      <w:r w:rsidRPr="00FB1FC4">
        <w:rPr>
          <w:rFonts w:asciiTheme="minorHAnsi" w:eastAsia="Arial" w:hAnsiTheme="minorHAnsi" w:cstheme="minorHAnsi"/>
          <w:b/>
          <w:spacing w:val="-4"/>
          <w:sz w:val="22"/>
          <w:szCs w:val="22"/>
        </w:rPr>
        <w:t>W</w:t>
      </w:r>
      <w:r w:rsidRPr="00FB1FC4">
        <w:rPr>
          <w:rFonts w:asciiTheme="minorHAnsi" w:eastAsia="Arial" w:hAnsiTheme="minorHAnsi" w:cstheme="minorHAnsi"/>
          <w:b/>
          <w:sz w:val="22"/>
          <w:szCs w:val="22"/>
        </w:rPr>
        <w:t xml:space="preserve">estern Farm </w:t>
      </w:r>
      <w:r w:rsidRPr="00FB1FC4">
        <w:rPr>
          <w:rFonts w:asciiTheme="minorHAnsi" w:eastAsia="Arial" w:hAnsiTheme="minorHAnsi" w:cstheme="minorHAnsi"/>
          <w:b/>
          <w:spacing w:val="-4"/>
          <w:sz w:val="22"/>
          <w:szCs w:val="22"/>
        </w:rPr>
        <w:t>W</w:t>
      </w:r>
      <w:r w:rsidRPr="00FB1FC4">
        <w:rPr>
          <w:rFonts w:asciiTheme="minorHAnsi" w:eastAsia="Arial" w:hAnsiTheme="minorHAnsi" w:cstheme="minorHAnsi"/>
          <w:b/>
          <w:sz w:val="22"/>
          <w:szCs w:val="22"/>
        </w:rPr>
        <w:t>orkers, Community Health</w:t>
      </w:r>
      <w:r w:rsidRPr="00FB1FC4">
        <w:rPr>
          <w:rFonts w:asciiTheme="minorHAnsi" w:eastAsia="Arial" w:hAnsiTheme="minorHAnsi" w:cstheme="minorHAnsi"/>
          <w:sz w:val="22"/>
          <w:szCs w:val="22"/>
        </w:rPr>
        <w:t>—</w:t>
      </w:r>
      <w:r w:rsidRPr="00FB1FC4">
        <w:rPr>
          <w:rFonts w:asciiTheme="minorHAnsi" w:eastAsia="Arial" w:hAnsiTheme="minorHAnsi" w:cstheme="minorHAnsi"/>
          <w:b/>
          <w:i/>
          <w:sz w:val="22"/>
          <w:szCs w:val="22"/>
        </w:rPr>
        <w:t>Date</w:t>
      </w:r>
      <w:r w:rsidRPr="00FB1FC4">
        <w:rPr>
          <w:rFonts w:asciiTheme="minorHAnsi" w:eastAsia="Arial" w:hAnsiTheme="minorHAnsi" w:cstheme="minorHAnsi"/>
          <w:b/>
          <w:sz w:val="22"/>
          <w:szCs w:val="22"/>
        </w:rPr>
        <w:t>:</w:t>
      </w:r>
      <w:r w:rsidRPr="00FB1FC4">
        <w:rPr>
          <w:rFonts w:asciiTheme="minorHAnsi" w:eastAsia="Arial" w:hAnsiTheme="minorHAnsi" w:cstheme="minorHAnsi"/>
          <w:b/>
          <w:spacing w:val="-3"/>
          <w:sz w:val="22"/>
          <w:szCs w:val="22"/>
        </w:rPr>
        <w:t xml:space="preserve"> </w:t>
      </w: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aught poisonous plant</w:t>
      </w:r>
      <w:r w:rsidRPr="00FB1FC4">
        <w:rPr>
          <w:rFonts w:asciiTheme="minorHAnsi" w:eastAsia="Arial" w:hAnsiTheme="minorHAnsi" w:cstheme="minorHAnsi"/>
          <w:sz w:val="22"/>
          <w:szCs w:val="22"/>
        </w:rPr>
        <w:t xml:space="preserve"> precautions.</w:t>
      </w:r>
    </w:p>
    <w:p w14:paraId="7975E6C9" w14:textId="77777777" w:rsidR="00BD1C23" w:rsidRPr="00FB1FC4" w:rsidRDefault="00A939FF">
      <w:pPr>
        <w:spacing w:line="220" w:lineRule="exact"/>
        <w:ind w:left="1540"/>
        <w:rPr>
          <w:rFonts w:asciiTheme="minorHAnsi" w:eastAsia="Arial" w:hAnsiTheme="minorHAnsi" w:cstheme="minorHAnsi"/>
          <w:sz w:val="22"/>
          <w:szCs w:val="22"/>
        </w:rPr>
      </w:pPr>
      <w:r w:rsidRPr="00FB1FC4">
        <w:rPr>
          <w:rFonts w:asciiTheme="minorHAnsi" w:eastAsia="Arial" w:hAnsiTheme="minorHAnsi" w:cstheme="minorHAnsi"/>
          <w:b/>
          <w:sz w:val="22"/>
          <w:szCs w:val="22"/>
        </w:rPr>
        <w:t>St</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b/>
          <w:spacing w:val="-4"/>
          <w:sz w:val="22"/>
          <w:szCs w:val="22"/>
        </w:rPr>
        <w:t>V</w:t>
      </w:r>
      <w:r w:rsidRPr="00FB1FC4">
        <w:rPr>
          <w:rFonts w:asciiTheme="minorHAnsi" w:eastAsia="Arial" w:hAnsiTheme="minorHAnsi" w:cstheme="minorHAnsi"/>
          <w:b/>
          <w:sz w:val="22"/>
          <w:szCs w:val="22"/>
        </w:rPr>
        <w:t>incent</w:t>
      </w:r>
      <w:r w:rsidRPr="00FB1FC4">
        <w:rPr>
          <w:rFonts w:asciiTheme="minorHAnsi" w:eastAsia="Arial" w:hAnsiTheme="minorHAnsi" w:cstheme="minorHAnsi"/>
          <w:b/>
          <w:spacing w:val="-7"/>
          <w:sz w:val="22"/>
          <w:szCs w:val="22"/>
        </w:rPr>
        <w:t>’</w:t>
      </w:r>
      <w:r w:rsidRPr="00FB1FC4">
        <w:rPr>
          <w:rFonts w:asciiTheme="minorHAnsi" w:eastAsia="Arial" w:hAnsiTheme="minorHAnsi" w:cstheme="minorHAnsi"/>
          <w:b/>
          <w:sz w:val="22"/>
          <w:szCs w:val="22"/>
        </w:rPr>
        <w:t>s Hospital, Labor &amp; Delivery—</w:t>
      </w:r>
      <w:r w:rsidRPr="00FB1FC4">
        <w:rPr>
          <w:rFonts w:asciiTheme="minorHAnsi" w:eastAsia="Arial" w:hAnsiTheme="minorHAnsi" w:cstheme="minorHAnsi"/>
          <w:b/>
          <w:i/>
          <w:sz w:val="22"/>
          <w:szCs w:val="22"/>
        </w:rPr>
        <w:t>Date</w:t>
      </w:r>
      <w:r w:rsidRPr="00FB1FC4">
        <w:rPr>
          <w:rFonts w:asciiTheme="minorHAnsi" w:eastAsia="Arial" w:hAnsiTheme="minorHAnsi" w:cstheme="minorHAnsi"/>
          <w:sz w:val="22"/>
          <w:szCs w:val="22"/>
        </w:rPr>
        <w:t>: Cared for labor/postpartum moms and newborns.</w:t>
      </w:r>
    </w:p>
    <w:p w14:paraId="3B23935F" w14:textId="77777777" w:rsidR="00BD1C23" w:rsidRPr="00FB1FC4" w:rsidRDefault="00A939FF">
      <w:pPr>
        <w:spacing w:before="1" w:line="220" w:lineRule="exact"/>
        <w:ind w:left="1540" w:right="1101"/>
        <w:rPr>
          <w:rFonts w:asciiTheme="minorHAnsi" w:eastAsia="Arial" w:hAnsiTheme="minorHAnsi" w:cstheme="minorHAnsi"/>
          <w:sz w:val="22"/>
          <w:szCs w:val="22"/>
        </w:rPr>
      </w:pPr>
      <w:r w:rsidRPr="00FB1FC4">
        <w:rPr>
          <w:rFonts w:asciiTheme="minorHAnsi" w:eastAsia="Arial" w:hAnsiTheme="minorHAnsi" w:cstheme="minorHAnsi"/>
          <w:b/>
          <w:sz w:val="22"/>
          <w:szCs w:val="22"/>
        </w:rPr>
        <w:t>Rose Haven and McDonald Cente</w:t>
      </w:r>
      <w:r w:rsidRPr="00FB1FC4">
        <w:rPr>
          <w:rFonts w:asciiTheme="minorHAnsi" w:eastAsia="Arial" w:hAnsiTheme="minorHAnsi" w:cstheme="minorHAnsi"/>
          <w:b/>
          <w:spacing w:val="-11"/>
          <w:sz w:val="22"/>
          <w:szCs w:val="22"/>
        </w:rPr>
        <w:t>r</w:t>
      </w:r>
      <w:r w:rsidRPr="00FB1FC4">
        <w:rPr>
          <w:rFonts w:asciiTheme="minorHAnsi" w:eastAsia="Arial" w:hAnsiTheme="minorHAnsi" w:cstheme="minorHAnsi"/>
          <w:b/>
          <w:sz w:val="22"/>
          <w:szCs w:val="22"/>
        </w:rPr>
        <w:t>, Mental Health—</w:t>
      </w:r>
      <w:r w:rsidRPr="00FB1FC4">
        <w:rPr>
          <w:rFonts w:asciiTheme="minorHAnsi" w:eastAsia="Arial" w:hAnsiTheme="minorHAnsi" w:cstheme="minorHAnsi"/>
          <w:b/>
          <w:i/>
          <w:sz w:val="22"/>
          <w:szCs w:val="22"/>
        </w:rPr>
        <w:t>Date</w:t>
      </w:r>
      <w:r w:rsidRPr="00FB1FC4">
        <w:rPr>
          <w:rFonts w:asciiTheme="minorHAnsi" w:eastAsia="Arial" w:hAnsiTheme="minorHAnsi" w:cstheme="minorHAnsi"/>
          <w:sz w:val="22"/>
          <w:szCs w:val="22"/>
        </w:rPr>
        <w:t xml:space="preserve">: Helped with basic needs. </w:t>
      </w:r>
      <w:r w:rsidRPr="00FB1FC4">
        <w:rPr>
          <w:rFonts w:asciiTheme="minorHAnsi" w:eastAsia="Arial" w:hAnsiTheme="minorHAnsi" w:cstheme="minorHAnsi"/>
          <w:b/>
          <w:sz w:val="22"/>
          <w:szCs w:val="22"/>
        </w:rPr>
        <w:t>Friendship Health Cente</w:t>
      </w:r>
      <w:r w:rsidRPr="00FB1FC4">
        <w:rPr>
          <w:rFonts w:asciiTheme="minorHAnsi" w:eastAsia="Arial" w:hAnsiTheme="minorHAnsi" w:cstheme="minorHAnsi"/>
          <w:b/>
          <w:spacing w:val="-11"/>
          <w:sz w:val="22"/>
          <w:szCs w:val="22"/>
        </w:rPr>
        <w:t>r</w:t>
      </w:r>
      <w:r w:rsidRPr="00FB1FC4">
        <w:rPr>
          <w:rFonts w:asciiTheme="minorHAnsi" w:eastAsia="Arial" w:hAnsiTheme="minorHAnsi" w:cstheme="minorHAnsi"/>
          <w:b/>
          <w:sz w:val="22"/>
          <w:szCs w:val="22"/>
        </w:rPr>
        <w:t>, Long-term Care—</w:t>
      </w:r>
      <w:r w:rsidRPr="00FB1FC4">
        <w:rPr>
          <w:rFonts w:asciiTheme="minorHAnsi" w:eastAsia="Arial" w:hAnsiTheme="minorHAnsi" w:cstheme="minorHAnsi"/>
          <w:b/>
          <w:i/>
          <w:sz w:val="22"/>
          <w:szCs w:val="22"/>
        </w:rPr>
        <w:t>Date</w:t>
      </w:r>
      <w:r w:rsidRPr="00FB1FC4">
        <w:rPr>
          <w:rFonts w:asciiTheme="minorHAnsi" w:eastAsia="Arial" w:hAnsiTheme="minorHAnsi" w:cstheme="minorHAnsi"/>
          <w:sz w:val="22"/>
          <w:szCs w:val="22"/>
        </w:rPr>
        <w:t>:</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Assessments, wound </w:t>
      </w:r>
      <w:r w:rsidRPr="00FB1FC4">
        <w:rPr>
          <w:rFonts w:asciiTheme="minorHAnsi" w:eastAsia="Arial" w:hAnsiTheme="minorHAnsi" w:cstheme="minorHAnsi"/>
          <w:sz w:val="22"/>
          <w:szCs w:val="22"/>
        </w:rPr>
        <w:t xml:space="preserve">treatment. </w:t>
      </w:r>
      <w:r w:rsidRPr="00FB1FC4">
        <w:rPr>
          <w:rFonts w:asciiTheme="minorHAnsi" w:eastAsia="Arial" w:hAnsiTheme="minorHAnsi" w:cstheme="minorHAnsi"/>
          <w:b/>
          <w:sz w:val="22"/>
          <w:szCs w:val="22"/>
        </w:rPr>
        <w:t>Operating Room observations</w:t>
      </w:r>
      <w:r w:rsidRPr="00FB1FC4">
        <w:rPr>
          <w:rFonts w:asciiTheme="minorHAnsi" w:eastAsia="Arial" w:hAnsiTheme="minorHAnsi" w:cstheme="minorHAnsi"/>
          <w:sz w:val="22"/>
          <w:szCs w:val="22"/>
        </w:rPr>
        <w:t xml:space="preserve">: Meridian Park, Good Samaritan, St. </w:t>
      </w:r>
      <w:r w:rsidRPr="00FB1FC4">
        <w:rPr>
          <w:rFonts w:asciiTheme="minorHAnsi" w:eastAsia="Arial" w:hAnsiTheme="minorHAnsi" w:cstheme="minorHAnsi"/>
          <w:spacing w:val="-4"/>
          <w:sz w:val="22"/>
          <w:szCs w:val="22"/>
        </w:rPr>
        <w:t>V</w:t>
      </w:r>
      <w:r w:rsidRPr="00FB1FC4">
        <w:rPr>
          <w:rFonts w:asciiTheme="minorHAnsi" w:eastAsia="Arial" w:hAnsiTheme="minorHAnsi" w:cstheme="minorHAnsi"/>
          <w:sz w:val="22"/>
          <w:szCs w:val="22"/>
        </w:rPr>
        <w:t>incent</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 and Shrine</w:t>
      </w:r>
      <w:r w:rsidRPr="00FB1FC4">
        <w:rPr>
          <w:rFonts w:asciiTheme="minorHAnsi" w:eastAsia="Arial" w:hAnsiTheme="minorHAnsi" w:cstheme="minorHAnsi"/>
          <w:spacing w:val="7"/>
          <w:sz w:val="22"/>
          <w:szCs w:val="22"/>
        </w:rPr>
        <w:t>r</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w:t>
      </w:r>
    </w:p>
    <w:p w14:paraId="5ED98225" w14:textId="77777777" w:rsidR="00BD1C23" w:rsidRPr="00FB1FC4" w:rsidRDefault="00BD1C23">
      <w:pPr>
        <w:spacing w:before="10" w:line="100" w:lineRule="exact"/>
        <w:rPr>
          <w:rFonts w:asciiTheme="minorHAnsi" w:hAnsiTheme="minorHAnsi" w:cstheme="minorHAnsi"/>
          <w:sz w:val="22"/>
          <w:szCs w:val="22"/>
        </w:rPr>
      </w:pPr>
    </w:p>
    <w:p w14:paraId="5962AF17"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WORK EXPERIENCE</w:t>
      </w:r>
    </w:p>
    <w:p w14:paraId="39E3E38B" w14:textId="77777777" w:rsidR="00BD1C23" w:rsidRPr="00FB1FC4" w:rsidRDefault="00BD1C23">
      <w:pPr>
        <w:spacing w:before="6" w:line="100" w:lineRule="exact"/>
        <w:rPr>
          <w:rFonts w:asciiTheme="minorHAnsi" w:hAnsiTheme="minorHAnsi" w:cstheme="minorHAnsi"/>
          <w:sz w:val="22"/>
          <w:szCs w:val="22"/>
        </w:rPr>
      </w:pPr>
    </w:p>
    <w:p w14:paraId="769D0B55" w14:textId="77777777" w:rsidR="00BD1C23" w:rsidRPr="00FB1FC4" w:rsidRDefault="00A939FF">
      <w:pPr>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CPR Instructo</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Linfield College, Portland—</w:t>
      </w:r>
      <w:r w:rsidRPr="00FB1FC4">
        <w:rPr>
          <w:rFonts w:asciiTheme="minorHAnsi" w:eastAsia="Arial" w:hAnsiTheme="minorHAnsi" w:cstheme="minorHAnsi"/>
          <w:i/>
          <w:sz w:val="22"/>
          <w:szCs w:val="22"/>
        </w:rPr>
        <w:t>Date</w:t>
      </w:r>
    </w:p>
    <w:p w14:paraId="01C8B2CB" w14:textId="77777777" w:rsidR="00BD1C23" w:rsidRPr="00FB1FC4" w:rsidRDefault="00A939FF">
      <w:pPr>
        <w:spacing w:before="1" w:line="220" w:lineRule="exact"/>
        <w:ind w:left="820" w:right="3540"/>
        <w:rPr>
          <w:rFonts w:asciiTheme="minorHAnsi" w:eastAsia="Arial" w:hAnsiTheme="minorHAnsi" w:cstheme="minorHAnsi"/>
          <w:sz w:val="22"/>
          <w:szCs w:val="22"/>
        </w:rPr>
      </w:pPr>
      <w:r w:rsidRPr="00FB1FC4">
        <w:rPr>
          <w:rFonts w:asciiTheme="minorHAnsi" w:eastAsia="Arial" w:hAnsiTheme="minorHAnsi" w:cstheme="minorHAnsi"/>
          <w:sz w:val="22"/>
          <w:szCs w:val="22"/>
        </w:rPr>
        <w:t>O</w:t>
      </w:r>
      <w:r w:rsidRPr="00FB1FC4">
        <w:rPr>
          <w:rFonts w:asciiTheme="minorHAnsi" w:eastAsia="Arial" w:hAnsiTheme="minorHAnsi" w:cstheme="minorHAnsi"/>
          <w:spacing w:val="-4"/>
          <w:sz w:val="22"/>
          <w:szCs w:val="22"/>
        </w:rPr>
        <w:t>f</w:t>
      </w:r>
      <w:r w:rsidRPr="00FB1FC4">
        <w:rPr>
          <w:rFonts w:asciiTheme="minorHAnsi" w:eastAsia="Arial" w:hAnsiTheme="minorHAnsi" w:cstheme="minorHAnsi"/>
          <w:sz w:val="22"/>
          <w:szCs w:val="22"/>
        </w:rPr>
        <w:t>fice</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Assistant, Clackamas Community College, Oregon City—</w:t>
      </w:r>
      <w:r w:rsidRPr="00FB1FC4">
        <w:rPr>
          <w:rFonts w:asciiTheme="minorHAnsi" w:eastAsia="Arial" w:hAnsiTheme="minorHAnsi" w:cstheme="minorHAnsi"/>
          <w:i/>
          <w:sz w:val="22"/>
          <w:szCs w:val="22"/>
        </w:rPr>
        <w:t xml:space="preserve">Date </w:t>
      </w:r>
      <w:r w:rsidRPr="00FB1FC4">
        <w:rPr>
          <w:rFonts w:asciiTheme="minorHAnsi" w:eastAsia="Arial" w:hAnsiTheme="minorHAnsi" w:cstheme="minorHAnsi"/>
          <w:sz w:val="22"/>
          <w:szCs w:val="22"/>
        </w:rPr>
        <w:t>General Biology</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7"/>
          <w:sz w:val="22"/>
          <w:szCs w:val="22"/>
        </w:rPr>
        <w:t>T</w:t>
      </w:r>
      <w:r w:rsidRPr="00FB1FC4">
        <w:rPr>
          <w:rFonts w:asciiTheme="minorHAnsi" w:eastAsia="Arial" w:hAnsiTheme="minorHAnsi" w:cstheme="minorHAnsi"/>
          <w:sz w:val="22"/>
          <w:szCs w:val="22"/>
        </w:rPr>
        <w:t>uto</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z w:val="22"/>
          <w:szCs w:val="22"/>
        </w:rPr>
        <w:t>Clackamas Community College, Oregon City—</w:t>
      </w:r>
      <w:r w:rsidRPr="00FB1FC4">
        <w:rPr>
          <w:rFonts w:asciiTheme="minorHAnsi" w:eastAsia="Arial" w:hAnsiTheme="minorHAnsi" w:cstheme="minorHAnsi"/>
          <w:i/>
          <w:sz w:val="22"/>
          <w:szCs w:val="22"/>
        </w:rPr>
        <w:t xml:space="preserve">Date </w:t>
      </w:r>
      <w:r w:rsidRPr="00FB1FC4">
        <w:rPr>
          <w:rFonts w:asciiTheme="minorHAnsi" w:eastAsia="Arial" w:hAnsiTheme="minorHAnsi" w:cstheme="minorHAnsi"/>
          <w:sz w:val="22"/>
          <w:szCs w:val="22"/>
        </w:rPr>
        <w:t>Database</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echnician, Clackamas Community College, Oregon City—</w:t>
      </w:r>
      <w:r w:rsidRPr="00FB1FC4">
        <w:rPr>
          <w:rFonts w:asciiTheme="minorHAnsi" w:eastAsia="Arial" w:hAnsiTheme="minorHAnsi" w:cstheme="minorHAnsi"/>
          <w:i/>
          <w:sz w:val="22"/>
          <w:szCs w:val="22"/>
        </w:rPr>
        <w:t xml:space="preserve">Date </w:t>
      </w:r>
      <w:r w:rsidRPr="00FB1FC4">
        <w:rPr>
          <w:rFonts w:asciiTheme="minorHAnsi" w:eastAsia="Arial" w:hAnsiTheme="minorHAnsi" w:cstheme="minorHAnsi"/>
          <w:sz w:val="22"/>
          <w:szCs w:val="22"/>
        </w:rPr>
        <w:t>O</w:t>
      </w:r>
      <w:r w:rsidRPr="00FB1FC4">
        <w:rPr>
          <w:rFonts w:asciiTheme="minorHAnsi" w:eastAsia="Arial" w:hAnsiTheme="minorHAnsi" w:cstheme="minorHAnsi"/>
          <w:spacing w:val="-4"/>
          <w:sz w:val="22"/>
          <w:szCs w:val="22"/>
        </w:rPr>
        <w:t>f</w:t>
      </w:r>
      <w:r w:rsidRPr="00FB1FC4">
        <w:rPr>
          <w:rFonts w:asciiTheme="minorHAnsi" w:eastAsia="Arial" w:hAnsiTheme="minorHAnsi" w:cstheme="minorHAnsi"/>
          <w:sz w:val="22"/>
          <w:szCs w:val="22"/>
        </w:rPr>
        <w:t>fice</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Assistant, Clackamas Community College, Oregon City—</w:t>
      </w:r>
      <w:r w:rsidRPr="00FB1FC4">
        <w:rPr>
          <w:rFonts w:asciiTheme="minorHAnsi" w:eastAsia="Arial" w:hAnsiTheme="minorHAnsi" w:cstheme="minorHAnsi"/>
          <w:i/>
          <w:sz w:val="22"/>
          <w:szCs w:val="22"/>
        </w:rPr>
        <w:t xml:space="preserve">Date </w:t>
      </w:r>
      <w:r w:rsidRPr="00FB1FC4">
        <w:rPr>
          <w:rFonts w:asciiTheme="minorHAnsi" w:eastAsia="Arial" w:hAnsiTheme="minorHAnsi" w:cstheme="minorHAnsi"/>
          <w:sz w:val="22"/>
          <w:szCs w:val="22"/>
        </w:rPr>
        <w:t>Property</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7"/>
          <w:sz w:val="22"/>
          <w:szCs w:val="22"/>
        </w:rPr>
        <w:t>T</w:t>
      </w:r>
      <w:r w:rsidRPr="00FB1FC4">
        <w:rPr>
          <w:rFonts w:asciiTheme="minorHAnsi" w:eastAsia="Arial" w:hAnsiTheme="minorHAnsi" w:cstheme="minorHAnsi"/>
          <w:sz w:val="22"/>
          <w:szCs w:val="22"/>
        </w:rPr>
        <w:t>itle Researche</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Chicago</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7"/>
          <w:sz w:val="22"/>
          <w:szCs w:val="22"/>
        </w:rPr>
        <w:t>T</w:t>
      </w:r>
      <w:r w:rsidRPr="00FB1FC4">
        <w:rPr>
          <w:rFonts w:asciiTheme="minorHAnsi" w:eastAsia="Arial" w:hAnsiTheme="minorHAnsi" w:cstheme="minorHAnsi"/>
          <w:sz w:val="22"/>
          <w:szCs w:val="22"/>
        </w:rPr>
        <w:t>itle Compan</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Clackamas—</w:t>
      </w:r>
      <w:r w:rsidRPr="00FB1FC4">
        <w:rPr>
          <w:rFonts w:asciiTheme="minorHAnsi" w:eastAsia="Arial" w:hAnsiTheme="minorHAnsi" w:cstheme="minorHAnsi"/>
          <w:i/>
          <w:sz w:val="22"/>
          <w:szCs w:val="22"/>
        </w:rPr>
        <w:t xml:space="preserve">Date </w:t>
      </w:r>
      <w:r w:rsidRPr="00FB1FC4">
        <w:rPr>
          <w:rFonts w:asciiTheme="minorHAnsi" w:eastAsia="Arial" w:hAnsiTheme="minorHAnsi" w:cstheme="minorHAnsi"/>
          <w:sz w:val="22"/>
          <w:szCs w:val="22"/>
        </w:rPr>
        <w:t>O</w:t>
      </w:r>
      <w:r w:rsidRPr="00FB1FC4">
        <w:rPr>
          <w:rFonts w:asciiTheme="minorHAnsi" w:eastAsia="Arial" w:hAnsiTheme="minorHAnsi" w:cstheme="minorHAnsi"/>
          <w:spacing w:val="-4"/>
          <w:sz w:val="22"/>
          <w:szCs w:val="22"/>
        </w:rPr>
        <w:t>f</w:t>
      </w:r>
      <w:r w:rsidRPr="00FB1FC4">
        <w:rPr>
          <w:rFonts w:asciiTheme="minorHAnsi" w:eastAsia="Arial" w:hAnsiTheme="minorHAnsi" w:cstheme="minorHAnsi"/>
          <w:sz w:val="22"/>
          <w:szCs w:val="22"/>
        </w:rPr>
        <w:t>fice</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Assistant, Paccess,</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Koplik Partnership, Portland—</w:t>
      </w:r>
      <w:r w:rsidRPr="00FB1FC4">
        <w:rPr>
          <w:rFonts w:asciiTheme="minorHAnsi" w:eastAsia="Arial" w:hAnsiTheme="minorHAnsi" w:cstheme="minorHAnsi"/>
          <w:i/>
          <w:sz w:val="22"/>
          <w:szCs w:val="22"/>
        </w:rPr>
        <w:t>Date</w:t>
      </w:r>
    </w:p>
    <w:p w14:paraId="0B7FD36A" w14:textId="77777777" w:rsidR="00BD1C23" w:rsidRPr="00FB1FC4" w:rsidRDefault="00A939FF">
      <w:pPr>
        <w:spacing w:line="20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O</w:t>
      </w:r>
      <w:r w:rsidRPr="00FB1FC4">
        <w:rPr>
          <w:rFonts w:asciiTheme="minorHAnsi" w:eastAsia="Arial" w:hAnsiTheme="minorHAnsi" w:cstheme="minorHAnsi"/>
          <w:spacing w:val="-4"/>
          <w:sz w:val="22"/>
          <w:szCs w:val="22"/>
        </w:rPr>
        <w:t>f</w:t>
      </w:r>
      <w:r w:rsidRPr="00FB1FC4">
        <w:rPr>
          <w:rFonts w:asciiTheme="minorHAnsi" w:eastAsia="Arial" w:hAnsiTheme="minorHAnsi" w:cstheme="minorHAnsi"/>
          <w:sz w:val="22"/>
          <w:szCs w:val="22"/>
        </w:rPr>
        <w:t>fice Manage</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Shannon Marketing, Clackamas—</w:t>
      </w:r>
      <w:r w:rsidRPr="00FB1FC4">
        <w:rPr>
          <w:rFonts w:asciiTheme="minorHAnsi" w:eastAsia="Arial" w:hAnsiTheme="minorHAnsi" w:cstheme="minorHAnsi"/>
          <w:i/>
          <w:sz w:val="22"/>
          <w:szCs w:val="22"/>
        </w:rPr>
        <w:t>Date</w:t>
      </w:r>
    </w:p>
    <w:p w14:paraId="41DE4FCB" w14:textId="77777777" w:rsidR="00BD1C23" w:rsidRPr="00FB1FC4" w:rsidRDefault="00BD1C23">
      <w:pPr>
        <w:spacing w:before="1" w:line="100" w:lineRule="exact"/>
        <w:rPr>
          <w:rFonts w:asciiTheme="minorHAnsi" w:hAnsiTheme="minorHAnsi" w:cstheme="minorHAnsi"/>
          <w:sz w:val="22"/>
          <w:szCs w:val="22"/>
        </w:rPr>
      </w:pPr>
    </w:p>
    <w:p w14:paraId="08A7F7C1"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HONORS</w:t>
      </w:r>
      <w:r w:rsidRPr="00FB1FC4">
        <w:rPr>
          <w:rFonts w:asciiTheme="minorHAnsi" w:eastAsia="Arial" w:hAnsiTheme="minorHAnsi" w:cstheme="minorHAnsi"/>
          <w:b/>
          <w:spacing w:val="-8"/>
          <w:sz w:val="22"/>
          <w:szCs w:val="22"/>
        </w:rPr>
        <w:t xml:space="preserve"> </w:t>
      </w:r>
      <w:r w:rsidRPr="00FB1FC4">
        <w:rPr>
          <w:rFonts w:asciiTheme="minorHAnsi" w:eastAsia="Arial" w:hAnsiTheme="minorHAnsi" w:cstheme="minorHAnsi"/>
          <w:b/>
          <w:sz w:val="22"/>
          <w:szCs w:val="22"/>
        </w:rPr>
        <w:t>AND</w:t>
      </w:r>
      <w:r w:rsidRPr="00FB1FC4">
        <w:rPr>
          <w:rFonts w:asciiTheme="minorHAnsi" w:eastAsia="Arial" w:hAnsiTheme="minorHAnsi" w:cstheme="minorHAnsi"/>
          <w:b/>
          <w:spacing w:val="-8"/>
          <w:sz w:val="22"/>
          <w:szCs w:val="22"/>
        </w:rPr>
        <w:t xml:space="preserve"> </w:t>
      </w:r>
      <w:r w:rsidRPr="00FB1FC4">
        <w:rPr>
          <w:rFonts w:asciiTheme="minorHAnsi" w:eastAsia="Arial" w:hAnsiTheme="minorHAnsi" w:cstheme="minorHAnsi"/>
          <w:b/>
          <w:sz w:val="22"/>
          <w:szCs w:val="22"/>
        </w:rPr>
        <w:t>ACHIEVEMENTS</w:t>
      </w:r>
    </w:p>
    <w:p w14:paraId="2ED86993" w14:textId="77777777" w:rsidR="00BD1C23" w:rsidRPr="00FB1FC4" w:rsidRDefault="00BD1C23">
      <w:pPr>
        <w:spacing w:before="6" w:line="100" w:lineRule="exact"/>
        <w:rPr>
          <w:rFonts w:asciiTheme="minorHAnsi" w:hAnsiTheme="minorHAnsi" w:cstheme="minorHAnsi"/>
          <w:sz w:val="22"/>
          <w:szCs w:val="22"/>
        </w:rPr>
      </w:pPr>
    </w:p>
    <w:p w14:paraId="3F570AAA" w14:textId="77777777" w:rsidR="00BD1C23" w:rsidRPr="00FB1FC4" w:rsidRDefault="00A939FF">
      <w:pPr>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Convocation Committee Leade</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Linfield College, Portland—</w:t>
      </w:r>
      <w:r w:rsidRPr="00FB1FC4">
        <w:rPr>
          <w:rFonts w:asciiTheme="minorHAnsi" w:eastAsia="Arial" w:hAnsiTheme="minorHAnsi" w:cstheme="minorHAnsi"/>
          <w:i/>
          <w:sz w:val="22"/>
          <w:szCs w:val="22"/>
        </w:rPr>
        <w:t>Date</w:t>
      </w:r>
    </w:p>
    <w:p w14:paraId="0940E292" w14:textId="77777777" w:rsidR="00BD1C23" w:rsidRPr="00FB1FC4" w:rsidRDefault="00A939FF">
      <w:pPr>
        <w:spacing w:line="220" w:lineRule="exact"/>
        <w:ind w:left="820"/>
        <w:rPr>
          <w:rFonts w:asciiTheme="minorHAnsi" w:eastAsia="Arial" w:hAnsiTheme="minorHAnsi" w:cstheme="minorHAnsi"/>
          <w:sz w:val="22"/>
          <w:szCs w:val="22"/>
        </w:rPr>
      </w:pPr>
      <w:r w:rsidRPr="00FB1FC4">
        <w:rPr>
          <w:rFonts w:asciiTheme="minorHAnsi" w:eastAsia="Arial" w:hAnsiTheme="minorHAnsi" w:cstheme="minorHAnsi"/>
          <w:i/>
          <w:sz w:val="22"/>
          <w:szCs w:val="22"/>
        </w:rPr>
        <w:t>A</w:t>
      </w:r>
      <w:r w:rsidRPr="00FB1FC4">
        <w:rPr>
          <w:rFonts w:asciiTheme="minorHAnsi" w:eastAsia="Arial" w:hAnsiTheme="minorHAnsi" w:cstheme="minorHAnsi"/>
          <w:sz w:val="22"/>
          <w:szCs w:val="22"/>
        </w:rPr>
        <w:t xml:space="preserve">dmissions, Progressions, Honors, and Graduation </w:t>
      </w:r>
      <w:r w:rsidRPr="00FB1FC4">
        <w:rPr>
          <w:rFonts w:asciiTheme="minorHAnsi" w:eastAsia="Arial" w:hAnsiTheme="minorHAnsi" w:cstheme="minorHAnsi"/>
          <w:sz w:val="22"/>
          <w:szCs w:val="22"/>
        </w:rPr>
        <w:t>Committee membe</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Linfield College, Portland—</w:t>
      </w:r>
      <w:r w:rsidRPr="00FB1FC4">
        <w:rPr>
          <w:rFonts w:asciiTheme="minorHAnsi" w:eastAsia="Arial" w:hAnsiTheme="minorHAnsi" w:cstheme="minorHAnsi"/>
          <w:i/>
          <w:sz w:val="22"/>
          <w:szCs w:val="22"/>
        </w:rPr>
        <w:t>Date</w:t>
      </w:r>
    </w:p>
    <w:p w14:paraId="1940A11B" w14:textId="77777777" w:rsidR="00BD1C23" w:rsidRPr="00FB1FC4" w:rsidRDefault="00A939FF">
      <w:pPr>
        <w:spacing w:line="22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Student Nurses’</w:t>
      </w:r>
      <w:r w:rsidRPr="00FB1FC4">
        <w:rPr>
          <w:rFonts w:asciiTheme="minorHAnsi" w:eastAsia="Arial" w:hAnsiTheme="minorHAnsi" w:cstheme="minorHAnsi"/>
          <w:spacing w:val="-18"/>
          <w:sz w:val="22"/>
          <w:szCs w:val="22"/>
        </w:rPr>
        <w:t xml:space="preserve"> </w:t>
      </w:r>
      <w:r w:rsidRPr="00FB1FC4">
        <w:rPr>
          <w:rFonts w:asciiTheme="minorHAnsi" w:eastAsia="Arial" w:hAnsiTheme="minorHAnsi" w:cstheme="minorHAnsi"/>
          <w:sz w:val="22"/>
          <w:szCs w:val="22"/>
        </w:rPr>
        <w:t>Association Co-Chai</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Linfield College, Portland—</w:t>
      </w:r>
      <w:r w:rsidRPr="00FB1FC4">
        <w:rPr>
          <w:rFonts w:asciiTheme="minorHAnsi" w:eastAsia="Arial" w:hAnsiTheme="minorHAnsi" w:cstheme="minorHAnsi"/>
          <w:i/>
          <w:sz w:val="22"/>
          <w:szCs w:val="22"/>
        </w:rPr>
        <w:t>Date</w:t>
      </w:r>
    </w:p>
    <w:p w14:paraId="5F7146C6" w14:textId="77777777" w:rsidR="00BD1C23" w:rsidRPr="00FB1FC4" w:rsidRDefault="00A939FF">
      <w:pPr>
        <w:spacing w:before="10"/>
        <w:ind w:left="820"/>
        <w:rPr>
          <w:rFonts w:asciiTheme="minorHAnsi" w:eastAsia="Arial" w:hAnsiTheme="minorHAnsi" w:cstheme="minorHAnsi"/>
          <w:sz w:val="22"/>
          <w:szCs w:val="22"/>
        </w:rPr>
        <w:sectPr w:rsidR="00BD1C23" w:rsidRPr="00FB1FC4">
          <w:type w:val="continuous"/>
          <w:pgSz w:w="12240" w:h="15840"/>
          <w:pgMar w:top="620" w:right="600" w:bottom="280" w:left="620" w:header="720" w:footer="720" w:gutter="0"/>
          <w:cols w:space="720"/>
        </w:sectPr>
      </w:pPr>
      <w:r w:rsidRPr="00FB1FC4">
        <w:rPr>
          <w:rFonts w:asciiTheme="minorHAnsi" w:eastAsia="Arial" w:hAnsiTheme="minorHAnsi" w:cstheme="minorHAnsi"/>
          <w:sz w:val="22"/>
          <w:szCs w:val="22"/>
        </w:rPr>
        <w:t>Phi</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z w:val="22"/>
          <w:szCs w:val="22"/>
        </w:rPr>
        <w:t>Theta Kappa, Clackamas Community College, Oregon City—</w:t>
      </w:r>
      <w:r w:rsidRPr="00FB1FC4">
        <w:rPr>
          <w:rFonts w:asciiTheme="minorHAnsi" w:eastAsia="Arial" w:hAnsiTheme="minorHAnsi" w:cstheme="minorHAnsi"/>
          <w:i/>
          <w:sz w:val="22"/>
          <w:szCs w:val="22"/>
        </w:rPr>
        <w:t>Date</w:t>
      </w:r>
    </w:p>
    <w:p w14:paraId="17B4FC17" w14:textId="77777777" w:rsidR="00BD1C23" w:rsidRPr="00FB1FC4" w:rsidRDefault="00A939FF">
      <w:pPr>
        <w:spacing w:before="36" w:line="280" w:lineRule="exact"/>
        <w:ind w:left="10024" w:right="120"/>
        <w:jc w:val="right"/>
        <w:rPr>
          <w:rFonts w:asciiTheme="minorHAnsi" w:eastAsia="Arial Black" w:hAnsiTheme="minorHAnsi" w:cstheme="minorHAnsi"/>
          <w:sz w:val="22"/>
          <w:szCs w:val="22"/>
        </w:rPr>
      </w:pPr>
      <w:r w:rsidRPr="00FB1FC4">
        <w:rPr>
          <w:rFonts w:asciiTheme="minorHAnsi" w:eastAsia="Arial Black" w:hAnsiTheme="minorHAnsi" w:cstheme="minorHAnsi"/>
          <w:b/>
          <w:sz w:val="22"/>
          <w:szCs w:val="22"/>
        </w:rPr>
        <w:lastRenderedPageBreak/>
        <w:t>A</w:t>
      </w:r>
      <w:r w:rsidRPr="00FB1FC4">
        <w:rPr>
          <w:rFonts w:asciiTheme="minorHAnsi" w:eastAsia="Arial Black" w:hAnsiTheme="minorHAnsi" w:cstheme="minorHAnsi"/>
          <w:b/>
          <w:spacing w:val="2"/>
          <w:sz w:val="22"/>
          <w:szCs w:val="22"/>
        </w:rPr>
        <w:t>d</w:t>
      </w:r>
      <w:r w:rsidRPr="00FB1FC4">
        <w:rPr>
          <w:rFonts w:asciiTheme="minorHAnsi" w:eastAsia="Arial Black" w:hAnsiTheme="minorHAnsi" w:cstheme="minorHAnsi"/>
          <w:b/>
          <w:sz w:val="22"/>
          <w:szCs w:val="22"/>
        </w:rPr>
        <w:t>d</w:t>
      </w:r>
      <w:r w:rsidRPr="00FB1FC4">
        <w:rPr>
          <w:rFonts w:asciiTheme="minorHAnsi" w:eastAsia="Arial Black" w:hAnsiTheme="minorHAnsi" w:cstheme="minorHAnsi"/>
          <w:b/>
          <w:spacing w:val="3"/>
          <w:sz w:val="22"/>
          <w:szCs w:val="22"/>
        </w:rPr>
        <w:t>r</w:t>
      </w:r>
      <w:r w:rsidRPr="00FB1FC4">
        <w:rPr>
          <w:rFonts w:asciiTheme="minorHAnsi" w:eastAsia="Arial Black" w:hAnsiTheme="minorHAnsi" w:cstheme="minorHAnsi"/>
          <w:b/>
          <w:sz w:val="22"/>
          <w:szCs w:val="22"/>
        </w:rPr>
        <w:t>ess A</w:t>
      </w:r>
      <w:r w:rsidRPr="00FB1FC4">
        <w:rPr>
          <w:rFonts w:asciiTheme="minorHAnsi" w:eastAsia="Arial Black" w:hAnsiTheme="minorHAnsi" w:cstheme="minorHAnsi"/>
          <w:b/>
          <w:spacing w:val="2"/>
          <w:sz w:val="22"/>
          <w:szCs w:val="22"/>
        </w:rPr>
        <w:t>d</w:t>
      </w:r>
      <w:r w:rsidRPr="00FB1FC4">
        <w:rPr>
          <w:rFonts w:asciiTheme="minorHAnsi" w:eastAsia="Arial Black" w:hAnsiTheme="minorHAnsi" w:cstheme="minorHAnsi"/>
          <w:b/>
          <w:sz w:val="22"/>
          <w:szCs w:val="22"/>
        </w:rPr>
        <w:t>d</w:t>
      </w:r>
      <w:r w:rsidRPr="00FB1FC4">
        <w:rPr>
          <w:rFonts w:asciiTheme="minorHAnsi" w:eastAsia="Arial Black" w:hAnsiTheme="minorHAnsi" w:cstheme="minorHAnsi"/>
          <w:b/>
          <w:spacing w:val="3"/>
          <w:sz w:val="22"/>
          <w:szCs w:val="22"/>
        </w:rPr>
        <w:t>r</w:t>
      </w:r>
      <w:r w:rsidRPr="00FB1FC4">
        <w:rPr>
          <w:rFonts w:asciiTheme="minorHAnsi" w:eastAsia="Arial Black" w:hAnsiTheme="minorHAnsi" w:cstheme="minorHAnsi"/>
          <w:b/>
          <w:sz w:val="22"/>
          <w:szCs w:val="22"/>
        </w:rPr>
        <w:t>ess Phone Email</w:t>
      </w:r>
    </w:p>
    <w:p w14:paraId="1537AFE3" w14:textId="77777777" w:rsidR="00BD1C23" w:rsidRPr="00FB1FC4" w:rsidRDefault="00A939FF">
      <w:pPr>
        <w:tabs>
          <w:tab w:val="left" w:pos="10720"/>
        </w:tabs>
        <w:spacing w:before="3" w:line="520" w:lineRule="exact"/>
        <w:ind w:right="210"/>
        <w:jc w:val="right"/>
        <w:rPr>
          <w:rFonts w:asciiTheme="minorHAnsi" w:eastAsia="Arial Black" w:hAnsiTheme="minorHAnsi" w:cstheme="minorHAnsi"/>
          <w:sz w:val="22"/>
          <w:szCs w:val="22"/>
        </w:rPr>
      </w:pPr>
      <w:r w:rsidRPr="00FB1FC4">
        <w:rPr>
          <w:rFonts w:asciiTheme="minorHAnsi" w:hAnsiTheme="minorHAnsi" w:cstheme="minorHAnsi"/>
          <w:sz w:val="22"/>
          <w:szCs w:val="22"/>
        </w:rPr>
        <w:pict w14:anchorId="4E8A3071">
          <v:group id="_x0000_s1098" style="position:absolute;left:0;text-align:left;margin-left:35.4pt;margin-top:24.4pt;width:537.7pt;height:1.2pt;z-index:-2305;mso-position-horizontal-relative:page" coordorigin="708,488" coordsize="10754,24">
            <v:shape id="_x0000_s1100" style="position:absolute;left:720;top:500;width:1307;height:0" coordorigin="720,500" coordsize="1307,0" path="m720,500r1307,e" filled="f" strokeweight=".42375mm">
              <v:path arrowok="t"/>
            </v:shape>
            <v:shape id="_x0000_s1099" style="position:absolute;left:2027;top:500;width:9423;height:0" coordorigin="2027,500" coordsize="9423,0" path="m2027,500r9423,e" filled="f" strokeweight=".42375mm">
              <v:path arrowok="t"/>
            </v:shape>
            <w10:wrap anchorx="page"/>
          </v:group>
        </w:pict>
      </w:r>
      <w:r w:rsidRPr="00FB1FC4">
        <w:rPr>
          <w:rFonts w:asciiTheme="minorHAnsi" w:eastAsia="Arial Black" w:hAnsiTheme="minorHAnsi" w:cstheme="minorHAnsi"/>
          <w:b/>
          <w:spacing w:val="-4"/>
          <w:position w:val="-2"/>
          <w:sz w:val="22"/>
          <w:szCs w:val="22"/>
        </w:rPr>
        <w:t>N</w:t>
      </w:r>
      <w:r w:rsidRPr="00FB1FC4">
        <w:rPr>
          <w:rFonts w:asciiTheme="minorHAnsi" w:eastAsia="Arial Black" w:hAnsiTheme="minorHAnsi" w:cstheme="minorHAnsi"/>
          <w:b/>
          <w:position w:val="-2"/>
          <w:sz w:val="22"/>
          <w:szCs w:val="22"/>
        </w:rPr>
        <w:t>AME</w:t>
      </w:r>
      <w:r w:rsidRPr="00FB1FC4">
        <w:rPr>
          <w:rFonts w:asciiTheme="minorHAnsi" w:eastAsia="Arial Black" w:hAnsiTheme="minorHAnsi" w:cstheme="minorHAnsi"/>
          <w:b/>
          <w:position w:val="-2"/>
          <w:sz w:val="22"/>
          <w:szCs w:val="22"/>
        </w:rPr>
        <w:t xml:space="preserve"> </w:t>
      </w:r>
      <w:r w:rsidRPr="00FB1FC4">
        <w:rPr>
          <w:rFonts w:asciiTheme="minorHAnsi" w:eastAsia="Arial Black" w:hAnsiTheme="minorHAnsi" w:cstheme="minorHAnsi"/>
          <w:b/>
          <w:position w:val="-2"/>
          <w:sz w:val="22"/>
          <w:szCs w:val="22"/>
        </w:rPr>
        <w:tab/>
      </w:r>
    </w:p>
    <w:p w14:paraId="14634D6B" w14:textId="77777777" w:rsidR="00BD1C23" w:rsidRPr="00FB1FC4" w:rsidRDefault="00BD1C23">
      <w:pPr>
        <w:spacing w:before="4" w:line="160" w:lineRule="exact"/>
        <w:rPr>
          <w:rFonts w:asciiTheme="minorHAnsi" w:hAnsiTheme="minorHAnsi" w:cstheme="minorHAnsi"/>
          <w:sz w:val="22"/>
          <w:szCs w:val="22"/>
        </w:rPr>
      </w:pPr>
    </w:p>
    <w:p w14:paraId="409DACF5" w14:textId="77777777" w:rsidR="00BD1C23" w:rsidRPr="00FB1FC4" w:rsidRDefault="00A939FF">
      <w:pPr>
        <w:spacing w:before="32" w:line="220" w:lineRule="exact"/>
        <w:ind w:left="1940" w:right="520" w:hanging="1800"/>
        <w:rPr>
          <w:rFonts w:asciiTheme="minorHAnsi" w:eastAsia="Arial" w:hAnsiTheme="minorHAnsi" w:cstheme="minorHAnsi"/>
          <w:sz w:val="22"/>
          <w:szCs w:val="22"/>
        </w:rPr>
      </w:pPr>
      <w:r w:rsidRPr="00FB1FC4">
        <w:rPr>
          <w:rFonts w:asciiTheme="minorHAnsi" w:eastAsia="Arial Black" w:hAnsiTheme="minorHAnsi" w:cstheme="minorHAnsi"/>
          <w:b/>
          <w:sz w:val="22"/>
          <w:szCs w:val="22"/>
        </w:rPr>
        <w:t>Objecti</w:t>
      </w:r>
      <w:r w:rsidRPr="00FB1FC4">
        <w:rPr>
          <w:rFonts w:asciiTheme="minorHAnsi" w:eastAsia="Arial Black" w:hAnsiTheme="minorHAnsi" w:cstheme="minorHAnsi"/>
          <w:b/>
          <w:spacing w:val="-5"/>
          <w:sz w:val="22"/>
          <w:szCs w:val="22"/>
        </w:rPr>
        <w:t>v</w:t>
      </w:r>
      <w:r w:rsidRPr="00FB1FC4">
        <w:rPr>
          <w:rFonts w:asciiTheme="minorHAnsi" w:eastAsia="Arial Black" w:hAnsiTheme="minorHAnsi" w:cstheme="minorHAnsi"/>
          <w:b/>
          <w:sz w:val="22"/>
          <w:szCs w:val="22"/>
        </w:rPr>
        <w:t>e:</w:t>
      </w:r>
      <w:r w:rsidRPr="00FB1FC4">
        <w:rPr>
          <w:rFonts w:asciiTheme="minorHAnsi" w:eastAsia="Arial Black" w:hAnsiTheme="minorHAnsi" w:cstheme="minorHAnsi"/>
          <w:b/>
          <w:sz w:val="22"/>
          <w:szCs w:val="22"/>
        </w:rPr>
        <w:t xml:space="preserve">          </w:t>
      </w:r>
      <w:r w:rsidRPr="00FB1FC4">
        <w:rPr>
          <w:rFonts w:asciiTheme="minorHAnsi" w:eastAsia="Arial Black" w:hAnsiTheme="minorHAnsi" w:cstheme="minorHAnsi"/>
          <w:b/>
          <w:spacing w:val="37"/>
          <w:sz w:val="22"/>
          <w:szCs w:val="22"/>
        </w:rPr>
        <w:t xml:space="preserve"> </w:t>
      </w:r>
      <w:r w:rsidRPr="00FB1FC4">
        <w:rPr>
          <w:rFonts w:asciiTheme="minorHAnsi" w:eastAsia="Arial" w:hAnsiTheme="minorHAnsi" w:cstheme="minorHAnsi"/>
          <w:spacing w:val="-20"/>
          <w:sz w:val="22"/>
          <w:szCs w:val="22"/>
        </w:rPr>
        <w:t>T</w:t>
      </w:r>
      <w:r w:rsidRPr="00FB1FC4">
        <w:rPr>
          <w:rFonts w:asciiTheme="minorHAnsi" w:eastAsia="Arial" w:hAnsiTheme="minorHAnsi" w:cstheme="minorHAnsi"/>
          <w:sz w:val="22"/>
          <w:szCs w:val="22"/>
        </w:rPr>
        <w:t>o obtain a permanent full-time nursing position in the Legacy Health System where teamwork, compassion, and professionalism are practiced and expected.</w:t>
      </w:r>
    </w:p>
    <w:p w14:paraId="7C00F77C" w14:textId="77777777" w:rsidR="00BD1C23" w:rsidRPr="00FB1FC4" w:rsidRDefault="00BD1C23">
      <w:pPr>
        <w:spacing w:before="8" w:line="220" w:lineRule="exact"/>
        <w:rPr>
          <w:rFonts w:asciiTheme="minorHAnsi" w:hAnsiTheme="minorHAnsi" w:cstheme="minorHAnsi"/>
          <w:sz w:val="22"/>
          <w:szCs w:val="22"/>
        </w:rPr>
      </w:pPr>
    </w:p>
    <w:tbl>
      <w:tblPr>
        <w:tblW w:w="0" w:type="auto"/>
        <w:tblInd w:w="100" w:type="dxa"/>
        <w:tblLayout w:type="fixed"/>
        <w:tblCellMar>
          <w:left w:w="0" w:type="dxa"/>
          <w:right w:w="0" w:type="dxa"/>
        </w:tblCellMar>
        <w:tblLook w:val="01E0" w:firstRow="1" w:lastRow="1" w:firstColumn="1" w:lastColumn="1" w:noHBand="0" w:noVBand="0"/>
      </w:tblPr>
      <w:tblGrid>
        <w:gridCol w:w="1493"/>
        <w:gridCol w:w="6543"/>
        <w:gridCol w:w="2135"/>
      </w:tblGrid>
      <w:tr w:rsidR="00BD1C23" w:rsidRPr="00FB1FC4" w14:paraId="1D9158C6" w14:textId="77777777">
        <w:trPr>
          <w:trHeight w:hRule="exact" w:val="306"/>
        </w:trPr>
        <w:tc>
          <w:tcPr>
            <w:tcW w:w="1493" w:type="dxa"/>
            <w:tcBorders>
              <w:top w:val="nil"/>
              <w:left w:val="nil"/>
              <w:bottom w:val="nil"/>
              <w:right w:val="nil"/>
            </w:tcBorders>
          </w:tcPr>
          <w:p w14:paraId="4C235100" w14:textId="77777777" w:rsidR="00BD1C23" w:rsidRPr="00FB1FC4" w:rsidRDefault="00A939FF">
            <w:pPr>
              <w:spacing w:before="39" w:line="260" w:lineRule="exact"/>
              <w:ind w:left="40"/>
              <w:rPr>
                <w:rFonts w:asciiTheme="minorHAnsi" w:eastAsia="Arial Black" w:hAnsiTheme="minorHAnsi" w:cstheme="minorHAnsi"/>
                <w:sz w:val="22"/>
                <w:szCs w:val="22"/>
              </w:rPr>
            </w:pPr>
            <w:r w:rsidRPr="00FB1FC4">
              <w:rPr>
                <w:rFonts w:asciiTheme="minorHAnsi" w:eastAsia="Arial Black" w:hAnsiTheme="minorHAnsi" w:cstheme="minorHAnsi"/>
                <w:b/>
                <w:sz w:val="22"/>
                <w:szCs w:val="22"/>
              </w:rPr>
              <w:t>Educ</w:t>
            </w:r>
            <w:r w:rsidRPr="00FB1FC4">
              <w:rPr>
                <w:rFonts w:asciiTheme="minorHAnsi" w:eastAsia="Arial Black" w:hAnsiTheme="minorHAnsi" w:cstheme="minorHAnsi"/>
                <w:b/>
                <w:spacing w:val="-3"/>
                <w:sz w:val="22"/>
                <w:szCs w:val="22"/>
              </w:rPr>
              <w:t>a</w:t>
            </w:r>
            <w:r w:rsidRPr="00FB1FC4">
              <w:rPr>
                <w:rFonts w:asciiTheme="minorHAnsi" w:eastAsia="Arial Black" w:hAnsiTheme="minorHAnsi" w:cstheme="minorHAnsi"/>
                <w:b/>
                <w:sz w:val="22"/>
                <w:szCs w:val="22"/>
              </w:rPr>
              <w:t>tion:</w:t>
            </w:r>
          </w:p>
        </w:tc>
        <w:tc>
          <w:tcPr>
            <w:tcW w:w="6543" w:type="dxa"/>
            <w:tcBorders>
              <w:top w:val="nil"/>
              <w:left w:val="nil"/>
              <w:bottom w:val="nil"/>
              <w:right w:val="nil"/>
            </w:tcBorders>
          </w:tcPr>
          <w:p w14:paraId="01E737B5" w14:textId="77777777" w:rsidR="00BD1C23" w:rsidRPr="00FB1FC4" w:rsidRDefault="00A939FF">
            <w:pPr>
              <w:spacing w:before="79"/>
              <w:ind w:left="386"/>
              <w:rPr>
                <w:rFonts w:asciiTheme="minorHAnsi" w:eastAsia="Arial" w:hAnsiTheme="minorHAnsi" w:cstheme="minorHAnsi"/>
                <w:sz w:val="22"/>
                <w:szCs w:val="22"/>
              </w:rPr>
            </w:pPr>
            <w:r w:rsidRPr="00FB1FC4">
              <w:rPr>
                <w:rFonts w:asciiTheme="minorHAnsi" w:eastAsia="Arial" w:hAnsiTheme="minorHAnsi" w:cstheme="minorHAnsi"/>
                <w:b/>
                <w:sz w:val="22"/>
                <w:szCs w:val="22"/>
              </w:rPr>
              <w:t>Linfield College – Good Samaritan School go Nursing</w:t>
            </w:r>
          </w:p>
        </w:tc>
        <w:tc>
          <w:tcPr>
            <w:tcW w:w="2135" w:type="dxa"/>
            <w:tcBorders>
              <w:top w:val="nil"/>
              <w:left w:val="nil"/>
              <w:bottom w:val="nil"/>
              <w:right w:val="nil"/>
            </w:tcBorders>
          </w:tcPr>
          <w:p w14:paraId="1E50D1E7" w14:textId="77777777" w:rsidR="00BD1C23" w:rsidRPr="00FB1FC4" w:rsidRDefault="00A939FF">
            <w:pPr>
              <w:spacing w:before="79"/>
              <w:ind w:right="40"/>
              <w:jc w:val="right"/>
              <w:rPr>
                <w:rFonts w:asciiTheme="minorHAnsi" w:eastAsia="Arial" w:hAnsiTheme="minorHAnsi" w:cstheme="minorHAnsi"/>
                <w:sz w:val="22"/>
                <w:szCs w:val="22"/>
              </w:rPr>
            </w:pPr>
            <w:r w:rsidRPr="00FB1FC4">
              <w:rPr>
                <w:rFonts w:asciiTheme="minorHAnsi" w:eastAsia="Arial" w:hAnsiTheme="minorHAnsi" w:cstheme="minorHAnsi"/>
                <w:i/>
                <w:sz w:val="22"/>
                <w:szCs w:val="22"/>
              </w:rPr>
              <w:t>Dates</w:t>
            </w:r>
          </w:p>
        </w:tc>
      </w:tr>
      <w:tr w:rsidR="00BD1C23" w:rsidRPr="00FB1FC4" w14:paraId="0951497E" w14:textId="77777777">
        <w:trPr>
          <w:trHeight w:hRule="exact" w:val="586"/>
        </w:trPr>
        <w:tc>
          <w:tcPr>
            <w:tcW w:w="1493" w:type="dxa"/>
            <w:tcBorders>
              <w:top w:val="nil"/>
              <w:left w:val="nil"/>
              <w:bottom w:val="nil"/>
              <w:right w:val="nil"/>
            </w:tcBorders>
          </w:tcPr>
          <w:p w14:paraId="6C0763D7" w14:textId="77777777" w:rsidR="00BD1C23" w:rsidRPr="00FB1FC4" w:rsidRDefault="00BD1C23">
            <w:pPr>
              <w:rPr>
                <w:rFonts w:asciiTheme="minorHAnsi" w:hAnsiTheme="minorHAnsi" w:cstheme="minorHAnsi"/>
                <w:sz w:val="22"/>
                <w:szCs w:val="22"/>
              </w:rPr>
            </w:pPr>
          </w:p>
        </w:tc>
        <w:tc>
          <w:tcPr>
            <w:tcW w:w="6543" w:type="dxa"/>
            <w:tcBorders>
              <w:top w:val="nil"/>
              <w:left w:val="nil"/>
              <w:bottom w:val="nil"/>
              <w:right w:val="nil"/>
            </w:tcBorders>
          </w:tcPr>
          <w:p w14:paraId="728E2CFB" w14:textId="77777777" w:rsidR="00BD1C23" w:rsidRPr="00FB1FC4" w:rsidRDefault="00A939FF">
            <w:pPr>
              <w:spacing w:line="200" w:lineRule="exact"/>
              <w:ind w:left="347"/>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Bachelor of </w:t>
            </w:r>
            <w:r w:rsidRPr="00FB1FC4">
              <w:rPr>
                <w:rFonts w:asciiTheme="minorHAnsi" w:eastAsia="Arial" w:hAnsiTheme="minorHAnsi" w:cstheme="minorHAnsi"/>
                <w:sz w:val="22"/>
                <w:szCs w:val="22"/>
              </w:rPr>
              <w:t>Science in Nursing</w:t>
            </w:r>
          </w:p>
          <w:p w14:paraId="53609F61" w14:textId="77777777" w:rsidR="00BD1C23" w:rsidRPr="00FB1FC4" w:rsidRDefault="00BD1C23">
            <w:pPr>
              <w:spacing w:before="3" w:line="100" w:lineRule="exact"/>
              <w:rPr>
                <w:rFonts w:asciiTheme="minorHAnsi" w:hAnsiTheme="minorHAnsi" w:cstheme="minorHAnsi"/>
                <w:sz w:val="22"/>
                <w:szCs w:val="22"/>
              </w:rPr>
            </w:pPr>
          </w:p>
          <w:p w14:paraId="3CCF325E" w14:textId="77777777" w:rsidR="00BD1C23" w:rsidRPr="00FB1FC4" w:rsidRDefault="00A939FF">
            <w:pPr>
              <w:ind w:left="347"/>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Uppsala University </w:t>
            </w:r>
            <w:r w:rsidRPr="00FB1FC4">
              <w:rPr>
                <w:rFonts w:asciiTheme="minorHAnsi" w:eastAsia="Arial" w:hAnsiTheme="minorHAnsi" w:cstheme="minorHAnsi"/>
                <w:sz w:val="22"/>
                <w:szCs w:val="22"/>
              </w:rPr>
              <w:t>– Uppsala, Sweden.</w:t>
            </w:r>
          </w:p>
        </w:tc>
        <w:tc>
          <w:tcPr>
            <w:tcW w:w="2135" w:type="dxa"/>
            <w:tcBorders>
              <w:top w:val="nil"/>
              <w:left w:val="nil"/>
              <w:bottom w:val="nil"/>
              <w:right w:val="nil"/>
            </w:tcBorders>
          </w:tcPr>
          <w:p w14:paraId="73CC09BA" w14:textId="77777777" w:rsidR="00BD1C23" w:rsidRPr="00FB1FC4" w:rsidRDefault="00BD1C23">
            <w:pPr>
              <w:spacing w:before="3" w:line="100" w:lineRule="exact"/>
              <w:rPr>
                <w:rFonts w:asciiTheme="minorHAnsi" w:hAnsiTheme="minorHAnsi" w:cstheme="minorHAnsi"/>
                <w:sz w:val="22"/>
                <w:szCs w:val="22"/>
              </w:rPr>
            </w:pPr>
          </w:p>
          <w:p w14:paraId="759E0CA5" w14:textId="77777777" w:rsidR="00BD1C23" w:rsidRPr="00FB1FC4" w:rsidRDefault="00BD1C23">
            <w:pPr>
              <w:spacing w:line="200" w:lineRule="exact"/>
              <w:rPr>
                <w:rFonts w:asciiTheme="minorHAnsi" w:hAnsiTheme="minorHAnsi" w:cstheme="minorHAnsi"/>
                <w:sz w:val="22"/>
                <w:szCs w:val="22"/>
              </w:rPr>
            </w:pPr>
          </w:p>
          <w:p w14:paraId="4B57FB52" w14:textId="77777777" w:rsidR="00BD1C23" w:rsidRPr="00FB1FC4" w:rsidRDefault="00A939FF">
            <w:pPr>
              <w:ind w:right="77"/>
              <w:jc w:val="right"/>
              <w:rPr>
                <w:rFonts w:asciiTheme="minorHAnsi" w:eastAsia="Arial" w:hAnsiTheme="minorHAnsi" w:cstheme="minorHAnsi"/>
                <w:sz w:val="22"/>
                <w:szCs w:val="22"/>
              </w:rPr>
            </w:pPr>
            <w:r w:rsidRPr="00FB1FC4">
              <w:rPr>
                <w:rFonts w:asciiTheme="minorHAnsi" w:eastAsia="Arial" w:hAnsiTheme="minorHAnsi" w:cstheme="minorHAnsi"/>
                <w:i/>
                <w:sz w:val="22"/>
                <w:szCs w:val="22"/>
              </w:rPr>
              <w:t>Dates</w:t>
            </w:r>
          </w:p>
        </w:tc>
      </w:tr>
      <w:tr w:rsidR="00BD1C23" w:rsidRPr="00FB1FC4" w14:paraId="07F0E846" w14:textId="77777777">
        <w:trPr>
          <w:trHeight w:hRule="exact" w:val="350"/>
        </w:trPr>
        <w:tc>
          <w:tcPr>
            <w:tcW w:w="1493" w:type="dxa"/>
            <w:tcBorders>
              <w:top w:val="nil"/>
              <w:left w:val="nil"/>
              <w:bottom w:val="nil"/>
              <w:right w:val="nil"/>
            </w:tcBorders>
          </w:tcPr>
          <w:p w14:paraId="0E7D0BF1" w14:textId="77777777" w:rsidR="00BD1C23" w:rsidRPr="00FB1FC4" w:rsidRDefault="00BD1C23">
            <w:pPr>
              <w:rPr>
                <w:rFonts w:asciiTheme="minorHAnsi" w:hAnsiTheme="minorHAnsi" w:cstheme="minorHAnsi"/>
                <w:sz w:val="22"/>
                <w:szCs w:val="22"/>
              </w:rPr>
            </w:pPr>
          </w:p>
        </w:tc>
        <w:tc>
          <w:tcPr>
            <w:tcW w:w="6543" w:type="dxa"/>
            <w:tcBorders>
              <w:top w:val="nil"/>
              <w:left w:val="nil"/>
              <w:bottom w:val="nil"/>
              <w:right w:val="nil"/>
            </w:tcBorders>
          </w:tcPr>
          <w:p w14:paraId="6E3FD39F" w14:textId="77777777" w:rsidR="00BD1C23" w:rsidRPr="00FB1FC4" w:rsidRDefault="00A939FF">
            <w:pPr>
              <w:spacing w:before="47"/>
              <w:ind w:left="347"/>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University of Oregon </w:t>
            </w:r>
            <w:r w:rsidRPr="00FB1FC4">
              <w:rPr>
                <w:rFonts w:asciiTheme="minorHAnsi" w:eastAsia="Arial" w:hAnsiTheme="minorHAnsi" w:cstheme="minorHAnsi"/>
                <w:sz w:val="22"/>
                <w:szCs w:val="22"/>
              </w:rPr>
              <w:t>– Biology Major</w:t>
            </w:r>
          </w:p>
        </w:tc>
        <w:tc>
          <w:tcPr>
            <w:tcW w:w="2135" w:type="dxa"/>
            <w:tcBorders>
              <w:top w:val="nil"/>
              <w:left w:val="nil"/>
              <w:bottom w:val="nil"/>
              <w:right w:val="nil"/>
            </w:tcBorders>
          </w:tcPr>
          <w:p w14:paraId="21A66802" w14:textId="77777777" w:rsidR="00BD1C23" w:rsidRPr="00FB1FC4" w:rsidRDefault="00A939FF">
            <w:pPr>
              <w:spacing w:before="47"/>
              <w:ind w:right="88"/>
              <w:jc w:val="right"/>
              <w:rPr>
                <w:rFonts w:asciiTheme="minorHAnsi" w:eastAsia="Arial" w:hAnsiTheme="minorHAnsi" w:cstheme="minorHAnsi"/>
                <w:sz w:val="22"/>
                <w:szCs w:val="22"/>
              </w:rPr>
            </w:pPr>
            <w:r w:rsidRPr="00FB1FC4">
              <w:rPr>
                <w:rFonts w:asciiTheme="minorHAnsi" w:eastAsia="Arial" w:hAnsiTheme="minorHAnsi" w:cstheme="minorHAnsi"/>
                <w:i/>
                <w:sz w:val="22"/>
                <w:szCs w:val="22"/>
              </w:rPr>
              <w:t>Dates</w:t>
            </w:r>
          </w:p>
        </w:tc>
      </w:tr>
    </w:tbl>
    <w:p w14:paraId="400B8D36" w14:textId="77777777" w:rsidR="00BD1C23" w:rsidRPr="00FB1FC4" w:rsidRDefault="00BD1C23">
      <w:pPr>
        <w:spacing w:before="8" w:line="100" w:lineRule="exact"/>
        <w:rPr>
          <w:rFonts w:asciiTheme="minorHAnsi" w:hAnsiTheme="minorHAnsi" w:cstheme="minorHAnsi"/>
          <w:sz w:val="22"/>
          <w:szCs w:val="22"/>
        </w:rPr>
      </w:pPr>
    </w:p>
    <w:p w14:paraId="16352AE9" w14:textId="77777777" w:rsidR="00BD1C23" w:rsidRPr="00FB1FC4" w:rsidRDefault="00A939FF">
      <w:pPr>
        <w:spacing w:line="260" w:lineRule="exact"/>
        <w:ind w:left="140"/>
        <w:rPr>
          <w:rFonts w:asciiTheme="minorHAnsi" w:eastAsia="Arial Black" w:hAnsiTheme="minorHAnsi" w:cstheme="minorHAnsi"/>
          <w:sz w:val="22"/>
          <w:szCs w:val="22"/>
        </w:rPr>
      </w:pPr>
      <w:r w:rsidRPr="00FB1FC4">
        <w:rPr>
          <w:rFonts w:asciiTheme="minorHAnsi" w:eastAsia="Arial Black" w:hAnsiTheme="minorHAnsi" w:cstheme="minorHAnsi"/>
          <w:b/>
          <w:position w:val="1"/>
          <w:sz w:val="22"/>
          <w:szCs w:val="22"/>
        </w:rPr>
        <w:t xml:space="preserve">Clinical </w:t>
      </w:r>
      <w:r w:rsidRPr="00FB1FC4">
        <w:rPr>
          <w:rFonts w:asciiTheme="minorHAnsi" w:eastAsia="Arial Black" w:hAnsiTheme="minorHAnsi" w:cstheme="minorHAnsi"/>
          <w:b/>
          <w:spacing w:val="-5"/>
          <w:position w:val="1"/>
          <w:sz w:val="22"/>
          <w:szCs w:val="22"/>
        </w:rPr>
        <w:t>R</w:t>
      </w:r>
      <w:r w:rsidRPr="00FB1FC4">
        <w:rPr>
          <w:rFonts w:asciiTheme="minorHAnsi" w:eastAsia="Arial Black" w:hAnsiTheme="minorHAnsi" w:cstheme="minorHAnsi"/>
          <w:b/>
          <w:position w:val="1"/>
          <w:sz w:val="22"/>
          <w:szCs w:val="22"/>
        </w:rPr>
        <w:t>ot</w:t>
      </w:r>
      <w:r w:rsidRPr="00FB1FC4">
        <w:rPr>
          <w:rFonts w:asciiTheme="minorHAnsi" w:eastAsia="Arial Black" w:hAnsiTheme="minorHAnsi" w:cstheme="minorHAnsi"/>
          <w:b/>
          <w:spacing w:val="-3"/>
          <w:position w:val="1"/>
          <w:sz w:val="22"/>
          <w:szCs w:val="22"/>
        </w:rPr>
        <w:t>a</w:t>
      </w:r>
      <w:r w:rsidRPr="00FB1FC4">
        <w:rPr>
          <w:rFonts w:asciiTheme="minorHAnsi" w:eastAsia="Arial Black" w:hAnsiTheme="minorHAnsi" w:cstheme="minorHAnsi"/>
          <w:b/>
          <w:position w:val="1"/>
          <w:sz w:val="22"/>
          <w:szCs w:val="22"/>
        </w:rPr>
        <w:t>tions:</w:t>
      </w:r>
    </w:p>
    <w:p w14:paraId="10BBDB67" w14:textId="77777777" w:rsidR="00BD1C23" w:rsidRPr="00FB1FC4" w:rsidRDefault="00A939FF">
      <w:pPr>
        <w:spacing w:line="18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Senior Practicum – Legacy Good Samaritan 4C/3NW – 168 hours</w:t>
      </w:r>
    </w:p>
    <w:p w14:paraId="11DCBF16"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 xml:space="preserve">Leadership/Stewardship of Nursing, Legacy Good </w:t>
      </w:r>
      <w:r w:rsidRPr="00FB1FC4">
        <w:rPr>
          <w:rFonts w:asciiTheme="minorHAnsi" w:eastAsia="Arial" w:hAnsiTheme="minorHAnsi" w:cstheme="minorHAnsi"/>
          <w:sz w:val="22"/>
          <w:szCs w:val="22"/>
        </w:rPr>
        <w:t>Samaritan 4C/3NW – 84 hours</w:t>
      </w:r>
    </w:p>
    <w:p w14:paraId="5C9B591A"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Pediatric Nursing, OHSU Doernbecher Children</w:t>
      </w:r>
      <w:r w:rsidRPr="00FB1FC4">
        <w:rPr>
          <w:rFonts w:asciiTheme="minorHAnsi" w:eastAsia="Arial" w:hAnsiTheme="minorHAnsi" w:cstheme="minorHAnsi"/>
          <w:spacing w:val="-3"/>
          <w:sz w:val="22"/>
          <w:szCs w:val="22"/>
        </w:rPr>
        <w:t>’</w:t>
      </w:r>
      <w:r w:rsidRPr="00FB1FC4">
        <w:rPr>
          <w:rFonts w:asciiTheme="minorHAnsi" w:eastAsia="Arial" w:hAnsiTheme="minorHAnsi" w:cstheme="minorHAnsi"/>
          <w:sz w:val="22"/>
          <w:szCs w:val="22"/>
        </w:rPr>
        <w:t>s Hospital – 84 hours</w:t>
      </w:r>
    </w:p>
    <w:p w14:paraId="4EB6176E"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Medical Specialties, Legacy Good Samaritan 4C/3NW – 126 hours</w:t>
      </w:r>
    </w:p>
    <w:p w14:paraId="3AADC0C3"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Hospice Nursing, Providence Home Hospice – 126 hours</w:t>
      </w:r>
    </w:p>
    <w:p w14:paraId="36C8BE99"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Clinical Nursing Skills, F</w:t>
      </w:r>
      <w:r w:rsidRPr="00FB1FC4">
        <w:rPr>
          <w:rFonts w:asciiTheme="minorHAnsi" w:eastAsia="Arial" w:hAnsiTheme="minorHAnsi" w:cstheme="minorHAnsi"/>
          <w:sz w:val="22"/>
          <w:szCs w:val="22"/>
        </w:rPr>
        <w:t>riendship Health Center – 84 hours</w:t>
      </w:r>
    </w:p>
    <w:p w14:paraId="4E44D18B"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Community Nursing, Rosewood Family Clinic – 84 hours</w:t>
      </w:r>
    </w:p>
    <w:p w14:paraId="412792CB"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Psychiatric Nursing, Faulkner Place – 126 hours</w:t>
      </w:r>
    </w:p>
    <w:p w14:paraId="263752A9"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Clinical Nursing Skills, Robison Jewish Health Center – 84 hours</w:t>
      </w:r>
    </w:p>
    <w:p w14:paraId="336AD9DD" w14:textId="77777777" w:rsidR="00BD1C23" w:rsidRPr="00FB1FC4" w:rsidRDefault="00BD1C23">
      <w:pPr>
        <w:spacing w:before="13" w:line="200" w:lineRule="exact"/>
        <w:rPr>
          <w:rFonts w:asciiTheme="minorHAnsi" w:hAnsiTheme="minorHAnsi" w:cstheme="minorHAnsi"/>
          <w:sz w:val="22"/>
          <w:szCs w:val="22"/>
        </w:rPr>
      </w:pPr>
    </w:p>
    <w:p w14:paraId="2534BD2B" w14:textId="77777777" w:rsidR="00BD1C23" w:rsidRPr="00FB1FC4" w:rsidRDefault="00A939FF">
      <w:pPr>
        <w:ind w:left="140"/>
        <w:rPr>
          <w:rFonts w:asciiTheme="minorHAnsi" w:eastAsia="Arial Black" w:hAnsiTheme="minorHAnsi" w:cstheme="minorHAnsi"/>
          <w:sz w:val="22"/>
          <w:szCs w:val="22"/>
        </w:rPr>
      </w:pPr>
      <w:r w:rsidRPr="00FB1FC4">
        <w:rPr>
          <w:rFonts w:asciiTheme="minorHAnsi" w:eastAsia="Arial Black" w:hAnsiTheme="minorHAnsi" w:cstheme="minorHAnsi"/>
          <w:b/>
          <w:spacing w:val="-5"/>
          <w:sz w:val="22"/>
          <w:szCs w:val="22"/>
        </w:rPr>
        <w:t>W</w:t>
      </w:r>
      <w:r w:rsidRPr="00FB1FC4">
        <w:rPr>
          <w:rFonts w:asciiTheme="minorHAnsi" w:eastAsia="Arial Black" w:hAnsiTheme="minorHAnsi" w:cstheme="minorHAnsi"/>
          <w:b/>
          <w:sz w:val="22"/>
          <w:szCs w:val="22"/>
        </w:rPr>
        <w:t>o</w:t>
      </w:r>
      <w:r w:rsidRPr="00FB1FC4">
        <w:rPr>
          <w:rFonts w:asciiTheme="minorHAnsi" w:eastAsia="Arial Black" w:hAnsiTheme="minorHAnsi" w:cstheme="minorHAnsi"/>
          <w:b/>
          <w:spacing w:val="6"/>
          <w:sz w:val="22"/>
          <w:szCs w:val="22"/>
        </w:rPr>
        <w:t>r</w:t>
      </w:r>
      <w:r w:rsidRPr="00FB1FC4">
        <w:rPr>
          <w:rFonts w:asciiTheme="minorHAnsi" w:eastAsia="Arial Black" w:hAnsiTheme="minorHAnsi" w:cstheme="minorHAnsi"/>
          <w:b/>
          <w:sz w:val="22"/>
          <w:szCs w:val="22"/>
        </w:rPr>
        <w:t>k Experiences:</w:t>
      </w:r>
    </w:p>
    <w:p w14:paraId="7349D1D7" w14:textId="77777777" w:rsidR="00BD1C23" w:rsidRPr="00FB1FC4" w:rsidRDefault="00A939FF">
      <w:pPr>
        <w:spacing w:line="180" w:lineRule="exact"/>
        <w:ind w:left="1940"/>
        <w:rPr>
          <w:rFonts w:asciiTheme="minorHAnsi" w:eastAsia="Arial" w:hAnsiTheme="minorHAnsi" w:cstheme="minorHAnsi"/>
          <w:sz w:val="22"/>
          <w:szCs w:val="22"/>
        </w:rPr>
      </w:pPr>
      <w:r w:rsidRPr="00FB1FC4">
        <w:rPr>
          <w:rFonts w:asciiTheme="minorHAnsi" w:eastAsia="Arial" w:hAnsiTheme="minorHAnsi" w:cstheme="minorHAnsi"/>
          <w:b/>
          <w:sz w:val="22"/>
          <w:szCs w:val="22"/>
        </w:rPr>
        <w:t>Financial</w:t>
      </w:r>
      <w:r w:rsidRPr="00FB1FC4">
        <w:rPr>
          <w:rFonts w:asciiTheme="minorHAnsi" w:eastAsia="Arial" w:hAnsiTheme="minorHAnsi" w:cstheme="minorHAnsi"/>
          <w:b/>
          <w:spacing w:val="-7"/>
          <w:sz w:val="22"/>
          <w:szCs w:val="22"/>
        </w:rPr>
        <w:t xml:space="preserve"> </w:t>
      </w:r>
      <w:r w:rsidRPr="00FB1FC4">
        <w:rPr>
          <w:rFonts w:asciiTheme="minorHAnsi" w:eastAsia="Arial" w:hAnsiTheme="minorHAnsi" w:cstheme="minorHAnsi"/>
          <w:b/>
          <w:sz w:val="22"/>
          <w:szCs w:val="22"/>
        </w:rPr>
        <w:t>Aid</w:t>
      </w:r>
      <w:r w:rsidRPr="00FB1FC4">
        <w:rPr>
          <w:rFonts w:asciiTheme="minorHAnsi" w:eastAsia="Arial" w:hAnsiTheme="minorHAnsi" w:cstheme="minorHAnsi"/>
          <w:b/>
          <w:spacing w:val="-7"/>
          <w:sz w:val="22"/>
          <w:szCs w:val="22"/>
        </w:rPr>
        <w:t xml:space="preserve"> </w:t>
      </w:r>
      <w:r w:rsidRPr="00FB1FC4">
        <w:rPr>
          <w:rFonts w:asciiTheme="minorHAnsi" w:eastAsia="Arial" w:hAnsiTheme="minorHAnsi" w:cstheme="minorHAnsi"/>
          <w:b/>
          <w:sz w:val="22"/>
          <w:szCs w:val="22"/>
        </w:rPr>
        <w:t>Assistant</w:t>
      </w:r>
    </w:p>
    <w:p w14:paraId="72042049"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eastAsia="Arial" w:hAnsiTheme="minorHAnsi" w:cstheme="minorHAnsi"/>
          <w:sz w:val="22"/>
          <w:szCs w:val="22"/>
        </w:rPr>
        <w:t>Linfield College, Portland, OR</w:t>
      </w:r>
    </w:p>
    <w:p w14:paraId="2357820A"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Assisted Director of Financial</w:t>
      </w:r>
      <w:r w:rsidRPr="00FB1FC4">
        <w:rPr>
          <w:rFonts w:asciiTheme="minorHAnsi" w:eastAsia="Arial" w:hAnsiTheme="minorHAnsi" w:cstheme="minorHAnsi"/>
          <w:spacing w:val="-10"/>
          <w:sz w:val="22"/>
          <w:szCs w:val="22"/>
        </w:rPr>
        <w:t xml:space="preserve"> </w:t>
      </w:r>
      <w:r w:rsidRPr="00FB1FC4">
        <w:rPr>
          <w:rFonts w:asciiTheme="minorHAnsi" w:eastAsia="Arial" w:hAnsiTheme="minorHAnsi" w:cstheme="minorHAnsi"/>
          <w:sz w:val="22"/>
          <w:szCs w:val="22"/>
        </w:rPr>
        <w:t>Aid in o</w:t>
      </w:r>
      <w:r w:rsidRPr="00FB1FC4">
        <w:rPr>
          <w:rFonts w:asciiTheme="minorHAnsi" w:eastAsia="Arial" w:hAnsiTheme="minorHAnsi" w:cstheme="minorHAnsi"/>
          <w:spacing w:val="-3"/>
          <w:sz w:val="22"/>
          <w:szCs w:val="22"/>
        </w:rPr>
        <w:t>f</w:t>
      </w:r>
      <w:r w:rsidRPr="00FB1FC4">
        <w:rPr>
          <w:rFonts w:asciiTheme="minorHAnsi" w:eastAsia="Arial" w:hAnsiTheme="minorHAnsi" w:cstheme="minorHAnsi"/>
          <w:sz w:val="22"/>
          <w:szCs w:val="22"/>
        </w:rPr>
        <w:t>fice organization, data entr</w:t>
      </w:r>
      <w:r w:rsidRPr="00FB1FC4">
        <w:rPr>
          <w:rFonts w:asciiTheme="minorHAnsi" w:eastAsia="Arial" w:hAnsiTheme="minorHAnsi" w:cstheme="minorHAnsi"/>
          <w:spacing w:val="-13"/>
          <w:sz w:val="22"/>
          <w:szCs w:val="22"/>
        </w:rPr>
        <w:t>y</w:t>
      </w:r>
      <w:r w:rsidRPr="00FB1FC4">
        <w:rPr>
          <w:rFonts w:asciiTheme="minorHAnsi" w:eastAsia="Arial" w:hAnsiTheme="minorHAnsi" w:cstheme="minorHAnsi"/>
          <w:sz w:val="22"/>
          <w:szCs w:val="22"/>
        </w:rPr>
        <w:t>, and loan reconciliation</w:t>
      </w:r>
    </w:p>
    <w:p w14:paraId="6F24744D" w14:textId="77777777" w:rsidR="00BD1C23" w:rsidRPr="00FB1FC4" w:rsidRDefault="00BD1C23">
      <w:pPr>
        <w:spacing w:before="2" w:line="200" w:lineRule="exact"/>
        <w:rPr>
          <w:rFonts w:asciiTheme="minorHAnsi" w:hAnsiTheme="minorHAnsi" w:cstheme="minorHAnsi"/>
          <w:sz w:val="22"/>
          <w:szCs w:val="22"/>
        </w:rPr>
      </w:pPr>
    </w:p>
    <w:p w14:paraId="648E906D" w14:textId="77777777" w:rsidR="00BD1C23" w:rsidRPr="00FB1FC4" w:rsidRDefault="00A939FF">
      <w:pPr>
        <w:spacing w:line="200" w:lineRule="exact"/>
        <w:ind w:left="1940" w:right="6168"/>
        <w:rPr>
          <w:rFonts w:asciiTheme="minorHAnsi" w:eastAsia="Arial" w:hAnsiTheme="minorHAnsi" w:cstheme="minorHAnsi"/>
          <w:sz w:val="22"/>
          <w:szCs w:val="22"/>
        </w:rPr>
      </w:pPr>
      <w:r w:rsidRPr="00FB1FC4">
        <w:rPr>
          <w:rFonts w:asciiTheme="minorHAnsi" w:eastAsia="Arial" w:hAnsiTheme="minorHAnsi" w:cstheme="minorHAnsi"/>
          <w:b/>
          <w:sz w:val="22"/>
          <w:szCs w:val="22"/>
        </w:rPr>
        <w:t>Receptionist/Office</w:t>
      </w:r>
      <w:r w:rsidRPr="00FB1FC4">
        <w:rPr>
          <w:rFonts w:asciiTheme="minorHAnsi" w:eastAsia="Arial" w:hAnsiTheme="minorHAnsi" w:cstheme="minorHAnsi"/>
          <w:b/>
          <w:spacing w:val="-7"/>
          <w:sz w:val="22"/>
          <w:szCs w:val="22"/>
        </w:rPr>
        <w:t xml:space="preserve"> </w:t>
      </w:r>
      <w:r w:rsidRPr="00FB1FC4">
        <w:rPr>
          <w:rFonts w:asciiTheme="minorHAnsi" w:eastAsia="Arial" w:hAnsiTheme="minorHAnsi" w:cstheme="minorHAnsi"/>
          <w:b/>
          <w:sz w:val="22"/>
          <w:szCs w:val="22"/>
        </w:rPr>
        <w:t xml:space="preserve">Assistant </w:t>
      </w:r>
      <w:r w:rsidRPr="00FB1FC4">
        <w:rPr>
          <w:rFonts w:asciiTheme="minorHAnsi" w:eastAsia="Arial" w:hAnsiTheme="minorHAnsi" w:cstheme="minorHAnsi"/>
          <w:sz w:val="22"/>
          <w:szCs w:val="22"/>
        </w:rPr>
        <w:t>Lateef Investment Management Portland, OR and San Francisco, CA</w:t>
      </w:r>
    </w:p>
    <w:p w14:paraId="4C479983" w14:textId="77777777" w:rsidR="00BD1C23" w:rsidRPr="00FB1FC4" w:rsidRDefault="00A939FF">
      <w:pPr>
        <w:spacing w:line="18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Provided assistance to customers, facilitated broker orders, entered trades, and o</w:t>
      </w:r>
      <w:r w:rsidRPr="00FB1FC4">
        <w:rPr>
          <w:rFonts w:asciiTheme="minorHAnsi" w:eastAsia="Arial" w:hAnsiTheme="minorHAnsi" w:cstheme="minorHAnsi"/>
          <w:spacing w:val="-3"/>
          <w:sz w:val="22"/>
          <w:szCs w:val="22"/>
        </w:rPr>
        <w:t>f</w:t>
      </w:r>
      <w:r w:rsidRPr="00FB1FC4">
        <w:rPr>
          <w:rFonts w:asciiTheme="minorHAnsi" w:eastAsia="Arial" w:hAnsiTheme="minorHAnsi" w:cstheme="minorHAnsi"/>
          <w:sz w:val="22"/>
          <w:szCs w:val="22"/>
        </w:rPr>
        <w:t>fice management</w:t>
      </w:r>
    </w:p>
    <w:p w14:paraId="71D9105A"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Designed and implemented system to organize investment research</w:t>
      </w:r>
    </w:p>
    <w:p w14:paraId="2F553DC3" w14:textId="77777777" w:rsidR="00BD1C23" w:rsidRPr="00FB1FC4" w:rsidRDefault="00BD1C23">
      <w:pPr>
        <w:spacing w:before="3" w:line="180" w:lineRule="exact"/>
        <w:rPr>
          <w:rFonts w:asciiTheme="minorHAnsi" w:hAnsiTheme="minorHAnsi" w:cstheme="minorHAnsi"/>
          <w:sz w:val="22"/>
          <w:szCs w:val="22"/>
        </w:rPr>
      </w:pPr>
    </w:p>
    <w:p w14:paraId="742F3F6C" w14:textId="77777777" w:rsidR="00BD1C23" w:rsidRPr="00FB1FC4" w:rsidRDefault="00A939FF">
      <w:pPr>
        <w:ind w:left="1940"/>
        <w:rPr>
          <w:rFonts w:asciiTheme="minorHAnsi" w:eastAsia="Arial" w:hAnsiTheme="minorHAnsi" w:cstheme="minorHAnsi"/>
          <w:sz w:val="22"/>
          <w:szCs w:val="22"/>
        </w:rPr>
      </w:pPr>
      <w:r w:rsidRPr="00FB1FC4">
        <w:rPr>
          <w:rFonts w:asciiTheme="minorHAnsi" w:eastAsia="Arial" w:hAnsiTheme="minorHAnsi" w:cstheme="minorHAnsi"/>
          <w:b/>
          <w:sz w:val="22"/>
          <w:szCs w:val="22"/>
        </w:rPr>
        <w:t>Learning Services and Disabilities</w:t>
      </w:r>
      <w:r w:rsidRPr="00FB1FC4">
        <w:rPr>
          <w:rFonts w:asciiTheme="minorHAnsi" w:eastAsia="Arial" w:hAnsiTheme="minorHAnsi" w:cstheme="minorHAnsi"/>
          <w:b/>
          <w:spacing w:val="-7"/>
          <w:sz w:val="22"/>
          <w:szCs w:val="22"/>
        </w:rPr>
        <w:t xml:space="preserve"> </w:t>
      </w:r>
      <w:r w:rsidRPr="00FB1FC4">
        <w:rPr>
          <w:rFonts w:asciiTheme="minorHAnsi" w:eastAsia="Arial" w:hAnsiTheme="minorHAnsi" w:cstheme="minorHAnsi"/>
          <w:b/>
          <w:sz w:val="22"/>
          <w:szCs w:val="22"/>
        </w:rPr>
        <w:t>Assistant</w:t>
      </w:r>
    </w:p>
    <w:p w14:paraId="53A10D6A"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eastAsia="Arial" w:hAnsiTheme="minorHAnsi" w:cstheme="minorHAnsi"/>
          <w:sz w:val="22"/>
          <w:szCs w:val="22"/>
        </w:rPr>
        <w:t>University of Oregon, Eugene, OR</w:t>
      </w:r>
    </w:p>
    <w:p w14:paraId="648C8D06"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Recorded notes during Chemistry lecture and laboratory for deaf students</w:t>
      </w:r>
    </w:p>
    <w:p w14:paraId="7F0B0022" w14:textId="77777777" w:rsidR="00BD1C23" w:rsidRPr="00FB1FC4" w:rsidRDefault="00BD1C23">
      <w:pPr>
        <w:spacing w:before="3" w:line="180" w:lineRule="exact"/>
        <w:rPr>
          <w:rFonts w:asciiTheme="minorHAnsi" w:hAnsiTheme="minorHAnsi" w:cstheme="minorHAnsi"/>
          <w:sz w:val="22"/>
          <w:szCs w:val="22"/>
        </w:rPr>
      </w:pPr>
    </w:p>
    <w:p w14:paraId="64111A33" w14:textId="77777777" w:rsidR="00BD1C23" w:rsidRPr="00FB1FC4" w:rsidRDefault="00A939FF">
      <w:pPr>
        <w:ind w:left="1940"/>
        <w:rPr>
          <w:rFonts w:asciiTheme="minorHAnsi" w:eastAsia="Arial" w:hAnsiTheme="minorHAnsi" w:cstheme="minorHAnsi"/>
          <w:sz w:val="22"/>
          <w:szCs w:val="22"/>
        </w:rPr>
      </w:pPr>
      <w:r w:rsidRPr="00FB1FC4">
        <w:rPr>
          <w:rFonts w:asciiTheme="minorHAnsi" w:eastAsia="Arial" w:hAnsiTheme="minorHAnsi" w:cstheme="minorHAnsi"/>
          <w:b/>
          <w:sz w:val="22"/>
          <w:szCs w:val="22"/>
        </w:rPr>
        <w:t>Lead Host</w:t>
      </w:r>
    </w:p>
    <w:p w14:paraId="7F270E7C"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eastAsia="Arial" w:hAnsiTheme="minorHAnsi" w:cstheme="minorHAnsi"/>
          <w:sz w:val="22"/>
          <w:szCs w:val="22"/>
        </w:rPr>
        <w:t>Old Spaghetti Factor</w:t>
      </w:r>
      <w:r w:rsidRPr="00FB1FC4">
        <w:rPr>
          <w:rFonts w:asciiTheme="minorHAnsi" w:eastAsia="Arial" w:hAnsiTheme="minorHAnsi" w:cstheme="minorHAnsi"/>
          <w:spacing w:val="-13"/>
          <w:sz w:val="22"/>
          <w:szCs w:val="22"/>
        </w:rPr>
        <w:t>y</w:t>
      </w:r>
      <w:r w:rsidRPr="00FB1FC4">
        <w:rPr>
          <w:rFonts w:asciiTheme="minorHAnsi" w:eastAsia="Arial" w:hAnsiTheme="minorHAnsi" w:cstheme="minorHAnsi"/>
          <w:sz w:val="22"/>
          <w:szCs w:val="22"/>
        </w:rPr>
        <w:t>, Hillsboro, OR</w:t>
      </w:r>
    </w:p>
    <w:p w14:paraId="1863A3D6"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Customer service, organizing waiting lists, and leading host sta</w:t>
      </w:r>
      <w:r w:rsidRPr="00FB1FC4">
        <w:rPr>
          <w:rFonts w:asciiTheme="minorHAnsi" w:eastAsia="Arial" w:hAnsiTheme="minorHAnsi" w:cstheme="minorHAnsi"/>
          <w:spacing w:val="-3"/>
          <w:sz w:val="22"/>
          <w:szCs w:val="22"/>
        </w:rPr>
        <w:t>f</w:t>
      </w:r>
      <w:r w:rsidRPr="00FB1FC4">
        <w:rPr>
          <w:rFonts w:asciiTheme="minorHAnsi" w:eastAsia="Arial" w:hAnsiTheme="minorHAnsi" w:cstheme="minorHAnsi"/>
          <w:sz w:val="22"/>
          <w:szCs w:val="22"/>
        </w:rPr>
        <w:t>f</w:t>
      </w:r>
    </w:p>
    <w:p w14:paraId="4190F4BA" w14:textId="77777777" w:rsidR="00BD1C23" w:rsidRPr="00FB1FC4" w:rsidRDefault="00BD1C23">
      <w:pPr>
        <w:spacing w:before="13" w:line="200" w:lineRule="exact"/>
        <w:rPr>
          <w:rFonts w:asciiTheme="minorHAnsi" w:hAnsiTheme="minorHAnsi" w:cstheme="minorHAnsi"/>
          <w:sz w:val="22"/>
          <w:szCs w:val="22"/>
        </w:rPr>
      </w:pPr>
    </w:p>
    <w:p w14:paraId="71094EF2" w14:textId="77777777" w:rsidR="00BD1C23" w:rsidRPr="00FB1FC4" w:rsidRDefault="00A939FF">
      <w:pPr>
        <w:ind w:left="140"/>
        <w:rPr>
          <w:rFonts w:asciiTheme="minorHAnsi" w:eastAsia="Arial Black" w:hAnsiTheme="minorHAnsi" w:cstheme="minorHAnsi"/>
          <w:sz w:val="22"/>
          <w:szCs w:val="22"/>
        </w:rPr>
      </w:pPr>
      <w:r w:rsidRPr="00FB1FC4">
        <w:rPr>
          <w:rFonts w:asciiTheme="minorHAnsi" w:eastAsia="Arial Black" w:hAnsiTheme="minorHAnsi" w:cstheme="minorHAnsi"/>
          <w:b/>
          <w:sz w:val="22"/>
          <w:szCs w:val="22"/>
        </w:rPr>
        <w:t>Activities/Hono</w:t>
      </w:r>
      <w:r w:rsidRPr="00FB1FC4">
        <w:rPr>
          <w:rFonts w:asciiTheme="minorHAnsi" w:eastAsia="Arial Black" w:hAnsiTheme="minorHAnsi" w:cstheme="minorHAnsi"/>
          <w:b/>
          <w:spacing w:val="5"/>
          <w:sz w:val="22"/>
          <w:szCs w:val="22"/>
        </w:rPr>
        <w:t>r</w:t>
      </w:r>
      <w:r w:rsidRPr="00FB1FC4">
        <w:rPr>
          <w:rFonts w:asciiTheme="minorHAnsi" w:eastAsia="Arial Black" w:hAnsiTheme="minorHAnsi" w:cstheme="minorHAnsi"/>
          <w:b/>
          <w:sz w:val="22"/>
          <w:szCs w:val="22"/>
        </w:rPr>
        <w:t>s:</w:t>
      </w:r>
    </w:p>
    <w:p w14:paraId="0D268FC8" w14:textId="77777777" w:rsidR="00BD1C23" w:rsidRPr="00FB1FC4" w:rsidRDefault="00A939FF">
      <w:pPr>
        <w:spacing w:line="18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Linfield College Dean</w:t>
      </w:r>
      <w:r w:rsidRPr="00FB1FC4">
        <w:rPr>
          <w:rFonts w:asciiTheme="minorHAnsi" w:eastAsia="Arial" w:hAnsiTheme="minorHAnsi" w:cstheme="minorHAnsi"/>
          <w:spacing w:val="-3"/>
          <w:sz w:val="22"/>
          <w:szCs w:val="22"/>
        </w:rPr>
        <w:t>’</w:t>
      </w:r>
      <w:r w:rsidRPr="00FB1FC4">
        <w:rPr>
          <w:rFonts w:asciiTheme="minorHAnsi" w:eastAsia="Arial" w:hAnsiTheme="minorHAnsi" w:cstheme="minorHAnsi"/>
          <w:sz w:val="22"/>
          <w:szCs w:val="22"/>
        </w:rPr>
        <w:t xml:space="preserve">s List </w:t>
      </w:r>
      <w:r w:rsidRPr="00FB1FC4">
        <w:rPr>
          <w:rFonts w:asciiTheme="minorHAnsi" w:eastAsia="Arial" w:hAnsiTheme="minorHAnsi" w:cstheme="minorHAnsi"/>
          <w:i/>
          <w:sz w:val="22"/>
          <w:szCs w:val="22"/>
        </w:rPr>
        <w:t>date</w:t>
      </w:r>
    </w:p>
    <w:p w14:paraId="1B66947F"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w:t>
      </w: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Sigma</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z w:val="22"/>
          <w:szCs w:val="22"/>
        </w:rPr>
        <w:t>Theta</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20"/>
          <w:sz w:val="22"/>
          <w:szCs w:val="22"/>
        </w:rPr>
        <w:t>T</w:t>
      </w:r>
      <w:r w:rsidRPr="00FB1FC4">
        <w:rPr>
          <w:rFonts w:asciiTheme="minorHAnsi" w:eastAsia="Arial" w:hAnsiTheme="minorHAnsi" w:cstheme="minorHAnsi"/>
          <w:sz w:val="22"/>
          <w:szCs w:val="22"/>
        </w:rPr>
        <w:t>au candidate, International Honor Society of Nursing</w:t>
      </w:r>
    </w:p>
    <w:p w14:paraId="495B7F63"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 xml:space="preserve">University of Oregon Cheerleading </w:t>
      </w:r>
      <w:r w:rsidRPr="00FB1FC4">
        <w:rPr>
          <w:rFonts w:asciiTheme="minorHAnsi" w:eastAsia="Arial" w:hAnsiTheme="minorHAnsi" w:cstheme="minorHAnsi"/>
          <w:i/>
          <w:sz w:val="22"/>
          <w:szCs w:val="22"/>
        </w:rPr>
        <w:t>date</w:t>
      </w:r>
    </w:p>
    <w:p w14:paraId="5632DC18"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 xml:space="preserve">Loaves and Fishes Student Nurse </w:t>
      </w:r>
      <w:r w:rsidRPr="00FB1FC4">
        <w:rPr>
          <w:rFonts w:asciiTheme="minorHAnsi" w:eastAsia="Arial" w:hAnsiTheme="minorHAnsi" w:cstheme="minorHAnsi"/>
          <w:spacing w:val="-10"/>
          <w:sz w:val="22"/>
          <w:szCs w:val="22"/>
        </w:rPr>
        <w:t>V</w:t>
      </w:r>
      <w:r w:rsidRPr="00FB1FC4">
        <w:rPr>
          <w:rFonts w:asciiTheme="minorHAnsi" w:eastAsia="Arial" w:hAnsiTheme="minorHAnsi" w:cstheme="minorHAnsi"/>
          <w:sz w:val="22"/>
          <w:szCs w:val="22"/>
        </w:rPr>
        <w:t xml:space="preserve">olunteer </w:t>
      </w:r>
      <w:r w:rsidRPr="00FB1FC4">
        <w:rPr>
          <w:rFonts w:asciiTheme="minorHAnsi" w:eastAsia="Arial" w:hAnsiTheme="minorHAnsi" w:cstheme="minorHAnsi"/>
          <w:i/>
          <w:sz w:val="22"/>
          <w:szCs w:val="22"/>
        </w:rPr>
        <w:t>date</w:t>
      </w:r>
    </w:p>
    <w:p w14:paraId="78326A78" w14:textId="77777777" w:rsidR="00BD1C23" w:rsidRPr="00FB1FC4" w:rsidRDefault="00A939FF">
      <w:pPr>
        <w:spacing w:line="20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sz w:val="22"/>
          <w:szCs w:val="22"/>
        </w:rPr>
        <w:t>Doernbeche</w:t>
      </w:r>
      <w:r w:rsidRPr="00FB1FC4">
        <w:rPr>
          <w:rFonts w:asciiTheme="minorHAnsi" w:eastAsia="Arial" w:hAnsiTheme="minorHAnsi" w:cstheme="minorHAnsi"/>
          <w:spacing w:val="7"/>
          <w:sz w:val="22"/>
          <w:szCs w:val="22"/>
        </w:rPr>
        <w:t>r</w:t>
      </w:r>
      <w:r w:rsidRPr="00FB1FC4">
        <w:rPr>
          <w:rFonts w:asciiTheme="minorHAnsi" w:eastAsia="Arial" w:hAnsiTheme="minorHAnsi" w:cstheme="minorHAnsi"/>
          <w:spacing w:val="-3"/>
          <w:sz w:val="22"/>
          <w:szCs w:val="22"/>
        </w:rPr>
        <w:t>’</w:t>
      </w:r>
      <w:r w:rsidRPr="00FB1FC4">
        <w:rPr>
          <w:rFonts w:asciiTheme="minorHAnsi" w:eastAsia="Arial" w:hAnsiTheme="minorHAnsi" w:cstheme="minorHAnsi"/>
          <w:sz w:val="22"/>
          <w:szCs w:val="22"/>
        </w:rPr>
        <w:t xml:space="preserve">s Ronald McDonald House </w:t>
      </w:r>
      <w:r w:rsidRPr="00FB1FC4">
        <w:rPr>
          <w:rFonts w:asciiTheme="minorHAnsi" w:eastAsia="Arial" w:hAnsiTheme="minorHAnsi" w:cstheme="minorHAnsi"/>
          <w:spacing w:val="-10"/>
          <w:sz w:val="22"/>
          <w:szCs w:val="22"/>
        </w:rPr>
        <w:t>V</w:t>
      </w:r>
      <w:r w:rsidRPr="00FB1FC4">
        <w:rPr>
          <w:rFonts w:asciiTheme="minorHAnsi" w:eastAsia="Arial" w:hAnsiTheme="minorHAnsi" w:cstheme="minorHAnsi"/>
          <w:sz w:val="22"/>
          <w:szCs w:val="22"/>
        </w:rPr>
        <w:t xml:space="preserve">olunteer </w:t>
      </w:r>
      <w:r w:rsidRPr="00FB1FC4">
        <w:rPr>
          <w:rFonts w:asciiTheme="minorHAnsi" w:eastAsia="Arial" w:hAnsiTheme="minorHAnsi" w:cstheme="minorHAnsi"/>
          <w:i/>
          <w:sz w:val="22"/>
          <w:szCs w:val="22"/>
        </w:rPr>
        <w:t>date</w:t>
      </w:r>
    </w:p>
    <w:p w14:paraId="412B710F" w14:textId="77777777" w:rsidR="00BD1C23" w:rsidRPr="00FB1FC4" w:rsidRDefault="00A939FF">
      <w:pPr>
        <w:spacing w:line="180" w:lineRule="exact"/>
        <w:ind w:left="1940"/>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eastAsia="Arial" w:hAnsiTheme="minorHAnsi" w:cstheme="minorHAnsi"/>
          <w:position w:val="-1"/>
          <w:sz w:val="22"/>
          <w:szCs w:val="22"/>
        </w:rPr>
        <w:t xml:space="preserve">Elementary </w:t>
      </w:r>
      <w:r w:rsidRPr="00FB1FC4">
        <w:rPr>
          <w:rFonts w:asciiTheme="minorHAnsi" w:eastAsia="Arial" w:hAnsiTheme="minorHAnsi" w:cstheme="minorHAnsi"/>
          <w:spacing w:val="-3"/>
          <w:position w:val="-1"/>
          <w:sz w:val="22"/>
          <w:szCs w:val="22"/>
        </w:rPr>
        <w:t>V</w:t>
      </w:r>
      <w:r w:rsidRPr="00FB1FC4">
        <w:rPr>
          <w:rFonts w:asciiTheme="minorHAnsi" w:eastAsia="Arial" w:hAnsiTheme="minorHAnsi" w:cstheme="minorHAnsi"/>
          <w:position w:val="-1"/>
          <w:sz w:val="22"/>
          <w:szCs w:val="22"/>
        </w:rPr>
        <w:t xml:space="preserve">ision </w:t>
      </w:r>
      <w:r w:rsidRPr="00FB1FC4">
        <w:rPr>
          <w:rFonts w:asciiTheme="minorHAnsi" w:eastAsia="Arial" w:hAnsiTheme="minorHAnsi" w:cstheme="minorHAnsi"/>
          <w:position w:val="-1"/>
          <w:sz w:val="22"/>
          <w:szCs w:val="22"/>
        </w:rPr>
        <w:t xml:space="preserve">Screening </w:t>
      </w:r>
      <w:r w:rsidRPr="00FB1FC4">
        <w:rPr>
          <w:rFonts w:asciiTheme="minorHAnsi" w:eastAsia="Arial" w:hAnsiTheme="minorHAnsi" w:cstheme="minorHAnsi"/>
          <w:spacing w:val="-10"/>
          <w:position w:val="-1"/>
          <w:sz w:val="22"/>
          <w:szCs w:val="22"/>
        </w:rPr>
        <w:t>V</w:t>
      </w:r>
      <w:r w:rsidRPr="00FB1FC4">
        <w:rPr>
          <w:rFonts w:asciiTheme="minorHAnsi" w:eastAsia="Arial" w:hAnsiTheme="minorHAnsi" w:cstheme="minorHAnsi"/>
          <w:position w:val="-1"/>
          <w:sz w:val="22"/>
          <w:szCs w:val="22"/>
        </w:rPr>
        <w:t>oluntee</w:t>
      </w:r>
      <w:r w:rsidRPr="00FB1FC4">
        <w:rPr>
          <w:rFonts w:asciiTheme="minorHAnsi" w:eastAsia="Arial" w:hAnsiTheme="minorHAnsi" w:cstheme="minorHAnsi"/>
          <w:spacing w:val="-10"/>
          <w:position w:val="-1"/>
          <w:sz w:val="22"/>
          <w:szCs w:val="22"/>
        </w:rPr>
        <w:t>r</w:t>
      </w:r>
      <w:r w:rsidRPr="00FB1FC4">
        <w:rPr>
          <w:rFonts w:asciiTheme="minorHAnsi" w:eastAsia="Arial" w:hAnsiTheme="minorHAnsi" w:cstheme="minorHAnsi"/>
          <w:position w:val="-1"/>
          <w:sz w:val="22"/>
          <w:szCs w:val="22"/>
        </w:rPr>
        <w:t xml:space="preserve">, </w:t>
      </w:r>
      <w:r w:rsidRPr="00FB1FC4">
        <w:rPr>
          <w:rFonts w:asciiTheme="minorHAnsi" w:eastAsia="Arial" w:hAnsiTheme="minorHAnsi" w:cstheme="minorHAnsi"/>
          <w:i/>
          <w:position w:val="-1"/>
          <w:sz w:val="22"/>
          <w:szCs w:val="22"/>
        </w:rPr>
        <w:t>date</w:t>
      </w:r>
    </w:p>
    <w:p w14:paraId="3A9D22D8" w14:textId="77777777" w:rsidR="00BD1C23" w:rsidRPr="00FB1FC4" w:rsidRDefault="00BD1C23">
      <w:pPr>
        <w:spacing w:before="18" w:line="200" w:lineRule="exact"/>
        <w:rPr>
          <w:rFonts w:asciiTheme="minorHAnsi" w:hAnsiTheme="minorHAnsi" w:cstheme="minorHAnsi"/>
          <w:sz w:val="22"/>
          <w:szCs w:val="22"/>
        </w:rPr>
        <w:sectPr w:rsidR="00BD1C23" w:rsidRPr="00FB1FC4">
          <w:headerReference w:type="default" r:id="rId28"/>
          <w:pgSz w:w="12240" w:h="15840"/>
          <w:pgMar w:top="1400" w:right="580" w:bottom="280" w:left="580" w:header="0" w:footer="0" w:gutter="0"/>
          <w:cols w:space="720"/>
        </w:sectPr>
      </w:pPr>
    </w:p>
    <w:p w14:paraId="394E7C81" w14:textId="77777777" w:rsidR="00BD1C23" w:rsidRPr="00FB1FC4" w:rsidRDefault="00A939FF">
      <w:pPr>
        <w:spacing w:line="260" w:lineRule="exact"/>
        <w:ind w:left="140" w:right="-48"/>
        <w:rPr>
          <w:rFonts w:asciiTheme="minorHAnsi" w:eastAsia="Arial Black" w:hAnsiTheme="minorHAnsi" w:cstheme="minorHAnsi"/>
          <w:sz w:val="22"/>
          <w:szCs w:val="22"/>
        </w:rPr>
      </w:pPr>
      <w:r w:rsidRPr="00FB1FC4">
        <w:rPr>
          <w:rFonts w:asciiTheme="minorHAnsi" w:eastAsia="Arial Black" w:hAnsiTheme="minorHAnsi" w:cstheme="minorHAnsi"/>
          <w:b/>
          <w:spacing w:val="-5"/>
          <w:position w:val="1"/>
          <w:sz w:val="22"/>
          <w:szCs w:val="22"/>
        </w:rPr>
        <w:t>R</w:t>
      </w:r>
      <w:r w:rsidRPr="00FB1FC4">
        <w:rPr>
          <w:rFonts w:asciiTheme="minorHAnsi" w:eastAsia="Arial Black" w:hAnsiTheme="minorHAnsi" w:cstheme="minorHAnsi"/>
          <w:b/>
          <w:position w:val="1"/>
          <w:sz w:val="22"/>
          <w:szCs w:val="22"/>
        </w:rPr>
        <w:t>e</w:t>
      </w:r>
      <w:r w:rsidRPr="00FB1FC4">
        <w:rPr>
          <w:rFonts w:asciiTheme="minorHAnsi" w:eastAsia="Arial Black" w:hAnsiTheme="minorHAnsi" w:cstheme="minorHAnsi"/>
          <w:b/>
          <w:spacing w:val="-3"/>
          <w:position w:val="1"/>
          <w:sz w:val="22"/>
          <w:szCs w:val="22"/>
        </w:rPr>
        <w:t>f</w:t>
      </w:r>
      <w:r w:rsidRPr="00FB1FC4">
        <w:rPr>
          <w:rFonts w:asciiTheme="minorHAnsi" w:eastAsia="Arial Black" w:hAnsiTheme="minorHAnsi" w:cstheme="minorHAnsi"/>
          <w:b/>
          <w:position w:val="1"/>
          <w:sz w:val="22"/>
          <w:szCs w:val="22"/>
        </w:rPr>
        <w:t>e</w:t>
      </w:r>
      <w:r w:rsidRPr="00FB1FC4">
        <w:rPr>
          <w:rFonts w:asciiTheme="minorHAnsi" w:eastAsia="Arial Black" w:hAnsiTheme="minorHAnsi" w:cstheme="minorHAnsi"/>
          <w:b/>
          <w:spacing w:val="3"/>
          <w:position w:val="1"/>
          <w:sz w:val="22"/>
          <w:szCs w:val="22"/>
        </w:rPr>
        <w:t>r</w:t>
      </w:r>
      <w:r w:rsidRPr="00FB1FC4">
        <w:rPr>
          <w:rFonts w:asciiTheme="minorHAnsi" w:eastAsia="Arial Black" w:hAnsiTheme="minorHAnsi" w:cstheme="minorHAnsi"/>
          <w:b/>
          <w:position w:val="1"/>
          <w:sz w:val="22"/>
          <w:szCs w:val="22"/>
        </w:rPr>
        <w:t>ences:</w:t>
      </w:r>
    </w:p>
    <w:p w14:paraId="130B3802" w14:textId="77777777" w:rsidR="00BD1C23" w:rsidRPr="00FB1FC4" w:rsidRDefault="00A939FF">
      <w:pPr>
        <w:spacing w:before="10" w:line="220" w:lineRule="exact"/>
        <w:rPr>
          <w:rFonts w:asciiTheme="minorHAnsi" w:hAnsiTheme="minorHAnsi" w:cstheme="minorHAnsi"/>
          <w:sz w:val="22"/>
          <w:szCs w:val="22"/>
        </w:rPr>
      </w:pPr>
      <w:r w:rsidRPr="00FB1FC4">
        <w:rPr>
          <w:rFonts w:asciiTheme="minorHAnsi" w:hAnsiTheme="minorHAnsi" w:cstheme="minorHAnsi"/>
          <w:sz w:val="22"/>
          <w:szCs w:val="22"/>
        </w:rPr>
        <w:br w:type="column"/>
      </w:r>
    </w:p>
    <w:p w14:paraId="307061B8" w14:textId="77777777" w:rsidR="00BD1C23" w:rsidRPr="00FB1FC4" w:rsidRDefault="00A939FF">
      <w:pPr>
        <w:rPr>
          <w:rFonts w:asciiTheme="minorHAnsi" w:eastAsia="Arial" w:hAnsiTheme="minorHAnsi" w:cstheme="minorHAnsi"/>
          <w:sz w:val="22"/>
          <w:szCs w:val="22"/>
        </w:rPr>
        <w:sectPr w:rsidR="00BD1C23" w:rsidRPr="00FB1FC4">
          <w:type w:val="continuous"/>
          <w:pgSz w:w="12240" w:h="15840"/>
          <w:pgMar w:top="620" w:right="580" w:bottom="280" w:left="580" w:header="720" w:footer="720" w:gutter="0"/>
          <w:cols w:num="2" w:space="720" w:equalWidth="0">
            <w:col w:w="1381" w:space="559"/>
            <w:col w:w="9140"/>
          </w:cols>
        </w:sect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1"/>
          <w:w w:val="131"/>
          <w:position w:val="3"/>
          <w:sz w:val="22"/>
          <w:szCs w:val="22"/>
        </w:rPr>
        <w:t xml:space="preserve"> </w:t>
      </w:r>
      <w:r w:rsidRPr="00FB1FC4">
        <w:rPr>
          <w:rFonts w:asciiTheme="minorHAnsi" w:eastAsia="Arial" w:hAnsiTheme="minorHAnsi" w:cstheme="minorHAnsi"/>
          <w:sz w:val="22"/>
          <w:szCs w:val="22"/>
        </w:rPr>
        <w:t>Attached with application materials</w:t>
      </w:r>
    </w:p>
    <w:p w14:paraId="6261A423" w14:textId="77777777" w:rsidR="00BD1C23" w:rsidRPr="00FB1FC4" w:rsidRDefault="00A939FF">
      <w:pPr>
        <w:spacing w:before="84" w:line="220" w:lineRule="exact"/>
        <w:ind w:left="100" w:right="10210"/>
        <w:jc w:val="both"/>
        <w:rPr>
          <w:rFonts w:asciiTheme="minorHAnsi" w:hAnsiTheme="minorHAnsi" w:cstheme="minorHAnsi"/>
          <w:sz w:val="22"/>
          <w:szCs w:val="22"/>
        </w:rPr>
      </w:pPr>
      <w:r w:rsidRPr="00FB1FC4">
        <w:rPr>
          <w:rFonts w:asciiTheme="minorHAnsi" w:eastAsia="Tahoma" w:hAnsiTheme="minorHAnsi" w:cstheme="minorHAnsi"/>
          <w:b/>
          <w:spacing w:val="12"/>
          <w:sz w:val="22"/>
          <w:szCs w:val="22"/>
        </w:rPr>
        <w:lastRenderedPageBreak/>
        <w:t>NA</w:t>
      </w:r>
      <w:r w:rsidRPr="00FB1FC4">
        <w:rPr>
          <w:rFonts w:asciiTheme="minorHAnsi" w:eastAsia="Tahoma" w:hAnsiTheme="minorHAnsi" w:cstheme="minorHAnsi"/>
          <w:b/>
          <w:spacing w:val="13"/>
          <w:sz w:val="22"/>
          <w:szCs w:val="22"/>
        </w:rPr>
        <w:t>M</w:t>
      </w:r>
      <w:r w:rsidRPr="00FB1FC4">
        <w:rPr>
          <w:rFonts w:asciiTheme="minorHAnsi" w:eastAsia="Tahoma" w:hAnsiTheme="minorHAnsi" w:cstheme="minorHAnsi"/>
          <w:b/>
          <w:sz w:val="22"/>
          <w:szCs w:val="22"/>
        </w:rPr>
        <w:t xml:space="preserve">E </w:t>
      </w:r>
      <w:r w:rsidRPr="00FB1FC4">
        <w:rPr>
          <w:rFonts w:asciiTheme="minorHAnsi" w:hAnsiTheme="minorHAnsi" w:cstheme="minorHAnsi"/>
          <w:sz w:val="22"/>
          <w:szCs w:val="22"/>
        </w:rPr>
        <w:t>Address Phone</w:t>
      </w:r>
    </w:p>
    <w:p w14:paraId="56E2B9D1" w14:textId="77777777" w:rsidR="00BD1C23" w:rsidRPr="00FB1FC4" w:rsidRDefault="00A939FF">
      <w:pPr>
        <w:tabs>
          <w:tab w:val="left" w:pos="10860"/>
        </w:tabs>
        <w:spacing w:line="200" w:lineRule="exact"/>
        <w:ind w:left="100" w:right="90"/>
        <w:jc w:val="both"/>
        <w:rPr>
          <w:rFonts w:asciiTheme="minorHAnsi" w:hAnsiTheme="minorHAnsi" w:cstheme="minorHAnsi"/>
          <w:sz w:val="22"/>
          <w:szCs w:val="22"/>
        </w:rPr>
      </w:pPr>
      <w:r w:rsidRPr="00FB1FC4">
        <w:rPr>
          <w:rFonts w:asciiTheme="minorHAnsi" w:hAnsiTheme="minorHAnsi" w:cstheme="minorHAnsi"/>
          <w:spacing w:val="12"/>
          <w:sz w:val="22"/>
          <w:szCs w:val="22"/>
        </w:rPr>
        <w:t>Email</w:t>
      </w:r>
      <w:r w:rsidRPr="00FB1FC4">
        <w:rPr>
          <w:rFonts w:asciiTheme="minorHAnsi" w:hAnsiTheme="minorHAnsi" w:cstheme="minorHAnsi"/>
          <w:sz w:val="22"/>
          <w:szCs w:val="22"/>
        </w:rPr>
        <w:t xml:space="preserve"> </w:t>
      </w:r>
      <w:r w:rsidRPr="00FB1FC4">
        <w:rPr>
          <w:rFonts w:asciiTheme="minorHAnsi" w:hAnsiTheme="minorHAnsi" w:cstheme="minorHAnsi"/>
          <w:sz w:val="22"/>
          <w:szCs w:val="22"/>
        </w:rPr>
        <w:tab/>
      </w:r>
    </w:p>
    <w:p w14:paraId="52FF5E5E" w14:textId="77777777" w:rsidR="00BD1C23" w:rsidRPr="00FB1FC4" w:rsidRDefault="00A939FF">
      <w:pPr>
        <w:spacing w:before="18"/>
        <w:ind w:left="100" w:right="8264"/>
        <w:jc w:val="both"/>
        <w:rPr>
          <w:rFonts w:asciiTheme="minorHAnsi" w:hAnsiTheme="minorHAnsi" w:cstheme="minorHAnsi"/>
          <w:sz w:val="22"/>
          <w:szCs w:val="22"/>
        </w:rPr>
      </w:pPr>
      <w:r w:rsidRPr="00FB1FC4">
        <w:rPr>
          <w:rFonts w:asciiTheme="minorHAnsi" w:hAnsiTheme="minorHAnsi" w:cstheme="minorHAnsi"/>
          <w:b/>
          <w:spacing w:val="11"/>
          <w:sz w:val="22"/>
          <w:szCs w:val="22"/>
        </w:rPr>
        <w:t>PROFESSIONA</w:t>
      </w:r>
      <w:r w:rsidRPr="00FB1FC4">
        <w:rPr>
          <w:rFonts w:asciiTheme="minorHAnsi" w:hAnsiTheme="minorHAnsi" w:cstheme="minorHAnsi"/>
          <w:b/>
          <w:sz w:val="22"/>
          <w:szCs w:val="22"/>
        </w:rPr>
        <w:t>L</w:t>
      </w:r>
      <w:r w:rsidRPr="00FB1FC4">
        <w:rPr>
          <w:rFonts w:asciiTheme="minorHAnsi" w:hAnsiTheme="minorHAnsi" w:cstheme="minorHAnsi"/>
          <w:b/>
          <w:spacing w:val="12"/>
          <w:sz w:val="22"/>
          <w:szCs w:val="22"/>
        </w:rPr>
        <w:t xml:space="preserve"> </w:t>
      </w:r>
      <w:r w:rsidRPr="00FB1FC4">
        <w:rPr>
          <w:rFonts w:asciiTheme="minorHAnsi" w:hAnsiTheme="minorHAnsi" w:cstheme="minorHAnsi"/>
          <w:b/>
          <w:spacing w:val="11"/>
          <w:sz w:val="22"/>
          <w:szCs w:val="22"/>
        </w:rPr>
        <w:t>SUMMA</w:t>
      </w:r>
      <w:r w:rsidRPr="00FB1FC4">
        <w:rPr>
          <w:rFonts w:asciiTheme="minorHAnsi" w:hAnsiTheme="minorHAnsi" w:cstheme="minorHAnsi"/>
          <w:b/>
          <w:spacing w:val="5"/>
          <w:sz w:val="22"/>
          <w:szCs w:val="22"/>
        </w:rPr>
        <w:t>R</w:t>
      </w:r>
      <w:r w:rsidRPr="00FB1FC4">
        <w:rPr>
          <w:rFonts w:asciiTheme="minorHAnsi" w:hAnsiTheme="minorHAnsi" w:cstheme="minorHAnsi"/>
          <w:b/>
          <w:sz w:val="22"/>
          <w:szCs w:val="22"/>
        </w:rPr>
        <w:t>Y</w:t>
      </w:r>
    </w:p>
    <w:p w14:paraId="29D41504" w14:textId="77777777" w:rsidR="00BD1C23" w:rsidRPr="00FB1FC4" w:rsidRDefault="00A939FF">
      <w:pPr>
        <w:spacing w:before="57"/>
        <w:ind w:left="100" w:right="9195"/>
        <w:jc w:val="both"/>
        <w:rPr>
          <w:rFonts w:asciiTheme="minorHAnsi" w:hAnsiTheme="minorHAnsi" w:cstheme="minorHAnsi"/>
          <w:sz w:val="22"/>
          <w:szCs w:val="22"/>
        </w:rPr>
      </w:pPr>
      <w:r w:rsidRPr="00FB1FC4">
        <w:rPr>
          <w:rFonts w:asciiTheme="minorHAnsi" w:hAnsiTheme="minorHAnsi" w:cstheme="minorHAnsi"/>
          <w:sz w:val="22"/>
          <w:szCs w:val="22"/>
        </w:rPr>
        <w:pict w14:anchorId="26713D9D">
          <v:group id="_x0000_s1095" style="position:absolute;left:0;text-align:left;margin-left:36.75pt;margin-top:12.9pt;width:86.75pt;height:.5pt;z-index:-2296;mso-position-horizontal-relative:page" coordorigin="735,258" coordsize="1735,10">
            <v:shape id="_x0000_s1097" style="position:absolute;left:740;top:263;width:567;height:0" coordorigin="740,263" coordsize="567,0" path="m1307,263r-567,e" filled="f" strokeweight=".17225mm">
              <v:path arrowok="t"/>
            </v:shape>
            <v:shape id="_x0000_s1096" style="position:absolute;left:1307;top:263;width:1158;height:0" coordorigin="1307,263" coordsize="1158,0" path="m2465,263r-1158,l1307,263e" filled="f" strokeweight=".17225mm">
              <v:path arrowok="t"/>
            </v:shape>
            <w10:wrap anchorx="page"/>
          </v:group>
        </w:pict>
      </w:r>
      <w:r w:rsidRPr="00FB1FC4">
        <w:rPr>
          <w:rFonts w:asciiTheme="minorHAnsi" w:hAnsiTheme="minorHAnsi" w:cstheme="minorHAnsi"/>
          <w:spacing w:val="13"/>
          <w:sz w:val="22"/>
          <w:szCs w:val="22"/>
        </w:rPr>
        <w:t>Clinica</w:t>
      </w:r>
      <w:r w:rsidRPr="00FB1FC4">
        <w:rPr>
          <w:rFonts w:asciiTheme="minorHAnsi" w:hAnsiTheme="minorHAnsi" w:cstheme="minorHAnsi"/>
          <w:sz w:val="22"/>
          <w:szCs w:val="22"/>
        </w:rPr>
        <w:t>l</w:t>
      </w:r>
      <w:r w:rsidRPr="00FB1FC4">
        <w:rPr>
          <w:rFonts w:asciiTheme="minorHAnsi" w:hAnsiTheme="minorHAnsi" w:cstheme="minorHAnsi"/>
          <w:spacing w:val="25"/>
          <w:sz w:val="22"/>
          <w:szCs w:val="22"/>
        </w:rPr>
        <w:t xml:space="preserve"> </w:t>
      </w:r>
      <w:r w:rsidRPr="00FB1FC4">
        <w:rPr>
          <w:rFonts w:asciiTheme="minorHAnsi" w:hAnsiTheme="minorHAnsi" w:cstheme="minorHAnsi"/>
          <w:spacing w:val="13"/>
          <w:sz w:val="22"/>
          <w:szCs w:val="22"/>
        </w:rPr>
        <w:t>Rotations</w:t>
      </w:r>
    </w:p>
    <w:p w14:paraId="4836FE43" w14:textId="77777777" w:rsidR="00BD1C23" w:rsidRPr="00FB1FC4" w:rsidRDefault="00A939FF">
      <w:pPr>
        <w:spacing w:before="48"/>
        <w:ind w:left="100" w:right="4691"/>
        <w:jc w:val="both"/>
        <w:rPr>
          <w:rFonts w:asciiTheme="minorHAnsi" w:hAnsiTheme="minorHAnsi" w:cstheme="minorHAnsi"/>
          <w:sz w:val="22"/>
          <w:szCs w:val="22"/>
        </w:rPr>
      </w:pP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 xml:space="preserve">e         </w:t>
      </w:r>
      <w:r w:rsidRPr="00FB1FC4">
        <w:rPr>
          <w:rFonts w:asciiTheme="minorHAnsi" w:hAnsiTheme="minorHAnsi" w:cstheme="minorHAnsi"/>
          <w:spacing w:val="11"/>
          <w:sz w:val="22"/>
          <w:szCs w:val="22"/>
        </w:rPr>
        <w:t xml:space="preserve"> </w:t>
      </w:r>
      <w:r w:rsidRPr="00FB1FC4">
        <w:rPr>
          <w:rFonts w:asciiTheme="minorHAnsi" w:hAnsiTheme="minorHAnsi" w:cstheme="minorHAnsi"/>
          <w:b/>
          <w:spacing w:val="11"/>
          <w:sz w:val="22"/>
          <w:szCs w:val="22"/>
        </w:rPr>
        <w:t>Senio</w:t>
      </w:r>
      <w:r w:rsidRPr="00FB1FC4">
        <w:rPr>
          <w:rFonts w:asciiTheme="minorHAnsi" w:hAnsiTheme="minorHAnsi" w:cstheme="minorHAnsi"/>
          <w:b/>
          <w:sz w:val="22"/>
          <w:szCs w:val="22"/>
        </w:rPr>
        <w:t>r</w:t>
      </w:r>
      <w:r w:rsidRPr="00FB1FC4">
        <w:rPr>
          <w:rFonts w:asciiTheme="minorHAnsi" w:hAnsiTheme="minorHAnsi" w:cstheme="minorHAnsi"/>
          <w:b/>
          <w:spacing w:val="19"/>
          <w:sz w:val="22"/>
          <w:szCs w:val="22"/>
        </w:rPr>
        <w:t xml:space="preserve"> </w:t>
      </w:r>
      <w:r w:rsidRPr="00FB1FC4">
        <w:rPr>
          <w:rFonts w:asciiTheme="minorHAnsi" w:hAnsiTheme="minorHAnsi" w:cstheme="minorHAnsi"/>
          <w:b/>
          <w:spacing w:val="11"/>
          <w:sz w:val="22"/>
          <w:szCs w:val="22"/>
        </w:rPr>
        <w:t>Practicum</w:t>
      </w:r>
      <w:r w:rsidRPr="00FB1FC4">
        <w:rPr>
          <w:rFonts w:asciiTheme="minorHAnsi" w:hAnsiTheme="minorHAnsi" w:cstheme="minorHAnsi"/>
          <w:b/>
          <w:sz w:val="22"/>
          <w:szCs w:val="22"/>
        </w:rPr>
        <w:t>:</w:t>
      </w:r>
      <w:r w:rsidRPr="00FB1FC4">
        <w:rPr>
          <w:rFonts w:asciiTheme="minorHAnsi" w:hAnsiTheme="minorHAnsi" w:cstheme="minorHAnsi"/>
          <w:b/>
          <w:spacing w:val="22"/>
          <w:sz w:val="22"/>
          <w:szCs w:val="22"/>
        </w:rPr>
        <w:t xml:space="preserve"> </w:t>
      </w:r>
      <w:r w:rsidRPr="00FB1FC4">
        <w:rPr>
          <w:rFonts w:asciiTheme="minorHAnsi" w:hAnsiTheme="minorHAnsi" w:cstheme="minorHAnsi"/>
          <w:spacing w:val="11"/>
          <w:sz w:val="22"/>
          <w:szCs w:val="22"/>
        </w:rPr>
        <w:t>locatio</w:t>
      </w:r>
      <w:r w:rsidRPr="00FB1FC4">
        <w:rPr>
          <w:rFonts w:asciiTheme="minorHAnsi" w:hAnsiTheme="minorHAnsi" w:cstheme="minorHAnsi"/>
          <w:sz w:val="22"/>
          <w:szCs w:val="22"/>
        </w:rPr>
        <w:t>n</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t</w:t>
      </w:r>
      <w:r w:rsidRPr="00FB1FC4">
        <w:rPr>
          <w:rFonts w:asciiTheme="minorHAnsi" w:hAnsiTheme="minorHAnsi" w:cstheme="minorHAnsi"/>
          <w:sz w:val="22"/>
          <w:szCs w:val="22"/>
        </w:rPr>
        <w:t>o</w:t>
      </w:r>
      <w:r w:rsidRPr="00FB1FC4">
        <w:rPr>
          <w:rFonts w:asciiTheme="minorHAnsi" w:hAnsiTheme="minorHAnsi" w:cstheme="minorHAnsi"/>
          <w:spacing w:val="22"/>
          <w:sz w:val="22"/>
          <w:szCs w:val="22"/>
        </w:rPr>
        <w:t xml:space="preserve"> </w:t>
      </w:r>
      <w:r w:rsidRPr="00FB1FC4">
        <w:rPr>
          <w:rFonts w:asciiTheme="minorHAnsi" w:hAnsiTheme="minorHAnsi" w:cstheme="minorHAnsi"/>
          <w:spacing w:val="11"/>
          <w:sz w:val="22"/>
          <w:szCs w:val="22"/>
        </w:rPr>
        <w:t>b</w:t>
      </w:r>
      <w:r w:rsidRPr="00FB1FC4">
        <w:rPr>
          <w:rFonts w:asciiTheme="minorHAnsi" w:hAnsiTheme="minorHAnsi" w:cstheme="minorHAnsi"/>
          <w:sz w:val="22"/>
          <w:szCs w:val="22"/>
        </w:rPr>
        <w:t>e</w:t>
      </w:r>
      <w:r w:rsidRPr="00FB1FC4">
        <w:rPr>
          <w:rFonts w:asciiTheme="minorHAnsi" w:hAnsiTheme="minorHAnsi" w:cstheme="minorHAnsi"/>
          <w:spacing w:val="22"/>
          <w:sz w:val="22"/>
          <w:szCs w:val="22"/>
        </w:rPr>
        <w:t xml:space="preserve"> </w:t>
      </w:r>
      <w:r w:rsidRPr="00FB1FC4">
        <w:rPr>
          <w:rFonts w:asciiTheme="minorHAnsi" w:hAnsiTheme="minorHAnsi" w:cstheme="minorHAnsi"/>
          <w:spacing w:val="11"/>
          <w:sz w:val="22"/>
          <w:szCs w:val="22"/>
        </w:rPr>
        <w:t>determine</w:t>
      </w:r>
      <w:r w:rsidRPr="00FB1FC4">
        <w:rPr>
          <w:rFonts w:asciiTheme="minorHAnsi" w:hAnsiTheme="minorHAnsi" w:cstheme="minorHAnsi"/>
          <w:sz w:val="22"/>
          <w:szCs w:val="22"/>
        </w:rPr>
        <w:t>d</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(16</w:t>
      </w:r>
      <w:r w:rsidRPr="00FB1FC4">
        <w:rPr>
          <w:rFonts w:asciiTheme="minorHAnsi" w:hAnsiTheme="minorHAnsi" w:cstheme="minorHAnsi"/>
          <w:sz w:val="22"/>
          <w:szCs w:val="22"/>
        </w:rPr>
        <w:t>8</w:t>
      </w:r>
      <w:r w:rsidRPr="00FB1FC4">
        <w:rPr>
          <w:rFonts w:asciiTheme="minorHAnsi" w:hAnsiTheme="minorHAnsi" w:cstheme="minorHAnsi"/>
          <w:spacing w:val="22"/>
          <w:sz w:val="22"/>
          <w:szCs w:val="22"/>
        </w:rPr>
        <w:t xml:space="preserve"> </w:t>
      </w:r>
      <w:r w:rsidRPr="00FB1FC4">
        <w:rPr>
          <w:rFonts w:asciiTheme="minorHAnsi" w:hAnsiTheme="minorHAnsi" w:cstheme="minorHAnsi"/>
          <w:spacing w:val="11"/>
          <w:sz w:val="22"/>
          <w:szCs w:val="22"/>
        </w:rPr>
        <w:t>hours)</w:t>
      </w:r>
    </w:p>
    <w:p w14:paraId="00C538F2" w14:textId="77777777" w:rsidR="00BD1C23" w:rsidRPr="00FB1FC4" w:rsidRDefault="00A939FF">
      <w:pPr>
        <w:spacing w:line="200" w:lineRule="exact"/>
        <w:ind w:left="100" w:right="3089"/>
        <w:jc w:val="both"/>
        <w:rPr>
          <w:rFonts w:asciiTheme="minorHAnsi" w:hAnsiTheme="minorHAnsi" w:cstheme="minorHAnsi"/>
          <w:sz w:val="22"/>
          <w:szCs w:val="22"/>
        </w:rPr>
      </w:pPr>
      <w:r w:rsidRPr="00FB1FC4">
        <w:rPr>
          <w:rFonts w:asciiTheme="minorHAnsi" w:hAnsiTheme="minorHAnsi" w:cstheme="minorHAnsi"/>
          <w:b/>
          <w:sz w:val="22"/>
          <w:szCs w:val="22"/>
        </w:rPr>
        <w:t>Date - Date            Nursing Leadership/Management</w:t>
      </w:r>
      <w:r w:rsidRPr="00FB1FC4">
        <w:rPr>
          <w:rFonts w:asciiTheme="minorHAnsi" w:hAnsiTheme="minorHAnsi" w:cstheme="minorHAnsi"/>
          <w:sz w:val="22"/>
          <w:szCs w:val="22"/>
        </w:rPr>
        <w:t>: Multnomah Country Health Department (84 hours)</w:t>
      </w:r>
    </w:p>
    <w:p w14:paraId="29263EE8" w14:textId="77777777" w:rsidR="00BD1C23" w:rsidRPr="00FB1FC4" w:rsidRDefault="00A939FF">
      <w:pPr>
        <w:spacing w:before="13"/>
        <w:ind w:left="100" w:right="4512"/>
        <w:jc w:val="both"/>
        <w:rPr>
          <w:rFonts w:asciiTheme="minorHAnsi" w:hAnsiTheme="minorHAnsi" w:cstheme="minorHAnsi"/>
          <w:sz w:val="22"/>
          <w:szCs w:val="22"/>
        </w:rPr>
      </w:pPr>
      <w:r w:rsidRPr="00FB1FC4">
        <w:rPr>
          <w:rFonts w:asciiTheme="minorHAnsi" w:hAnsiTheme="minorHAnsi" w:cstheme="minorHAnsi"/>
          <w:b/>
          <w:sz w:val="22"/>
          <w:szCs w:val="22"/>
        </w:rPr>
        <w:t>Date - Date            Ch</w:t>
      </w:r>
      <w:r w:rsidRPr="00FB1FC4">
        <w:rPr>
          <w:rFonts w:asciiTheme="minorHAnsi" w:hAnsiTheme="minorHAnsi" w:cstheme="minorHAnsi"/>
          <w:b/>
          <w:spacing w:val="-3"/>
          <w:sz w:val="22"/>
          <w:szCs w:val="22"/>
        </w:rPr>
        <w:t>r</w:t>
      </w:r>
      <w:r w:rsidRPr="00FB1FC4">
        <w:rPr>
          <w:rFonts w:asciiTheme="minorHAnsi" w:hAnsiTheme="minorHAnsi" w:cstheme="minorHAnsi"/>
          <w:b/>
          <w:sz w:val="22"/>
          <w:szCs w:val="22"/>
        </w:rPr>
        <w:t>onic Illness</w:t>
      </w:r>
      <w:r w:rsidRPr="00FB1FC4">
        <w:rPr>
          <w:rFonts w:asciiTheme="minorHAnsi" w:hAnsiTheme="minorHAnsi" w:cstheme="minorHAnsi"/>
          <w:sz w:val="22"/>
          <w:szCs w:val="22"/>
        </w:rPr>
        <w:t>: Providence Home Health, Portland OR (126 hours)</w:t>
      </w:r>
    </w:p>
    <w:p w14:paraId="3B481D74" w14:textId="77777777" w:rsidR="00BD1C23" w:rsidRPr="00FB1FC4" w:rsidRDefault="00A939FF">
      <w:pPr>
        <w:spacing w:before="13"/>
        <w:ind w:left="100" w:right="3221"/>
        <w:jc w:val="both"/>
        <w:rPr>
          <w:rFonts w:asciiTheme="minorHAnsi" w:hAnsiTheme="minorHAnsi" w:cstheme="minorHAnsi"/>
          <w:sz w:val="22"/>
          <w:szCs w:val="22"/>
        </w:rPr>
      </w:pPr>
      <w:r w:rsidRPr="00FB1FC4">
        <w:rPr>
          <w:rFonts w:asciiTheme="minorHAnsi" w:hAnsiTheme="minorHAnsi" w:cstheme="minorHAnsi"/>
          <w:b/>
          <w:sz w:val="22"/>
          <w:szCs w:val="22"/>
        </w:rPr>
        <w:t>Date - Date            Obstetrics/Maternity</w:t>
      </w:r>
      <w:r w:rsidRPr="00FB1FC4">
        <w:rPr>
          <w:rFonts w:asciiTheme="minorHAnsi" w:hAnsiTheme="minorHAnsi" w:cstheme="minorHAnsi"/>
          <w:sz w:val="22"/>
          <w:szCs w:val="22"/>
        </w:rPr>
        <w:t>:</w:t>
      </w:r>
      <w:r w:rsidRPr="00FB1FC4">
        <w:rPr>
          <w:rFonts w:asciiTheme="minorHAnsi" w:hAnsiTheme="minorHAnsi" w:cstheme="minorHAnsi"/>
          <w:sz w:val="22"/>
          <w:szCs w:val="22"/>
        </w:rPr>
        <w:t xml:space="preserve"> Emanuel Hospital, Portland OR: L&amp;D, OB, nursery (84 hours)</w:t>
      </w:r>
    </w:p>
    <w:p w14:paraId="589EC1F2" w14:textId="77777777" w:rsidR="00BD1C23" w:rsidRPr="00FB1FC4" w:rsidRDefault="00A939FF">
      <w:pPr>
        <w:spacing w:before="13"/>
        <w:ind w:left="100" w:right="4429"/>
        <w:jc w:val="both"/>
        <w:rPr>
          <w:rFonts w:asciiTheme="minorHAnsi" w:hAnsiTheme="minorHAnsi" w:cstheme="minorHAnsi"/>
          <w:sz w:val="22"/>
          <w:szCs w:val="22"/>
        </w:rPr>
      </w:pPr>
      <w:r w:rsidRPr="00FB1FC4">
        <w:rPr>
          <w:rFonts w:asciiTheme="minorHAnsi" w:hAnsiTheme="minorHAnsi" w:cstheme="minorHAnsi"/>
          <w:b/>
          <w:sz w:val="22"/>
          <w:szCs w:val="22"/>
        </w:rPr>
        <w:t xml:space="preserve">Date - Date          </w:t>
      </w:r>
      <w:r w:rsidRPr="00FB1FC4">
        <w:rPr>
          <w:rFonts w:asciiTheme="minorHAnsi" w:hAnsiTheme="minorHAnsi" w:cstheme="minorHAnsi"/>
          <w:b/>
          <w:spacing w:val="35"/>
          <w:sz w:val="22"/>
          <w:szCs w:val="22"/>
        </w:rPr>
        <w:t xml:space="preserve"> </w:t>
      </w:r>
      <w:r w:rsidRPr="00FB1FC4">
        <w:rPr>
          <w:rFonts w:asciiTheme="minorHAnsi" w:hAnsiTheme="minorHAnsi" w:cstheme="minorHAnsi"/>
          <w:b/>
          <w:sz w:val="22"/>
          <w:szCs w:val="22"/>
        </w:rPr>
        <w:t>Acute Ca</w:t>
      </w:r>
      <w:r w:rsidRPr="00FB1FC4">
        <w:rPr>
          <w:rFonts w:asciiTheme="minorHAnsi" w:hAnsiTheme="minorHAnsi" w:cstheme="minorHAnsi"/>
          <w:b/>
          <w:spacing w:val="-3"/>
          <w:sz w:val="22"/>
          <w:szCs w:val="22"/>
        </w:rPr>
        <w:t>r</w:t>
      </w:r>
      <w:r w:rsidRPr="00FB1FC4">
        <w:rPr>
          <w:rFonts w:asciiTheme="minorHAnsi" w:hAnsiTheme="minorHAnsi" w:cstheme="minorHAnsi"/>
          <w:b/>
          <w:sz w:val="22"/>
          <w:szCs w:val="22"/>
        </w:rPr>
        <w:t>e</w:t>
      </w:r>
      <w:r w:rsidRPr="00FB1FC4">
        <w:rPr>
          <w:rFonts w:asciiTheme="minorHAnsi" w:hAnsiTheme="minorHAnsi" w:cstheme="minorHAnsi"/>
          <w:sz w:val="22"/>
          <w:szCs w:val="22"/>
        </w:rPr>
        <w:t>: Keizer Hospital, Sunnyside, Clackamas, OR (126 hours)</w:t>
      </w:r>
    </w:p>
    <w:p w14:paraId="5D833821" w14:textId="77777777" w:rsidR="00BD1C23" w:rsidRPr="00FB1FC4" w:rsidRDefault="00A939FF">
      <w:pPr>
        <w:spacing w:before="13"/>
        <w:ind w:left="100" w:right="5918"/>
        <w:jc w:val="both"/>
        <w:rPr>
          <w:rFonts w:asciiTheme="minorHAnsi" w:hAnsiTheme="minorHAnsi" w:cstheme="minorHAnsi"/>
          <w:sz w:val="22"/>
          <w:szCs w:val="22"/>
        </w:rPr>
      </w:pPr>
      <w:r w:rsidRPr="00FB1FC4">
        <w:rPr>
          <w:rFonts w:asciiTheme="minorHAnsi" w:hAnsiTheme="minorHAnsi" w:cstheme="minorHAnsi"/>
          <w:b/>
          <w:sz w:val="22"/>
          <w:szCs w:val="22"/>
        </w:rPr>
        <w:t>Date - Date            Clinical Skills</w:t>
      </w:r>
      <w:r w:rsidRPr="00FB1FC4">
        <w:rPr>
          <w:rFonts w:asciiTheme="minorHAnsi" w:hAnsiTheme="minorHAnsi" w:cstheme="minorHAnsi"/>
          <w:sz w:val="22"/>
          <w:szCs w:val="22"/>
        </w:rPr>
        <w:t>: Marquis, Portland OR (84 hours)</w:t>
      </w:r>
    </w:p>
    <w:p w14:paraId="0E0D3451" w14:textId="77777777" w:rsidR="00BD1C23" w:rsidRPr="00FB1FC4" w:rsidRDefault="00A939FF">
      <w:pPr>
        <w:spacing w:before="13"/>
        <w:ind w:left="100" w:right="1880"/>
        <w:jc w:val="both"/>
        <w:rPr>
          <w:rFonts w:asciiTheme="minorHAnsi" w:hAnsiTheme="minorHAnsi" w:cstheme="minorHAnsi"/>
          <w:sz w:val="22"/>
          <w:szCs w:val="22"/>
        </w:rPr>
      </w:pPr>
      <w:r w:rsidRPr="00FB1FC4">
        <w:rPr>
          <w:rFonts w:asciiTheme="minorHAnsi" w:hAnsiTheme="minorHAnsi" w:cstheme="minorHAnsi"/>
          <w:b/>
          <w:sz w:val="22"/>
          <w:szCs w:val="22"/>
        </w:rPr>
        <w:t xml:space="preserve">Date - Date            </w:t>
      </w:r>
      <w:r w:rsidRPr="00FB1FC4">
        <w:rPr>
          <w:rFonts w:asciiTheme="minorHAnsi" w:hAnsiTheme="minorHAnsi" w:cstheme="minorHAnsi"/>
          <w:b/>
          <w:sz w:val="22"/>
          <w:szCs w:val="22"/>
        </w:rPr>
        <w:t>Psychiatric/Mental Health Nursing</w:t>
      </w:r>
      <w:r w:rsidRPr="00FB1FC4">
        <w:rPr>
          <w:rFonts w:asciiTheme="minorHAnsi" w:hAnsiTheme="minorHAnsi" w:cstheme="minorHAnsi"/>
          <w:sz w:val="22"/>
          <w:szCs w:val="22"/>
        </w:rPr>
        <w:t>: Macdonald Center &amp; Downtown Chapel, Portland OR (126 hours)</w:t>
      </w:r>
    </w:p>
    <w:p w14:paraId="2B9CB13D" w14:textId="77777777" w:rsidR="00BD1C23" w:rsidRPr="00FB1FC4" w:rsidRDefault="00A939FF">
      <w:pPr>
        <w:spacing w:before="13"/>
        <w:ind w:left="100" w:right="3840"/>
        <w:jc w:val="both"/>
        <w:rPr>
          <w:rFonts w:asciiTheme="minorHAnsi" w:hAnsiTheme="minorHAnsi" w:cstheme="minorHAnsi"/>
          <w:sz w:val="22"/>
          <w:szCs w:val="22"/>
        </w:rPr>
      </w:pPr>
      <w:r w:rsidRPr="00FB1FC4">
        <w:rPr>
          <w:rFonts w:asciiTheme="minorHAnsi" w:hAnsiTheme="minorHAnsi" w:cstheme="minorHAnsi"/>
          <w:b/>
          <w:sz w:val="22"/>
          <w:szCs w:val="22"/>
        </w:rPr>
        <w:t>Date - Date            Community Nursing</w:t>
      </w:r>
      <w:r w:rsidRPr="00FB1FC4">
        <w:rPr>
          <w:rFonts w:asciiTheme="minorHAnsi" w:hAnsiTheme="minorHAnsi" w:cstheme="minorHAnsi"/>
          <w:sz w:val="22"/>
          <w:szCs w:val="22"/>
        </w:rPr>
        <w:t>: Salvation</w:t>
      </w:r>
      <w:r w:rsidRPr="00FB1FC4">
        <w:rPr>
          <w:rFonts w:asciiTheme="minorHAnsi" w:hAnsiTheme="minorHAnsi" w:cstheme="minorHAnsi"/>
          <w:spacing w:val="-10"/>
          <w:sz w:val="22"/>
          <w:szCs w:val="22"/>
        </w:rPr>
        <w:t xml:space="preserve"> </w:t>
      </w:r>
      <w:r w:rsidRPr="00FB1FC4">
        <w:rPr>
          <w:rFonts w:asciiTheme="minorHAnsi" w:hAnsiTheme="minorHAnsi" w:cstheme="minorHAnsi"/>
          <w:sz w:val="22"/>
          <w:szCs w:val="22"/>
        </w:rPr>
        <w:t>Arm</w:t>
      </w:r>
      <w:r w:rsidRPr="00FB1FC4">
        <w:rPr>
          <w:rFonts w:asciiTheme="minorHAnsi" w:hAnsiTheme="minorHAnsi" w:cstheme="minorHAnsi"/>
          <w:spacing w:val="-12"/>
          <w:sz w:val="22"/>
          <w:szCs w:val="22"/>
        </w:rPr>
        <w:t>y</w:t>
      </w:r>
      <w:r w:rsidRPr="00FB1FC4">
        <w:rPr>
          <w:rFonts w:asciiTheme="minorHAnsi" w:hAnsiTheme="minorHAnsi" w:cstheme="minorHAnsi"/>
          <w:sz w:val="22"/>
          <w:szCs w:val="22"/>
        </w:rPr>
        <w:t>,</w:t>
      </w:r>
      <w:r w:rsidRPr="00FB1FC4">
        <w:rPr>
          <w:rFonts w:asciiTheme="minorHAnsi" w:hAnsiTheme="minorHAnsi" w:cstheme="minorHAnsi"/>
          <w:spacing w:val="-3"/>
          <w:sz w:val="22"/>
          <w:szCs w:val="22"/>
        </w:rPr>
        <w:t xml:space="preserve"> </w:t>
      </w:r>
      <w:r w:rsidRPr="00FB1FC4">
        <w:rPr>
          <w:rFonts w:asciiTheme="minorHAnsi" w:hAnsiTheme="minorHAnsi" w:cstheme="minorHAnsi"/>
          <w:sz w:val="22"/>
          <w:szCs w:val="22"/>
        </w:rPr>
        <w:t>White Shield, Portland OR (84 hours)</w:t>
      </w:r>
    </w:p>
    <w:p w14:paraId="35483246" w14:textId="77777777" w:rsidR="00BD1C23" w:rsidRPr="00FB1FC4" w:rsidRDefault="00A939FF">
      <w:pPr>
        <w:spacing w:before="13"/>
        <w:ind w:left="100" w:right="3785"/>
        <w:jc w:val="both"/>
        <w:rPr>
          <w:rFonts w:asciiTheme="minorHAnsi" w:hAnsiTheme="minorHAnsi" w:cstheme="minorHAnsi"/>
          <w:sz w:val="22"/>
          <w:szCs w:val="22"/>
        </w:rPr>
      </w:pPr>
      <w:r w:rsidRPr="00FB1FC4">
        <w:rPr>
          <w:rFonts w:asciiTheme="minorHAnsi" w:hAnsiTheme="minorHAnsi" w:cstheme="minorHAnsi"/>
          <w:sz w:val="22"/>
          <w:szCs w:val="22"/>
        </w:rPr>
        <w:pict w14:anchorId="61556C5A">
          <v:group id="_x0000_s1093" style="position:absolute;left:0;text-align:left;margin-left:37pt;margin-top:16.15pt;width:539pt;height:0;z-index:-2297;mso-position-horizontal-relative:page" coordorigin="740,323" coordsize="10780,0">
            <v:shape id="_x0000_s1094" style="position:absolute;left:740;top:323;width:10780;height:0" coordorigin="740,323" coordsize="10780,0" path="m740,323r10780,e" filled="f" strokecolor="#999" strokeweight=".5pt">
              <v:path arrowok="t"/>
            </v:shape>
            <w10:wrap anchorx="page"/>
          </v:group>
        </w:pict>
      </w:r>
      <w:r w:rsidRPr="00FB1FC4">
        <w:rPr>
          <w:rFonts w:asciiTheme="minorHAnsi" w:hAnsiTheme="minorHAnsi" w:cstheme="minorHAnsi"/>
          <w:b/>
          <w:sz w:val="22"/>
          <w:szCs w:val="22"/>
        </w:rPr>
        <w:t>Date - Date            Clinical Nursing Skills</w:t>
      </w:r>
      <w:r w:rsidRPr="00FB1FC4">
        <w:rPr>
          <w:rFonts w:asciiTheme="minorHAnsi" w:hAnsiTheme="minorHAnsi" w:cstheme="minorHAnsi"/>
          <w:sz w:val="22"/>
          <w:szCs w:val="22"/>
        </w:rPr>
        <w:t>: Marysville Nursi</w:t>
      </w:r>
      <w:r w:rsidRPr="00FB1FC4">
        <w:rPr>
          <w:rFonts w:asciiTheme="minorHAnsi" w:hAnsiTheme="minorHAnsi" w:cstheme="minorHAnsi"/>
          <w:sz w:val="22"/>
          <w:szCs w:val="22"/>
        </w:rPr>
        <w:t>ng Home, Beaverton OR  (84 hours)</w:t>
      </w:r>
    </w:p>
    <w:p w14:paraId="2DBD7B5A" w14:textId="77777777" w:rsidR="00BD1C23" w:rsidRPr="00FB1FC4" w:rsidRDefault="00BD1C23">
      <w:pPr>
        <w:spacing w:line="120" w:lineRule="exact"/>
        <w:rPr>
          <w:rFonts w:asciiTheme="minorHAnsi" w:hAnsiTheme="minorHAnsi" w:cstheme="minorHAnsi"/>
          <w:sz w:val="22"/>
          <w:szCs w:val="22"/>
        </w:rPr>
      </w:pPr>
    </w:p>
    <w:p w14:paraId="5931EFF4" w14:textId="77777777" w:rsidR="00BD1C23" w:rsidRPr="00FB1FC4" w:rsidRDefault="00A939FF">
      <w:pPr>
        <w:ind w:left="100" w:right="10026"/>
        <w:jc w:val="both"/>
        <w:rPr>
          <w:rFonts w:asciiTheme="minorHAnsi" w:hAnsiTheme="minorHAnsi" w:cstheme="minorHAnsi"/>
          <w:sz w:val="22"/>
          <w:szCs w:val="22"/>
        </w:rPr>
      </w:pPr>
      <w:r w:rsidRPr="00FB1FC4">
        <w:rPr>
          <w:rFonts w:asciiTheme="minorHAnsi" w:hAnsiTheme="minorHAnsi" w:cstheme="minorHAnsi"/>
          <w:b/>
          <w:spacing w:val="11"/>
          <w:sz w:val="22"/>
          <w:szCs w:val="22"/>
        </w:rPr>
        <w:t>HONORS</w:t>
      </w:r>
    </w:p>
    <w:p w14:paraId="6BCF4FAF" w14:textId="77777777" w:rsidR="00BD1C23" w:rsidRPr="00FB1FC4" w:rsidRDefault="00A939FF">
      <w:pPr>
        <w:spacing w:before="61"/>
        <w:ind w:left="667"/>
        <w:rPr>
          <w:rFonts w:asciiTheme="minorHAnsi" w:hAnsiTheme="minorHAnsi" w:cstheme="minorHAnsi"/>
          <w:sz w:val="22"/>
          <w:szCs w:val="22"/>
        </w:rPr>
      </w:pPr>
      <w:r w:rsidRPr="00FB1FC4">
        <w:rPr>
          <w:rFonts w:asciiTheme="minorHAnsi" w:hAnsiTheme="minorHAnsi" w:cstheme="minorHAnsi"/>
          <w:sz w:val="22"/>
          <w:szCs w:val="22"/>
        </w:rPr>
        <w:pict w14:anchorId="252A9B01">
          <v:group id="_x0000_s1091" style="position:absolute;left:0;text-align:left;margin-left:37pt;margin-top:3.2pt;width:539pt;height:0;z-index:-2298;mso-position-horizontal-relative:page" coordorigin="740,64" coordsize="10780,0">
            <v:shape id="_x0000_s1092" style="position:absolute;left:740;top:64;width:10780;height:0" coordorigin="740,64" coordsize="10780,0" path="m740,64r10780,e" filled="f" strokecolor="#999" strokeweight=".5pt">
              <v:path arrowok="t"/>
            </v:shape>
            <w10:wrap anchorx="page"/>
          </v:group>
        </w:pict>
      </w:r>
      <w:r w:rsidRPr="00FB1FC4">
        <w:rPr>
          <w:rFonts w:asciiTheme="minorHAnsi" w:hAnsiTheme="minorHAnsi" w:cstheme="minorHAnsi"/>
          <w:sz w:val="22"/>
          <w:szCs w:val="22"/>
        </w:rPr>
        <w:t>Sigma</w:t>
      </w:r>
      <w:r w:rsidRPr="00FB1FC4">
        <w:rPr>
          <w:rFonts w:asciiTheme="minorHAnsi" w:hAnsiTheme="minorHAnsi" w:cstheme="minorHAnsi"/>
          <w:spacing w:val="-3"/>
          <w:sz w:val="22"/>
          <w:szCs w:val="22"/>
        </w:rPr>
        <w:t xml:space="preserve"> </w:t>
      </w:r>
      <w:r w:rsidRPr="00FB1FC4">
        <w:rPr>
          <w:rFonts w:asciiTheme="minorHAnsi" w:hAnsiTheme="minorHAnsi" w:cstheme="minorHAnsi"/>
          <w:sz w:val="22"/>
          <w:szCs w:val="22"/>
        </w:rPr>
        <w:t>Theta</w:t>
      </w:r>
      <w:r w:rsidRPr="00FB1FC4">
        <w:rPr>
          <w:rFonts w:asciiTheme="minorHAnsi" w:hAnsiTheme="minorHAnsi" w:cstheme="minorHAnsi"/>
          <w:spacing w:val="-3"/>
          <w:sz w:val="22"/>
          <w:szCs w:val="22"/>
        </w:rPr>
        <w:t xml:space="preserve"> </w:t>
      </w:r>
      <w:r w:rsidRPr="00FB1FC4">
        <w:rPr>
          <w:rFonts w:asciiTheme="minorHAnsi" w:hAnsiTheme="minorHAnsi" w:cstheme="minorHAnsi"/>
          <w:spacing w:val="-13"/>
          <w:sz w:val="22"/>
          <w:szCs w:val="22"/>
        </w:rPr>
        <w:t>T</w:t>
      </w:r>
      <w:r w:rsidRPr="00FB1FC4">
        <w:rPr>
          <w:rFonts w:asciiTheme="minorHAnsi" w:hAnsiTheme="minorHAnsi" w:cstheme="minorHAnsi"/>
          <w:sz w:val="22"/>
          <w:szCs w:val="22"/>
        </w:rPr>
        <w:t>au (International Nursing Honor Society)</w:t>
      </w:r>
    </w:p>
    <w:p w14:paraId="0B30E9EF" w14:textId="77777777" w:rsidR="00BD1C23" w:rsidRPr="00FB1FC4" w:rsidRDefault="00A939FF">
      <w:pPr>
        <w:spacing w:before="13"/>
        <w:ind w:left="667"/>
        <w:rPr>
          <w:rFonts w:asciiTheme="minorHAnsi" w:hAnsiTheme="minorHAnsi" w:cstheme="minorHAnsi"/>
          <w:sz w:val="22"/>
          <w:szCs w:val="22"/>
        </w:rPr>
      </w:pPr>
      <w:r w:rsidRPr="00FB1FC4">
        <w:rPr>
          <w:rFonts w:asciiTheme="minorHAnsi" w:hAnsiTheme="minorHAnsi" w:cstheme="minorHAnsi"/>
          <w:sz w:val="22"/>
          <w:szCs w:val="22"/>
        </w:rPr>
        <w:t>Dean</w:t>
      </w:r>
      <w:r w:rsidRPr="00FB1FC4">
        <w:rPr>
          <w:rFonts w:asciiTheme="minorHAnsi" w:hAnsiTheme="minorHAnsi" w:cstheme="minorHAnsi"/>
          <w:spacing w:val="-10"/>
          <w:sz w:val="22"/>
          <w:szCs w:val="22"/>
        </w:rPr>
        <w:t>’</w:t>
      </w:r>
      <w:r w:rsidRPr="00FB1FC4">
        <w:rPr>
          <w:rFonts w:asciiTheme="minorHAnsi" w:hAnsiTheme="minorHAnsi" w:cstheme="minorHAnsi"/>
          <w:sz w:val="22"/>
          <w:szCs w:val="22"/>
        </w:rPr>
        <w:t>s List, Linfield Good Samaritan School of Nursing, Fall Date</w:t>
      </w:r>
    </w:p>
    <w:p w14:paraId="6E8B24F4" w14:textId="77777777" w:rsidR="00BD1C23" w:rsidRPr="00FB1FC4" w:rsidRDefault="00A939FF">
      <w:pPr>
        <w:spacing w:before="14"/>
        <w:ind w:left="667"/>
        <w:rPr>
          <w:rFonts w:asciiTheme="minorHAnsi" w:hAnsiTheme="minorHAnsi" w:cstheme="minorHAnsi"/>
          <w:sz w:val="22"/>
          <w:szCs w:val="22"/>
        </w:rPr>
      </w:pPr>
      <w:r w:rsidRPr="00FB1FC4">
        <w:rPr>
          <w:rFonts w:asciiTheme="minorHAnsi" w:hAnsiTheme="minorHAnsi" w:cstheme="minorHAnsi"/>
          <w:sz w:val="22"/>
          <w:szCs w:val="22"/>
        </w:rPr>
        <w:t>Ford Restart Scholarship Recipient, 2007-current</w:t>
      </w:r>
    </w:p>
    <w:p w14:paraId="6B158825" w14:textId="77777777" w:rsidR="00BD1C23" w:rsidRPr="00FB1FC4" w:rsidRDefault="00A939FF">
      <w:pPr>
        <w:spacing w:before="13"/>
        <w:ind w:left="667"/>
        <w:rPr>
          <w:rFonts w:asciiTheme="minorHAnsi" w:hAnsiTheme="minorHAnsi" w:cstheme="minorHAnsi"/>
          <w:sz w:val="22"/>
          <w:szCs w:val="22"/>
        </w:rPr>
      </w:pPr>
      <w:r w:rsidRPr="00FB1FC4">
        <w:rPr>
          <w:rFonts w:asciiTheme="minorHAnsi" w:hAnsiTheme="minorHAnsi" w:cstheme="minorHAnsi"/>
          <w:sz w:val="22"/>
          <w:szCs w:val="22"/>
        </w:rPr>
        <w:pict w14:anchorId="6E8934D3">
          <v:group id="_x0000_s1089" style="position:absolute;left:0;text-align:left;margin-left:37pt;margin-top:12.9pt;width:539pt;height:0;z-index:-2299;mso-position-horizontal-relative:page" coordorigin="740,258" coordsize="10780,0">
            <v:shape id="_x0000_s1090" style="position:absolute;left:740;top:258;width:10780;height:0" coordorigin="740,258" coordsize="10780,0" path="m740,258r10780,e" filled="f" strokecolor="#999" strokeweight=".5pt">
              <v:path arrowok="t"/>
            </v:shape>
            <w10:wrap anchorx="page"/>
          </v:group>
        </w:pict>
      </w:r>
      <w:r w:rsidRPr="00FB1FC4">
        <w:rPr>
          <w:rFonts w:asciiTheme="minorHAnsi" w:hAnsiTheme="minorHAnsi" w:cstheme="minorHAnsi"/>
          <w:sz w:val="22"/>
          <w:szCs w:val="22"/>
        </w:rPr>
        <w:t>Phi</w:t>
      </w:r>
      <w:r w:rsidRPr="00FB1FC4">
        <w:rPr>
          <w:rFonts w:asciiTheme="minorHAnsi" w:hAnsiTheme="minorHAnsi" w:cstheme="minorHAnsi"/>
          <w:spacing w:val="-3"/>
          <w:sz w:val="22"/>
          <w:szCs w:val="22"/>
        </w:rPr>
        <w:t xml:space="preserve"> </w:t>
      </w:r>
      <w:r w:rsidRPr="00FB1FC4">
        <w:rPr>
          <w:rFonts w:asciiTheme="minorHAnsi" w:hAnsiTheme="minorHAnsi" w:cstheme="minorHAnsi"/>
          <w:sz w:val="22"/>
          <w:szCs w:val="22"/>
        </w:rPr>
        <w:t xml:space="preserve">Theta Kappa, Portland </w:t>
      </w:r>
      <w:r w:rsidRPr="00FB1FC4">
        <w:rPr>
          <w:rFonts w:asciiTheme="minorHAnsi" w:hAnsiTheme="minorHAnsi" w:cstheme="minorHAnsi"/>
          <w:sz w:val="22"/>
          <w:szCs w:val="22"/>
        </w:rPr>
        <w:t>Community College, Portland, Date - Date</w:t>
      </w:r>
    </w:p>
    <w:p w14:paraId="3414D5AC" w14:textId="77777777" w:rsidR="00BD1C23" w:rsidRPr="00FB1FC4" w:rsidRDefault="00A939FF">
      <w:pPr>
        <w:spacing w:before="55"/>
        <w:ind w:left="100" w:right="9580"/>
        <w:jc w:val="both"/>
        <w:rPr>
          <w:rFonts w:asciiTheme="minorHAnsi" w:hAnsiTheme="minorHAnsi" w:cstheme="minorHAnsi"/>
          <w:sz w:val="22"/>
          <w:szCs w:val="22"/>
        </w:rPr>
      </w:pPr>
      <w:r w:rsidRPr="00FB1FC4">
        <w:rPr>
          <w:rFonts w:asciiTheme="minorHAnsi" w:hAnsiTheme="minorHAnsi" w:cstheme="minorHAnsi"/>
          <w:sz w:val="22"/>
          <w:szCs w:val="22"/>
        </w:rPr>
        <w:pict w14:anchorId="20BC7D16">
          <v:group id="_x0000_s1087" style="position:absolute;left:0;text-align:left;margin-left:37pt;margin-top:13.9pt;width:539pt;height:0;z-index:-2300;mso-position-horizontal-relative:page" coordorigin="740,278" coordsize="10780,0">
            <v:shape id="_x0000_s1088" style="position:absolute;left:740;top:278;width:10780;height:0" coordorigin="740,278" coordsize="10780,0" path="m740,278r10780,e" filled="f" strokecolor="#999" strokeweight=".5pt">
              <v:path arrowok="t"/>
            </v:shape>
            <w10:wrap anchorx="page"/>
          </v:group>
        </w:pict>
      </w:r>
      <w:r w:rsidRPr="00FB1FC4">
        <w:rPr>
          <w:rFonts w:asciiTheme="minorHAnsi" w:hAnsiTheme="minorHAnsi" w:cstheme="minorHAnsi"/>
          <w:b/>
          <w:spacing w:val="11"/>
          <w:sz w:val="22"/>
          <w:szCs w:val="22"/>
        </w:rPr>
        <w:t>EXPERIENCE</w:t>
      </w:r>
    </w:p>
    <w:p w14:paraId="1E56066C" w14:textId="77777777" w:rsidR="00BD1C23" w:rsidRPr="00FB1FC4" w:rsidRDefault="00A939FF">
      <w:pPr>
        <w:spacing w:before="33"/>
        <w:ind w:left="667"/>
        <w:rPr>
          <w:rFonts w:asciiTheme="minorHAnsi" w:hAnsiTheme="minorHAnsi" w:cstheme="minorHAnsi"/>
          <w:sz w:val="22"/>
          <w:szCs w:val="22"/>
        </w:rPr>
      </w:pPr>
      <w:r w:rsidRPr="00FB1FC4">
        <w:rPr>
          <w:rFonts w:asciiTheme="minorHAnsi" w:hAnsiTheme="minorHAnsi" w:cstheme="minorHAnsi"/>
          <w:b/>
          <w:spacing w:val="11"/>
          <w:sz w:val="22"/>
          <w:szCs w:val="22"/>
        </w:rPr>
        <w:t>Certifie</w:t>
      </w:r>
      <w:r w:rsidRPr="00FB1FC4">
        <w:rPr>
          <w:rFonts w:asciiTheme="minorHAnsi" w:hAnsiTheme="minorHAnsi" w:cstheme="minorHAnsi"/>
          <w:b/>
          <w:sz w:val="22"/>
          <w:szCs w:val="22"/>
        </w:rPr>
        <w:t>d</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Nursin</w:t>
      </w:r>
      <w:r w:rsidRPr="00FB1FC4">
        <w:rPr>
          <w:rFonts w:asciiTheme="minorHAnsi" w:hAnsiTheme="minorHAnsi" w:cstheme="minorHAnsi"/>
          <w:b/>
          <w:sz w:val="22"/>
          <w:szCs w:val="22"/>
        </w:rPr>
        <w:t>g</w:t>
      </w:r>
      <w:r w:rsidRPr="00FB1FC4">
        <w:rPr>
          <w:rFonts w:asciiTheme="minorHAnsi" w:hAnsiTheme="minorHAnsi" w:cstheme="minorHAnsi"/>
          <w:b/>
          <w:spacing w:val="13"/>
          <w:sz w:val="22"/>
          <w:szCs w:val="22"/>
        </w:rPr>
        <w:t xml:space="preserve"> </w:t>
      </w:r>
      <w:r w:rsidRPr="00FB1FC4">
        <w:rPr>
          <w:rFonts w:asciiTheme="minorHAnsi" w:hAnsiTheme="minorHAnsi" w:cstheme="minorHAnsi"/>
          <w:b/>
          <w:spacing w:val="11"/>
          <w:sz w:val="22"/>
          <w:szCs w:val="22"/>
        </w:rPr>
        <w:t>Assistan</w:t>
      </w:r>
      <w:r w:rsidRPr="00FB1FC4">
        <w:rPr>
          <w:rFonts w:asciiTheme="minorHAnsi" w:hAnsiTheme="minorHAnsi" w:cstheme="minorHAnsi"/>
          <w:b/>
          <w:sz w:val="22"/>
          <w:szCs w:val="22"/>
        </w:rPr>
        <w:t>t</w:t>
      </w:r>
      <w:r w:rsidRPr="00FB1FC4">
        <w:rPr>
          <w:rFonts w:asciiTheme="minorHAnsi" w:hAnsiTheme="minorHAnsi" w:cstheme="minorHAnsi"/>
          <w:b/>
          <w:spacing w:val="22"/>
          <w:sz w:val="22"/>
          <w:szCs w:val="22"/>
        </w:rPr>
        <w:t xml:space="preserve"> </w:t>
      </w:r>
      <w:r w:rsidRPr="00FB1FC4">
        <w:rPr>
          <w:rFonts w:asciiTheme="minorHAnsi" w:hAnsiTheme="minorHAnsi" w:cstheme="minorHAnsi"/>
          <w:b/>
          <w:spacing w:val="11"/>
          <w:sz w:val="22"/>
          <w:szCs w:val="22"/>
        </w:rPr>
        <w:t>an</w:t>
      </w:r>
      <w:r w:rsidRPr="00FB1FC4">
        <w:rPr>
          <w:rFonts w:asciiTheme="minorHAnsi" w:hAnsiTheme="minorHAnsi" w:cstheme="minorHAnsi"/>
          <w:b/>
          <w:sz w:val="22"/>
          <w:szCs w:val="22"/>
        </w:rPr>
        <w:t>d</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Uni</w:t>
      </w:r>
      <w:r w:rsidRPr="00FB1FC4">
        <w:rPr>
          <w:rFonts w:asciiTheme="minorHAnsi" w:hAnsiTheme="minorHAnsi" w:cstheme="minorHAnsi"/>
          <w:b/>
          <w:sz w:val="22"/>
          <w:szCs w:val="22"/>
        </w:rPr>
        <w:t>t</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Cler</w:t>
      </w:r>
      <w:r w:rsidRPr="00FB1FC4">
        <w:rPr>
          <w:rFonts w:asciiTheme="minorHAnsi" w:hAnsiTheme="minorHAnsi" w:cstheme="minorHAnsi"/>
          <w:b/>
          <w:sz w:val="22"/>
          <w:szCs w:val="22"/>
        </w:rPr>
        <w:t>k</w:t>
      </w:r>
      <w:r w:rsidRPr="00FB1FC4">
        <w:rPr>
          <w:rFonts w:asciiTheme="minorHAnsi" w:hAnsiTheme="minorHAnsi" w:cstheme="minorHAnsi"/>
          <w:b/>
          <w:sz w:val="22"/>
          <w:szCs w:val="22"/>
        </w:rPr>
        <w:t xml:space="preserve">                                                                                                                    </w:t>
      </w:r>
      <w:r w:rsidRPr="00FB1FC4">
        <w:rPr>
          <w:rFonts w:asciiTheme="minorHAnsi" w:hAnsiTheme="minorHAnsi" w:cstheme="minorHAnsi"/>
          <w:b/>
          <w:spacing w:val="4"/>
          <w:sz w:val="22"/>
          <w:szCs w:val="22"/>
        </w:rPr>
        <w:t xml:space="preserve"> </w:t>
      </w: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Current</w:t>
      </w:r>
    </w:p>
    <w:p w14:paraId="65411607" w14:textId="77777777" w:rsidR="00BD1C23" w:rsidRPr="00FB1FC4" w:rsidRDefault="00A939FF">
      <w:pPr>
        <w:spacing w:before="36"/>
        <w:ind w:left="667"/>
        <w:rPr>
          <w:rFonts w:asciiTheme="minorHAnsi" w:hAnsiTheme="minorHAnsi" w:cstheme="minorHAnsi"/>
          <w:sz w:val="22"/>
          <w:szCs w:val="22"/>
        </w:rPr>
      </w:pPr>
      <w:r w:rsidRPr="00FB1FC4">
        <w:rPr>
          <w:rFonts w:asciiTheme="minorHAnsi" w:hAnsiTheme="minorHAnsi" w:cstheme="minorHAnsi"/>
          <w:spacing w:val="11"/>
          <w:sz w:val="22"/>
          <w:szCs w:val="22"/>
        </w:rPr>
        <w:t>Skylin</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Hospital</w:t>
      </w:r>
      <w:r w:rsidRPr="00FB1FC4">
        <w:rPr>
          <w:rFonts w:asciiTheme="minorHAnsi" w:hAnsiTheme="minorHAnsi" w:cstheme="minorHAnsi"/>
          <w:sz w:val="22"/>
          <w:szCs w:val="22"/>
        </w:rPr>
        <w:t>,</w:t>
      </w:r>
      <w:r w:rsidRPr="00FB1FC4">
        <w:rPr>
          <w:rFonts w:asciiTheme="minorHAnsi" w:hAnsiTheme="minorHAnsi" w:cstheme="minorHAnsi"/>
          <w:spacing w:val="19"/>
          <w:sz w:val="22"/>
          <w:szCs w:val="22"/>
        </w:rPr>
        <w:t xml:space="preserve"> </w:t>
      </w:r>
      <w:r w:rsidRPr="00FB1FC4">
        <w:rPr>
          <w:rFonts w:asciiTheme="minorHAnsi" w:hAnsiTheme="minorHAnsi" w:cstheme="minorHAnsi"/>
          <w:spacing w:val="11"/>
          <w:sz w:val="22"/>
          <w:szCs w:val="22"/>
        </w:rPr>
        <w:t>Whit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Salmon</w:t>
      </w:r>
      <w:r w:rsidRPr="00FB1FC4">
        <w:rPr>
          <w:rFonts w:asciiTheme="minorHAnsi" w:hAnsiTheme="minorHAnsi" w:cstheme="minorHAnsi"/>
          <w:sz w:val="22"/>
          <w:szCs w:val="22"/>
        </w:rPr>
        <w:t>,</w:t>
      </w:r>
      <w:r w:rsidRPr="00FB1FC4">
        <w:rPr>
          <w:rFonts w:asciiTheme="minorHAnsi" w:hAnsiTheme="minorHAnsi" w:cstheme="minorHAnsi"/>
          <w:spacing w:val="19"/>
          <w:sz w:val="22"/>
          <w:szCs w:val="22"/>
        </w:rPr>
        <w:t xml:space="preserve"> </w:t>
      </w:r>
      <w:r w:rsidRPr="00FB1FC4">
        <w:rPr>
          <w:rFonts w:asciiTheme="minorHAnsi" w:hAnsiTheme="minorHAnsi" w:cstheme="minorHAnsi"/>
          <w:spacing w:val="-9"/>
          <w:sz w:val="22"/>
          <w:szCs w:val="22"/>
        </w:rPr>
        <w:t>W</w:t>
      </w:r>
      <w:r w:rsidRPr="00FB1FC4">
        <w:rPr>
          <w:rFonts w:asciiTheme="minorHAnsi" w:hAnsiTheme="minorHAnsi" w:cstheme="minorHAnsi"/>
          <w:sz w:val="22"/>
          <w:szCs w:val="22"/>
        </w:rPr>
        <w:t>A</w:t>
      </w:r>
    </w:p>
    <w:p w14:paraId="0CF6FE9C" w14:textId="77777777" w:rsidR="00BD1C23" w:rsidRPr="00FB1FC4" w:rsidRDefault="00A939FF">
      <w:pPr>
        <w:spacing w:before="91"/>
        <w:ind w:left="667"/>
        <w:rPr>
          <w:rFonts w:asciiTheme="minorHAnsi" w:hAnsiTheme="minorHAnsi" w:cstheme="minorHAnsi"/>
          <w:sz w:val="22"/>
          <w:szCs w:val="22"/>
        </w:rPr>
      </w:pPr>
      <w:r w:rsidRPr="00FB1FC4">
        <w:rPr>
          <w:rFonts w:asciiTheme="minorHAnsi" w:hAnsiTheme="minorHAnsi" w:cstheme="minorHAnsi"/>
          <w:b/>
          <w:spacing w:val="1"/>
          <w:sz w:val="22"/>
          <w:szCs w:val="22"/>
        </w:rPr>
        <w:t>W</w:t>
      </w:r>
      <w:r w:rsidRPr="00FB1FC4">
        <w:rPr>
          <w:rFonts w:asciiTheme="minorHAnsi" w:hAnsiTheme="minorHAnsi" w:cstheme="minorHAnsi"/>
          <w:b/>
          <w:spacing w:val="11"/>
          <w:sz w:val="22"/>
          <w:szCs w:val="22"/>
        </w:rPr>
        <w:t>or</w:t>
      </w:r>
      <w:r w:rsidRPr="00FB1FC4">
        <w:rPr>
          <w:rFonts w:asciiTheme="minorHAnsi" w:hAnsiTheme="minorHAnsi" w:cstheme="minorHAnsi"/>
          <w:b/>
          <w:sz w:val="22"/>
          <w:szCs w:val="22"/>
        </w:rPr>
        <w:t>k</w:t>
      </w:r>
      <w:r w:rsidRPr="00FB1FC4">
        <w:rPr>
          <w:rFonts w:asciiTheme="minorHAnsi" w:hAnsiTheme="minorHAnsi" w:cstheme="minorHAnsi"/>
          <w:b/>
          <w:spacing w:val="22"/>
          <w:sz w:val="22"/>
          <w:szCs w:val="22"/>
        </w:rPr>
        <w:t xml:space="preserve"> </w:t>
      </w:r>
      <w:r w:rsidRPr="00FB1FC4">
        <w:rPr>
          <w:rFonts w:asciiTheme="minorHAnsi" w:hAnsiTheme="minorHAnsi" w:cstheme="minorHAnsi"/>
          <w:b/>
          <w:spacing w:val="11"/>
          <w:sz w:val="22"/>
          <w:szCs w:val="22"/>
        </w:rPr>
        <w:t>Stud</w:t>
      </w:r>
      <w:r w:rsidRPr="00FB1FC4">
        <w:rPr>
          <w:rFonts w:asciiTheme="minorHAnsi" w:hAnsiTheme="minorHAnsi" w:cstheme="minorHAnsi"/>
          <w:b/>
          <w:sz w:val="22"/>
          <w:szCs w:val="22"/>
        </w:rPr>
        <w:t>y</w:t>
      </w:r>
      <w:r w:rsidRPr="00FB1FC4">
        <w:rPr>
          <w:rFonts w:asciiTheme="minorHAnsi" w:hAnsiTheme="minorHAnsi" w:cstheme="minorHAnsi"/>
          <w:b/>
          <w:sz w:val="22"/>
          <w:szCs w:val="22"/>
        </w:rPr>
        <w:t xml:space="preserve">                                                                                                                                                                                </w:t>
      </w:r>
      <w:r w:rsidRPr="00FB1FC4">
        <w:rPr>
          <w:rFonts w:asciiTheme="minorHAnsi" w:hAnsiTheme="minorHAnsi" w:cstheme="minorHAnsi"/>
          <w:b/>
          <w:spacing w:val="26"/>
          <w:sz w:val="22"/>
          <w:szCs w:val="22"/>
        </w:rPr>
        <w:t xml:space="preserve"> </w:t>
      </w: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Current</w:t>
      </w:r>
    </w:p>
    <w:p w14:paraId="7A926802" w14:textId="77777777" w:rsidR="00BD1C23" w:rsidRPr="00FB1FC4" w:rsidRDefault="00A939FF">
      <w:pPr>
        <w:spacing w:before="51"/>
        <w:ind w:left="667"/>
        <w:rPr>
          <w:rFonts w:asciiTheme="minorHAnsi" w:hAnsiTheme="minorHAnsi" w:cstheme="minorHAnsi"/>
          <w:sz w:val="22"/>
          <w:szCs w:val="22"/>
        </w:rPr>
      </w:pPr>
      <w:r w:rsidRPr="00FB1FC4">
        <w:rPr>
          <w:rFonts w:asciiTheme="minorHAnsi" w:hAnsiTheme="minorHAnsi" w:cstheme="minorHAnsi"/>
          <w:spacing w:val="11"/>
          <w:sz w:val="22"/>
          <w:szCs w:val="22"/>
        </w:rPr>
        <w:t>Kath</w:t>
      </w:r>
      <w:r w:rsidRPr="00FB1FC4">
        <w:rPr>
          <w:rFonts w:asciiTheme="minorHAnsi" w:hAnsiTheme="minorHAnsi" w:cstheme="minorHAnsi"/>
          <w:sz w:val="22"/>
          <w:szCs w:val="22"/>
        </w:rPr>
        <w:t>y</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Kinderman</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Linfiel</w:t>
      </w:r>
      <w:r w:rsidRPr="00FB1FC4">
        <w:rPr>
          <w:rFonts w:asciiTheme="minorHAnsi" w:hAnsiTheme="minorHAnsi" w:cstheme="minorHAnsi"/>
          <w:sz w:val="22"/>
          <w:szCs w:val="22"/>
        </w:rPr>
        <w:t>d</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Nursin</w:t>
      </w:r>
      <w:r w:rsidRPr="00FB1FC4">
        <w:rPr>
          <w:rFonts w:asciiTheme="minorHAnsi" w:hAnsiTheme="minorHAnsi" w:cstheme="minorHAnsi"/>
          <w:sz w:val="22"/>
          <w:szCs w:val="22"/>
        </w:rPr>
        <w:t>g</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School</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Portland</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OR</w:t>
      </w:r>
    </w:p>
    <w:p w14:paraId="5DACFD8D" w14:textId="77777777" w:rsidR="00BD1C23" w:rsidRPr="00FB1FC4" w:rsidRDefault="00A939FF">
      <w:pPr>
        <w:spacing w:before="91"/>
        <w:ind w:left="667"/>
        <w:rPr>
          <w:rFonts w:asciiTheme="minorHAnsi" w:hAnsiTheme="minorHAnsi" w:cstheme="minorHAnsi"/>
          <w:sz w:val="22"/>
          <w:szCs w:val="22"/>
        </w:rPr>
      </w:pPr>
      <w:r w:rsidRPr="00FB1FC4">
        <w:rPr>
          <w:rFonts w:asciiTheme="minorHAnsi" w:hAnsiTheme="minorHAnsi" w:cstheme="minorHAnsi"/>
          <w:b/>
          <w:spacing w:val="11"/>
          <w:sz w:val="22"/>
          <w:szCs w:val="22"/>
        </w:rPr>
        <w:t>Internati</w:t>
      </w:r>
      <w:r w:rsidRPr="00FB1FC4">
        <w:rPr>
          <w:rFonts w:asciiTheme="minorHAnsi" w:hAnsiTheme="minorHAnsi" w:cstheme="minorHAnsi"/>
          <w:b/>
          <w:spacing w:val="11"/>
          <w:sz w:val="22"/>
          <w:szCs w:val="22"/>
        </w:rPr>
        <w:t>ona</w:t>
      </w:r>
      <w:r w:rsidRPr="00FB1FC4">
        <w:rPr>
          <w:rFonts w:asciiTheme="minorHAnsi" w:hAnsiTheme="minorHAnsi" w:cstheme="minorHAnsi"/>
          <w:b/>
          <w:sz w:val="22"/>
          <w:szCs w:val="22"/>
        </w:rPr>
        <w:t>l</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Liaison</w:t>
      </w:r>
      <w:r w:rsidRPr="00FB1FC4">
        <w:rPr>
          <w:rFonts w:asciiTheme="minorHAnsi" w:hAnsiTheme="minorHAnsi" w:cstheme="minorHAnsi"/>
          <w:b/>
          <w:sz w:val="22"/>
          <w:szCs w:val="22"/>
        </w:rPr>
        <w:t>,</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FIR</w:t>
      </w:r>
      <w:r w:rsidRPr="00FB1FC4">
        <w:rPr>
          <w:rFonts w:asciiTheme="minorHAnsi" w:hAnsiTheme="minorHAnsi" w:cstheme="minorHAnsi"/>
          <w:b/>
          <w:sz w:val="22"/>
          <w:szCs w:val="22"/>
        </w:rPr>
        <w:t>E</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(Friend</w:t>
      </w:r>
      <w:r w:rsidRPr="00FB1FC4">
        <w:rPr>
          <w:rFonts w:asciiTheme="minorHAnsi" w:hAnsiTheme="minorHAnsi" w:cstheme="minorHAnsi"/>
          <w:b/>
          <w:sz w:val="22"/>
          <w:szCs w:val="22"/>
        </w:rPr>
        <w:t>s</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fo</w:t>
      </w:r>
      <w:r w:rsidRPr="00FB1FC4">
        <w:rPr>
          <w:rFonts w:asciiTheme="minorHAnsi" w:hAnsiTheme="minorHAnsi" w:cstheme="minorHAnsi"/>
          <w:b/>
          <w:sz w:val="22"/>
          <w:szCs w:val="22"/>
        </w:rPr>
        <w:t>r</w:t>
      </w:r>
      <w:r w:rsidRPr="00FB1FC4">
        <w:rPr>
          <w:rFonts w:asciiTheme="minorHAnsi" w:hAnsiTheme="minorHAnsi" w:cstheme="minorHAnsi"/>
          <w:b/>
          <w:spacing w:val="19"/>
          <w:sz w:val="22"/>
          <w:szCs w:val="22"/>
        </w:rPr>
        <w:t xml:space="preserve"> </w:t>
      </w:r>
      <w:r w:rsidRPr="00FB1FC4">
        <w:rPr>
          <w:rFonts w:asciiTheme="minorHAnsi" w:hAnsiTheme="minorHAnsi" w:cstheme="minorHAnsi"/>
          <w:b/>
          <w:spacing w:val="11"/>
          <w:sz w:val="22"/>
          <w:szCs w:val="22"/>
        </w:rPr>
        <w:t>Internationa</w:t>
      </w:r>
      <w:r w:rsidRPr="00FB1FC4">
        <w:rPr>
          <w:rFonts w:asciiTheme="minorHAnsi" w:hAnsiTheme="minorHAnsi" w:cstheme="minorHAnsi"/>
          <w:b/>
          <w:sz w:val="22"/>
          <w:szCs w:val="22"/>
        </w:rPr>
        <w:t>l</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Relie</w:t>
      </w:r>
      <w:r w:rsidRPr="00FB1FC4">
        <w:rPr>
          <w:rFonts w:asciiTheme="minorHAnsi" w:hAnsiTheme="minorHAnsi" w:cstheme="minorHAnsi"/>
          <w:b/>
          <w:sz w:val="22"/>
          <w:szCs w:val="22"/>
        </w:rPr>
        <w:t>f</w:t>
      </w:r>
      <w:r w:rsidRPr="00FB1FC4">
        <w:rPr>
          <w:rFonts w:asciiTheme="minorHAnsi" w:hAnsiTheme="minorHAnsi" w:cstheme="minorHAnsi"/>
          <w:b/>
          <w:spacing w:val="23"/>
          <w:sz w:val="22"/>
          <w:szCs w:val="22"/>
        </w:rPr>
        <w:t xml:space="preserve"> </w:t>
      </w:r>
      <w:r w:rsidRPr="00FB1FC4">
        <w:rPr>
          <w:rFonts w:asciiTheme="minorHAnsi" w:hAnsiTheme="minorHAnsi" w:cstheme="minorHAnsi"/>
          <w:b/>
          <w:sz w:val="22"/>
          <w:szCs w:val="22"/>
        </w:rPr>
        <w:t>&amp;</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Education</w:t>
      </w:r>
      <w:r w:rsidRPr="00FB1FC4">
        <w:rPr>
          <w:rFonts w:asciiTheme="minorHAnsi" w:hAnsiTheme="minorHAnsi" w:cstheme="minorHAnsi"/>
          <w:b/>
          <w:sz w:val="22"/>
          <w:szCs w:val="22"/>
        </w:rPr>
        <w:t xml:space="preserve">)                                                          </w:t>
      </w:r>
      <w:r w:rsidRPr="00FB1FC4">
        <w:rPr>
          <w:rFonts w:asciiTheme="minorHAnsi" w:hAnsiTheme="minorHAnsi" w:cstheme="minorHAnsi"/>
          <w:b/>
          <w:spacing w:val="20"/>
          <w:sz w:val="22"/>
          <w:szCs w:val="22"/>
        </w:rPr>
        <w:t xml:space="preserve"> </w:t>
      </w: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Date</w:t>
      </w:r>
    </w:p>
    <w:p w14:paraId="5087E88F" w14:textId="77777777" w:rsidR="00BD1C23" w:rsidRPr="00FB1FC4" w:rsidRDefault="00A939FF">
      <w:pPr>
        <w:spacing w:before="51"/>
        <w:ind w:left="667"/>
        <w:rPr>
          <w:rFonts w:asciiTheme="minorHAnsi" w:hAnsiTheme="minorHAnsi" w:cstheme="minorHAnsi"/>
          <w:sz w:val="22"/>
          <w:szCs w:val="22"/>
        </w:rPr>
      </w:pPr>
      <w:r w:rsidRPr="00FB1FC4">
        <w:rPr>
          <w:rFonts w:asciiTheme="minorHAnsi" w:hAnsiTheme="minorHAnsi" w:cstheme="minorHAnsi"/>
          <w:spacing w:val="11"/>
          <w:sz w:val="22"/>
          <w:szCs w:val="22"/>
        </w:rPr>
        <w:t>Thailand</w:t>
      </w:r>
    </w:p>
    <w:p w14:paraId="08F183BA" w14:textId="77777777" w:rsidR="00BD1C23" w:rsidRPr="00FB1FC4" w:rsidRDefault="00A939FF">
      <w:pPr>
        <w:spacing w:before="91"/>
        <w:ind w:left="667"/>
        <w:rPr>
          <w:rFonts w:asciiTheme="minorHAnsi" w:hAnsiTheme="minorHAnsi" w:cstheme="minorHAnsi"/>
          <w:sz w:val="22"/>
          <w:szCs w:val="22"/>
        </w:rPr>
      </w:pPr>
      <w:r w:rsidRPr="00FB1FC4">
        <w:rPr>
          <w:rFonts w:asciiTheme="minorHAnsi" w:hAnsiTheme="minorHAnsi" w:cstheme="minorHAnsi"/>
          <w:b/>
          <w:spacing w:val="11"/>
          <w:sz w:val="22"/>
          <w:szCs w:val="22"/>
        </w:rPr>
        <w:t>Instructiona</w:t>
      </w:r>
      <w:r w:rsidRPr="00FB1FC4">
        <w:rPr>
          <w:rFonts w:asciiTheme="minorHAnsi" w:hAnsiTheme="minorHAnsi" w:cstheme="minorHAnsi"/>
          <w:b/>
          <w:sz w:val="22"/>
          <w:szCs w:val="22"/>
        </w:rPr>
        <w:t>l</w:t>
      </w:r>
      <w:r w:rsidRPr="00FB1FC4">
        <w:rPr>
          <w:rFonts w:asciiTheme="minorHAnsi" w:hAnsiTheme="minorHAnsi" w:cstheme="minorHAnsi"/>
          <w:b/>
          <w:spacing w:val="13"/>
          <w:sz w:val="22"/>
          <w:szCs w:val="22"/>
        </w:rPr>
        <w:t xml:space="preserve"> </w:t>
      </w:r>
      <w:r w:rsidRPr="00FB1FC4">
        <w:rPr>
          <w:rFonts w:asciiTheme="minorHAnsi" w:hAnsiTheme="minorHAnsi" w:cstheme="minorHAnsi"/>
          <w:b/>
          <w:spacing w:val="11"/>
          <w:sz w:val="22"/>
          <w:szCs w:val="22"/>
        </w:rPr>
        <w:t>Assistan</w:t>
      </w:r>
      <w:r w:rsidRPr="00FB1FC4">
        <w:rPr>
          <w:rFonts w:asciiTheme="minorHAnsi" w:hAnsiTheme="minorHAnsi" w:cstheme="minorHAnsi"/>
          <w:b/>
          <w:sz w:val="22"/>
          <w:szCs w:val="22"/>
        </w:rPr>
        <w:t>t</w:t>
      </w:r>
      <w:r w:rsidRPr="00FB1FC4">
        <w:rPr>
          <w:rFonts w:asciiTheme="minorHAnsi" w:hAnsiTheme="minorHAnsi" w:cstheme="minorHAnsi"/>
          <w:b/>
          <w:spacing w:val="22"/>
          <w:sz w:val="22"/>
          <w:szCs w:val="22"/>
        </w:rPr>
        <w:t xml:space="preserve"> </w:t>
      </w:r>
      <w:r w:rsidRPr="00FB1FC4">
        <w:rPr>
          <w:rFonts w:asciiTheme="minorHAnsi" w:hAnsiTheme="minorHAnsi" w:cstheme="minorHAnsi"/>
          <w:b/>
          <w:spacing w:val="11"/>
          <w:sz w:val="22"/>
          <w:szCs w:val="22"/>
        </w:rPr>
        <w:t>fo</w:t>
      </w:r>
      <w:r w:rsidRPr="00FB1FC4">
        <w:rPr>
          <w:rFonts w:asciiTheme="minorHAnsi" w:hAnsiTheme="minorHAnsi" w:cstheme="minorHAnsi"/>
          <w:b/>
          <w:sz w:val="22"/>
          <w:szCs w:val="22"/>
        </w:rPr>
        <w:t>r</w:t>
      </w:r>
      <w:r w:rsidRPr="00FB1FC4">
        <w:rPr>
          <w:rFonts w:asciiTheme="minorHAnsi" w:hAnsiTheme="minorHAnsi" w:cstheme="minorHAnsi"/>
          <w:b/>
          <w:spacing w:val="19"/>
          <w:sz w:val="22"/>
          <w:szCs w:val="22"/>
        </w:rPr>
        <w:t xml:space="preserve"> </w:t>
      </w:r>
      <w:r w:rsidRPr="00FB1FC4">
        <w:rPr>
          <w:rFonts w:asciiTheme="minorHAnsi" w:hAnsiTheme="minorHAnsi" w:cstheme="minorHAnsi"/>
          <w:b/>
          <w:spacing w:val="11"/>
          <w:sz w:val="22"/>
          <w:szCs w:val="22"/>
        </w:rPr>
        <w:t>Specia</w:t>
      </w:r>
      <w:r w:rsidRPr="00FB1FC4">
        <w:rPr>
          <w:rFonts w:asciiTheme="minorHAnsi" w:hAnsiTheme="minorHAnsi" w:cstheme="minorHAnsi"/>
          <w:b/>
          <w:sz w:val="22"/>
          <w:szCs w:val="22"/>
        </w:rPr>
        <w:t>l</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Educatio</w:t>
      </w:r>
      <w:r w:rsidRPr="00FB1FC4">
        <w:rPr>
          <w:rFonts w:asciiTheme="minorHAnsi" w:hAnsiTheme="minorHAnsi" w:cstheme="minorHAnsi"/>
          <w:b/>
          <w:sz w:val="22"/>
          <w:szCs w:val="22"/>
        </w:rPr>
        <w:t>n</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Departmen</w:t>
      </w:r>
      <w:r w:rsidRPr="00FB1FC4">
        <w:rPr>
          <w:rFonts w:asciiTheme="minorHAnsi" w:hAnsiTheme="minorHAnsi" w:cstheme="minorHAnsi"/>
          <w:b/>
          <w:sz w:val="22"/>
          <w:szCs w:val="22"/>
        </w:rPr>
        <w:t>t</w:t>
      </w:r>
      <w:r w:rsidRPr="00FB1FC4">
        <w:rPr>
          <w:rFonts w:asciiTheme="minorHAnsi" w:hAnsiTheme="minorHAnsi" w:cstheme="minorHAnsi"/>
          <w:b/>
          <w:sz w:val="22"/>
          <w:szCs w:val="22"/>
        </w:rPr>
        <w:t xml:space="preserve">                                                                                             </w:t>
      </w:r>
      <w:r w:rsidRPr="00FB1FC4">
        <w:rPr>
          <w:rFonts w:asciiTheme="minorHAnsi" w:hAnsiTheme="minorHAnsi" w:cstheme="minorHAnsi"/>
          <w:b/>
          <w:spacing w:val="8"/>
          <w:sz w:val="22"/>
          <w:szCs w:val="22"/>
        </w:rPr>
        <w:t xml:space="preserve"> </w:t>
      </w: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Date</w:t>
      </w:r>
    </w:p>
    <w:p w14:paraId="34573EE1" w14:textId="77777777" w:rsidR="00BD1C23" w:rsidRPr="00FB1FC4" w:rsidRDefault="00A939FF">
      <w:pPr>
        <w:spacing w:before="51"/>
        <w:ind w:left="667"/>
        <w:rPr>
          <w:rFonts w:asciiTheme="minorHAnsi" w:hAnsiTheme="minorHAnsi" w:cstheme="minorHAnsi"/>
          <w:sz w:val="22"/>
          <w:szCs w:val="22"/>
        </w:rPr>
      </w:pPr>
      <w:r w:rsidRPr="00FB1FC4">
        <w:rPr>
          <w:rFonts w:asciiTheme="minorHAnsi" w:hAnsiTheme="minorHAnsi" w:cstheme="minorHAnsi"/>
          <w:spacing w:val="11"/>
          <w:sz w:val="22"/>
          <w:szCs w:val="22"/>
        </w:rPr>
        <w:t>Parkdal</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School</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Parkdale</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OR</w:t>
      </w:r>
    </w:p>
    <w:p w14:paraId="1213FC15" w14:textId="77777777" w:rsidR="00BD1C23" w:rsidRPr="00FB1FC4" w:rsidRDefault="00A939FF">
      <w:pPr>
        <w:spacing w:before="91"/>
        <w:ind w:left="667"/>
        <w:rPr>
          <w:rFonts w:asciiTheme="minorHAnsi" w:hAnsiTheme="minorHAnsi" w:cstheme="minorHAnsi"/>
          <w:sz w:val="22"/>
          <w:szCs w:val="22"/>
        </w:rPr>
      </w:pPr>
      <w:r w:rsidRPr="00FB1FC4">
        <w:rPr>
          <w:rFonts w:asciiTheme="minorHAnsi" w:hAnsiTheme="minorHAnsi" w:cstheme="minorHAnsi"/>
          <w:b/>
          <w:spacing w:val="11"/>
          <w:sz w:val="22"/>
          <w:szCs w:val="22"/>
        </w:rPr>
        <w:t>Starbuck</w:t>
      </w:r>
      <w:r w:rsidRPr="00FB1FC4">
        <w:rPr>
          <w:rFonts w:asciiTheme="minorHAnsi" w:hAnsiTheme="minorHAnsi" w:cstheme="minorHAnsi"/>
          <w:b/>
          <w:sz w:val="22"/>
          <w:szCs w:val="22"/>
        </w:rPr>
        <w:t>s</w:t>
      </w:r>
      <w:r w:rsidRPr="00FB1FC4">
        <w:rPr>
          <w:rFonts w:asciiTheme="minorHAnsi" w:hAnsiTheme="minorHAnsi" w:cstheme="minorHAnsi"/>
          <w:b/>
          <w:spacing w:val="22"/>
          <w:sz w:val="22"/>
          <w:szCs w:val="22"/>
        </w:rPr>
        <w:t xml:space="preserve"> </w:t>
      </w:r>
      <w:r w:rsidRPr="00FB1FC4">
        <w:rPr>
          <w:rFonts w:asciiTheme="minorHAnsi" w:hAnsiTheme="minorHAnsi" w:cstheme="minorHAnsi"/>
          <w:b/>
          <w:spacing w:val="11"/>
          <w:sz w:val="22"/>
          <w:szCs w:val="22"/>
        </w:rPr>
        <w:t>Coffe</w:t>
      </w:r>
      <w:r w:rsidRPr="00FB1FC4">
        <w:rPr>
          <w:rFonts w:asciiTheme="minorHAnsi" w:hAnsiTheme="minorHAnsi" w:cstheme="minorHAnsi"/>
          <w:b/>
          <w:sz w:val="22"/>
          <w:szCs w:val="22"/>
        </w:rPr>
        <w:t>e</w:t>
      </w:r>
      <w:r w:rsidRPr="00FB1FC4">
        <w:rPr>
          <w:rFonts w:asciiTheme="minorHAnsi" w:hAnsiTheme="minorHAnsi" w:cstheme="minorHAnsi"/>
          <w:b/>
          <w:sz w:val="22"/>
          <w:szCs w:val="22"/>
        </w:rPr>
        <w:t xml:space="preserve">                                                                                                                                                                           </w:t>
      </w:r>
      <w:r w:rsidRPr="00FB1FC4">
        <w:rPr>
          <w:rFonts w:asciiTheme="minorHAnsi" w:hAnsiTheme="minorHAnsi" w:cstheme="minorHAnsi"/>
          <w:b/>
          <w:spacing w:val="37"/>
          <w:sz w:val="22"/>
          <w:szCs w:val="22"/>
        </w:rPr>
        <w:t xml:space="preserve"> </w:t>
      </w: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Date</w:t>
      </w:r>
    </w:p>
    <w:p w14:paraId="23BA69E7" w14:textId="77777777" w:rsidR="00BD1C23" w:rsidRPr="00FB1FC4" w:rsidRDefault="00A939FF">
      <w:pPr>
        <w:spacing w:before="51"/>
        <w:ind w:left="667"/>
        <w:rPr>
          <w:rFonts w:asciiTheme="minorHAnsi" w:hAnsiTheme="minorHAnsi" w:cstheme="minorHAnsi"/>
          <w:sz w:val="22"/>
          <w:szCs w:val="22"/>
        </w:rPr>
      </w:pPr>
      <w:r w:rsidRPr="00FB1FC4">
        <w:rPr>
          <w:rFonts w:asciiTheme="minorHAnsi" w:hAnsiTheme="minorHAnsi" w:cstheme="minorHAnsi"/>
          <w:spacing w:val="-9"/>
          <w:sz w:val="22"/>
          <w:szCs w:val="22"/>
        </w:rPr>
        <w:t>V</w:t>
      </w:r>
      <w:r w:rsidRPr="00FB1FC4">
        <w:rPr>
          <w:rFonts w:asciiTheme="minorHAnsi" w:hAnsiTheme="minorHAnsi" w:cstheme="minorHAnsi"/>
          <w:spacing w:val="11"/>
          <w:sz w:val="22"/>
          <w:szCs w:val="22"/>
        </w:rPr>
        <w:t>ariou</w:t>
      </w:r>
      <w:r w:rsidRPr="00FB1FC4">
        <w:rPr>
          <w:rFonts w:asciiTheme="minorHAnsi" w:hAnsiTheme="minorHAnsi" w:cstheme="minorHAnsi"/>
          <w:sz w:val="22"/>
          <w:szCs w:val="22"/>
        </w:rPr>
        <w:t>s</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locatio</w:t>
      </w:r>
      <w:r w:rsidRPr="00FB1FC4">
        <w:rPr>
          <w:rFonts w:asciiTheme="minorHAnsi" w:hAnsiTheme="minorHAnsi" w:cstheme="minorHAnsi"/>
          <w:sz w:val="22"/>
          <w:szCs w:val="22"/>
        </w:rPr>
        <w:t>n</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V</w:t>
      </w:r>
      <w:r w:rsidRPr="00FB1FC4">
        <w:rPr>
          <w:rFonts w:asciiTheme="minorHAnsi" w:hAnsiTheme="minorHAnsi" w:cstheme="minorHAnsi"/>
          <w:spacing w:val="11"/>
          <w:sz w:val="22"/>
          <w:szCs w:val="22"/>
        </w:rPr>
        <w:t>i</w:t>
      </w:r>
      <w:r w:rsidRPr="00FB1FC4">
        <w:rPr>
          <w:rFonts w:asciiTheme="minorHAnsi" w:hAnsiTheme="minorHAnsi" w:cstheme="minorHAnsi"/>
          <w:spacing w:val="8"/>
          <w:sz w:val="22"/>
          <w:szCs w:val="22"/>
        </w:rPr>
        <w:t>r</w:t>
      </w:r>
      <w:r w:rsidRPr="00FB1FC4">
        <w:rPr>
          <w:rFonts w:asciiTheme="minorHAnsi" w:hAnsiTheme="minorHAnsi" w:cstheme="minorHAnsi"/>
          <w:spacing w:val="11"/>
          <w:sz w:val="22"/>
          <w:szCs w:val="22"/>
        </w:rPr>
        <w:t>ginia</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Oregon</w:t>
      </w:r>
      <w:r w:rsidRPr="00FB1FC4">
        <w:rPr>
          <w:rFonts w:asciiTheme="minorHAnsi" w:hAnsiTheme="minorHAnsi" w:cstheme="minorHAnsi"/>
          <w:sz w:val="22"/>
          <w:szCs w:val="22"/>
        </w:rPr>
        <w:t>)</w:t>
      </w:r>
    </w:p>
    <w:p w14:paraId="417D8634" w14:textId="77777777" w:rsidR="00BD1C23" w:rsidRPr="00FB1FC4" w:rsidRDefault="00A939FF">
      <w:pPr>
        <w:spacing w:before="91"/>
        <w:ind w:left="667"/>
        <w:rPr>
          <w:rFonts w:asciiTheme="minorHAnsi" w:hAnsiTheme="minorHAnsi" w:cstheme="minorHAnsi"/>
          <w:sz w:val="22"/>
          <w:szCs w:val="22"/>
        </w:rPr>
      </w:pPr>
      <w:r w:rsidRPr="00FB1FC4">
        <w:rPr>
          <w:rFonts w:asciiTheme="minorHAnsi" w:hAnsiTheme="minorHAnsi" w:cstheme="minorHAnsi"/>
          <w:sz w:val="22"/>
          <w:szCs w:val="22"/>
        </w:rPr>
        <w:pict w14:anchorId="7A178756">
          <v:group id="_x0000_s1085" style="position:absolute;left:0;text-align:left;margin-left:37pt;margin-top:35.7pt;width:539pt;height:0;z-index:-2301;mso-position-horizontal-relative:page" coordorigin="740,714" coordsize="10780,0">
            <v:shape id="_x0000_s1086" style="position:absolute;left:740;top:714;width:10780;height:0" coordorigin="740,714" coordsize="10780,0" path="m740,714r10780,e" filled="f" strokecolor="#999" strokeweight=".25pt">
              <v:path arrowok="t"/>
            </v:shape>
            <w10:wrap anchorx="page"/>
          </v:group>
        </w:pict>
      </w:r>
      <w:r w:rsidRPr="00FB1FC4">
        <w:rPr>
          <w:rFonts w:asciiTheme="minorHAnsi" w:hAnsiTheme="minorHAnsi" w:cstheme="minorHAnsi"/>
          <w:b/>
          <w:spacing w:val="11"/>
          <w:sz w:val="22"/>
          <w:szCs w:val="22"/>
        </w:rPr>
        <w:t>Civilia</w:t>
      </w:r>
      <w:r w:rsidRPr="00FB1FC4">
        <w:rPr>
          <w:rFonts w:asciiTheme="minorHAnsi" w:hAnsiTheme="minorHAnsi" w:cstheme="minorHAnsi"/>
          <w:b/>
          <w:sz w:val="22"/>
          <w:szCs w:val="22"/>
        </w:rPr>
        <w:t>n</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Militar</w:t>
      </w:r>
      <w:r w:rsidRPr="00FB1FC4">
        <w:rPr>
          <w:rFonts w:asciiTheme="minorHAnsi" w:hAnsiTheme="minorHAnsi" w:cstheme="minorHAnsi"/>
          <w:b/>
          <w:sz w:val="22"/>
          <w:szCs w:val="22"/>
        </w:rPr>
        <w:t>y</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Chaplai</w:t>
      </w:r>
      <w:r w:rsidRPr="00FB1FC4">
        <w:rPr>
          <w:rFonts w:asciiTheme="minorHAnsi" w:hAnsiTheme="minorHAnsi" w:cstheme="minorHAnsi"/>
          <w:b/>
          <w:sz w:val="22"/>
          <w:szCs w:val="22"/>
        </w:rPr>
        <w:t>n</w:t>
      </w:r>
      <w:r w:rsidRPr="00FB1FC4">
        <w:rPr>
          <w:rFonts w:asciiTheme="minorHAnsi" w:hAnsiTheme="minorHAnsi" w:cstheme="minorHAnsi"/>
          <w:b/>
          <w:sz w:val="22"/>
          <w:szCs w:val="22"/>
        </w:rPr>
        <w:t xml:space="preserve">                                                                                                                                                         </w:t>
      </w:r>
      <w:r w:rsidRPr="00FB1FC4">
        <w:rPr>
          <w:rFonts w:asciiTheme="minorHAnsi" w:hAnsiTheme="minorHAnsi" w:cstheme="minorHAnsi"/>
          <w:b/>
          <w:spacing w:val="8"/>
          <w:sz w:val="22"/>
          <w:szCs w:val="22"/>
        </w:rPr>
        <w:t xml:space="preserve"> </w:t>
      </w: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Date</w:t>
      </w:r>
    </w:p>
    <w:p w14:paraId="07925714" w14:textId="77777777" w:rsidR="00BD1C23" w:rsidRPr="00FB1FC4" w:rsidRDefault="00A939FF">
      <w:pPr>
        <w:spacing w:before="51" w:line="200" w:lineRule="exact"/>
        <w:ind w:left="667"/>
        <w:rPr>
          <w:rFonts w:asciiTheme="minorHAnsi" w:hAnsiTheme="minorHAnsi" w:cstheme="minorHAnsi"/>
          <w:sz w:val="22"/>
          <w:szCs w:val="22"/>
        </w:rPr>
        <w:sectPr w:rsidR="00BD1C23" w:rsidRPr="00FB1FC4">
          <w:headerReference w:type="default" r:id="rId29"/>
          <w:pgSz w:w="12240" w:h="15840"/>
          <w:pgMar w:top="640" w:right="600" w:bottom="280" w:left="640" w:header="0" w:footer="0" w:gutter="0"/>
          <w:cols w:space="720"/>
        </w:sectPr>
      </w:pPr>
      <w:r w:rsidRPr="00FB1FC4">
        <w:rPr>
          <w:rFonts w:asciiTheme="minorHAnsi" w:hAnsiTheme="minorHAnsi" w:cstheme="minorHAnsi"/>
          <w:spacing w:val="11"/>
          <w:position w:val="-1"/>
          <w:sz w:val="22"/>
          <w:szCs w:val="22"/>
        </w:rPr>
        <w:t>NAS</w:t>
      </w:r>
      <w:r w:rsidRPr="00FB1FC4">
        <w:rPr>
          <w:rFonts w:asciiTheme="minorHAnsi" w:hAnsiTheme="minorHAnsi" w:cstheme="minorHAnsi"/>
          <w:position w:val="-1"/>
          <w:sz w:val="22"/>
          <w:szCs w:val="22"/>
        </w:rPr>
        <w:t>,</w:t>
      </w:r>
      <w:r w:rsidRPr="00FB1FC4">
        <w:rPr>
          <w:rFonts w:asciiTheme="minorHAnsi" w:hAnsiTheme="minorHAnsi" w:cstheme="minorHAnsi"/>
          <w:spacing w:val="22"/>
          <w:position w:val="-1"/>
          <w:sz w:val="22"/>
          <w:szCs w:val="22"/>
        </w:rPr>
        <w:t xml:space="preserve"> </w:t>
      </w:r>
      <w:r w:rsidRPr="00FB1FC4">
        <w:rPr>
          <w:rFonts w:asciiTheme="minorHAnsi" w:hAnsiTheme="minorHAnsi" w:cstheme="minorHAnsi"/>
          <w:spacing w:val="11"/>
          <w:position w:val="-1"/>
          <w:sz w:val="22"/>
          <w:szCs w:val="22"/>
        </w:rPr>
        <w:t>Pensacola</w:t>
      </w:r>
      <w:r w:rsidRPr="00FB1FC4">
        <w:rPr>
          <w:rFonts w:asciiTheme="minorHAnsi" w:hAnsiTheme="minorHAnsi" w:cstheme="minorHAnsi"/>
          <w:position w:val="-1"/>
          <w:sz w:val="22"/>
          <w:szCs w:val="22"/>
        </w:rPr>
        <w:t>,</w:t>
      </w:r>
      <w:r w:rsidRPr="00FB1FC4">
        <w:rPr>
          <w:rFonts w:asciiTheme="minorHAnsi" w:hAnsiTheme="minorHAnsi" w:cstheme="minorHAnsi"/>
          <w:spacing w:val="23"/>
          <w:position w:val="-1"/>
          <w:sz w:val="22"/>
          <w:szCs w:val="22"/>
        </w:rPr>
        <w:t xml:space="preserve"> </w:t>
      </w:r>
      <w:r w:rsidRPr="00FB1FC4">
        <w:rPr>
          <w:rFonts w:asciiTheme="minorHAnsi" w:hAnsiTheme="minorHAnsi" w:cstheme="minorHAnsi"/>
          <w:spacing w:val="11"/>
          <w:position w:val="-1"/>
          <w:sz w:val="22"/>
          <w:szCs w:val="22"/>
        </w:rPr>
        <w:t>FL</w:t>
      </w:r>
    </w:p>
    <w:p w14:paraId="14235A1C" w14:textId="77777777" w:rsidR="00BD1C23" w:rsidRPr="00FB1FC4" w:rsidRDefault="00BD1C23">
      <w:pPr>
        <w:spacing w:before="6" w:line="160" w:lineRule="exact"/>
        <w:rPr>
          <w:rFonts w:asciiTheme="minorHAnsi" w:hAnsiTheme="minorHAnsi" w:cstheme="minorHAnsi"/>
          <w:sz w:val="22"/>
          <w:szCs w:val="22"/>
        </w:rPr>
      </w:pPr>
    </w:p>
    <w:p w14:paraId="2B448E5C"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pacing w:val="11"/>
          <w:sz w:val="22"/>
          <w:szCs w:val="22"/>
        </w:rPr>
        <w:t>EDUC</w:t>
      </w:r>
      <w:r w:rsidRPr="00FB1FC4">
        <w:rPr>
          <w:rFonts w:asciiTheme="minorHAnsi" w:hAnsiTheme="minorHAnsi" w:cstheme="minorHAnsi"/>
          <w:b/>
          <w:spacing w:val="-2"/>
          <w:sz w:val="22"/>
          <w:szCs w:val="22"/>
        </w:rPr>
        <w:t>A</w:t>
      </w:r>
      <w:r w:rsidRPr="00FB1FC4">
        <w:rPr>
          <w:rFonts w:asciiTheme="minorHAnsi" w:hAnsiTheme="minorHAnsi" w:cstheme="minorHAnsi"/>
          <w:b/>
          <w:spacing w:val="11"/>
          <w:sz w:val="22"/>
          <w:szCs w:val="22"/>
        </w:rPr>
        <w:t>TION</w:t>
      </w:r>
    </w:p>
    <w:p w14:paraId="00161D04" w14:textId="77777777" w:rsidR="00BD1C23" w:rsidRPr="00FB1FC4" w:rsidRDefault="00A939FF">
      <w:pPr>
        <w:spacing w:before="48" w:line="220" w:lineRule="exact"/>
        <w:ind w:left="667" w:right="-33"/>
        <w:rPr>
          <w:rFonts w:asciiTheme="minorHAnsi" w:eastAsia="Calibri" w:hAnsiTheme="minorHAnsi" w:cstheme="minorHAnsi"/>
          <w:sz w:val="22"/>
          <w:szCs w:val="22"/>
        </w:rPr>
      </w:pPr>
      <w:r w:rsidRPr="00FB1FC4">
        <w:rPr>
          <w:rFonts w:asciiTheme="minorHAnsi" w:hAnsiTheme="minorHAnsi" w:cstheme="minorHAnsi"/>
          <w:sz w:val="22"/>
          <w:szCs w:val="22"/>
        </w:rPr>
        <w:lastRenderedPageBreak/>
        <w:pict w14:anchorId="73AFDFFB">
          <v:group id="_x0000_s1083" style="position:absolute;left:0;text-align:left;margin-left:37pt;margin-top:3.1pt;width:539pt;height:0;z-index:-2302;mso-position-horizontal-relative:page" coordorigin="740,61" coordsize="10780,0">
            <v:shape id="_x0000_s1084" style="position:absolute;left:740;top:61;width:10780;height:0" coordorigin="740,61" coordsize="10780,0" path="m740,61r10780,e" filled="f" strokecolor="#999" strokeweight=".25pt">
              <v:path arrowok="t"/>
            </v:shape>
            <w10:wrap anchorx="page"/>
          </v:group>
        </w:pict>
      </w:r>
      <w:r w:rsidRPr="00FB1FC4">
        <w:rPr>
          <w:rFonts w:asciiTheme="minorHAnsi" w:eastAsia="Book Antiqua" w:hAnsiTheme="minorHAnsi" w:cstheme="minorHAnsi"/>
          <w:b/>
          <w:w w:val="90"/>
          <w:sz w:val="22"/>
          <w:szCs w:val="22"/>
        </w:rPr>
        <w:t>Linfield</w:t>
      </w:r>
      <w:r w:rsidRPr="00FB1FC4">
        <w:rPr>
          <w:rFonts w:asciiTheme="minorHAnsi" w:eastAsia="Book Antiqua" w:hAnsiTheme="minorHAnsi" w:cstheme="minorHAnsi"/>
          <w:b/>
          <w:spacing w:val="-4"/>
          <w:w w:val="90"/>
          <w:sz w:val="22"/>
          <w:szCs w:val="22"/>
        </w:rPr>
        <w:t xml:space="preserve"> </w:t>
      </w:r>
      <w:r w:rsidRPr="00FB1FC4">
        <w:rPr>
          <w:rFonts w:asciiTheme="minorHAnsi" w:eastAsia="Book Antiqua" w:hAnsiTheme="minorHAnsi" w:cstheme="minorHAnsi"/>
          <w:b/>
          <w:w w:val="90"/>
          <w:sz w:val="22"/>
          <w:szCs w:val="22"/>
        </w:rPr>
        <w:t>S</w:t>
      </w:r>
      <w:r w:rsidRPr="00FB1FC4">
        <w:rPr>
          <w:rFonts w:asciiTheme="minorHAnsi" w:eastAsia="Book Antiqua" w:hAnsiTheme="minorHAnsi" w:cstheme="minorHAnsi"/>
          <w:b/>
          <w:spacing w:val="-3"/>
          <w:w w:val="90"/>
          <w:sz w:val="22"/>
          <w:szCs w:val="22"/>
        </w:rPr>
        <w:t>c</w:t>
      </w:r>
      <w:r w:rsidRPr="00FB1FC4">
        <w:rPr>
          <w:rFonts w:asciiTheme="minorHAnsi" w:eastAsia="Book Antiqua" w:hAnsiTheme="minorHAnsi" w:cstheme="minorHAnsi"/>
          <w:b/>
          <w:w w:val="90"/>
          <w:sz w:val="22"/>
          <w:szCs w:val="22"/>
        </w:rPr>
        <w:t>hool</w:t>
      </w:r>
      <w:r w:rsidRPr="00FB1FC4">
        <w:rPr>
          <w:rFonts w:asciiTheme="minorHAnsi" w:eastAsia="Book Antiqua" w:hAnsiTheme="minorHAnsi" w:cstheme="minorHAnsi"/>
          <w:b/>
          <w:spacing w:val="32"/>
          <w:w w:val="90"/>
          <w:sz w:val="22"/>
          <w:szCs w:val="22"/>
        </w:rPr>
        <w:t xml:space="preserve"> </w:t>
      </w:r>
      <w:r w:rsidRPr="00FB1FC4">
        <w:rPr>
          <w:rFonts w:asciiTheme="minorHAnsi" w:eastAsia="Book Antiqua" w:hAnsiTheme="minorHAnsi" w:cstheme="minorHAnsi"/>
          <w:b/>
          <w:sz w:val="22"/>
          <w:szCs w:val="22"/>
        </w:rPr>
        <w:t>of</w:t>
      </w:r>
      <w:r w:rsidRPr="00FB1FC4">
        <w:rPr>
          <w:rFonts w:asciiTheme="minorHAnsi" w:eastAsia="Book Antiqua" w:hAnsiTheme="minorHAnsi" w:cstheme="minorHAnsi"/>
          <w:b/>
          <w:spacing w:val="-9"/>
          <w:sz w:val="22"/>
          <w:szCs w:val="22"/>
        </w:rPr>
        <w:t xml:space="preserve"> </w:t>
      </w:r>
      <w:r w:rsidRPr="00FB1FC4">
        <w:rPr>
          <w:rFonts w:asciiTheme="minorHAnsi" w:eastAsia="Book Antiqua" w:hAnsiTheme="minorHAnsi" w:cstheme="minorHAnsi"/>
          <w:b/>
          <w:w w:val="92"/>
          <w:sz w:val="22"/>
          <w:szCs w:val="22"/>
        </w:rPr>
        <w:t>Nursing,</w:t>
      </w:r>
      <w:r w:rsidRPr="00FB1FC4">
        <w:rPr>
          <w:rFonts w:asciiTheme="minorHAnsi" w:eastAsia="Book Antiqua" w:hAnsiTheme="minorHAnsi" w:cstheme="minorHAnsi"/>
          <w:b/>
          <w:spacing w:val="9"/>
          <w:w w:val="92"/>
          <w:sz w:val="22"/>
          <w:szCs w:val="22"/>
        </w:rPr>
        <w:t xml:space="preserve"> </w:t>
      </w:r>
      <w:r w:rsidRPr="00FB1FC4">
        <w:rPr>
          <w:rFonts w:asciiTheme="minorHAnsi" w:eastAsia="Calibri" w:hAnsiTheme="minorHAnsi" w:cstheme="minorHAnsi"/>
          <w:spacing w:val="-8"/>
          <w:sz w:val="22"/>
          <w:szCs w:val="22"/>
        </w:rPr>
        <w:t>P</w:t>
      </w:r>
      <w:r w:rsidRPr="00FB1FC4">
        <w:rPr>
          <w:rFonts w:asciiTheme="minorHAnsi" w:eastAsia="Calibri" w:hAnsiTheme="minorHAnsi" w:cstheme="minorHAnsi"/>
          <w:sz w:val="22"/>
          <w:szCs w:val="22"/>
        </w:rPr>
        <w:t>ortland</w:t>
      </w:r>
      <w:r w:rsidRPr="00FB1FC4">
        <w:rPr>
          <w:rFonts w:asciiTheme="minorHAnsi" w:eastAsia="Calibri" w:hAnsiTheme="minorHAnsi" w:cstheme="minorHAnsi"/>
          <w:spacing w:val="32"/>
          <w:sz w:val="22"/>
          <w:szCs w:val="22"/>
        </w:rPr>
        <w:t xml:space="preserve"> </w:t>
      </w:r>
      <w:r w:rsidRPr="00FB1FC4">
        <w:rPr>
          <w:rFonts w:asciiTheme="minorHAnsi" w:eastAsia="Calibri" w:hAnsiTheme="minorHAnsi" w:cstheme="minorHAnsi"/>
          <w:sz w:val="22"/>
          <w:szCs w:val="22"/>
        </w:rPr>
        <w:t xml:space="preserve">Campus, </w:t>
      </w:r>
      <w:r w:rsidRPr="00FB1FC4">
        <w:rPr>
          <w:rFonts w:asciiTheme="minorHAnsi" w:eastAsia="Calibri" w:hAnsiTheme="minorHAnsi" w:cstheme="minorHAnsi"/>
          <w:spacing w:val="12"/>
          <w:sz w:val="22"/>
          <w:szCs w:val="22"/>
        </w:rPr>
        <w:t xml:space="preserve"> </w:t>
      </w:r>
      <w:r w:rsidRPr="00FB1FC4">
        <w:rPr>
          <w:rFonts w:asciiTheme="minorHAnsi" w:eastAsia="Calibri" w:hAnsiTheme="minorHAnsi" w:cstheme="minorHAnsi"/>
          <w:spacing w:val="-8"/>
          <w:sz w:val="22"/>
          <w:szCs w:val="22"/>
        </w:rPr>
        <w:t>P</w:t>
      </w:r>
      <w:r w:rsidRPr="00FB1FC4">
        <w:rPr>
          <w:rFonts w:asciiTheme="minorHAnsi" w:eastAsia="Calibri" w:hAnsiTheme="minorHAnsi" w:cstheme="minorHAnsi"/>
          <w:sz w:val="22"/>
          <w:szCs w:val="22"/>
        </w:rPr>
        <w:t>ortland,</w:t>
      </w:r>
      <w:r w:rsidRPr="00FB1FC4">
        <w:rPr>
          <w:rFonts w:asciiTheme="minorHAnsi" w:eastAsia="Calibri" w:hAnsiTheme="minorHAnsi" w:cstheme="minorHAnsi"/>
          <w:spacing w:val="33"/>
          <w:sz w:val="22"/>
          <w:szCs w:val="22"/>
        </w:rPr>
        <w:t xml:space="preserve"> </w:t>
      </w:r>
      <w:r w:rsidRPr="00FB1FC4">
        <w:rPr>
          <w:rFonts w:asciiTheme="minorHAnsi" w:eastAsia="Calibri" w:hAnsiTheme="minorHAnsi" w:cstheme="minorHAnsi"/>
          <w:w w:val="119"/>
          <w:sz w:val="22"/>
          <w:szCs w:val="22"/>
        </w:rPr>
        <w:t xml:space="preserve">OR </w:t>
      </w:r>
      <w:r w:rsidRPr="00FB1FC4">
        <w:rPr>
          <w:rFonts w:asciiTheme="minorHAnsi" w:eastAsia="Calibri" w:hAnsiTheme="minorHAnsi" w:cstheme="minorHAnsi"/>
          <w:w w:val="105"/>
          <w:sz w:val="22"/>
          <w:szCs w:val="22"/>
        </w:rPr>
        <w:t>G</w:t>
      </w:r>
      <w:r w:rsidRPr="00FB1FC4">
        <w:rPr>
          <w:rFonts w:asciiTheme="minorHAnsi" w:eastAsia="Calibri" w:hAnsiTheme="minorHAnsi" w:cstheme="minorHAnsi"/>
          <w:spacing w:val="-2"/>
          <w:w w:val="105"/>
          <w:sz w:val="22"/>
          <w:szCs w:val="22"/>
        </w:rPr>
        <w:t>r</w:t>
      </w:r>
      <w:r w:rsidRPr="00FB1FC4">
        <w:rPr>
          <w:rFonts w:asciiTheme="minorHAnsi" w:eastAsia="Calibri" w:hAnsiTheme="minorHAnsi" w:cstheme="minorHAnsi"/>
          <w:w w:val="105"/>
          <w:sz w:val="22"/>
          <w:szCs w:val="22"/>
        </w:rPr>
        <w:t>aduation</w:t>
      </w:r>
      <w:r w:rsidRPr="00FB1FC4">
        <w:rPr>
          <w:rFonts w:asciiTheme="minorHAnsi" w:eastAsia="Calibri" w:hAnsiTheme="minorHAnsi" w:cstheme="minorHAnsi"/>
          <w:spacing w:val="15"/>
          <w:w w:val="105"/>
          <w:sz w:val="22"/>
          <w:szCs w:val="22"/>
        </w:rPr>
        <w:t xml:space="preserve"> </w:t>
      </w:r>
      <w:r w:rsidRPr="00FB1FC4">
        <w:rPr>
          <w:rFonts w:asciiTheme="minorHAnsi" w:eastAsia="Calibri" w:hAnsiTheme="minorHAnsi" w:cstheme="minorHAnsi"/>
          <w:sz w:val="22"/>
          <w:szCs w:val="22"/>
        </w:rPr>
        <w:t>M</w:t>
      </w:r>
      <w:r w:rsidRPr="00FB1FC4">
        <w:rPr>
          <w:rFonts w:asciiTheme="minorHAnsi" w:eastAsia="Calibri" w:hAnsiTheme="minorHAnsi" w:cstheme="minorHAnsi"/>
          <w:spacing w:val="-5"/>
          <w:sz w:val="22"/>
          <w:szCs w:val="22"/>
        </w:rPr>
        <w:t>a</w:t>
      </w:r>
      <w:r w:rsidRPr="00FB1FC4">
        <w:rPr>
          <w:rFonts w:asciiTheme="minorHAnsi" w:eastAsia="Calibri" w:hAnsiTheme="minorHAnsi" w:cstheme="minorHAnsi"/>
          <w:sz w:val="22"/>
          <w:szCs w:val="22"/>
        </w:rPr>
        <w:t>y</w:t>
      </w:r>
      <w:r w:rsidRPr="00FB1FC4">
        <w:rPr>
          <w:rFonts w:asciiTheme="minorHAnsi" w:eastAsia="Calibri" w:hAnsiTheme="minorHAnsi" w:cstheme="minorHAnsi"/>
          <w:spacing w:val="27"/>
          <w:sz w:val="22"/>
          <w:szCs w:val="22"/>
        </w:rPr>
        <w:t xml:space="preserve"> </w:t>
      </w:r>
      <w:r w:rsidRPr="00FB1FC4">
        <w:rPr>
          <w:rFonts w:asciiTheme="minorHAnsi" w:eastAsia="Calibri" w:hAnsiTheme="minorHAnsi" w:cstheme="minorHAnsi"/>
          <w:sz w:val="22"/>
          <w:szCs w:val="22"/>
        </w:rPr>
        <w:t xml:space="preserve">2010 </w:t>
      </w:r>
      <w:r w:rsidRPr="00FB1FC4">
        <w:rPr>
          <w:rFonts w:asciiTheme="minorHAnsi" w:eastAsia="Calibri" w:hAnsiTheme="minorHAnsi" w:cstheme="minorHAnsi"/>
          <w:spacing w:val="1"/>
          <w:sz w:val="22"/>
          <w:szCs w:val="22"/>
        </w:rPr>
        <w:t xml:space="preserve"> </w:t>
      </w:r>
      <w:r w:rsidRPr="00FB1FC4">
        <w:rPr>
          <w:rFonts w:asciiTheme="minorHAnsi" w:eastAsia="Calibri" w:hAnsiTheme="minorHAnsi" w:cstheme="minorHAnsi"/>
          <w:sz w:val="22"/>
          <w:szCs w:val="22"/>
        </w:rPr>
        <w:t>with</w:t>
      </w:r>
      <w:r w:rsidRPr="00FB1FC4">
        <w:rPr>
          <w:rFonts w:asciiTheme="minorHAnsi" w:eastAsia="Calibri" w:hAnsiTheme="minorHAnsi" w:cstheme="minorHAnsi"/>
          <w:spacing w:val="22"/>
          <w:sz w:val="22"/>
          <w:szCs w:val="22"/>
        </w:rPr>
        <w:t xml:space="preserve"> </w:t>
      </w:r>
      <w:r w:rsidRPr="00FB1FC4">
        <w:rPr>
          <w:rFonts w:asciiTheme="minorHAnsi" w:eastAsia="Calibri" w:hAnsiTheme="minorHAnsi" w:cstheme="minorHAnsi"/>
          <w:sz w:val="22"/>
          <w:szCs w:val="22"/>
        </w:rPr>
        <w:t>BS</w:t>
      </w:r>
      <w:r w:rsidRPr="00FB1FC4">
        <w:rPr>
          <w:rFonts w:asciiTheme="minorHAnsi" w:eastAsia="Calibri" w:hAnsiTheme="minorHAnsi" w:cstheme="minorHAnsi"/>
          <w:spacing w:val="27"/>
          <w:sz w:val="22"/>
          <w:szCs w:val="22"/>
        </w:rPr>
        <w:t xml:space="preserve"> </w:t>
      </w:r>
      <w:r w:rsidRPr="00FB1FC4">
        <w:rPr>
          <w:rFonts w:asciiTheme="minorHAnsi" w:eastAsia="Calibri" w:hAnsiTheme="minorHAnsi" w:cstheme="minorHAnsi"/>
          <w:sz w:val="22"/>
          <w:szCs w:val="22"/>
        </w:rPr>
        <w:t>in</w:t>
      </w:r>
      <w:r w:rsidRPr="00FB1FC4">
        <w:rPr>
          <w:rFonts w:asciiTheme="minorHAnsi" w:eastAsia="Calibri" w:hAnsiTheme="minorHAnsi" w:cstheme="minorHAnsi"/>
          <w:spacing w:val="23"/>
          <w:sz w:val="22"/>
          <w:szCs w:val="22"/>
        </w:rPr>
        <w:t xml:space="preserve"> </w:t>
      </w:r>
      <w:r w:rsidRPr="00FB1FC4">
        <w:rPr>
          <w:rFonts w:asciiTheme="minorHAnsi" w:eastAsia="Calibri" w:hAnsiTheme="minorHAnsi" w:cstheme="minorHAnsi"/>
          <w:sz w:val="22"/>
          <w:szCs w:val="22"/>
        </w:rPr>
        <w:t xml:space="preserve">Nursing, </w:t>
      </w:r>
      <w:r w:rsidRPr="00FB1FC4">
        <w:rPr>
          <w:rFonts w:asciiTheme="minorHAnsi" w:eastAsia="Calibri" w:hAnsiTheme="minorHAnsi" w:cstheme="minorHAnsi"/>
          <w:spacing w:val="17"/>
          <w:sz w:val="22"/>
          <w:szCs w:val="22"/>
        </w:rPr>
        <w:t xml:space="preserve"> </w:t>
      </w:r>
      <w:r w:rsidRPr="00FB1FC4">
        <w:rPr>
          <w:rFonts w:asciiTheme="minorHAnsi" w:eastAsia="Calibri" w:hAnsiTheme="minorHAnsi" w:cstheme="minorHAnsi"/>
          <w:sz w:val="22"/>
          <w:szCs w:val="22"/>
        </w:rPr>
        <w:t>Current</w:t>
      </w:r>
      <w:r w:rsidRPr="00FB1FC4">
        <w:rPr>
          <w:rFonts w:asciiTheme="minorHAnsi" w:eastAsia="Calibri" w:hAnsiTheme="minorHAnsi" w:cstheme="minorHAnsi"/>
          <w:spacing w:val="26"/>
          <w:sz w:val="22"/>
          <w:szCs w:val="22"/>
        </w:rPr>
        <w:t xml:space="preserve"> </w:t>
      </w:r>
      <w:r w:rsidRPr="00FB1FC4">
        <w:rPr>
          <w:rFonts w:asciiTheme="minorHAnsi" w:eastAsia="Calibri" w:hAnsiTheme="minorHAnsi" w:cstheme="minorHAnsi"/>
          <w:w w:val="111"/>
          <w:sz w:val="22"/>
          <w:szCs w:val="22"/>
        </w:rPr>
        <w:t>G</w:t>
      </w:r>
      <w:r w:rsidRPr="00FB1FC4">
        <w:rPr>
          <w:rFonts w:asciiTheme="minorHAnsi" w:eastAsia="Calibri" w:hAnsiTheme="minorHAnsi" w:cstheme="minorHAnsi"/>
          <w:spacing w:val="-11"/>
          <w:w w:val="111"/>
          <w:sz w:val="22"/>
          <w:szCs w:val="22"/>
        </w:rPr>
        <w:t>P</w:t>
      </w:r>
      <w:r w:rsidRPr="00FB1FC4">
        <w:rPr>
          <w:rFonts w:asciiTheme="minorHAnsi" w:eastAsia="Calibri" w:hAnsiTheme="minorHAnsi" w:cstheme="minorHAnsi"/>
          <w:w w:val="111"/>
          <w:sz w:val="22"/>
          <w:szCs w:val="22"/>
        </w:rPr>
        <w:t>A:</w:t>
      </w:r>
      <w:r w:rsidRPr="00FB1FC4">
        <w:rPr>
          <w:rFonts w:asciiTheme="minorHAnsi" w:eastAsia="Calibri" w:hAnsiTheme="minorHAnsi" w:cstheme="minorHAnsi"/>
          <w:spacing w:val="16"/>
          <w:w w:val="111"/>
          <w:sz w:val="22"/>
          <w:szCs w:val="22"/>
        </w:rPr>
        <w:t xml:space="preserve"> </w:t>
      </w:r>
      <w:r w:rsidRPr="00FB1FC4">
        <w:rPr>
          <w:rFonts w:asciiTheme="minorHAnsi" w:eastAsia="Calibri" w:hAnsiTheme="minorHAnsi" w:cstheme="minorHAnsi"/>
          <w:w w:val="111"/>
          <w:sz w:val="22"/>
          <w:szCs w:val="22"/>
        </w:rPr>
        <w:t>3.72</w:t>
      </w:r>
    </w:p>
    <w:p w14:paraId="6B63E1C4" w14:textId="77777777" w:rsidR="00BD1C23" w:rsidRPr="00FB1FC4" w:rsidRDefault="00A939FF">
      <w:pPr>
        <w:spacing w:line="200" w:lineRule="exact"/>
        <w:rPr>
          <w:rFonts w:asciiTheme="minorHAnsi" w:hAnsiTheme="minorHAnsi" w:cstheme="minorHAnsi"/>
          <w:sz w:val="22"/>
          <w:szCs w:val="22"/>
        </w:rPr>
      </w:pPr>
      <w:r w:rsidRPr="00FB1FC4">
        <w:rPr>
          <w:rFonts w:asciiTheme="minorHAnsi" w:hAnsiTheme="minorHAnsi" w:cstheme="minorHAnsi"/>
          <w:sz w:val="22"/>
          <w:szCs w:val="22"/>
        </w:rPr>
        <w:br w:type="column"/>
      </w:r>
    </w:p>
    <w:p w14:paraId="71D908B3" w14:textId="77777777" w:rsidR="00BD1C23" w:rsidRPr="00FB1FC4" w:rsidRDefault="00BD1C23">
      <w:pPr>
        <w:spacing w:before="19" w:line="240" w:lineRule="exact"/>
        <w:rPr>
          <w:rFonts w:asciiTheme="minorHAnsi" w:hAnsiTheme="minorHAnsi" w:cstheme="minorHAnsi"/>
          <w:sz w:val="22"/>
          <w:szCs w:val="22"/>
        </w:rPr>
      </w:pPr>
    </w:p>
    <w:p w14:paraId="2E2FA341" w14:textId="77777777" w:rsidR="00BD1C23" w:rsidRPr="00FB1FC4" w:rsidRDefault="00A939FF">
      <w:pPr>
        <w:rPr>
          <w:rFonts w:asciiTheme="minorHAnsi" w:hAnsiTheme="minorHAnsi" w:cstheme="minorHAnsi"/>
          <w:sz w:val="22"/>
          <w:szCs w:val="22"/>
        </w:rPr>
        <w:sectPr w:rsidR="00BD1C23" w:rsidRPr="00FB1FC4">
          <w:type w:val="continuous"/>
          <w:pgSz w:w="12240" w:h="15840"/>
          <w:pgMar w:top="620" w:right="600" w:bottom="280" w:left="640" w:header="720" w:footer="720" w:gutter="0"/>
          <w:cols w:num="2" w:space="720" w:equalWidth="0">
            <w:col w:w="5412" w:space="4282"/>
            <w:col w:w="1306"/>
          </w:cols>
        </w:sectPr>
      </w:pPr>
      <w:r w:rsidRPr="00FB1FC4">
        <w:rPr>
          <w:rFonts w:asciiTheme="minorHAnsi" w:hAnsiTheme="minorHAnsi" w:cstheme="minorHAnsi"/>
          <w:spacing w:val="11"/>
          <w:sz w:val="22"/>
          <w:szCs w:val="22"/>
        </w:rPr>
        <w:t>Dat</w:t>
      </w:r>
      <w:r w:rsidRPr="00FB1FC4">
        <w:rPr>
          <w:rFonts w:asciiTheme="minorHAnsi" w:hAnsiTheme="minorHAnsi" w:cstheme="minorHAnsi"/>
          <w:sz w:val="22"/>
          <w:szCs w:val="22"/>
        </w:rPr>
        <w:t>e</w:t>
      </w:r>
      <w:r w:rsidRPr="00FB1FC4">
        <w:rPr>
          <w:rFonts w:asciiTheme="minorHAnsi" w:hAnsiTheme="minorHAnsi" w:cstheme="minorHAnsi"/>
          <w:spacing w:val="23"/>
          <w:sz w:val="22"/>
          <w:szCs w:val="22"/>
        </w:rPr>
        <w:t xml:space="preserve"> </w:t>
      </w:r>
      <w:r w:rsidRPr="00FB1FC4">
        <w:rPr>
          <w:rFonts w:asciiTheme="minorHAnsi" w:hAnsiTheme="minorHAnsi" w:cstheme="minorHAnsi"/>
          <w:sz w:val="22"/>
          <w:szCs w:val="22"/>
        </w:rPr>
        <w:t>-</w:t>
      </w:r>
      <w:r w:rsidRPr="00FB1FC4">
        <w:rPr>
          <w:rFonts w:asciiTheme="minorHAnsi" w:hAnsiTheme="minorHAnsi" w:cstheme="minorHAnsi"/>
          <w:spacing w:val="23"/>
          <w:sz w:val="22"/>
          <w:szCs w:val="22"/>
        </w:rPr>
        <w:t xml:space="preserve"> </w:t>
      </w:r>
      <w:r w:rsidRPr="00FB1FC4">
        <w:rPr>
          <w:rFonts w:asciiTheme="minorHAnsi" w:hAnsiTheme="minorHAnsi" w:cstheme="minorHAnsi"/>
          <w:spacing w:val="11"/>
          <w:sz w:val="22"/>
          <w:szCs w:val="22"/>
        </w:rPr>
        <w:t>Current</w:t>
      </w:r>
    </w:p>
    <w:p w14:paraId="7496C190" w14:textId="77777777" w:rsidR="00BD1C23" w:rsidRPr="00FB1FC4" w:rsidRDefault="00A939FF">
      <w:pPr>
        <w:spacing w:before="41"/>
        <w:ind w:left="667"/>
        <w:rPr>
          <w:rFonts w:asciiTheme="minorHAnsi" w:hAnsiTheme="minorHAnsi" w:cstheme="minorHAnsi"/>
          <w:sz w:val="22"/>
          <w:szCs w:val="22"/>
        </w:rPr>
      </w:pPr>
      <w:r w:rsidRPr="00FB1FC4">
        <w:rPr>
          <w:rFonts w:asciiTheme="minorHAnsi" w:hAnsiTheme="minorHAnsi" w:cstheme="minorHAnsi"/>
          <w:b/>
          <w:sz w:val="22"/>
          <w:szCs w:val="22"/>
        </w:rPr>
        <w:t xml:space="preserve">Doula training, </w:t>
      </w:r>
      <w:r w:rsidRPr="00FB1FC4">
        <w:rPr>
          <w:rFonts w:asciiTheme="minorHAnsi" w:hAnsiTheme="minorHAnsi" w:cstheme="minorHAnsi"/>
          <w:sz w:val="22"/>
          <w:szCs w:val="22"/>
        </w:rPr>
        <w:t>Hood Rive</w:t>
      </w:r>
      <w:r w:rsidRPr="00FB1FC4">
        <w:rPr>
          <w:rFonts w:asciiTheme="minorHAnsi" w:hAnsiTheme="minorHAnsi" w:cstheme="minorHAnsi"/>
          <w:spacing w:val="-7"/>
          <w:sz w:val="22"/>
          <w:szCs w:val="22"/>
        </w:rPr>
        <w:t>r</w:t>
      </w:r>
      <w:r w:rsidRPr="00FB1FC4">
        <w:rPr>
          <w:rFonts w:asciiTheme="minorHAnsi" w:hAnsiTheme="minorHAnsi" w:cstheme="minorHAnsi"/>
          <w:sz w:val="22"/>
          <w:szCs w:val="22"/>
        </w:rPr>
        <w:t>, OR</w:t>
      </w:r>
      <w:r w:rsidRPr="00FB1FC4">
        <w:rPr>
          <w:rFonts w:asciiTheme="minorHAnsi" w:hAnsiTheme="minorHAnsi" w:cstheme="minorHAnsi"/>
          <w:sz w:val="22"/>
          <w:szCs w:val="22"/>
        </w:rPr>
        <w:t xml:space="preserve">                                                                                                                                                                     </w:t>
      </w:r>
      <w:r w:rsidRPr="00FB1FC4">
        <w:rPr>
          <w:rFonts w:asciiTheme="minorHAnsi" w:hAnsiTheme="minorHAnsi" w:cstheme="minorHAnsi"/>
          <w:spacing w:val="10"/>
          <w:sz w:val="22"/>
          <w:szCs w:val="22"/>
        </w:rPr>
        <w:t xml:space="preserve"> </w:t>
      </w:r>
      <w:r w:rsidRPr="00FB1FC4">
        <w:rPr>
          <w:rFonts w:asciiTheme="minorHAnsi" w:hAnsiTheme="minorHAnsi" w:cstheme="minorHAnsi"/>
          <w:sz w:val="22"/>
          <w:szCs w:val="22"/>
        </w:rPr>
        <w:t>Date</w:t>
      </w:r>
    </w:p>
    <w:p w14:paraId="568CA00E" w14:textId="77777777" w:rsidR="00BD1C23" w:rsidRPr="00FB1FC4" w:rsidRDefault="00A939FF">
      <w:pPr>
        <w:spacing w:before="93" w:line="200" w:lineRule="exact"/>
        <w:ind w:left="667"/>
        <w:rPr>
          <w:rFonts w:asciiTheme="minorHAnsi" w:hAnsiTheme="minorHAnsi" w:cstheme="minorHAnsi"/>
          <w:sz w:val="22"/>
          <w:szCs w:val="22"/>
        </w:rPr>
        <w:sectPr w:rsidR="00BD1C23" w:rsidRPr="00FB1FC4">
          <w:type w:val="continuous"/>
          <w:pgSz w:w="12240" w:h="15840"/>
          <w:pgMar w:top="620" w:right="600" w:bottom="280" w:left="640" w:header="720" w:footer="720" w:gutter="0"/>
          <w:cols w:space="720"/>
        </w:sectPr>
      </w:pPr>
      <w:r w:rsidRPr="00FB1FC4">
        <w:rPr>
          <w:rFonts w:asciiTheme="minorHAnsi" w:hAnsiTheme="minorHAnsi" w:cstheme="minorHAnsi"/>
          <w:b/>
          <w:position w:val="-1"/>
          <w:sz w:val="22"/>
          <w:szCs w:val="22"/>
        </w:rPr>
        <w:t xml:space="preserve">Portland Community College </w:t>
      </w:r>
      <w:r w:rsidRPr="00FB1FC4">
        <w:rPr>
          <w:rFonts w:asciiTheme="minorHAnsi" w:hAnsiTheme="minorHAnsi" w:cstheme="minorHAnsi"/>
          <w:position w:val="-1"/>
          <w:sz w:val="22"/>
          <w:szCs w:val="22"/>
        </w:rPr>
        <w:t>,</w:t>
      </w:r>
      <w:r w:rsidRPr="00FB1FC4">
        <w:rPr>
          <w:rFonts w:asciiTheme="minorHAnsi" w:hAnsiTheme="minorHAnsi" w:cstheme="minorHAnsi"/>
          <w:spacing w:val="-3"/>
          <w:position w:val="-1"/>
          <w:sz w:val="22"/>
          <w:szCs w:val="22"/>
        </w:rPr>
        <w:t xml:space="preserve"> </w:t>
      </w:r>
      <w:r w:rsidRPr="00FB1FC4">
        <w:rPr>
          <w:rFonts w:asciiTheme="minorHAnsi" w:hAnsiTheme="minorHAnsi" w:cstheme="minorHAnsi"/>
          <w:position w:val="-1"/>
          <w:sz w:val="22"/>
          <w:szCs w:val="22"/>
        </w:rPr>
        <w:t>The Dalles Campus, OR</w:t>
      </w:r>
      <w:r w:rsidRPr="00FB1FC4">
        <w:rPr>
          <w:rFonts w:asciiTheme="minorHAnsi" w:hAnsiTheme="minorHAnsi" w:cstheme="minorHAnsi"/>
          <w:position w:val="-1"/>
          <w:sz w:val="22"/>
          <w:szCs w:val="22"/>
        </w:rPr>
        <w:t xml:space="preserve">                                                                                                                   </w:t>
      </w:r>
      <w:r w:rsidRPr="00FB1FC4">
        <w:rPr>
          <w:rFonts w:asciiTheme="minorHAnsi" w:hAnsiTheme="minorHAnsi" w:cstheme="minorHAnsi"/>
          <w:spacing w:val="12"/>
          <w:position w:val="-1"/>
          <w:sz w:val="22"/>
          <w:szCs w:val="22"/>
        </w:rPr>
        <w:t xml:space="preserve"> </w:t>
      </w:r>
      <w:r w:rsidRPr="00FB1FC4">
        <w:rPr>
          <w:rFonts w:asciiTheme="minorHAnsi" w:hAnsiTheme="minorHAnsi" w:cstheme="minorHAnsi"/>
          <w:position w:val="-1"/>
          <w:sz w:val="22"/>
          <w:szCs w:val="22"/>
        </w:rPr>
        <w:t>Date - Date</w:t>
      </w:r>
    </w:p>
    <w:p w14:paraId="6BE524E8" w14:textId="77777777" w:rsidR="00BD1C23" w:rsidRPr="00FB1FC4" w:rsidRDefault="00BD1C23">
      <w:pPr>
        <w:spacing w:before="9" w:line="100" w:lineRule="exact"/>
        <w:rPr>
          <w:rFonts w:asciiTheme="minorHAnsi" w:hAnsiTheme="minorHAnsi" w:cstheme="minorHAnsi"/>
          <w:sz w:val="22"/>
          <w:szCs w:val="22"/>
        </w:rPr>
      </w:pPr>
    </w:p>
    <w:p w14:paraId="50C5C0BB" w14:textId="77777777" w:rsidR="00BD1C23" w:rsidRPr="00FB1FC4" w:rsidRDefault="00A939FF">
      <w:pPr>
        <w:ind w:left="667"/>
        <w:rPr>
          <w:rFonts w:asciiTheme="minorHAnsi" w:hAnsiTheme="minorHAnsi" w:cstheme="minorHAnsi"/>
          <w:sz w:val="22"/>
          <w:szCs w:val="22"/>
        </w:rPr>
      </w:pPr>
      <w:r w:rsidRPr="00FB1FC4">
        <w:rPr>
          <w:rFonts w:asciiTheme="minorHAnsi" w:hAnsiTheme="minorHAnsi" w:cstheme="minorHAnsi"/>
          <w:b/>
          <w:sz w:val="22"/>
          <w:szCs w:val="22"/>
        </w:rPr>
        <w:t>EMT</w:t>
      </w:r>
      <w:r w:rsidRPr="00FB1FC4">
        <w:rPr>
          <w:rFonts w:asciiTheme="minorHAnsi" w:hAnsiTheme="minorHAnsi" w:cstheme="minorHAnsi"/>
          <w:b/>
          <w:spacing w:val="-3"/>
          <w:sz w:val="22"/>
          <w:szCs w:val="22"/>
        </w:rPr>
        <w:t xml:space="preserve"> </w:t>
      </w:r>
      <w:r w:rsidRPr="00FB1FC4">
        <w:rPr>
          <w:rFonts w:asciiTheme="minorHAnsi" w:hAnsiTheme="minorHAnsi" w:cstheme="minorHAnsi"/>
          <w:b/>
          <w:sz w:val="22"/>
          <w:szCs w:val="22"/>
        </w:rPr>
        <w:t>training and volunteer</w:t>
      </w:r>
    </w:p>
    <w:p w14:paraId="4D7FA7DD" w14:textId="77777777" w:rsidR="00BD1C23" w:rsidRPr="00FB1FC4" w:rsidRDefault="00A939FF">
      <w:pPr>
        <w:spacing w:before="13"/>
        <w:ind w:left="667"/>
        <w:rPr>
          <w:rFonts w:asciiTheme="minorHAnsi" w:hAnsiTheme="minorHAnsi" w:cstheme="minorHAnsi"/>
          <w:sz w:val="22"/>
          <w:szCs w:val="22"/>
        </w:rPr>
      </w:pPr>
      <w:r w:rsidRPr="00FB1FC4">
        <w:rPr>
          <w:rFonts w:asciiTheme="minorHAnsi" w:hAnsiTheme="minorHAnsi" w:cstheme="minorHAnsi"/>
          <w:spacing w:val="-11"/>
          <w:sz w:val="22"/>
          <w:szCs w:val="22"/>
        </w:rPr>
        <w:t>V</w:t>
      </w:r>
      <w:r w:rsidRPr="00FB1FC4">
        <w:rPr>
          <w:rFonts w:asciiTheme="minorHAnsi" w:hAnsiTheme="minorHAnsi" w:cstheme="minorHAnsi"/>
          <w:sz w:val="22"/>
          <w:szCs w:val="22"/>
        </w:rPr>
        <w:t>i</w:t>
      </w:r>
      <w:r w:rsidRPr="00FB1FC4">
        <w:rPr>
          <w:rFonts w:asciiTheme="minorHAnsi" w:hAnsiTheme="minorHAnsi" w:cstheme="minorHAnsi"/>
          <w:spacing w:val="-3"/>
          <w:sz w:val="22"/>
          <w:szCs w:val="22"/>
        </w:rPr>
        <w:t>r</w:t>
      </w:r>
      <w:r w:rsidRPr="00FB1FC4">
        <w:rPr>
          <w:rFonts w:asciiTheme="minorHAnsi" w:hAnsiTheme="minorHAnsi" w:cstheme="minorHAnsi"/>
          <w:sz w:val="22"/>
          <w:szCs w:val="22"/>
        </w:rPr>
        <w:t>ginia Beach,</w:t>
      </w:r>
      <w:r w:rsidRPr="00FB1FC4">
        <w:rPr>
          <w:rFonts w:asciiTheme="minorHAnsi" w:hAnsiTheme="minorHAnsi" w:cstheme="minorHAnsi"/>
          <w:spacing w:val="-3"/>
          <w:sz w:val="22"/>
          <w:szCs w:val="22"/>
        </w:rPr>
        <w:t xml:space="preserve"> </w:t>
      </w:r>
      <w:r w:rsidRPr="00FB1FC4">
        <w:rPr>
          <w:rFonts w:asciiTheme="minorHAnsi" w:hAnsiTheme="minorHAnsi" w:cstheme="minorHAnsi"/>
          <w:spacing w:val="-23"/>
          <w:sz w:val="22"/>
          <w:szCs w:val="22"/>
        </w:rPr>
        <w:t>V</w:t>
      </w:r>
      <w:r w:rsidRPr="00FB1FC4">
        <w:rPr>
          <w:rFonts w:asciiTheme="minorHAnsi" w:hAnsiTheme="minorHAnsi" w:cstheme="minorHAnsi"/>
          <w:sz w:val="22"/>
          <w:szCs w:val="22"/>
        </w:rPr>
        <w:t>A</w:t>
      </w:r>
    </w:p>
    <w:p w14:paraId="3557B2A3" w14:textId="77777777" w:rsidR="00BD1C23" w:rsidRPr="00FB1FC4" w:rsidRDefault="00A939FF">
      <w:pPr>
        <w:spacing w:before="30"/>
        <w:ind w:left="667"/>
        <w:rPr>
          <w:rFonts w:asciiTheme="minorHAnsi" w:hAnsiTheme="minorHAnsi" w:cstheme="minorHAnsi"/>
          <w:sz w:val="22"/>
          <w:szCs w:val="22"/>
        </w:rPr>
      </w:pPr>
      <w:r w:rsidRPr="00FB1FC4">
        <w:rPr>
          <w:rFonts w:asciiTheme="minorHAnsi" w:hAnsiTheme="minorHAnsi" w:cstheme="minorHAnsi"/>
          <w:b/>
          <w:sz w:val="22"/>
          <w:szCs w:val="22"/>
        </w:rPr>
        <w:t>FIRE school &amp; Overseas</w:t>
      </w:r>
      <w:r w:rsidRPr="00FB1FC4">
        <w:rPr>
          <w:rFonts w:asciiTheme="minorHAnsi" w:hAnsiTheme="minorHAnsi" w:cstheme="minorHAnsi"/>
          <w:b/>
          <w:spacing w:val="-3"/>
          <w:sz w:val="22"/>
          <w:szCs w:val="22"/>
        </w:rPr>
        <w:t xml:space="preserve"> </w:t>
      </w:r>
      <w:r w:rsidRPr="00FB1FC4">
        <w:rPr>
          <w:rFonts w:asciiTheme="minorHAnsi" w:hAnsiTheme="minorHAnsi" w:cstheme="minorHAnsi"/>
          <w:b/>
          <w:spacing w:val="-13"/>
          <w:sz w:val="22"/>
          <w:szCs w:val="22"/>
        </w:rPr>
        <w:t>T</w:t>
      </w:r>
      <w:r w:rsidRPr="00FB1FC4">
        <w:rPr>
          <w:rFonts w:asciiTheme="minorHAnsi" w:hAnsiTheme="minorHAnsi" w:cstheme="minorHAnsi"/>
          <w:b/>
          <w:sz w:val="22"/>
          <w:szCs w:val="22"/>
        </w:rPr>
        <w:t>raining p</w:t>
      </w:r>
      <w:r w:rsidRPr="00FB1FC4">
        <w:rPr>
          <w:rFonts w:asciiTheme="minorHAnsi" w:hAnsiTheme="minorHAnsi" w:cstheme="minorHAnsi"/>
          <w:b/>
          <w:spacing w:val="-3"/>
          <w:sz w:val="22"/>
          <w:szCs w:val="22"/>
        </w:rPr>
        <w:t>r</w:t>
      </w:r>
      <w:r w:rsidRPr="00FB1FC4">
        <w:rPr>
          <w:rFonts w:asciiTheme="minorHAnsi" w:hAnsiTheme="minorHAnsi" w:cstheme="minorHAnsi"/>
          <w:b/>
          <w:sz w:val="22"/>
          <w:szCs w:val="22"/>
        </w:rPr>
        <w:t xml:space="preserve">ogram, </w:t>
      </w:r>
      <w:r w:rsidRPr="00FB1FC4">
        <w:rPr>
          <w:rFonts w:asciiTheme="minorHAnsi" w:hAnsiTheme="minorHAnsi" w:cstheme="minorHAnsi"/>
          <w:sz w:val="22"/>
          <w:szCs w:val="22"/>
        </w:rPr>
        <w:t>Pensacola, FL</w:t>
      </w:r>
    </w:p>
    <w:p w14:paraId="006CD988" w14:textId="77777777" w:rsidR="00BD1C23" w:rsidRPr="00FB1FC4" w:rsidRDefault="00A939FF">
      <w:pPr>
        <w:spacing w:before="13" w:line="200" w:lineRule="exact"/>
        <w:ind w:left="667" w:right="-47"/>
        <w:rPr>
          <w:rFonts w:asciiTheme="minorHAnsi" w:hAnsiTheme="minorHAnsi" w:cstheme="minorHAnsi"/>
          <w:sz w:val="22"/>
          <w:szCs w:val="22"/>
        </w:rPr>
      </w:pPr>
      <w:r w:rsidRPr="00FB1FC4">
        <w:rPr>
          <w:rFonts w:asciiTheme="minorHAnsi" w:hAnsiTheme="minorHAnsi" w:cstheme="minorHAnsi"/>
          <w:position w:val="-1"/>
          <w:sz w:val="22"/>
          <w:szCs w:val="22"/>
        </w:rPr>
        <w:t>TESOL</w:t>
      </w:r>
      <w:r w:rsidRPr="00FB1FC4">
        <w:rPr>
          <w:rFonts w:asciiTheme="minorHAnsi" w:hAnsiTheme="minorHAnsi" w:cstheme="minorHAnsi"/>
          <w:spacing w:val="-7"/>
          <w:position w:val="-1"/>
          <w:sz w:val="22"/>
          <w:szCs w:val="22"/>
        </w:rPr>
        <w:t xml:space="preserve"> </w:t>
      </w:r>
      <w:r w:rsidRPr="00FB1FC4">
        <w:rPr>
          <w:rFonts w:asciiTheme="minorHAnsi" w:hAnsiTheme="minorHAnsi" w:cstheme="minorHAnsi"/>
          <w:position w:val="-1"/>
          <w:sz w:val="22"/>
          <w:szCs w:val="22"/>
        </w:rPr>
        <w:t>(</w:t>
      </w:r>
      <w:r w:rsidRPr="00FB1FC4">
        <w:rPr>
          <w:rFonts w:asciiTheme="minorHAnsi" w:hAnsiTheme="minorHAnsi" w:cstheme="minorHAnsi"/>
          <w:spacing w:val="-13"/>
          <w:position w:val="-1"/>
          <w:sz w:val="22"/>
          <w:szCs w:val="22"/>
        </w:rPr>
        <w:t>T</w:t>
      </w:r>
      <w:r w:rsidRPr="00FB1FC4">
        <w:rPr>
          <w:rFonts w:asciiTheme="minorHAnsi" w:hAnsiTheme="minorHAnsi" w:cstheme="minorHAnsi"/>
          <w:position w:val="-1"/>
          <w:sz w:val="22"/>
          <w:szCs w:val="22"/>
        </w:rPr>
        <w:t xml:space="preserve">eaching </w:t>
      </w:r>
      <w:r w:rsidRPr="00FB1FC4">
        <w:rPr>
          <w:rFonts w:asciiTheme="minorHAnsi" w:hAnsiTheme="minorHAnsi" w:cstheme="minorHAnsi"/>
          <w:position w:val="-1"/>
          <w:sz w:val="22"/>
          <w:szCs w:val="22"/>
        </w:rPr>
        <w:t>English as a Second Language) Certificate,</w:t>
      </w:r>
      <w:r w:rsidRPr="00FB1FC4">
        <w:rPr>
          <w:rFonts w:asciiTheme="minorHAnsi" w:hAnsiTheme="minorHAnsi" w:cstheme="minorHAnsi"/>
          <w:spacing w:val="-10"/>
          <w:position w:val="-1"/>
          <w:sz w:val="22"/>
          <w:szCs w:val="22"/>
        </w:rPr>
        <w:t xml:space="preserve"> </w:t>
      </w:r>
      <w:r w:rsidRPr="00FB1FC4">
        <w:rPr>
          <w:rFonts w:asciiTheme="minorHAnsi" w:hAnsiTheme="minorHAnsi" w:cstheme="minorHAnsi"/>
          <w:position w:val="-1"/>
          <w:sz w:val="22"/>
          <w:szCs w:val="22"/>
        </w:rPr>
        <w:t>AA</w:t>
      </w:r>
      <w:r w:rsidRPr="00FB1FC4">
        <w:rPr>
          <w:rFonts w:asciiTheme="minorHAnsi" w:hAnsiTheme="minorHAnsi" w:cstheme="minorHAnsi"/>
          <w:spacing w:val="-10"/>
          <w:position w:val="-1"/>
          <w:sz w:val="22"/>
          <w:szCs w:val="22"/>
        </w:rPr>
        <w:t xml:space="preserve"> </w:t>
      </w:r>
      <w:r w:rsidRPr="00FB1FC4">
        <w:rPr>
          <w:rFonts w:asciiTheme="minorHAnsi" w:hAnsiTheme="minorHAnsi" w:cstheme="minorHAnsi"/>
          <w:position w:val="-1"/>
          <w:sz w:val="22"/>
          <w:szCs w:val="22"/>
        </w:rPr>
        <w:t>in Cross-Cultural Communication</w:t>
      </w:r>
    </w:p>
    <w:p w14:paraId="6AE1E05D" w14:textId="77777777" w:rsidR="00BD1C23" w:rsidRPr="00FB1FC4" w:rsidRDefault="00A939FF">
      <w:pPr>
        <w:spacing w:before="9" w:line="100" w:lineRule="exact"/>
        <w:rPr>
          <w:rFonts w:asciiTheme="minorHAnsi" w:hAnsiTheme="minorHAnsi" w:cstheme="minorHAnsi"/>
          <w:sz w:val="22"/>
          <w:szCs w:val="22"/>
        </w:rPr>
      </w:pPr>
      <w:r w:rsidRPr="00FB1FC4">
        <w:rPr>
          <w:rFonts w:asciiTheme="minorHAnsi" w:hAnsiTheme="minorHAnsi" w:cstheme="minorHAnsi"/>
          <w:sz w:val="22"/>
          <w:szCs w:val="22"/>
        </w:rPr>
        <w:br w:type="column"/>
      </w:r>
    </w:p>
    <w:p w14:paraId="76694532" w14:textId="77777777" w:rsidR="00BD1C23" w:rsidRPr="00FB1FC4" w:rsidRDefault="00A939FF">
      <w:pPr>
        <w:rPr>
          <w:rFonts w:asciiTheme="minorHAnsi" w:hAnsiTheme="minorHAnsi" w:cstheme="minorHAnsi"/>
          <w:sz w:val="22"/>
          <w:szCs w:val="22"/>
        </w:rPr>
      </w:pPr>
      <w:r w:rsidRPr="00FB1FC4">
        <w:rPr>
          <w:rFonts w:asciiTheme="minorHAnsi" w:hAnsiTheme="minorHAnsi" w:cstheme="minorHAnsi"/>
          <w:sz w:val="22"/>
          <w:szCs w:val="22"/>
        </w:rPr>
        <w:t>Date - Date</w:t>
      </w:r>
    </w:p>
    <w:p w14:paraId="3F908CD2" w14:textId="77777777" w:rsidR="00BD1C23" w:rsidRPr="00FB1FC4" w:rsidRDefault="00BD1C23">
      <w:pPr>
        <w:spacing w:before="10" w:line="240" w:lineRule="exact"/>
        <w:rPr>
          <w:rFonts w:asciiTheme="minorHAnsi" w:hAnsiTheme="minorHAnsi" w:cstheme="minorHAnsi"/>
          <w:sz w:val="22"/>
          <w:szCs w:val="22"/>
        </w:rPr>
      </w:pPr>
    </w:p>
    <w:p w14:paraId="27771F4B" w14:textId="77777777" w:rsidR="00BD1C23" w:rsidRPr="00FB1FC4" w:rsidRDefault="00A939FF">
      <w:pPr>
        <w:rPr>
          <w:rFonts w:asciiTheme="minorHAnsi" w:hAnsiTheme="minorHAnsi" w:cstheme="minorHAnsi"/>
          <w:sz w:val="22"/>
          <w:szCs w:val="22"/>
        </w:rPr>
        <w:sectPr w:rsidR="00BD1C23" w:rsidRPr="00FB1FC4">
          <w:type w:val="continuous"/>
          <w:pgSz w:w="12240" w:h="15840"/>
          <w:pgMar w:top="620" w:right="600" w:bottom="280" w:left="640" w:header="720" w:footer="720" w:gutter="0"/>
          <w:cols w:num="2" w:space="720" w:equalWidth="0">
            <w:col w:w="7917" w:space="2134"/>
            <w:col w:w="949"/>
          </w:cols>
        </w:sectPr>
      </w:pPr>
      <w:r w:rsidRPr="00FB1FC4">
        <w:rPr>
          <w:rFonts w:asciiTheme="minorHAnsi" w:hAnsiTheme="minorHAnsi" w:cstheme="minorHAnsi"/>
          <w:sz w:val="22"/>
          <w:szCs w:val="22"/>
        </w:rPr>
        <w:t>Date - Date</w:t>
      </w:r>
    </w:p>
    <w:p w14:paraId="1FF85345" w14:textId="77777777" w:rsidR="00BD1C23" w:rsidRPr="00FB1FC4" w:rsidRDefault="00A939FF">
      <w:pPr>
        <w:spacing w:before="33"/>
        <w:ind w:left="667"/>
        <w:rPr>
          <w:rFonts w:asciiTheme="minorHAnsi" w:hAnsiTheme="minorHAnsi" w:cstheme="minorHAnsi"/>
          <w:sz w:val="22"/>
          <w:szCs w:val="22"/>
        </w:rPr>
      </w:pPr>
      <w:r w:rsidRPr="00FB1FC4">
        <w:rPr>
          <w:rFonts w:asciiTheme="minorHAnsi" w:hAnsiTheme="minorHAnsi" w:cstheme="minorHAnsi"/>
          <w:sz w:val="22"/>
          <w:szCs w:val="22"/>
        </w:rPr>
        <w:pict w14:anchorId="3D309632">
          <v:group id="_x0000_s1081" style="position:absolute;left:0;text-align:left;margin-left:37pt;margin-top:17.2pt;width:539pt;height:0;z-index:-2303;mso-position-horizontal-relative:page" coordorigin="740,344" coordsize="10780,0">
            <v:shape id="_x0000_s1082" style="position:absolute;left:740;top:344;width:10780;height:0" coordorigin="740,344" coordsize="10780,0" path="m740,344r10780,e" filled="f" strokecolor="#999" strokeweight=".25pt">
              <v:path arrowok="t"/>
            </v:shape>
            <w10:wrap anchorx="page"/>
          </v:group>
        </w:pict>
      </w:r>
      <w:r w:rsidRPr="00FB1FC4">
        <w:rPr>
          <w:rFonts w:asciiTheme="minorHAnsi" w:hAnsiTheme="minorHAnsi" w:cstheme="minorHAnsi"/>
          <w:b/>
          <w:sz w:val="22"/>
          <w:szCs w:val="22"/>
        </w:rPr>
        <w:t>O</w:t>
      </w:r>
      <w:r w:rsidRPr="00FB1FC4">
        <w:rPr>
          <w:rFonts w:asciiTheme="minorHAnsi" w:hAnsiTheme="minorHAnsi" w:cstheme="minorHAnsi"/>
          <w:b/>
          <w:spacing w:val="-3"/>
          <w:sz w:val="22"/>
          <w:szCs w:val="22"/>
        </w:rPr>
        <w:t>r</w:t>
      </w:r>
      <w:r w:rsidRPr="00FB1FC4">
        <w:rPr>
          <w:rFonts w:asciiTheme="minorHAnsi" w:hAnsiTheme="minorHAnsi" w:cstheme="minorHAnsi"/>
          <w:b/>
          <w:sz w:val="22"/>
          <w:szCs w:val="22"/>
        </w:rPr>
        <w:t>egon State Universit</w:t>
      </w:r>
      <w:r w:rsidRPr="00FB1FC4">
        <w:rPr>
          <w:rFonts w:asciiTheme="minorHAnsi" w:hAnsiTheme="minorHAnsi" w:cstheme="minorHAnsi"/>
          <w:b/>
          <w:spacing w:val="-10"/>
          <w:sz w:val="22"/>
          <w:szCs w:val="22"/>
        </w:rPr>
        <w:t>y</w:t>
      </w:r>
      <w:r w:rsidRPr="00FB1FC4">
        <w:rPr>
          <w:rFonts w:asciiTheme="minorHAnsi" w:hAnsiTheme="minorHAnsi" w:cstheme="minorHAnsi"/>
          <w:b/>
          <w:sz w:val="22"/>
          <w:szCs w:val="22"/>
        </w:rPr>
        <w:t xml:space="preserve">, </w:t>
      </w:r>
      <w:r w:rsidRPr="00FB1FC4">
        <w:rPr>
          <w:rFonts w:asciiTheme="minorHAnsi" w:hAnsiTheme="minorHAnsi" w:cstheme="minorHAnsi"/>
          <w:sz w:val="22"/>
          <w:szCs w:val="22"/>
        </w:rPr>
        <w:t>Corvallis, OR</w:t>
      </w:r>
      <w:r w:rsidRPr="00FB1FC4">
        <w:rPr>
          <w:rFonts w:asciiTheme="minorHAnsi" w:hAnsiTheme="minorHAnsi" w:cstheme="minorHAnsi"/>
          <w:sz w:val="22"/>
          <w:szCs w:val="22"/>
        </w:rPr>
        <w:t xml:space="preserve">                                                                                                                                              </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Date - Date</w:t>
      </w:r>
    </w:p>
    <w:p w14:paraId="149F3B70" w14:textId="77777777" w:rsidR="00BD1C23" w:rsidRPr="00FB1FC4" w:rsidRDefault="00BD1C23">
      <w:pPr>
        <w:spacing w:before="8" w:line="100" w:lineRule="exact"/>
        <w:rPr>
          <w:rFonts w:asciiTheme="minorHAnsi" w:hAnsiTheme="minorHAnsi" w:cstheme="minorHAnsi"/>
          <w:sz w:val="22"/>
          <w:szCs w:val="22"/>
        </w:rPr>
      </w:pPr>
    </w:p>
    <w:p w14:paraId="3BB7E219" w14:textId="77777777" w:rsidR="00BD1C23" w:rsidRPr="00FB1FC4" w:rsidRDefault="00A939FF">
      <w:pPr>
        <w:spacing w:line="200" w:lineRule="exact"/>
        <w:ind w:left="100"/>
        <w:rPr>
          <w:rFonts w:asciiTheme="minorHAnsi" w:hAnsiTheme="minorHAnsi" w:cstheme="minorHAnsi"/>
          <w:sz w:val="22"/>
          <w:szCs w:val="22"/>
        </w:rPr>
      </w:pPr>
      <w:r w:rsidRPr="00FB1FC4">
        <w:rPr>
          <w:rFonts w:asciiTheme="minorHAnsi" w:hAnsiTheme="minorHAnsi" w:cstheme="minorHAnsi"/>
          <w:b/>
          <w:spacing w:val="11"/>
          <w:position w:val="-1"/>
          <w:sz w:val="22"/>
          <w:szCs w:val="22"/>
        </w:rPr>
        <w:t>COMMUNIT</w:t>
      </w:r>
      <w:r w:rsidRPr="00FB1FC4">
        <w:rPr>
          <w:rFonts w:asciiTheme="minorHAnsi" w:hAnsiTheme="minorHAnsi" w:cstheme="minorHAnsi"/>
          <w:b/>
          <w:position w:val="-1"/>
          <w:sz w:val="22"/>
          <w:szCs w:val="22"/>
        </w:rPr>
        <w:t>Y</w:t>
      </w:r>
      <w:r w:rsidRPr="00FB1FC4">
        <w:rPr>
          <w:rFonts w:asciiTheme="minorHAnsi" w:hAnsiTheme="minorHAnsi" w:cstheme="minorHAnsi"/>
          <w:b/>
          <w:spacing w:val="16"/>
          <w:position w:val="-1"/>
          <w:sz w:val="22"/>
          <w:szCs w:val="22"/>
        </w:rPr>
        <w:t xml:space="preserve"> </w:t>
      </w:r>
      <w:r w:rsidRPr="00FB1FC4">
        <w:rPr>
          <w:rFonts w:asciiTheme="minorHAnsi" w:hAnsiTheme="minorHAnsi" w:cstheme="minorHAnsi"/>
          <w:b/>
          <w:spacing w:val="11"/>
          <w:position w:val="-1"/>
          <w:sz w:val="22"/>
          <w:szCs w:val="22"/>
        </w:rPr>
        <w:t>SE</w:t>
      </w:r>
      <w:r w:rsidRPr="00FB1FC4">
        <w:rPr>
          <w:rFonts w:asciiTheme="minorHAnsi" w:hAnsiTheme="minorHAnsi" w:cstheme="minorHAnsi"/>
          <w:b/>
          <w:spacing w:val="5"/>
          <w:position w:val="-1"/>
          <w:sz w:val="22"/>
          <w:szCs w:val="22"/>
        </w:rPr>
        <w:t>R</w:t>
      </w:r>
      <w:r w:rsidRPr="00FB1FC4">
        <w:rPr>
          <w:rFonts w:asciiTheme="minorHAnsi" w:hAnsiTheme="minorHAnsi" w:cstheme="minorHAnsi"/>
          <w:b/>
          <w:spacing w:val="11"/>
          <w:position w:val="-1"/>
          <w:sz w:val="22"/>
          <w:szCs w:val="22"/>
        </w:rPr>
        <w:t>VIC</w:t>
      </w:r>
      <w:r w:rsidRPr="00FB1FC4">
        <w:rPr>
          <w:rFonts w:asciiTheme="minorHAnsi" w:hAnsiTheme="minorHAnsi" w:cstheme="minorHAnsi"/>
          <w:b/>
          <w:position w:val="-1"/>
          <w:sz w:val="22"/>
          <w:szCs w:val="22"/>
        </w:rPr>
        <w:t>E</w:t>
      </w:r>
      <w:r w:rsidRPr="00FB1FC4">
        <w:rPr>
          <w:rFonts w:asciiTheme="minorHAnsi" w:hAnsiTheme="minorHAnsi" w:cstheme="minorHAnsi"/>
          <w:b/>
          <w:spacing w:val="22"/>
          <w:position w:val="-1"/>
          <w:sz w:val="22"/>
          <w:szCs w:val="22"/>
        </w:rPr>
        <w:t xml:space="preserve"> </w:t>
      </w:r>
      <w:r w:rsidRPr="00FB1FC4">
        <w:rPr>
          <w:rFonts w:asciiTheme="minorHAnsi" w:hAnsiTheme="minorHAnsi" w:cstheme="minorHAnsi"/>
          <w:b/>
          <w:position w:val="-1"/>
          <w:sz w:val="22"/>
          <w:szCs w:val="22"/>
        </w:rPr>
        <w:t>&amp;</w:t>
      </w:r>
      <w:r w:rsidRPr="00FB1FC4">
        <w:rPr>
          <w:rFonts w:asciiTheme="minorHAnsi" w:hAnsiTheme="minorHAnsi" w:cstheme="minorHAnsi"/>
          <w:b/>
          <w:spacing w:val="23"/>
          <w:position w:val="-1"/>
          <w:sz w:val="22"/>
          <w:szCs w:val="22"/>
        </w:rPr>
        <w:t xml:space="preserve"> </w:t>
      </w:r>
      <w:r w:rsidRPr="00FB1FC4">
        <w:rPr>
          <w:rFonts w:asciiTheme="minorHAnsi" w:hAnsiTheme="minorHAnsi" w:cstheme="minorHAnsi"/>
          <w:b/>
          <w:spacing w:val="11"/>
          <w:position w:val="-1"/>
          <w:sz w:val="22"/>
          <w:szCs w:val="22"/>
        </w:rPr>
        <w:t>PROFESSIONA</w:t>
      </w:r>
      <w:r w:rsidRPr="00FB1FC4">
        <w:rPr>
          <w:rFonts w:asciiTheme="minorHAnsi" w:hAnsiTheme="minorHAnsi" w:cstheme="minorHAnsi"/>
          <w:b/>
          <w:position w:val="-1"/>
          <w:sz w:val="22"/>
          <w:szCs w:val="22"/>
        </w:rPr>
        <w:t>L</w:t>
      </w:r>
      <w:r w:rsidRPr="00FB1FC4">
        <w:rPr>
          <w:rFonts w:asciiTheme="minorHAnsi" w:hAnsiTheme="minorHAnsi" w:cstheme="minorHAnsi"/>
          <w:b/>
          <w:spacing w:val="13"/>
          <w:position w:val="-1"/>
          <w:sz w:val="22"/>
          <w:szCs w:val="22"/>
        </w:rPr>
        <w:t xml:space="preserve"> </w:t>
      </w:r>
      <w:r w:rsidRPr="00FB1FC4">
        <w:rPr>
          <w:rFonts w:asciiTheme="minorHAnsi" w:hAnsiTheme="minorHAnsi" w:cstheme="minorHAnsi"/>
          <w:b/>
          <w:spacing w:val="11"/>
          <w:position w:val="-1"/>
          <w:sz w:val="22"/>
          <w:szCs w:val="22"/>
        </w:rPr>
        <w:t>EXPERIENCE</w:t>
      </w:r>
    </w:p>
    <w:p w14:paraId="1869AB95" w14:textId="77777777" w:rsidR="00BD1C23" w:rsidRPr="00FB1FC4" w:rsidRDefault="00A939FF">
      <w:pPr>
        <w:spacing w:line="220" w:lineRule="exact"/>
        <w:ind w:left="460"/>
        <w:rPr>
          <w:rFonts w:asciiTheme="minorHAnsi" w:hAnsiTheme="minorHAnsi" w:cstheme="minorHAnsi"/>
          <w:sz w:val="22"/>
          <w:szCs w:val="22"/>
        </w:rPr>
      </w:pPr>
      <w:r w:rsidRPr="00FB1FC4">
        <w:rPr>
          <w:rFonts w:asciiTheme="minorHAnsi" w:hAnsiTheme="minorHAnsi" w:cstheme="minorHAnsi"/>
          <w:sz w:val="22"/>
          <w:szCs w:val="22"/>
        </w:rPr>
        <w:pict w14:anchorId="0BFED94E">
          <v:group id="_x0000_s1079" style="position:absolute;left:0;text-align:left;margin-left:37pt;margin-top:1.1pt;width:539pt;height:0;z-index:-2304;mso-position-horizontal-relative:page" coordorigin="740,22" coordsize="10780,0">
            <v:shape id="_x0000_s1080" style="position:absolute;left:740;top:22;width:10780;height:0" coordorigin="740,22" coordsize="10780,0" path="m740,22r10780,e" filled="f" strokecolor="#999" strokeweight=".25pt">
              <v:path arrowok="t"/>
            </v:shape>
            <w10:wrap anchorx="page"/>
          </v:group>
        </w:pict>
      </w: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hAnsiTheme="minorHAnsi" w:cstheme="minorHAnsi"/>
          <w:position w:val="-1"/>
          <w:sz w:val="22"/>
          <w:szCs w:val="22"/>
        </w:rPr>
        <w:t xml:space="preserve">Currently working part-time as a </w:t>
      </w:r>
      <w:r w:rsidRPr="00FB1FC4">
        <w:rPr>
          <w:rFonts w:asciiTheme="minorHAnsi" w:hAnsiTheme="minorHAnsi" w:cstheme="minorHAnsi"/>
          <w:position w:val="-1"/>
          <w:sz w:val="22"/>
          <w:szCs w:val="22"/>
        </w:rPr>
        <w:t>Certified Nursing</w:t>
      </w:r>
      <w:r w:rsidRPr="00FB1FC4">
        <w:rPr>
          <w:rFonts w:asciiTheme="minorHAnsi" w:hAnsiTheme="minorHAnsi" w:cstheme="minorHAnsi"/>
          <w:spacing w:val="-10"/>
          <w:position w:val="-1"/>
          <w:sz w:val="22"/>
          <w:szCs w:val="22"/>
        </w:rPr>
        <w:t xml:space="preserve"> </w:t>
      </w:r>
      <w:r w:rsidRPr="00FB1FC4">
        <w:rPr>
          <w:rFonts w:asciiTheme="minorHAnsi" w:hAnsiTheme="minorHAnsi" w:cstheme="minorHAnsi"/>
          <w:position w:val="-1"/>
          <w:sz w:val="22"/>
          <w:szCs w:val="22"/>
        </w:rPr>
        <w:t>Assistant in a rural hospital in</w:t>
      </w:r>
      <w:r w:rsidRPr="00FB1FC4">
        <w:rPr>
          <w:rFonts w:asciiTheme="minorHAnsi" w:hAnsiTheme="minorHAnsi" w:cstheme="minorHAnsi"/>
          <w:spacing w:val="-3"/>
          <w:position w:val="-1"/>
          <w:sz w:val="22"/>
          <w:szCs w:val="22"/>
        </w:rPr>
        <w:t xml:space="preserve"> </w:t>
      </w:r>
      <w:r w:rsidRPr="00FB1FC4">
        <w:rPr>
          <w:rFonts w:asciiTheme="minorHAnsi" w:hAnsiTheme="minorHAnsi" w:cstheme="minorHAnsi"/>
          <w:spacing w:val="-14"/>
          <w:position w:val="-1"/>
          <w:sz w:val="22"/>
          <w:szCs w:val="22"/>
        </w:rPr>
        <w:t>W</w:t>
      </w:r>
      <w:r w:rsidRPr="00FB1FC4">
        <w:rPr>
          <w:rFonts w:asciiTheme="minorHAnsi" w:hAnsiTheme="minorHAnsi" w:cstheme="minorHAnsi"/>
          <w:position w:val="-1"/>
          <w:sz w:val="22"/>
          <w:szCs w:val="22"/>
        </w:rPr>
        <w:t>ashington.</w:t>
      </w:r>
    </w:p>
    <w:p w14:paraId="28E82615" w14:textId="77777777" w:rsidR="00BD1C23" w:rsidRPr="00FB1FC4" w:rsidRDefault="00A939FF">
      <w:pPr>
        <w:spacing w:line="20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hAnsiTheme="minorHAnsi" w:cstheme="minorHAnsi"/>
          <w:sz w:val="22"/>
          <w:szCs w:val="22"/>
        </w:rPr>
        <w:t>Linfield Student Body Community Senator (Fall Date - Spring Date)</w:t>
      </w:r>
    </w:p>
    <w:p w14:paraId="6D09BAE2" w14:textId="77777777" w:rsidR="00BD1C23" w:rsidRPr="00FB1FC4" w:rsidRDefault="00A939FF">
      <w:pPr>
        <w:spacing w:line="20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hAnsiTheme="minorHAnsi" w:cstheme="minorHAnsi"/>
          <w:sz w:val="22"/>
          <w:szCs w:val="22"/>
        </w:rPr>
        <w:t>Lived overseas in</w:t>
      </w:r>
      <w:r w:rsidRPr="00FB1FC4">
        <w:rPr>
          <w:rFonts w:asciiTheme="minorHAnsi" w:hAnsiTheme="minorHAnsi" w:cstheme="minorHAnsi"/>
          <w:spacing w:val="-3"/>
          <w:sz w:val="22"/>
          <w:szCs w:val="22"/>
        </w:rPr>
        <w:t xml:space="preserve"> </w:t>
      </w:r>
      <w:r w:rsidRPr="00FB1FC4">
        <w:rPr>
          <w:rFonts w:asciiTheme="minorHAnsi" w:hAnsiTheme="minorHAnsi" w:cstheme="minorHAnsi"/>
          <w:sz w:val="22"/>
          <w:szCs w:val="22"/>
        </w:rPr>
        <w:t xml:space="preserve">Thailand for 22 months working with FIRE (Friends for International Relief and Education) </w:t>
      </w:r>
      <w:r w:rsidRPr="00FB1FC4">
        <w:rPr>
          <w:rFonts w:asciiTheme="minorHAnsi" w:hAnsiTheme="minorHAnsi" w:cstheme="minorHAnsi"/>
          <w:sz w:val="22"/>
          <w:szCs w:val="22"/>
        </w:rPr>
        <w:t>leadership.</w:t>
      </w:r>
    </w:p>
    <w:p w14:paraId="29536657" w14:textId="77777777" w:rsidR="00BD1C23" w:rsidRPr="00FB1FC4" w:rsidRDefault="00A939FF">
      <w:pPr>
        <w:spacing w:line="20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hAnsiTheme="minorHAnsi" w:cstheme="minorHAnsi"/>
          <w:spacing w:val="-14"/>
          <w:sz w:val="22"/>
          <w:szCs w:val="22"/>
        </w:rPr>
        <w:t>W</w:t>
      </w:r>
      <w:r w:rsidRPr="00FB1FC4">
        <w:rPr>
          <w:rFonts w:asciiTheme="minorHAnsi" w:hAnsiTheme="minorHAnsi" w:cstheme="minorHAnsi"/>
          <w:sz w:val="22"/>
          <w:szCs w:val="22"/>
        </w:rPr>
        <w:t>orked full time at the tsunami site with the eme</w:t>
      </w:r>
      <w:r w:rsidRPr="00FB1FC4">
        <w:rPr>
          <w:rFonts w:asciiTheme="minorHAnsi" w:hAnsiTheme="minorHAnsi" w:cstheme="minorHAnsi"/>
          <w:spacing w:val="-3"/>
          <w:sz w:val="22"/>
          <w:szCs w:val="22"/>
        </w:rPr>
        <w:t>r</w:t>
      </w:r>
      <w:r w:rsidRPr="00FB1FC4">
        <w:rPr>
          <w:rFonts w:asciiTheme="minorHAnsi" w:hAnsiTheme="minorHAnsi" w:cstheme="minorHAnsi"/>
          <w:sz w:val="22"/>
          <w:szCs w:val="22"/>
        </w:rPr>
        <w:t>gency/medical teams for 3 months (Decembe</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-March Date).</w:t>
      </w:r>
    </w:p>
    <w:p w14:paraId="7F89E35B" w14:textId="77777777" w:rsidR="00BD1C23" w:rsidRPr="00FB1FC4" w:rsidRDefault="00A939FF">
      <w:pPr>
        <w:spacing w:line="20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hAnsiTheme="minorHAnsi" w:cstheme="minorHAnsi"/>
          <w:sz w:val="22"/>
          <w:szCs w:val="22"/>
        </w:rPr>
        <w:t>Rebuilt homes and workplaces for</w:t>
      </w:r>
      <w:r w:rsidRPr="00FB1FC4">
        <w:rPr>
          <w:rFonts w:asciiTheme="minorHAnsi" w:hAnsiTheme="minorHAnsi" w:cstheme="minorHAnsi"/>
          <w:spacing w:val="-3"/>
          <w:sz w:val="22"/>
          <w:szCs w:val="22"/>
        </w:rPr>
        <w:t xml:space="preserve"> </w:t>
      </w:r>
      <w:r w:rsidRPr="00FB1FC4">
        <w:rPr>
          <w:rFonts w:asciiTheme="minorHAnsi" w:hAnsiTheme="minorHAnsi" w:cstheme="minorHAnsi"/>
          <w:sz w:val="22"/>
          <w:szCs w:val="22"/>
        </w:rPr>
        <w:t>Thai people in locations brutally hit with the tsunami.</w:t>
      </w:r>
    </w:p>
    <w:p w14:paraId="67E40C66" w14:textId="77777777" w:rsidR="00BD1C23" w:rsidRPr="00FB1FC4" w:rsidRDefault="00A939FF">
      <w:pPr>
        <w:spacing w:line="20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hAnsiTheme="minorHAnsi" w:cstheme="minorHAnsi"/>
          <w:sz w:val="22"/>
          <w:szCs w:val="22"/>
        </w:rPr>
        <w:t>Provided women</w:t>
      </w:r>
      <w:r w:rsidRPr="00FB1FC4">
        <w:rPr>
          <w:rFonts w:asciiTheme="minorHAnsi" w:hAnsiTheme="minorHAnsi" w:cstheme="minorHAnsi"/>
          <w:spacing w:val="-10"/>
          <w:sz w:val="22"/>
          <w:szCs w:val="22"/>
        </w:rPr>
        <w:t>’</w:t>
      </w:r>
      <w:r w:rsidRPr="00FB1FC4">
        <w:rPr>
          <w:rFonts w:asciiTheme="minorHAnsi" w:hAnsiTheme="minorHAnsi" w:cstheme="minorHAnsi"/>
          <w:sz w:val="22"/>
          <w:szCs w:val="22"/>
        </w:rPr>
        <w:t xml:space="preserve">s exams on a </w:t>
      </w:r>
      <w:r w:rsidRPr="00FB1FC4">
        <w:rPr>
          <w:rFonts w:asciiTheme="minorHAnsi" w:hAnsiTheme="minorHAnsi" w:cstheme="minorHAnsi"/>
          <w:sz w:val="22"/>
          <w:szCs w:val="22"/>
        </w:rPr>
        <w:t>regular basis to the female prostitutes in Southern</w:t>
      </w:r>
      <w:r w:rsidRPr="00FB1FC4">
        <w:rPr>
          <w:rFonts w:asciiTheme="minorHAnsi" w:hAnsiTheme="minorHAnsi" w:cstheme="minorHAnsi"/>
          <w:spacing w:val="-3"/>
          <w:sz w:val="22"/>
          <w:szCs w:val="22"/>
        </w:rPr>
        <w:t xml:space="preserve"> </w:t>
      </w:r>
      <w:r w:rsidRPr="00FB1FC4">
        <w:rPr>
          <w:rFonts w:asciiTheme="minorHAnsi" w:hAnsiTheme="minorHAnsi" w:cstheme="minorHAnsi"/>
          <w:sz w:val="22"/>
          <w:szCs w:val="22"/>
        </w:rPr>
        <w:t>Thailand.</w:t>
      </w:r>
    </w:p>
    <w:p w14:paraId="32BC8617" w14:textId="77777777" w:rsidR="00BD1C23" w:rsidRPr="00FB1FC4" w:rsidRDefault="00A939FF">
      <w:pPr>
        <w:tabs>
          <w:tab w:val="left" w:pos="820"/>
        </w:tabs>
        <w:spacing w:before="1" w:line="200" w:lineRule="exact"/>
        <w:ind w:left="820" w:right="246" w:hanging="360"/>
        <w:rPr>
          <w:rFonts w:asciiTheme="minorHAnsi" w:hAnsiTheme="minorHAnsi" w:cstheme="minorHAnsi"/>
          <w:sz w:val="22"/>
          <w:szCs w:val="22"/>
        </w:rPr>
      </w:pPr>
      <w:r w:rsidRPr="00FB1FC4">
        <w:rPr>
          <w:rFonts w:asciiTheme="minorHAnsi" w:hAnsiTheme="minorHAnsi" w:cstheme="minorHAnsi"/>
          <w:w w:val="131"/>
          <w:position w:val="2"/>
          <w:sz w:val="22"/>
          <w:szCs w:val="22"/>
        </w:rPr>
        <w:t>•</w:t>
      </w:r>
      <w:r w:rsidRPr="00FB1FC4">
        <w:rPr>
          <w:rFonts w:asciiTheme="minorHAnsi" w:hAnsiTheme="minorHAnsi" w:cstheme="minorHAnsi"/>
          <w:position w:val="2"/>
          <w:sz w:val="22"/>
          <w:szCs w:val="22"/>
        </w:rPr>
        <w:tab/>
      </w:r>
      <w:r w:rsidRPr="00FB1FC4">
        <w:rPr>
          <w:rFonts w:asciiTheme="minorHAnsi" w:hAnsiTheme="minorHAnsi" w:cstheme="minorHAnsi"/>
          <w:spacing w:val="-14"/>
          <w:sz w:val="22"/>
          <w:szCs w:val="22"/>
        </w:rPr>
        <w:t>W</w:t>
      </w:r>
      <w:r w:rsidRPr="00FB1FC4">
        <w:rPr>
          <w:rFonts w:asciiTheme="minorHAnsi" w:hAnsiTheme="minorHAnsi" w:cstheme="minorHAnsi"/>
          <w:sz w:val="22"/>
          <w:szCs w:val="22"/>
        </w:rPr>
        <w:t>orked on a project to provide better access and education for visitors and family members of</w:t>
      </w:r>
      <w:r w:rsidRPr="00FB1FC4">
        <w:rPr>
          <w:rFonts w:asciiTheme="minorHAnsi" w:hAnsiTheme="minorHAnsi" w:cstheme="minorHAnsi"/>
          <w:spacing w:val="-10"/>
          <w:sz w:val="22"/>
          <w:szCs w:val="22"/>
        </w:rPr>
        <w:t xml:space="preserve"> </w:t>
      </w:r>
      <w:r w:rsidRPr="00FB1FC4">
        <w:rPr>
          <w:rFonts w:asciiTheme="minorHAnsi" w:hAnsiTheme="minorHAnsi" w:cstheme="minorHAnsi"/>
          <w:sz w:val="22"/>
          <w:szCs w:val="22"/>
        </w:rPr>
        <w:t>AIDS victims to be with them in the dying process.</w:t>
      </w:r>
    </w:p>
    <w:p w14:paraId="0570DC74" w14:textId="77777777" w:rsidR="00BD1C23" w:rsidRPr="00FB1FC4" w:rsidRDefault="00A939FF">
      <w:pPr>
        <w:spacing w:line="18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41"/>
          <w:w w:val="131"/>
          <w:position w:val="2"/>
          <w:sz w:val="22"/>
          <w:szCs w:val="22"/>
        </w:rPr>
        <w:t xml:space="preserve"> </w:t>
      </w:r>
      <w:r w:rsidRPr="00FB1FC4">
        <w:rPr>
          <w:rFonts w:asciiTheme="minorHAnsi" w:hAnsiTheme="minorHAnsi" w:cstheme="minorHAnsi"/>
          <w:spacing w:val="-23"/>
          <w:sz w:val="22"/>
          <w:szCs w:val="22"/>
        </w:rPr>
        <w:t>V</w:t>
      </w:r>
      <w:r w:rsidRPr="00FB1FC4">
        <w:rPr>
          <w:rFonts w:asciiTheme="minorHAnsi" w:hAnsiTheme="minorHAnsi" w:cstheme="minorHAnsi"/>
          <w:sz w:val="22"/>
          <w:szCs w:val="22"/>
        </w:rPr>
        <w:t>olunteered as an EMT</w:t>
      </w:r>
      <w:r w:rsidRPr="00FB1FC4">
        <w:rPr>
          <w:rFonts w:asciiTheme="minorHAnsi" w:hAnsiTheme="minorHAnsi" w:cstheme="minorHAnsi"/>
          <w:spacing w:val="-3"/>
          <w:sz w:val="22"/>
          <w:szCs w:val="22"/>
        </w:rPr>
        <w:t xml:space="preserve"> </w:t>
      </w:r>
      <w:r w:rsidRPr="00FB1FC4">
        <w:rPr>
          <w:rFonts w:asciiTheme="minorHAnsi" w:hAnsiTheme="minorHAnsi" w:cstheme="minorHAnsi"/>
          <w:sz w:val="22"/>
          <w:szCs w:val="22"/>
        </w:rPr>
        <w:t>full time in</w:t>
      </w:r>
      <w:r w:rsidRPr="00FB1FC4">
        <w:rPr>
          <w:rFonts w:asciiTheme="minorHAnsi" w:hAnsiTheme="minorHAnsi" w:cstheme="minorHAnsi"/>
          <w:spacing w:val="-3"/>
          <w:sz w:val="22"/>
          <w:szCs w:val="22"/>
        </w:rPr>
        <w:t xml:space="preserve"> </w:t>
      </w:r>
      <w:r w:rsidRPr="00FB1FC4">
        <w:rPr>
          <w:rFonts w:asciiTheme="minorHAnsi" w:hAnsiTheme="minorHAnsi" w:cstheme="minorHAnsi"/>
          <w:spacing w:val="-11"/>
          <w:sz w:val="22"/>
          <w:szCs w:val="22"/>
        </w:rPr>
        <w:t>V</w:t>
      </w:r>
      <w:r w:rsidRPr="00FB1FC4">
        <w:rPr>
          <w:rFonts w:asciiTheme="minorHAnsi" w:hAnsiTheme="minorHAnsi" w:cstheme="minorHAnsi"/>
          <w:sz w:val="22"/>
          <w:szCs w:val="22"/>
        </w:rPr>
        <w:t>i</w:t>
      </w:r>
      <w:r w:rsidRPr="00FB1FC4">
        <w:rPr>
          <w:rFonts w:asciiTheme="minorHAnsi" w:hAnsiTheme="minorHAnsi" w:cstheme="minorHAnsi"/>
          <w:spacing w:val="-3"/>
          <w:sz w:val="22"/>
          <w:szCs w:val="22"/>
        </w:rPr>
        <w:t>r</w:t>
      </w:r>
      <w:r w:rsidRPr="00FB1FC4">
        <w:rPr>
          <w:rFonts w:asciiTheme="minorHAnsi" w:hAnsiTheme="minorHAnsi" w:cstheme="minorHAnsi"/>
          <w:sz w:val="22"/>
          <w:szCs w:val="22"/>
        </w:rPr>
        <w:t>ginia for 2 years ( Date - Date ).</w:t>
      </w:r>
    </w:p>
    <w:p w14:paraId="55C5F52D" w14:textId="77777777" w:rsidR="00BD1C23" w:rsidRPr="00FB1FC4" w:rsidRDefault="00A939FF">
      <w:pPr>
        <w:tabs>
          <w:tab w:val="left" w:pos="820"/>
        </w:tabs>
        <w:spacing w:before="1" w:line="200" w:lineRule="exact"/>
        <w:ind w:left="820" w:right="137" w:hanging="360"/>
        <w:rPr>
          <w:rFonts w:asciiTheme="minorHAnsi" w:hAnsiTheme="minorHAnsi" w:cstheme="minorHAnsi"/>
          <w:sz w:val="22"/>
          <w:szCs w:val="22"/>
        </w:rPr>
      </w:pPr>
      <w:r w:rsidRPr="00FB1FC4">
        <w:rPr>
          <w:rFonts w:asciiTheme="minorHAnsi" w:hAnsiTheme="minorHAnsi" w:cstheme="minorHAnsi"/>
          <w:w w:val="131"/>
          <w:position w:val="2"/>
          <w:sz w:val="22"/>
          <w:szCs w:val="22"/>
        </w:rPr>
        <w:t>•</w:t>
      </w:r>
      <w:r w:rsidRPr="00FB1FC4">
        <w:rPr>
          <w:rFonts w:asciiTheme="minorHAnsi" w:hAnsiTheme="minorHAnsi" w:cstheme="minorHAnsi"/>
          <w:position w:val="2"/>
          <w:sz w:val="22"/>
          <w:szCs w:val="22"/>
        </w:rPr>
        <w:tab/>
      </w:r>
      <w:r w:rsidRPr="00FB1FC4">
        <w:rPr>
          <w:rFonts w:asciiTheme="minorHAnsi" w:hAnsiTheme="minorHAnsi" w:cstheme="minorHAnsi"/>
          <w:spacing w:val="-6"/>
          <w:sz w:val="22"/>
          <w:szCs w:val="22"/>
        </w:rPr>
        <w:t>T</w:t>
      </w:r>
      <w:r w:rsidRPr="00FB1FC4">
        <w:rPr>
          <w:rFonts w:asciiTheme="minorHAnsi" w:hAnsiTheme="minorHAnsi" w:cstheme="minorHAnsi"/>
          <w:sz w:val="22"/>
          <w:szCs w:val="22"/>
        </w:rPr>
        <w:t>raveled to China, Japan, Philippines,</w:t>
      </w:r>
      <w:r w:rsidRPr="00FB1FC4">
        <w:rPr>
          <w:rFonts w:asciiTheme="minorHAnsi" w:hAnsiTheme="minorHAnsi" w:cstheme="minorHAnsi"/>
          <w:spacing w:val="-3"/>
          <w:sz w:val="22"/>
          <w:szCs w:val="22"/>
        </w:rPr>
        <w:t xml:space="preserve"> </w:t>
      </w:r>
      <w:r w:rsidRPr="00FB1FC4">
        <w:rPr>
          <w:rFonts w:asciiTheme="minorHAnsi" w:hAnsiTheme="minorHAnsi" w:cstheme="minorHAnsi"/>
          <w:sz w:val="22"/>
          <w:szCs w:val="22"/>
        </w:rPr>
        <w:t>Thailand, and Cameroon bringing medical and educational supplies, and as an exploratory for future humanitarian aide.</w:t>
      </w:r>
    </w:p>
    <w:p w14:paraId="265BB18A" w14:textId="77777777" w:rsidR="00BD1C23" w:rsidRPr="00FB1FC4" w:rsidRDefault="00A939FF">
      <w:pPr>
        <w:tabs>
          <w:tab w:val="left" w:pos="820"/>
        </w:tabs>
        <w:spacing w:line="200" w:lineRule="exact"/>
        <w:ind w:left="820" w:right="886" w:hanging="360"/>
        <w:rPr>
          <w:rFonts w:asciiTheme="minorHAnsi" w:hAnsiTheme="minorHAnsi" w:cstheme="minorHAnsi"/>
          <w:sz w:val="22"/>
          <w:szCs w:val="22"/>
        </w:rPr>
      </w:pPr>
      <w:r w:rsidRPr="00FB1FC4">
        <w:rPr>
          <w:rFonts w:asciiTheme="minorHAnsi" w:hAnsiTheme="minorHAnsi" w:cstheme="minorHAnsi"/>
          <w:w w:val="131"/>
          <w:position w:val="2"/>
          <w:sz w:val="22"/>
          <w:szCs w:val="22"/>
        </w:rPr>
        <w:t>•</w:t>
      </w:r>
      <w:r w:rsidRPr="00FB1FC4">
        <w:rPr>
          <w:rFonts w:asciiTheme="minorHAnsi" w:hAnsiTheme="minorHAnsi" w:cstheme="minorHAnsi"/>
          <w:position w:val="2"/>
          <w:sz w:val="22"/>
          <w:szCs w:val="22"/>
        </w:rPr>
        <w:tab/>
      </w:r>
      <w:r w:rsidRPr="00FB1FC4">
        <w:rPr>
          <w:rFonts w:asciiTheme="minorHAnsi" w:hAnsiTheme="minorHAnsi" w:cstheme="minorHAnsi"/>
          <w:spacing w:val="-14"/>
          <w:sz w:val="22"/>
          <w:szCs w:val="22"/>
        </w:rPr>
        <w:t>W</w:t>
      </w:r>
      <w:r w:rsidRPr="00FB1FC4">
        <w:rPr>
          <w:rFonts w:asciiTheme="minorHAnsi" w:hAnsiTheme="minorHAnsi" w:cstheme="minorHAnsi"/>
          <w:sz w:val="22"/>
          <w:szCs w:val="22"/>
        </w:rPr>
        <w:t>orked extensively with the education team to provide eviden</w:t>
      </w:r>
      <w:r w:rsidRPr="00FB1FC4">
        <w:rPr>
          <w:rFonts w:asciiTheme="minorHAnsi" w:hAnsiTheme="minorHAnsi" w:cstheme="minorHAnsi"/>
          <w:sz w:val="22"/>
          <w:szCs w:val="22"/>
        </w:rPr>
        <w:t>ce-based education to children with Down</w:t>
      </w:r>
      <w:r w:rsidRPr="00FB1FC4">
        <w:rPr>
          <w:rFonts w:asciiTheme="minorHAnsi" w:hAnsiTheme="minorHAnsi" w:cstheme="minorHAnsi"/>
          <w:spacing w:val="-10"/>
          <w:sz w:val="22"/>
          <w:szCs w:val="22"/>
        </w:rPr>
        <w:t>’</w:t>
      </w:r>
      <w:r w:rsidRPr="00FB1FC4">
        <w:rPr>
          <w:rFonts w:asciiTheme="minorHAnsi" w:hAnsiTheme="minorHAnsi" w:cstheme="minorHAnsi"/>
          <w:sz w:val="22"/>
          <w:szCs w:val="22"/>
        </w:rPr>
        <w:t>s syndrome and mental disabilities.</w:t>
      </w:r>
    </w:p>
    <w:p w14:paraId="26B6CE15" w14:textId="77777777" w:rsidR="00BD1C23" w:rsidRPr="00FB1FC4" w:rsidRDefault="00A939FF">
      <w:pPr>
        <w:spacing w:line="180" w:lineRule="exact"/>
        <w:ind w:left="460"/>
        <w:rPr>
          <w:rFonts w:asciiTheme="minorHAnsi" w:hAnsiTheme="minorHAnsi" w:cstheme="minorHAnsi"/>
          <w:sz w:val="22"/>
          <w:szCs w:val="22"/>
        </w:rPr>
      </w:pPr>
      <w:r w:rsidRPr="00FB1FC4">
        <w:rPr>
          <w:rFonts w:asciiTheme="minorHAnsi" w:hAnsiTheme="minorHAnsi" w:cstheme="minorHAnsi"/>
          <w:w w:val="131"/>
          <w:position w:val="1"/>
          <w:sz w:val="22"/>
          <w:szCs w:val="22"/>
        </w:rPr>
        <w:t xml:space="preserve">•  </w:t>
      </w:r>
      <w:r w:rsidRPr="00FB1FC4">
        <w:rPr>
          <w:rFonts w:asciiTheme="minorHAnsi" w:hAnsiTheme="minorHAnsi" w:cstheme="minorHAnsi"/>
          <w:spacing w:val="14"/>
          <w:w w:val="131"/>
          <w:position w:val="1"/>
          <w:sz w:val="22"/>
          <w:szCs w:val="22"/>
        </w:rPr>
        <w:t xml:space="preserve"> </w:t>
      </w:r>
      <w:r w:rsidRPr="00FB1FC4">
        <w:rPr>
          <w:rFonts w:asciiTheme="minorHAnsi" w:hAnsiTheme="minorHAnsi" w:cstheme="minorHAnsi"/>
          <w:spacing w:val="-23"/>
          <w:sz w:val="22"/>
          <w:szCs w:val="22"/>
        </w:rPr>
        <w:t>V</w:t>
      </w:r>
      <w:r w:rsidRPr="00FB1FC4">
        <w:rPr>
          <w:rFonts w:asciiTheme="minorHAnsi" w:hAnsiTheme="minorHAnsi" w:cstheme="minorHAnsi"/>
          <w:sz w:val="22"/>
          <w:szCs w:val="22"/>
        </w:rPr>
        <w:t>olunteered for one year in the Hood River Providence ED as a student aide providing basic levels of care to patients.</w:t>
      </w:r>
    </w:p>
    <w:p w14:paraId="4E0CB207" w14:textId="77777777" w:rsidR="00BD1C23" w:rsidRPr="00FB1FC4" w:rsidRDefault="00A939FF">
      <w:pPr>
        <w:spacing w:before="33"/>
        <w:ind w:left="100"/>
        <w:rPr>
          <w:rFonts w:asciiTheme="minorHAnsi" w:hAnsiTheme="minorHAnsi" w:cstheme="minorHAnsi"/>
          <w:sz w:val="22"/>
          <w:szCs w:val="22"/>
        </w:rPr>
        <w:sectPr w:rsidR="00BD1C23" w:rsidRPr="00FB1FC4">
          <w:type w:val="continuous"/>
          <w:pgSz w:w="12240" w:h="15840"/>
          <w:pgMar w:top="620" w:right="600" w:bottom="280" w:left="640" w:header="720" w:footer="720" w:gutter="0"/>
          <w:cols w:space="720"/>
        </w:sectPr>
      </w:pPr>
      <w:r w:rsidRPr="00FB1FC4">
        <w:rPr>
          <w:rFonts w:asciiTheme="minorHAnsi" w:hAnsiTheme="minorHAnsi" w:cstheme="minorHAnsi"/>
          <w:b/>
          <w:spacing w:val="11"/>
          <w:sz w:val="22"/>
          <w:szCs w:val="22"/>
        </w:rPr>
        <w:t>REFERENCE</w:t>
      </w:r>
      <w:r w:rsidRPr="00FB1FC4">
        <w:rPr>
          <w:rFonts w:asciiTheme="minorHAnsi" w:hAnsiTheme="minorHAnsi" w:cstheme="minorHAnsi"/>
          <w:b/>
          <w:sz w:val="22"/>
          <w:szCs w:val="22"/>
        </w:rPr>
        <w:t>S</w:t>
      </w:r>
      <w:r w:rsidRPr="00FB1FC4">
        <w:rPr>
          <w:rFonts w:asciiTheme="minorHAnsi" w:hAnsiTheme="minorHAnsi" w:cstheme="minorHAnsi"/>
          <w:b/>
          <w:spacing w:val="22"/>
          <w:sz w:val="22"/>
          <w:szCs w:val="22"/>
        </w:rPr>
        <w:t xml:space="preserve"> </w:t>
      </w:r>
      <w:r w:rsidRPr="00FB1FC4">
        <w:rPr>
          <w:rFonts w:asciiTheme="minorHAnsi" w:hAnsiTheme="minorHAnsi" w:cstheme="minorHAnsi"/>
          <w:b/>
          <w:spacing w:val="11"/>
          <w:sz w:val="22"/>
          <w:szCs w:val="22"/>
        </w:rPr>
        <w:t>O</w:t>
      </w:r>
      <w:r w:rsidRPr="00FB1FC4">
        <w:rPr>
          <w:rFonts w:asciiTheme="minorHAnsi" w:hAnsiTheme="minorHAnsi" w:cstheme="minorHAnsi"/>
          <w:b/>
          <w:sz w:val="22"/>
          <w:szCs w:val="22"/>
        </w:rPr>
        <w:t>N</w:t>
      </w:r>
      <w:r w:rsidRPr="00FB1FC4">
        <w:rPr>
          <w:rFonts w:asciiTheme="minorHAnsi" w:hAnsiTheme="minorHAnsi" w:cstheme="minorHAnsi"/>
          <w:b/>
          <w:spacing w:val="23"/>
          <w:sz w:val="22"/>
          <w:szCs w:val="22"/>
        </w:rPr>
        <w:t xml:space="preserve"> </w:t>
      </w:r>
      <w:r w:rsidRPr="00FB1FC4">
        <w:rPr>
          <w:rFonts w:asciiTheme="minorHAnsi" w:hAnsiTheme="minorHAnsi" w:cstheme="minorHAnsi"/>
          <w:b/>
          <w:spacing w:val="11"/>
          <w:sz w:val="22"/>
          <w:szCs w:val="22"/>
        </w:rPr>
        <w:t>REQUEST</w:t>
      </w:r>
    </w:p>
    <w:p w14:paraId="58168B70" w14:textId="77777777" w:rsidR="00BD1C23" w:rsidRPr="00FB1FC4" w:rsidRDefault="00A939FF">
      <w:pPr>
        <w:spacing w:before="29"/>
        <w:ind w:left="100" w:right="-92"/>
        <w:rPr>
          <w:rFonts w:asciiTheme="minorHAnsi" w:eastAsia="Arial" w:hAnsiTheme="minorHAnsi" w:cstheme="minorHAnsi"/>
          <w:sz w:val="22"/>
          <w:szCs w:val="22"/>
        </w:rPr>
      </w:pPr>
      <w:r w:rsidRPr="00FB1FC4">
        <w:rPr>
          <w:rFonts w:asciiTheme="minorHAnsi" w:eastAsia="Arial" w:hAnsiTheme="minorHAnsi" w:cstheme="minorHAnsi"/>
          <w:spacing w:val="-20"/>
          <w:sz w:val="22"/>
          <w:szCs w:val="22"/>
        </w:rPr>
        <w:lastRenderedPageBreak/>
        <w:t>Name</w:t>
      </w:r>
    </w:p>
    <w:p w14:paraId="73F019CE" w14:textId="77777777" w:rsidR="00BD1C23" w:rsidRPr="00FB1FC4" w:rsidRDefault="00A939FF">
      <w:pPr>
        <w:spacing w:before="2" w:line="180" w:lineRule="exact"/>
        <w:rPr>
          <w:rFonts w:asciiTheme="minorHAnsi" w:hAnsiTheme="minorHAnsi" w:cstheme="minorHAnsi"/>
          <w:sz w:val="22"/>
          <w:szCs w:val="22"/>
        </w:rPr>
      </w:pPr>
      <w:r w:rsidRPr="00FB1FC4">
        <w:rPr>
          <w:rFonts w:asciiTheme="minorHAnsi" w:hAnsiTheme="minorHAnsi" w:cstheme="minorHAnsi"/>
          <w:sz w:val="22"/>
          <w:szCs w:val="22"/>
        </w:rPr>
        <w:br w:type="column"/>
      </w:r>
    </w:p>
    <w:p w14:paraId="5D1AF709" w14:textId="77777777" w:rsidR="00BD1C23" w:rsidRPr="00FB1FC4" w:rsidRDefault="00BD1C23">
      <w:pPr>
        <w:spacing w:line="200" w:lineRule="exact"/>
        <w:rPr>
          <w:rFonts w:asciiTheme="minorHAnsi" w:hAnsiTheme="minorHAnsi" w:cstheme="minorHAnsi"/>
          <w:sz w:val="22"/>
          <w:szCs w:val="22"/>
        </w:rPr>
      </w:pPr>
    </w:p>
    <w:p w14:paraId="6E83F034" w14:textId="77777777" w:rsidR="00BD1C23" w:rsidRPr="00FB1FC4" w:rsidRDefault="00BD1C23">
      <w:pPr>
        <w:spacing w:line="200" w:lineRule="exact"/>
        <w:rPr>
          <w:rFonts w:asciiTheme="minorHAnsi" w:hAnsiTheme="minorHAnsi" w:cstheme="minorHAnsi"/>
          <w:sz w:val="22"/>
          <w:szCs w:val="22"/>
        </w:rPr>
      </w:pPr>
    </w:p>
    <w:p w14:paraId="56A2F639" w14:textId="77777777" w:rsidR="00BD1C23" w:rsidRPr="00FB1FC4" w:rsidRDefault="00A939FF">
      <w:pPr>
        <w:ind w:left="11"/>
        <w:rPr>
          <w:rFonts w:asciiTheme="minorHAnsi" w:eastAsia="Arial" w:hAnsiTheme="minorHAnsi" w:cstheme="minorHAnsi"/>
          <w:sz w:val="22"/>
          <w:szCs w:val="22"/>
        </w:rPr>
      </w:pPr>
      <w:r w:rsidRPr="00FB1FC4">
        <w:rPr>
          <w:rFonts w:asciiTheme="minorHAnsi" w:eastAsia="Arial" w:hAnsiTheme="minorHAnsi" w:cstheme="minorHAnsi"/>
          <w:sz w:val="22"/>
          <w:szCs w:val="22"/>
        </w:rPr>
        <w:t>Address</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41"/>
          <w:sz w:val="22"/>
          <w:szCs w:val="22"/>
        </w:rPr>
        <w:t xml:space="preserve"> </w:t>
      </w:r>
      <w:r w:rsidRPr="00FB1FC4">
        <w:rPr>
          <w:rFonts w:asciiTheme="minorHAnsi" w:eastAsia="Arial" w:hAnsiTheme="minorHAnsi" w:cstheme="minorHAnsi"/>
          <w:sz w:val="22"/>
          <w:szCs w:val="22"/>
        </w:rPr>
        <w:t>Phone</w:t>
      </w:r>
    </w:p>
    <w:p w14:paraId="44CCC1F2" w14:textId="77777777" w:rsidR="00BD1C23" w:rsidRPr="00FB1FC4" w:rsidRDefault="00A939FF">
      <w:pPr>
        <w:spacing w:line="200" w:lineRule="exact"/>
        <w:rPr>
          <w:rFonts w:asciiTheme="minorHAnsi" w:eastAsia="Arial" w:hAnsiTheme="minorHAnsi" w:cstheme="minorHAnsi"/>
          <w:sz w:val="22"/>
          <w:szCs w:val="22"/>
        </w:rPr>
        <w:sectPr w:rsidR="00BD1C23" w:rsidRPr="00FB1FC4">
          <w:headerReference w:type="default" r:id="rId30"/>
          <w:pgSz w:w="12240" w:h="15840"/>
          <w:pgMar w:top="880" w:right="1720" w:bottom="280" w:left="620" w:header="0" w:footer="0" w:gutter="0"/>
          <w:cols w:num="2" w:space="720" w:equalWidth="0">
            <w:col w:w="1301" w:space="2388"/>
            <w:col w:w="6211"/>
          </w:cols>
        </w:sectPr>
      </w:pPr>
      <w:r w:rsidRPr="00FB1FC4">
        <w:rPr>
          <w:rFonts w:asciiTheme="minorHAnsi" w:eastAsia="Arial" w:hAnsiTheme="minorHAnsi" w:cstheme="minorHAnsi"/>
          <w:position w:val="-1"/>
          <w:sz w:val="22"/>
          <w:szCs w:val="22"/>
        </w:rPr>
        <w:t xml:space="preserve">Address                                     </w:t>
      </w:r>
      <w:r w:rsidRPr="00FB1FC4">
        <w:rPr>
          <w:rFonts w:asciiTheme="minorHAnsi" w:eastAsia="Arial" w:hAnsiTheme="minorHAnsi" w:cstheme="minorHAnsi"/>
          <w:spacing w:val="52"/>
          <w:position w:val="-1"/>
          <w:sz w:val="22"/>
          <w:szCs w:val="22"/>
        </w:rPr>
        <w:t xml:space="preserve"> </w:t>
      </w:r>
      <w:r w:rsidRPr="00FB1FC4">
        <w:rPr>
          <w:rFonts w:asciiTheme="minorHAnsi" w:eastAsia="Arial" w:hAnsiTheme="minorHAnsi" w:cstheme="minorHAnsi"/>
          <w:position w:val="-1"/>
          <w:sz w:val="22"/>
          <w:szCs w:val="22"/>
        </w:rPr>
        <w:t>Email</w:t>
      </w:r>
    </w:p>
    <w:p w14:paraId="7E394790" w14:textId="77777777" w:rsidR="00BD1C23" w:rsidRPr="00FB1FC4" w:rsidRDefault="00BD1C23">
      <w:pPr>
        <w:spacing w:line="200" w:lineRule="exact"/>
        <w:rPr>
          <w:rFonts w:asciiTheme="minorHAnsi" w:hAnsiTheme="minorHAnsi" w:cstheme="minorHAnsi"/>
          <w:sz w:val="22"/>
          <w:szCs w:val="22"/>
        </w:rPr>
      </w:pPr>
    </w:p>
    <w:p w14:paraId="767B59AB" w14:textId="77777777" w:rsidR="00BD1C23" w:rsidRPr="00FB1FC4" w:rsidRDefault="00A939FF">
      <w:pPr>
        <w:spacing w:before="34" w:line="220" w:lineRule="exact"/>
        <w:ind w:left="100"/>
        <w:rPr>
          <w:rFonts w:asciiTheme="minorHAnsi" w:eastAsia="Arial" w:hAnsiTheme="minorHAnsi" w:cstheme="minorHAnsi"/>
          <w:sz w:val="22"/>
          <w:szCs w:val="22"/>
        </w:rPr>
      </w:pPr>
      <w:r w:rsidRPr="00FB1FC4">
        <w:rPr>
          <w:rFonts w:asciiTheme="minorHAnsi" w:hAnsiTheme="minorHAnsi" w:cstheme="minorHAnsi"/>
          <w:sz w:val="22"/>
          <w:szCs w:val="22"/>
        </w:rPr>
        <w:pict w14:anchorId="4AE33058">
          <v:group id="_x0000_s1077" style="position:absolute;left:0;text-align:left;margin-left:36pt;margin-top:2.1pt;width:109.15pt;height:11.1pt;z-index:-2295;mso-position-horizontal-relative:page" coordorigin="720,42" coordsize="2183,222">
            <v:shape id="_x0000_s1078" style="position:absolute;left:720;top:42;width:2183;height:222" coordorigin="720,42" coordsize="2183,222" path="m2903,264r,-222l720,42r,222l2903,264xe" fillcolor="#e5e5e5" stroked="f">
              <v:path arrowok="t"/>
            </v:shape>
            <w10:wrap anchorx="page"/>
          </v:group>
        </w:pict>
      </w:r>
      <w:r w:rsidRPr="00FB1FC4">
        <w:rPr>
          <w:rFonts w:asciiTheme="minorHAnsi" w:eastAsia="Arial" w:hAnsiTheme="minorHAnsi" w:cstheme="minorHAnsi"/>
          <w:b/>
          <w:spacing w:val="-10"/>
          <w:position w:val="-1"/>
          <w:sz w:val="22"/>
          <w:szCs w:val="22"/>
        </w:rPr>
        <w:t>Objectiv</w:t>
      </w:r>
      <w:r w:rsidRPr="00FB1FC4">
        <w:rPr>
          <w:rFonts w:asciiTheme="minorHAnsi" w:eastAsia="Arial" w:hAnsiTheme="minorHAnsi" w:cstheme="minorHAnsi"/>
          <w:b/>
          <w:position w:val="-1"/>
          <w:sz w:val="22"/>
          <w:szCs w:val="22"/>
        </w:rPr>
        <w:t xml:space="preserve">e                       </w:t>
      </w:r>
      <w:r w:rsidRPr="00FB1FC4">
        <w:rPr>
          <w:rFonts w:asciiTheme="minorHAnsi" w:eastAsia="Arial" w:hAnsiTheme="minorHAnsi" w:cstheme="minorHAnsi"/>
          <w:b/>
          <w:spacing w:val="33"/>
          <w:position w:val="-1"/>
          <w:sz w:val="22"/>
          <w:szCs w:val="22"/>
        </w:rPr>
        <w:t xml:space="preserve"> </w:t>
      </w:r>
      <w:r w:rsidRPr="00FB1FC4">
        <w:rPr>
          <w:rFonts w:asciiTheme="minorHAnsi" w:eastAsia="Arial" w:hAnsiTheme="minorHAnsi" w:cstheme="minorHAnsi"/>
          <w:spacing w:val="-22"/>
          <w:position w:val="-1"/>
          <w:sz w:val="22"/>
          <w:szCs w:val="22"/>
        </w:rPr>
        <w:t>T</w:t>
      </w:r>
      <w:r w:rsidRPr="00FB1FC4">
        <w:rPr>
          <w:rFonts w:asciiTheme="minorHAnsi" w:eastAsia="Arial" w:hAnsiTheme="minorHAnsi" w:cstheme="minorHAnsi"/>
          <w:position w:val="-1"/>
          <w:sz w:val="22"/>
          <w:szCs w:val="22"/>
        </w:rPr>
        <w:t>o obtain a position as an RN in an acute care setting.</w:t>
      </w:r>
    </w:p>
    <w:p w14:paraId="752BE6C9" w14:textId="77777777" w:rsidR="00BD1C23" w:rsidRPr="00FB1FC4" w:rsidRDefault="00BD1C23">
      <w:pPr>
        <w:spacing w:line="200" w:lineRule="exact"/>
        <w:rPr>
          <w:rFonts w:asciiTheme="minorHAnsi" w:hAnsiTheme="minorHAnsi" w:cstheme="minorHAnsi"/>
          <w:sz w:val="22"/>
          <w:szCs w:val="22"/>
        </w:rPr>
      </w:pPr>
    </w:p>
    <w:p w14:paraId="30419BFD" w14:textId="77777777" w:rsidR="00BD1C23" w:rsidRPr="00FB1FC4" w:rsidRDefault="00BD1C23">
      <w:pPr>
        <w:spacing w:line="200" w:lineRule="exact"/>
        <w:rPr>
          <w:rFonts w:asciiTheme="minorHAnsi" w:hAnsiTheme="minorHAnsi" w:cstheme="minorHAnsi"/>
          <w:sz w:val="22"/>
          <w:szCs w:val="22"/>
        </w:rPr>
      </w:pPr>
    </w:p>
    <w:p w14:paraId="600A1332" w14:textId="77777777" w:rsidR="00BD1C23" w:rsidRPr="00FB1FC4" w:rsidRDefault="00BD1C23">
      <w:pPr>
        <w:spacing w:before="7" w:line="240" w:lineRule="exact"/>
        <w:rPr>
          <w:rFonts w:asciiTheme="minorHAnsi" w:hAnsiTheme="minorHAnsi" w:cstheme="minorHAnsi"/>
          <w:sz w:val="22"/>
          <w:szCs w:val="22"/>
        </w:rPr>
      </w:pPr>
    </w:p>
    <w:p w14:paraId="7D8F60A4" w14:textId="77777777" w:rsidR="00BD1C23" w:rsidRPr="00FB1FC4" w:rsidRDefault="00A939FF">
      <w:pPr>
        <w:spacing w:before="34"/>
        <w:ind w:left="100"/>
        <w:rPr>
          <w:rFonts w:asciiTheme="minorHAnsi" w:eastAsia="Arial" w:hAnsiTheme="minorHAnsi" w:cstheme="minorHAnsi"/>
          <w:sz w:val="22"/>
          <w:szCs w:val="22"/>
        </w:rPr>
      </w:pPr>
      <w:r w:rsidRPr="00FB1FC4">
        <w:rPr>
          <w:rFonts w:asciiTheme="minorHAnsi" w:hAnsiTheme="minorHAnsi" w:cstheme="minorHAnsi"/>
          <w:sz w:val="22"/>
          <w:szCs w:val="22"/>
        </w:rPr>
        <w:pict w14:anchorId="08C283DA">
          <v:group id="_x0000_s1075" style="position:absolute;left:0;text-align:left;margin-left:36pt;margin-top:2.1pt;width:109.15pt;height:11.1pt;z-index:-2294;mso-position-horizontal-relative:page" coordorigin="720,42" coordsize="2183,222">
            <v:shape id="_x0000_s1076" style="position:absolute;left:720;top:42;width:2183;height:222" coordorigin="720,42" coordsize="2183,222" path="m2903,264r,-222l720,42r,222l2903,264xe" fillcolor="#e5e5e5" stroked="f">
              <v:path arrowok="t"/>
            </v:shape>
            <w10:wrap anchorx="page"/>
          </v:group>
        </w:pict>
      </w:r>
      <w:r w:rsidRPr="00FB1FC4">
        <w:rPr>
          <w:rFonts w:asciiTheme="minorHAnsi" w:eastAsia="Arial" w:hAnsiTheme="minorHAnsi" w:cstheme="minorHAnsi"/>
          <w:b/>
          <w:spacing w:val="-10"/>
          <w:sz w:val="22"/>
          <w:szCs w:val="22"/>
        </w:rPr>
        <w:t>Educatio</w:t>
      </w:r>
      <w:r w:rsidRPr="00FB1FC4">
        <w:rPr>
          <w:rFonts w:asciiTheme="minorHAnsi" w:eastAsia="Arial" w:hAnsiTheme="minorHAnsi" w:cstheme="minorHAnsi"/>
          <w:b/>
          <w:sz w:val="22"/>
          <w:szCs w:val="22"/>
        </w:rPr>
        <w:t>n</w:t>
      </w:r>
      <w:r w:rsidRPr="00FB1FC4">
        <w:rPr>
          <w:rFonts w:asciiTheme="minorHAnsi" w:eastAsia="Arial" w:hAnsiTheme="minorHAnsi" w:cstheme="minorHAnsi"/>
          <w:b/>
          <w:sz w:val="22"/>
          <w:szCs w:val="22"/>
        </w:rPr>
        <w:t xml:space="preserve">                      </w:t>
      </w:r>
      <w:r w:rsidRPr="00FB1FC4">
        <w:rPr>
          <w:rFonts w:asciiTheme="minorHAnsi" w:eastAsia="Arial" w:hAnsiTheme="minorHAnsi" w:cstheme="minorHAnsi"/>
          <w:b/>
          <w:spacing w:val="22"/>
          <w:sz w:val="22"/>
          <w:szCs w:val="22"/>
        </w:rPr>
        <w:t xml:space="preserve"> </w:t>
      </w:r>
      <w:r w:rsidRPr="00FB1FC4">
        <w:rPr>
          <w:rFonts w:asciiTheme="minorHAnsi" w:eastAsia="Arial" w:hAnsiTheme="minorHAnsi" w:cstheme="minorHAnsi"/>
          <w:sz w:val="22"/>
          <w:szCs w:val="22"/>
        </w:rPr>
        <w:t xml:space="preserve">Linfield College             </w:t>
      </w:r>
      <w:r w:rsidRPr="00FB1FC4">
        <w:rPr>
          <w:rFonts w:asciiTheme="minorHAnsi" w:eastAsia="Arial" w:hAnsiTheme="minorHAnsi" w:cstheme="minorHAnsi"/>
          <w:spacing w:val="17"/>
          <w:sz w:val="22"/>
          <w:szCs w:val="22"/>
        </w:rPr>
        <w:t xml:space="preserve"> </w:t>
      </w:r>
      <w:r w:rsidRPr="00FB1FC4">
        <w:rPr>
          <w:rFonts w:asciiTheme="minorHAnsi" w:eastAsia="Arial" w:hAnsiTheme="minorHAnsi" w:cstheme="minorHAnsi"/>
          <w:sz w:val="22"/>
          <w:szCs w:val="22"/>
        </w:rPr>
        <w:t xml:space="preserve">Portland, Oregon                               </w:t>
      </w:r>
      <w:r w:rsidRPr="00FB1FC4">
        <w:rPr>
          <w:rFonts w:asciiTheme="minorHAnsi" w:eastAsia="Arial" w:hAnsiTheme="minorHAnsi" w:cstheme="minorHAnsi"/>
          <w:spacing w:val="1"/>
          <w:sz w:val="22"/>
          <w:szCs w:val="22"/>
        </w:rPr>
        <w:t xml:space="preserve"> </w:t>
      </w:r>
      <w:r w:rsidRPr="00FB1FC4">
        <w:rPr>
          <w:rFonts w:asciiTheme="minorHAnsi" w:eastAsia="Arial" w:hAnsiTheme="minorHAnsi" w:cstheme="minorHAnsi"/>
          <w:sz w:val="22"/>
          <w:szCs w:val="22"/>
        </w:rPr>
        <w:t>Date - Date</w:t>
      </w:r>
    </w:p>
    <w:p w14:paraId="007B80F9" w14:textId="77777777" w:rsidR="00BD1C23" w:rsidRPr="00FB1FC4" w:rsidRDefault="00A939FF">
      <w:pPr>
        <w:spacing w:before="30"/>
        <w:ind w:left="2283"/>
        <w:rPr>
          <w:rFonts w:asciiTheme="minorHAnsi" w:eastAsia="Arial" w:hAnsiTheme="minorHAnsi" w:cstheme="minorHAnsi"/>
          <w:sz w:val="22"/>
          <w:szCs w:val="22"/>
        </w:rPr>
      </w:pPr>
      <w:r w:rsidRPr="00FB1FC4">
        <w:rPr>
          <w:rFonts w:asciiTheme="minorHAnsi" w:eastAsia="Arial" w:hAnsiTheme="minorHAnsi" w:cstheme="minorHAnsi"/>
          <w:b/>
          <w:spacing w:val="-10"/>
          <w:sz w:val="22"/>
          <w:szCs w:val="22"/>
        </w:rPr>
        <w:t>Bachelor</w:t>
      </w:r>
      <w:r w:rsidRPr="00FB1FC4">
        <w:rPr>
          <w:rFonts w:asciiTheme="minorHAnsi" w:eastAsia="Arial" w:hAnsiTheme="minorHAnsi" w:cstheme="minorHAnsi"/>
          <w:b/>
          <w:sz w:val="22"/>
          <w:szCs w:val="22"/>
        </w:rPr>
        <w:t>s</w:t>
      </w:r>
      <w:r w:rsidRPr="00FB1FC4">
        <w:rPr>
          <w:rFonts w:asciiTheme="minorHAnsi" w:eastAsia="Arial" w:hAnsiTheme="minorHAnsi" w:cstheme="minorHAnsi"/>
          <w:b/>
          <w:spacing w:val="-20"/>
          <w:sz w:val="22"/>
          <w:szCs w:val="22"/>
        </w:rPr>
        <w:t xml:space="preserve"> </w:t>
      </w:r>
      <w:r w:rsidRPr="00FB1FC4">
        <w:rPr>
          <w:rFonts w:asciiTheme="minorHAnsi" w:eastAsia="Arial" w:hAnsiTheme="minorHAnsi" w:cstheme="minorHAnsi"/>
          <w:b/>
          <w:spacing w:val="-10"/>
          <w:sz w:val="22"/>
          <w:szCs w:val="22"/>
        </w:rPr>
        <w:t>o</w:t>
      </w:r>
      <w:r w:rsidRPr="00FB1FC4">
        <w:rPr>
          <w:rFonts w:asciiTheme="minorHAnsi" w:eastAsia="Arial" w:hAnsiTheme="minorHAnsi" w:cstheme="minorHAnsi"/>
          <w:b/>
          <w:sz w:val="22"/>
          <w:szCs w:val="22"/>
        </w:rPr>
        <w:t>f</w:t>
      </w:r>
      <w:r w:rsidRPr="00FB1FC4">
        <w:rPr>
          <w:rFonts w:asciiTheme="minorHAnsi" w:eastAsia="Arial" w:hAnsiTheme="minorHAnsi" w:cstheme="minorHAnsi"/>
          <w:b/>
          <w:spacing w:val="-20"/>
          <w:sz w:val="22"/>
          <w:szCs w:val="22"/>
        </w:rPr>
        <w:t xml:space="preserve"> </w:t>
      </w:r>
      <w:r w:rsidRPr="00FB1FC4">
        <w:rPr>
          <w:rFonts w:asciiTheme="minorHAnsi" w:eastAsia="Arial" w:hAnsiTheme="minorHAnsi" w:cstheme="minorHAnsi"/>
          <w:b/>
          <w:spacing w:val="-10"/>
          <w:sz w:val="22"/>
          <w:szCs w:val="22"/>
        </w:rPr>
        <w:t>Scienc</w:t>
      </w:r>
      <w:r w:rsidRPr="00FB1FC4">
        <w:rPr>
          <w:rFonts w:asciiTheme="minorHAnsi" w:eastAsia="Arial" w:hAnsiTheme="minorHAnsi" w:cstheme="minorHAnsi"/>
          <w:b/>
          <w:sz w:val="22"/>
          <w:szCs w:val="22"/>
        </w:rPr>
        <w:t>e</w:t>
      </w:r>
      <w:r w:rsidRPr="00FB1FC4">
        <w:rPr>
          <w:rFonts w:asciiTheme="minorHAnsi" w:eastAsia="Arial" w:hAnsiTheme="minorHAnsi" w:cstheme="minorHAnsi"/>
          <w:b/>
          <w:spacing w:val="-20"/>
          <w:sz w:val="22"/>
          <w:szCs w:val="22"/>
        </w:rPr>
        <w:t xml:space="preserve"> </w:t>
      </w:r>
      <w:r w:rsidRPr="00FB1FC4">
        <w:rPr>
          <w:rFonts w:asciiTheme="minorHAnsi" w:eastAsia="Arial" w:hAnsiTheme="minorHAnsi" w:cstheme="minorHAnsi"/>
          <w:b/>
          <w:spacing w:val="-10"/>
          <w:sz w:val="22"/>
          <w:szCs w:val="22"/>
        </w:rPr>
        <w:t>i</w:t>
      </w:r>
      <w:r w:rsidRPr="00FB1FC4">
        <w:rPr>
          <w:rFonts w:asciiTheme="minorHAnsi" w:eastAsia="Arial" w:hAnsiTheme="minorHAnsi" w:cstheme="minorHAnsi"/>
          <w:b/>
          <w:sz w:val="22"/>
          <w:szCs w:val="22"/>
        </w:rPr>
        <w:t>n</w:t>
      </w:r>
      <w:r w:rsidRPr="00FB1FC4">
        <w:rPr>
          <w:rFonts w:asciiTheme="minorHAnsi" w:eastAsia="Arial" w:hAnsiTheme="minorHAnsi" w:cstheme="minorHAnsi"/>
          <w:b/>
          <w:spacing w:val="-20"/>
          <w:sz w:val="22"/>
          <w:szCs w:val="22"/>
        </w:rPr>
        <w:t xml:space="preserve"> </w:t>
      </w:r>
      <w:r w:rsidRPr="00FB1FC4">
        <w:rPr>
          <w:rFonts w:asciiTheme="minorHAnsi" w:eastAsia="Arial" w:hAnsiTheme="minorHAnsi" w:cstheme="minorHAnsi"/>
          <w:b/>
          <w:spacing w:val="-10"/>
          <w:sz w:val="22"/>
          <w:szCs w:val="22"/>
        </w:rPr>
        <w:t>Nursing</w:t>
      </w:r>
    </w:p>
    <w:p w14:paraId="1D0F7AA5" w14:textId="77777777" w:rsidR="00BD1C23" w:rsidRPr="00FB1FC4" w:rsidRDefault="00BD1C23">
      <w:pPr>
        <w:spacing w:before="10" w:line="200" w:lineRule="exact"/>
        <w:rPr>
          <w:rFonts w:asciiTheme="minorHAnsi" w:hAnsiTheme="minorHAnsi" w:cstheme="minorHAnsi"/>
          <w:sz w:val="22"/>
          <w:szCs w:val="22"/>
        </w:rPr>
      </w:pPr>
    </w:p>
    <w:p w14:paraId="75E0C988" w14:textId="77777777" w:rsidR="00BD1C23" w:rsidRPr="00FB1FC4" w:rsidRDefault="00A939FF">
      <w:pPr>
        <w:ind w:left="2283"/>
        <w:rPr>
          <w:rFonts w:asciiTheme="minorHAnsi" w:eastAsia="Arial" w:hAnsiTheme="minorHAnsi" w:cstheme="minorHAnsi"/>
          <w:sz w:val="22"/>
          <w:szCs w:val="22"/>
        </w:rPr>
      </w:pPr>
      <w:r w:rsidRPr="00FB1FC4">
        <w:rPr>
          <w:rFonts w:asciiTheme="minorHAnsi" w:eastAsia="Arial" w:hAnsiTheme="minorHAnsi" w:cstheme="minorHAnsi"/>
          <w:sz w:val="22"/>
          <w:szCs w:val="22"/>
        </w:rPr>
        <w:t>Portland State University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43"/>
          <w:sz w:val="22"/>
          <w:szCs w:val="22"/>
        </w:rPr>
        <w:t xml:space="preserve"> </w:t>
      </w:r>
      <w:r w:rsidRPr="00FB1FC4">
        <w:rPr>
          <w:rFonts w:asciiTheme="minorHAnsi" w:eastAsia="Arial" w:hAnsiTheme="minorHAnsi" w:cstheme="minorHAnsi"/>
          <w:sz w:val="22"/>
          <w:szCs w:val="22"/>
        </w:rPr>
        <w:t>Date - Date</w:t>
      </w:r>
    </w:p>
    <w:p w14:paraId="4BA05796" w14:textId="77777777" w:rsidR="00BD1C23" w:rsidRPr="00FB1FC4" w:rsidRDefault="00A939FF">
      <w:pPr>
        <w:spacing w:before="30" w:line="220" w:lineRule="exact"/>
        <w:ind w:left="2283"/>
        <w:rPr>
          <w:rFonts w:asciiTheme="minorHAnsi" w:eastAsia="Arial" w:hAnsiTheme="minorHAnsi" w:cstheme="minorHAnsi"/>
          <w:sz w:val="22"/>
          <w:szCs w:val="22"/>
        </w:rPr>
      </w:pPr>
      <w:r w:rsidRPr="00FB1FC4">
        <w:rPr>
          <w:rFonts w:asciiTheme="minorHAnsi" w:eastAsia="Arial" w:hAnsiTheme="minorHAnsi" w:cstheme="minorHAnsi"/>
          <w:b/>
          <w:spacing w:val="-10"/>
          <w:position w:val="-1"/>
          <w:sz w:val="22"/>
          <w:szCs w:val="22"/>
        </w:rPr>
        <w:t>Pre-Nursing</w:t>
      </w:r>
      <w:r w:rsidRPr="00FB1FC4">
        <w:rPr>
          <w:rFonts w:asciiTheme="minorHAnsi" w:eastAsia="Arial" w:hAnsiTheme="minorHAnsi" w:cstheme="minorHAnsi"/>
          <w:b/>
          <w:position w:val="-1"/>
          <w:sz w:val="22"/>
          <w:szCs w:val="22"/>
        </w:rPr>
        <w:t>,</w:t>
      </w:r>
      <w:r w:rsidRPr="00FB1FC4">
        <w:rPr>
          <w:rFonts w:asciiTheme="minorHAnsi" w:eastAsia="Arial" w:hAnsiTheme="minorHAnsi" w:cstheme="minorHAnsi"/>
          <w:b/>
          <w:spacing w:val="-20"/>
          <w:position w:val="-1"/>
          <w:sz w:val="22"/>
          <w:szCs w:val="22"/>
        </w:rPr>
        <w:t xml:space="preserve"> </w:t>
      </w:r>
      <w:r w:rsidRPr="00FB1FC4">
        <w:rPr>
          <w:rFonts w:asciiTheme="minorHAnsi" w:eastAsia="Arial" w:hAnsiTheme="minorHAnsi" w:cstheme="minorHAnsi"/>
          <w:b/>
          <w:spacing w:val="-10"/>
          <w:position w:val="-1"/>
          <w:sz w:val="22"/>
          <w:szCs w:val="22"/>
        </w:rPr>
        <w:t>Biology</w:t>
      </w:r>
    </w:p>
    <w:p w14:paraId="614CEA62" w14:textId="77777777" w:rsidR="00BD1C23" w:rsidRPr="00FB1FC4" w:rsidRDefault="00BD1C23">
      <w:pPr>
        <w:spacing w:line="200" w:lineRule="exact"/>
        <w:rPr>
          <w:rFonts w:asciiTheme="minorHAnsi" w:hAnsiTheme="minorHAnsi" w:cstheme="minorHAnsi"/>
          <w:sz w:val="22"/>
          <w:szCs w:val="22"/>
        </w:rPr>
      </w:pPr>
    </w:p>
    <w:p w14:paraId="5EC8AA16" w14:textId="77777777" w:rsidR="00BD1C23" w:rsidRPr="00FB1FC4" w:rsidRDefault="00BD1C23">
      <w:pPr>
        <w:spacing w:before="13" w:line="260" w:lineRule="exact"/>
        <w:rPr>
          <w:rFonts w:asciiTheme="minorHAnsi" w:hAnsiTheme="minorHAnsi" w:cstheme="minorHAnsi"/>
          <w:sz w:val="22"/>
          <w:szCs w:val="22"/>
        </w:rPr>
        <w:sectPr w:rsidR="00BD1C23" w:rsidRPr="00FB1FC4">
          <w:type w:val="continuous"/>
          <w:pgSz w:w="12240" w:h="15840"/>
          <w:pgMar w:top="620" w:right="1720" w:bottom="280" w:left="620" w:header="720" w:footer="720" w:gutter="0"/>
          <w:cols w:space="720"/>
        </w:sectPr>
      </w:pPr>
    </w:p>
    <w:p w14:paraId="5331EAD4" w14:textId="77777777" w:rsidR="00BD1C23" w:rsidRPr="00FB1FC4" w:rsidRDefault="00A939FF">
      <w:pPr>
        <w:spacing w:before="34"/>
        <w:ind w:left="100" w:right="-50"/>
        <w:rPr>
          <w:rFonts w:asciiTheme="minorHAnsi" w:eastAsia="Arial" w:hAnsiTheme="minorHAnsi" w:cstheme="minorHAnsi"/>
          <w:sz w:val="22"/>
          <w:szCs w:val="22"/>
        </w:rPr>
      </w:pPr>
      <w:r w:rsidRPr="00FB1FC4">
        <w:rPr>
          <w:rFonts w:asciiTheme="minorHAnsi" w:eastAsia="Arial" w:hAnsiTheme="minorHAnsi" w:cstheme="minorHAnsi"/>
          <w:b/>
          <w:spacing w:val="-10"/>
          <w:sz w:val="22"/>
          <w:szCs w:val="22"/>
        </w:rPr>
        <w:t>Clinica</w:t>
      </w:r>
      <w:r w:rsidRPr="00FB1FC4">
        <w:rPr>
          <w:rFonts w:asciiTheme="minorHAnsi" w:eastAsia="Arial" w:hAnsiTheme="minorHAnsi" w:cstheme="minorHAnsi"/>
          <w:b/>
          <w:sz w:val="22"/>
          <w:szCs w:val="22"/>
        </w:rPr>
        <w:t>l</w:t>
      </w:r>
      <w:r w:rsidRPr="00FB1FC4">
        <w:rPr>
          <w:rFonts w:asciiTheme="minorHAnsi" w:eastAsia="Arial" w:hAnsiTheme="minorHAnsi" w:cstheme="minorHAnsi"/>
          <w:b/>
          <w:spacing w:val="-20"/>
          <w:sz w:val="22"/>
          <w:szCs w:val="22"/>
        </w:rPr>
        <w:t xml:space="preserve"> </w:t>
      </w:r>
      <w:r w:rsidRPr="00FB1FC4">
        <w:rPr>
          <w:rFonts w:asciiTheme="minorHAnsi" w:eastAsia="Arial" w:hAnsiTheme="minorHAnsi" w:cstheme="minorHAnsi"/>
          <w:b/>
          <w:spacing w:val="-10"/>
          <w:sz w:val="22"/>
          <w:szCs w:val="22"/>
        </w:rPr>
        <w:t>Experience</w:t>
      </w:r>
    </w:p>
    <w:p w14:paraId="3D0AA2E1" w14:textId="77777777" w:rsidR="00BD1C23" w:rsidRPr="00FB1FC4" w:rsidRDefault="00A939FF">
      <w:pPr>
        <w:spacing w:before="14" w:line="240" w:lineRule="exact"/>
        <w:rPr>
          <w:rFonts w:asciiTheme="minorHAnsi" w:hAnsiTheme="minorHAnsi" w:cstheme="minorHAnsi"/>
          <w:sz w:val="22"/>
          <w:szCs w:val="22"/>
        </w:rPr>
      </w:pPr>
      <w:r w:rsidRPr="00FB1FC4">
        <w:rPr>
          <w:rFonts w:asciiTheme="minorHAnsi" w:hAnsiTheme="minorHAnsi" w:cstheme="minorHAnsi"/>
          <w:sz w:val="22"/>
          <w:szCs w:val="22"/>
        </w:rPr>
        <w:br w:type="column"/>
      </w:r>
    </w:p>
    <w:p w14:paraId="5C175FBD" w14:textId="77777777" w:rsidR="00BD1C23" w:rsidRPr="00FB1FC4" w:rsidRDefault="00A939FF">
      <w:pPr>
        <w:rPr>
          <w:rFonts w:asciiTheme="minorHAnsi" w:eastAsia="Arial" w:hAnsiTheme="minorHAnsi" w:cstheme="minorHAnsi"/>
          <w:sz w:val="22"/>
          <w:szCs w:val="22"/>
        </w:rPr>
      </w:pPr>
      <w:r w:rsidRPr="00FB1FC4">
        <w:rPr>
          <w:rFonts w:asciiTheme="minorHAnsi" w:hAnsiTheme="minorHAnsi" w:cstheme="minorHAnsi"/>
          <w:sz w:val="22"/>
          <w:szCs w:val="22"/>
        </w:rPr>
        <w:pict w14:anchorId="2948FA8B">
          <v:group id="_x0000_s1073" style="position:absolute;margin-left:36pt;margin-top:-10.6pt;width:109.15pt;height:11.1pt;z-index:-2293;mso-position-horizontal-relative:page" coordorigin="720,-212" coordsize="2183,222">
            <v:shape id="_x0000_s1074" style="position:absolute;left:720;top:-212;width:2183;height:222" coordorigin="720,-212" coordsize="2183,222" path="m2903,10r,-222l720,-212r,222l2903,10xe" fillcolor="#e5e5e5" stroked="f">
              <v:path arrowok="t"/>
            </v:shape>
            <w10:wrap anchorx="page"/>
          </v:group>
        </w:pict>
      </w:r>
      <w:r w:rsidRPr="00FB1FC4">
        <w:rPr>
          <w:rFonts w:asciiTheme="minorHAnsi" w:eastAsia="Arial" w:hAnsiTheme="minorHAnsi" w:cstheme="minorHAnsi"/>
          <w:b/>
          <w:sz w:val="22"/>
          <w:szCs w:val="22"/>
        </w:rPr>
        <w:t>Leadership</w:t>
      </w:r>
      <w:r w:rsidRPr="00FB1FC4">
        <w:rPr>
          <w:rFonts w:asciiTheme="minorHAnsi" w:eastAsia="Arial" w:hAnsiTheme="minorHAnsi" w:cstheme="minorHAnsi"/>
          <w:sz w:val="22"/>
          <w:szCs w:val="22"/>
        </w:rPr>
        <w:t>: Clinical Practice Support, Legacy Emmanuel Hospital</w:t>
      </w:r>
    </w:p>
    <w:p w14:paraId="07C0B2E0" w14:textId="77777777" w:rsidR="00BD1C23" w:rsidRPr="00FB1FC4" w:rsidRDefault="00A939FF">
      <w:pPr>
        <w:spacing w:line="220" w:lineRule="exact"/>
        <w:ind w:left="722"/>
        <w:rPr>
          <w:rFonts w:asciiTheme="minorHAnsi" w:eastAsia="Arial" w:hAnsiTheme="minorHAnsi" w:cstheme="minorHAnsi"/>
          <w:sz w:val="22"/>
          <w:szCs w:val="22"/>
        </w:rPr>
      </w:pPr>
      <w:r w:rsidRPr="00FB1FC4">
        <w:rPr>
          <w:rFonts w:asciiTheme="minorHAnsi" w:eastAsia="Arial" w:hAnsiTheme="minorHAnsi" w:cstheme="minorHAnsi"/>
          <w:sz w:val="22"/>
          <w:szCs w:val="22"/>
        </w:rPr>
        <w:t>(84 hours).</w:t>
      </w:r>
    </w:p>
    <w:p w14:paraId="069AED5B" w14:textId="77777777" w:rsidR="00BD1C23" w:rsidRPr="00FB1FC4" w:rsidRDefault="00A939FF">
      <w:pPr>
        <w:spacing w:line="220" w:lineRule="exact"/>
        <w:rPr>
          <w:rFonts w:asciiTheme="minorHAnsi" w:eastAsia="Arial" w:hAnsiTheme="minorHAnsi" w:cstheme="minorHAnsi"/>
          <w:sz w:val="22"/>
          <w:szCs w:val="22"/>
        </w:rPr>
      </w:pPr>
      <w:r w:rsidRPr="00FB1FC4">
        <w:rPr>
          <w:rFonts w:asciiTheme="minorHAnsi" w:eastAsia="Arial" w:hAnsiTheme="minorHAnsi" w:cstheme="minorHAnsi"/>
          <w:b/>
          <w:sz w:val="22"/>
          <w:szCs w:val="22"/>
        </w:rPr>
        <w:t>Acute Illness</w:t>
      </w:r>
      <w:r w:rsidRPr="00FB1FC4">
        <w:rPr>
          <w:rFonts w:asciiTheme="minorHAnsi" w:eastAsia="Arial" w:hAnsiTheme="minorHAnsi" w:cstheme="minorHAnsi"/>
          <w:sz w:val="22"/>
          <w:szCs w:val="22"/>
        </w:rPr>
        <w:t>: Inpatient Oncolog</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z w:val="22"/>
          <w:szCs w:val="22"/>
        </w:rPr>
        <w:t xml:space="preserve">Providence St. </w:t>
      </w:r>
      <w:r w:rsidRPr="00FB1FC4">
        <w:rPr>
          <w:rFonts w:asciiTheme="minorHAnsi" w:eastAsia="Arial" w:hAnsiTheme="minorHAnsi" w:cstheme="minorHAnsi"/>
          <w:spacing w:val="-4"/>
          <w:sz w:val="22"/>
          <w:szCs w:val="22"/>
        </w:rPr>
        <w:t>V</w:t>
      </w:r>
      <w:r w:rsidRPr="00FB1FC4">
        <w:rPr>
          <w:rFonts w:asciiTheme="minorHAnsi" w:eastAsia="Arial" w:hAnsiTheme="minorHAnsi" w:cstheme="minorHAnsi"/>
          <w:sz w:val="22"/>
          <w:szCs w:val="22"/>
        </w:rPr>
        <w:t>incent</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 Hospital</w:t>
      </w:r>
    </w:p>
    <w:p w14:paraId="00907575" w14:textId="77777777" w:rsidR="00BD1C23" w:rsidRPr="00FB1FC4" w:rsidRDefault="00A939FF">
      <w:pPr>
        <w:spacing w:line="220" w:lineRule="exact"/>
        <w:ind w:left="722"/>
        <w:rPr>
          <w:rFonts w:asciiTheme="minorHAnsi" w:eastAsia="Arial" w:hAnsiTheme="minorHAnsi" w:cstheme="minorHAnsi"/>
          <w:sz w:val="22"/>
          <w:szCs w:val="22"/>
        </w:rPr>
      </w:pPr>
      <w:r w:rsidRPr="00FB1FC4">
        <w:rPr>
          <w:rFonts w:asciiTheme="minorHAnsi" w:eastAsia="Arial" w:hAnsiTheme="minorHAnsi" w:cstheme="minorHAnsi"/>
          <w:sz w:val="22"/>
          <w:szCs w:val="22"/>
        </w:rPr>
        <w:t>(126 hours).</w:t>
      </w:r>
    </w:p>
    <w:p w14:paraId="40F6C23A" w14:textId="77777777" w:rsidR="00BD1C23" w:rsidRPr="00FB1FC4" w:rsidRDefault="00A939FF">
      <w:pPr>
        <w:spacing w:line="220" w:lineRule="exact"/>
        <w:rPr>
          <w:rFonts w:asciiTheme="minorHAnsi" w:eastAsia="Arial" w:hAnsiTheme="minorHAnsi" w:cstheme="minorHAnsi"/>
          <w:sz w:val="22"/>
          <w:szCs w:val="22"/>
        </w:rPr>
      </w:pPr>
      <w:r w:rsidRPr="00FB1FC4">
        <w:rPr>
          <w:rFonts w:asciiTheme="minorHAnsi" w:eastAsia="Arial" w:hAnsiTheme="minorHAnsi" w:cstheme="minorHAnsi"/>
          <w:b/>
          <w:sz w:val="22"/>
          <w:szCs w:val="22"/>
        </w:rPr>
        <w:t>Chronic Illnes</w:t>
      </w:r>
      <w:r w:rsidRPr="00FB1FC4">
        <w:rPr>
          <w:rFonts w:asciiTheme="minorHAnsi" w:eastAsia="Arial" w:hAnsiTheme="minorHAnsi" w:cstheme="minorHAnsi"/>
          <w:b/>
          <w:spacing w:val="-1"/>
          <w:sz w:val="22"/>
          <w:szCs w:val="22"/>
        </w:rPr>
        <w:t>s</w:t>
      </w:r>
      <w:r w:rsidRPr="00FB1FC4">
        <w:rPr>
          <w:rFonts w:asciiTheme="minorHAnsi" w:eastAsia="Arial" w:hAnsiTheme="minorHAnsi" w:cstheme="minorHAnsi"/>
          <w:sz w:val="22"/>
          <w:szCs w:val="22"/>
        </w:rPr>
        <w:t>: Hematology-Oncolog</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Oregon Health Sciences University</w:t>
      </w:r>
    </w:p>
    <w:p w14:paraId="5585F1CE" w14:textId="77777777" w:rsidR="00BD1C23" w:rsidRPr="00FB1FC4" w:rsidRDefault="00A939FF">
      <w:pPr>
        <w:spacing w:line="220" w:lineRule="exact"/>
        <w:ind w:left="720"/>
        <w:rPr>
          <w:rFonts w:asciiTheme="minorHAnsi" w:eastAsia="Arial" w:hAnsiTheme="minorHAnsi" w:cstheme="minorHAnsi"/>
          <w:sz w:val="22"/>
          <w:szCs w:val="22"/>
        </w:rPr>
      </w:pPr>
      <w:r w:rsidRPr="00FB1FC4">
        <w:rPr>
          <w:rFonts w:asciiTheme="minorHAnsi" w:eastAsia="Arial" w:hAnsiTheme="minorHAnsi" w:cstheme="minorHAnsi"/>
          <w:sz w:val="22"/>
          <w:szCs w:val="22"/>
        </w:rPr>
        <w:t>(126 hours).</w:t>
      </w:r>
    </w:p>
    <w:p w14:paraId="0E9A3CC3" w14:textId="77777777" w:rsidR="00BD1C23" w:rsidRPr="00FB1FC4" w:rsidRDefault="00A939FF">
      <w:pPr>
        <w:spacing w:line="220" w:lineRule="exact"/>
        <w:rPr>
          <w:rFonts w:asciiTheme="minorHAnsi" w:eastAsia="Arial" w:hAnsiTheme="minorHAnsi" w:cstheme="minorHAnsi"/>
          <w:sz w:val="22"/>
          <w:szCs w:val="22"/>
        </w:rPr>
      </w:pPr>
      <w:r w:rsidRPr="00FB1FC4">
        <w:rPr>
          <w:rFonts w:asciiTheme="minorHAnsi" w:eastAsia="Arial" w:hAnsiTheme="minorHAnsi" w:cstheme="minorHAnsi"/>
          <w:b/>
          <w:sz w:val="22"/>
          <w:szCs w:val="22"/>
        </w:rPr>
        <w:t>Maternal/Child Health</w:t>
      </w:r>
      <w:r w:rsidRPr="00FB1FC4">
        <w:rPr>
          <w:rFonts w:asciiTheme="minorHAnsi" w:eastAsia="Arial" w:hAnsiTheme="minorHAnsi" w:cstheme="minorHAnsi"/>
          <w:sz w:val="22"/>
          <w:szCs w:val="22"/>
        </w:rPr>
        <w:t xml:space="preserve">: Wilcox </w:t>
      </w:r>
      <w:r w:rsidRPr="00FB1FC4">
        <w:rPr>
          <w:rFonts w:asciiTheme="minorHAnsi" w:eastAsia="Arial" w:hAnsiTheme="minorHAnsi" w:cstheme="minorHAnsi"/>
          <w:spacing w:val="-4"/>
          <w:sz w:val="22"/>
          <w:szCs w:val="22"/>
        </w:rPr>
        <w:t>W</w:t>
      </w:r>
      <w:r w:rsidRPr="00FB1FC4">
        <w:rPr>
          <w:rFonts w:asciiTheme="minorHAnsi" w:eastAsia="Arial" w:hAnsiTheme="minorHAnsi" w:cstheme="minorHAnsi"/>
          <w:sz w:val="22"/>
          <w:szCs w:val="22"/>
        </w:rPr>
        <w:t>omen</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 Pavilion, Good Samaritan Hospital</w:t>
      </w:r>
    </w:p>
    <w:p w14:paraId="4E19BEE9" w14:textId="77777777" w:rsidR="00BD1C23" w:rsidRPr="00FB1FC4" w:rsidRDefault="00A939FF">
      <w:pPr>
        <w:spacing w:line="220" w:lineRule="exact"/>
        <w:ind w:left="720"/>
        <w:rPr>
          <w:rFonts w:asciiTheme="minorHAnsi" w:eastAsia="Arial" w:hAnsiTheme="minorHAnsi" w:cstheme="minorHAnsi"/>
          <w:sz w:val="22"/>
          <w:szCs w:val="22"/>
        </w:rPr>
      </w:pPr>
      <w:r w:rsidRPr="00FB1FC4">
        <w:rPr>
          <w:rFonts w:asciiTheme="minorHAnsi" w:eastAsia="Arial" w:hAnsiTheme="minorHAnsi" w:cstheme="minorHAnsi"/>
          <w:sz w:val="22"/>
          <w:szCs w:val="22"/>
        </w:rPr>
        <w:t>(84 hours).</w:t>
      </w:r>
    </w:p>
    <w:p w14:paraId="4CBDC1B7" w14:textId="77777777" w:rsidR="00BD1C23" w:rsidRPr="00FB1FC4" w:rsidRDefault="00A939FF">
      <w:pPr>
        <w:spacing w:line="220" w:lineRule="exact"/>
        <w:rPr>
          <w:rFonts w:asciiTheme="minorHAnsi" w:eastAsia="Arial" w:hAnsiTheme="minorHAnsi" w:cstheme="minorHAnsi"/>
          <w:sz w:val="22"/>
          <w:szCs w:val="22"/>
        </w:rPr>
      </w:pPr>
      <w:r w:rsidRPr="00FB1FC4">
        <w:rPr>
          <w:rFonts w:asciiTheme="minorHAnsi" w:eastAsia="Arial" w:hAnsiTheme="minorHAnsi" w:cstheme="minorHAnsi"/>
          <w:b/>
          <w:sz w:val="22"/>
          <w:szCs w:val="22"/>
        </w:rPr>
        <w:t>Clinical Nursing Skills</w:t>
      </w:r>
      <w:r w:rsidRPr="00FB1FC4">
        <w:rPr>
          <w:rFonts w:asciiTheme="minorHAnsi" w:eastAsia="Arial" w:hAnsiTheme="minorHAnsi" w:cstheme="minorHAnsi"/>
          <w:sz w:val="22"/>
          <w:szCs w:val="22"/>
        </w:rPr>
        <w:t>: Skilled Nursing</w:t>
      </w:r>
      <w:r w:rsidRPr="00FB1FC4">
        <w:rPr>
          <w:rFonts w:asciiTheme="minorHAnsi" w:eastAsia="Arial" w:hAnsiTheme="minorHAnsi" w:cstheme="minorHAnsi"/>
          <w:sz w:val="22"/>
          <w:szCs w:val="22"/>
        </w:rPr>
        <w:t xml:space="preserve"> Facilit</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11"/>
          <w:sz w:val="22"/>
          <w:szCs w:val="22"/>
        </w:rPr>
        <w:t>V</w:t>
      </w:r>
      <w:r w:rsidRPr="00FB1FC4">
        <w:rPr>
          <w:rFonts w:asciiTheme="minorHAnsi" w:eastAsia="Arial" w:hAnsiTheme="minorHAnsi" w:cstheme="minorHAnsi"/>
          <w:sz w:val="22"/>
          <w:szCs w:val="22"/>
        </w:rPr>
        <w:t>ermont Hills</w:t>
      </w:r>
    </w:p>
    <w:p w14:paraId="26BD77DA" w14:textId="77777777" w:rsidR="00BD1C23" w:rsidRPr="00FB1FC4" w:rsidRDefault="00A939FF">
      <w:pPr>
        <w:spacing w:line="220" w:lineRule="exact"/>
        <w:ind w:left="722"/>
        <w:rPr>
          <w:rFonts w:asciiTheme="minorHAnsi" w:eastAsia="Arial" w:hAnsiTheme="minorHAnsi" w:cstheme="minorHAnsi"/>
          <w:sz w:val="22"/>
          <w:szCs w:val="22"/>
        </w:rPr>
      </w:pPr>
      <w:r w:rsidRPr="00FB1FC4">
        <w:rPr>
          <w:rFonts w:asciiTheme="minorHAnsi" w:eastAsia="Arial" w:hAnsiTheme="minorHAnsi" w:cstheme="minorHAnsi"/>
          <w:sz w:val="22"/>
          <w:szCs w:val="22"/>
        </w:rPr>
        <w:t>(84 hours).</w:t>
      </w:r>
    </w:p>
    <w:p w14:paraId="4DABAF06" w14:textId="77777777" w:rsidR="00BD1C23" w:rsidRPr="00FB1FC4" w:rsidRDefault="00A939FF">
      <w:pPr>
        <w:spacing w:line="220" w:lineRule="exact"/>
        <w:rPr>
          <w:rFonts w:asciiTheme="minorHAnsi" w:eastAsia="Arial" w:hAnsiTheme="minorHAnsi" w:cstheme="minorHAnsi"/>
          <w:sz w:val="22"/>
          <w:szCs w:val="22"/>
        </w:rPr>
      </w:pPr>
      <w:r w:rsidRPr="00FB1FC4">
        <w:rPr>
          <w:rFonts w:asciiTheme="minorHAnsi" w:eastAsia="Arial" w:hAnsiTheme="minorHAnsi" w:cstheme="minorHAnsi"/>
          <w:b/>
          <w:sz w:val="22"/>
          <w:szCs w:val="22"/>
        </w:rPr>
        <w:t>Community/Family Health</w:t>
      </w:r>
      <w:r w:rsidRPr="00FB1FC4">
        <w:rPr>
          <w:rFonts w:asciiTheme="minorHAnsi" w:eastAsia="Arial" w:hAnsiTheme="minorHAnsi" w:cstheme="minorHAnsi"/>
          <w:sz w:val="22"/>
          <w:szCs w:val="22"/>
        </w:rPr>
        <w:t>: Family Health Clinic, Portland</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Adventist</w:t>
      </w:r>
    </w:p>
    <w:p w14:paraId="4E66684C" w14:textId="77777777" w:rsidR="00BD1C23" w:rsidRPr="00FB1FC4" w:rsidRDefault="00A939FF">
      <w:pPr>
        <w:spacing w:line="220" w:lineRule="exact"/>
        <w:ind w:left="720"/>
        <w:rPr>
          <w:rFonts w:asciiTheme="minorHAnsi" w:eastAsia="Arial" w:hAnsiTheme="minorHAnsi" w:cstheme="minorHAnsi"/>
          <w:sz w:val="22"/>
          <w:szCs w:val="22"/>
        </w:rPr>
      </w:pPr>
      <w:r w:rsidRPr="00FB1FC4">
        <w:rPr>
          <w:rFonts w:asciiTheme="minorHAnsi" w:eastAsia="Arial" w:hAnsiTheme="minorHAnsi" w:cstheme="minorHAnsi"/>
          <w:sz w:val="22"/>
          <w:szCs w:val="22"/>
        </w:rPr>
        <w:t>Community Services (84 hours).</w:t>
      </w:r>
    </w:p>
    <w:p w14:paraId="49BC13C2" w14:textId="77777777" w:rsidR="00BD1C23" w:rsidRPr="00FB1FC4" w:rsidRDefault="00A939FF">
      <w:pPr>
        <w:spacing w:line="220" w:lineRule="exact"/>
        <w:rPr>
          <w:rFonts w:asciiTheme="minorHAnsi" w:eastAsia="Arial" w:hAnsiTheme="minorHAnsi" w:cstheme="minorHAnsi"/>
          <w:sz w:val="22"/>
          <w:szCs w:val="22"/>
        </w:rPr>
      </w:pPr>
      <w:r w:rsidRPr="00FB1FC4">
        <w:rPr>
          <w:rFonts w:asciiTheme="minorHAnsi" w:eastAsia="Arial" w:hAnsiTheme="minorHAnsi" w:cstheme="minorHAnsi"/>
          <w:b/>
          <w:sz w:val="22"/>
          <w:szCs w:val="22"/>
        </w:rPr>
        <w:t>Mental Health</w:t>
      </w:r>
      <w:r w:rsidRPr="00FB1FC4">
        <w:rPr>
          <w:rFonts w:asciiTheme="minorHAnsi" w:eastAsia="Arial" w:hAnsiTheme="minorHAnsi" w:cstheme="minorHAnsi"/>
          <w:sz w:val="22"/>
          <w:szCs w:val="22"/>
        </w:rPr>
        <w:t>:</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Adult Behavioral Health 4E, Good Samaritan Hospital</w:t>
      </w:r>
    </w:p>
    <w:p w14:paraId="4F4EE5BF" w14:textId="77777777" w:rsidR="00BD1C23" w:rsidRPr="00FB1FC4" w:rsidRDefault="00A939FF">
      <w:pPr>
        <w:spacing w:line="220" w:lineRule="exact"/>
        <w:ind w:left="722"/>
        <w:rPr>
          <w:rFonts w:asciiTheme="minorHAnsi" w:eastAsia="Arial" w:hAnsiTheme="minorHAnsi" w:cstheme="minorHAnsi"/>
          <w:sz w:val="22"/>
          <w:szCs w:val="22"/>
        </w:rPr>
      </w:pPr>
      <w:r w:rsidRPr="00FB1FC4">
        <w:rPr>
          <w:rFonts w:asciiTheme="minorHAnsi" w:eastAsia="Arial" w:hAnsiTheme="minorHAnsi" w:cstheme="minorHAnsi"/>
          <w:sz w:val="22"/>
          <w:szCs w:val="22"/>
        </w:rPr>
        <w:t>(126 hours).</w:t>
      </w:r>
    </w:p>
    <w:p w14:paraId="20D0BC49" w14:textId="77777777" w:rsidR="00BD1C23" w:rsidRPr="00FB1FC4" w:rsidRDefault="00A939FF">
      <w:pPr>
        <w:spacing w:line="220" w:lineRule="exact"/>
        <w:rPr>
          <w:rFonts w:asciiTheme="minorHAnsi" w:eastAsia="Arial" w:hAnsiTheme="minorHAnsi" w:cstheme="minorHAnsi"/>
          <w:sz w:val="22"/>
          <w:szCs w:val="22"/>
        </w:rPr>
      </w:pPr>
      <w:r w:rsidRPr="00FB1FC4">
        <w:rPr>
          <w:rFonts w:asciiTheme="minorHAnsi" w:eastAsia="Arial" w:hAnsiTheme="minorHAnsi" w:cstheme="minorHAnsi"/>
          <w:b/>
          <w:sz w:val="22"/>
          <w:szCs w:val="22"/>
        </w:rPr>
        <w:t>Fundamentals</w:t>
      </w:r>
      <w:r w:rsidRPr="00FB1FC4">
        <w:rPr>
          <w:rFonts w:asciiTheme="minorHAnsi" w:eastAsia="Arial" w:hAnsiTheme="minorHAnsi" w:cstheme="minorHAnsi"/>
          <w:sz w:val="22"/>
          <w:szCs w:val="22"/>
        </w:rPr>
        <w:t xml:space="preserve">: Skilled Nursing </w:t>
      </w:r>
      <w:r w:rsidRPr="00FB1FC4">
        <w:rPr>
          <w:rFonts w:asciiTheme="minorHAnsi" w:eastAsia="Arial" w:hAnsiTheme="minorHAnsi" w:cstheme="minorHAnsi"/>
          <w:sz w:val="22"/>
          <w:szCs w:val="22"/>
        </w:rPr>
        <w:t>Facilit</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Maryville Nursing Home</w:t>
      </w:r>
    </w:p>
    <w:p w14:paraId="02D40594" w14:textId="77777777" w:rsidR="00BD1C23" w:rsidRPr="00FB1FC4" w:rsidRDefault="00A939FF">
      <w:pPr>
        <w:spacing w:line="200" w:lineRule="exact"/>
        <w:ind w:left="722"/>
        <w:rPr>
          <w:rFonts w:asciiTheme="minorHAnsi" w:eastAsia="Arial" w:hAnsiTheme="minorHAnsi" w:cstheme="minorHAnsi"/>
          <w:sz w:val="22"/>
          <w:szCs w:val="22"/>
        </w:rPr>
        <w:sectPr w:rsidR="00BD1C23" w:rsidRPr="00FB1FC4">
          <w:type w:val="continuous"/>
          <w:pgSz w:w="12240" w:h="15840"/>
          <w:pgMar w:top="620" w:right="1720" w:bottom="280" w:left="620" w:header="720" w:footer="720" w:gutter="0"/>
          <w:cols w:num="2" w:space="720" w:equalWidth="0">
            <w:col w:w="1746" w:space="537"/>
            <w:col w:w="7617"/>
          </w:cols>
        </w:sectPr>
      </w:pPr>
      <w:r w:rsidRPr="00FB1FC4">
        <w:rPr>
          <w:rFonts w:asciiTheme="minorHAnsi" w:eastAsia="Arial" w:hAnsiTheme="minorHAnsi" w:cstheme="minorHAnsi"/>
          <w:position w:val="-1"/>
          <w:sz w:val="22"/>
          <w:szCs w:val="22"/>
        </w:rPr>
        <w:t>(84 hours).</w:t>
      </w:r>
    </w:p>
    <w:p w14:paraId="1AE6B611" w14:textId="77777777" w:rsidR="00BD1C23" w:rsidRPr="00FB1FC4" w:rsidRDefault="00BD1C23">
      <w:pPr>
        <w:spacing w:before="6" w:line="160" w:lineRule="exact"/>
        <w:rPr>
          <w:rFonts w:asciiTheme="minorHAnsi" w:hAnsiTheme="minorHAnsi" w:cstheme="minorHAnsi"/>
          <w:sz w:val="22"/>
          <w:szCs w:val="22"/>
        </w:rPr>
      </w:pPr>
    </w:p>
    <w:p w14:paraId="1FE35F9B" w14:textId="77777777" w:rsidR="00BD1C23" w:rsidRPr="00FB1FC4" w:rsidRDefault="00A939FF">
      <w:pPr>
        <w:spacing w:before="34"/>
        <w:ind w:left="100"/>
        <w:rPr>
          <w:rFonts w:asciiTheme="minorHAnsi" w:eastAsia="Arial" w:hAnsiTheme="minorHAnsi" w:cstheme="minorHAnsi"/>
          <w:sz w:val="22"/>
          <w:szCs w:val="22"/>
        </w:rPr>
      </w:pPr>
      <w:r w:rsidRPr="00FB1FC4">
        <w:rPr>
          <w:rFonts w:asciiTheme="minorHAnsi" w:hAnsiTheme="minorHAnsi" w:cstheme="minorHAnsi"/>
          <w:sz w:val="22"/>
          <w:szCs w:val="22"/>
        </w:rPr>
        <w:pict w14:anchorId="6FC070BF">
          <v:group id="_x0000_s1071" style="position:absolute;left:0;text-align:left;margin-left:36pt;margin-top:2.1pt;width:109.15pt;height:11.1pt;z-index:-2292;mso-position-horizontal-relative:page" coordorigin="720,42" coordsize="2183,222">
            <v:shape id="_x0000_s1072" style="position:absolute;left:720;top:42;width:2183;height:222" coordorigin="720,42" coordsize="2183,222" path="m2903,264r,-222l720,42r,222l2903,264xe" fillcolor="#e5e5e5" stroked="f">
              <v:path arrowok="t"/>
            </v:shape>
            <w10:wrap anchorx="page"/>
          </v:group>
        </w:pict>
      </w:r>
      <w:r w:rsidRPr="00FB1FC4">
        <w:rPr>
          <w:rFonts w:asciiTheme="minorHAnsi" w:eastAsia="Arial" w:hAnsiTheme="minorHAnsi" w:cstheme="minorHAnsi"/>
          <w:b/>
          <w:spacing w:val="-14"/>
          <w:sz w:val="22"/>
          <w:szCs w:val="22"/>
        </w:rPr>
        <w:t>W</w:t>
      </w:r>
      <w:r w:rsidRPr="00FB1FC4">
        <w:rPr>
          <w:rFonts w:asciiTheme="minorHAnsi" w:eastAsia="Arial" w:hAnsiTheme="minorHAnsi" w:cstheme="minorHAnsi"/>
          <w:b/>
          <w:spacing w:val="-10"/>
          <w:sz w:val="22"/>
          <w:szCs w:val="22"/>
        </w:rPr>
        <w:t>or</w:t>
      </w:r>
      <w:r w:rsidRPr="00FB1FC4">
        <w:rPr>
          <w:rFonts w:asciiTheme="minorHAnsi" w:eastAsia="Arial" w:hAnsiTheme="minorHAnsi" w:cstheme="minorHAnsi"/>
          <w:b/>
          <w:sz w:val="22"/>
          <w:szCs w:val="22"/>
        </w:rPr>
        <w:t>k</w:t>
      </w:r>
      <w:r w:rsidRPr="00FB1FC4">
        <w:rPr>
          <w:rFonts w:asciiTheme="minorHAnsi" w:eastAsia="Arial" w:hAnsiTheme="minorHAnsi" w:cstheme="minorHAnsi"/>
          <w:b/>
          <w:spacing w:val="-20"/>
          <w:sz w:val="22"/>
          <w:szCs w:val="22"/>
        </w:rPr>
        <w:t xml:space="preserve"> </w:t>
      </w:r>
      <w:r w:rsidRPr="00FB1FC4">
        <w:rPr>
          <w:rFonts w:asciiTheme="minorHAnsi" w:eastAsia="Arial" w:hAnsiTheme="minorHAnsi" w:cstheme="minorHAnsi"/>
          <w:b/>
          <w:spacing w:val="-10"/>
          <w:sz w:val="22"/>
          <w:szCs w:val="22"/>
        </w:rPr>
        <w:t>Experienc</w:t>
      </w:r>
      <w:r w:rsidRPr="00FB1FC4">
        <w:rPr>
          <w:rFonts w:asciiTheme="minorHAnsi" w:eastAsia="Arial" w:hAnsiTheme="minorHAnsi" w:cstheme="minorHAnsi"/>
          <w:b/>
          <w:sz w:val="22"/>
          <w:szCs w:val="22"/>
        </w:rPr>
        <w:t xml:space="preserve">e           </w:t>
      </w:r>
      <w:r w:rsidRPr="00FB1FC4">
        <w:rPr>
          <w:rFonts w:asciiTheme="minorHAnsi" w:eastAsia="Arial" w:hAnsiTheme="minorHAnsi" w:cstheme="minorHAnsi"/>
          <w:b/>
          <w:spacing w:val="39"/>
          <w:sz w:val="22"/>
          <w:szCs w:val="22"/>
        </w:rPr>
        <w:t xml:space="preserve"> </w:t>
      </w:r>
      <w:r w:rsidRPr="00FB1FC4">
        <w:rPr>
          <w:rFonts w:asciiTheme="minorHAnsi" w:eastAsia="Arial" w:hAnsiTheme="minorHAnsi" w:cstheme="minorHAnsi"/>
          <w:b/>
          <w:sz w:val="22"/>
          <w:szCs w:val="22"/>
        </w:rPr>
        <w:t xml:space="preserve">Gales Creek Camp, Banks, Oregon                                     </w:t>
      </w:r>
      <w:r w:rsidRPr="00FB1FC4">
        <w:rPr>
          <w:rFonts w:asciiTheme="minorHAnsi" w:eastAsia="Arial" w:hAnsiTheme="minorHAnsi" w:cstheme="minorHAnsi"/>
          <w:b/>
          <w:spacing w:val="52"/>
          <w:sz w:val="22"/>
          <w:szCs w:val="22"/>
        </w:rPr>
        <w:t xml:space="preserve"> </w:t>
      </w:r>
      <w:r w:rsidRPr="00FB1FC4">
        <w:rPr>
          <w:rFonts w:asciiTheme="minorHAnsi" w:eastAsia="Arial" w:hAnsiTheme="minorHAnsi" w:cstheme="minorHAnsi"/>
          <w:sz w:val="22"/>
          <w:szCs w:val="22"/>
        </w:rPr>
        <w:t>Date - Date</w:t>
      </w:r>
    </w:p>
    <w:p w14:paraId="70D774FA" w14:textId="77777777" w:rsidR="00BD1C23" w:rsidRPr="00FB1FC4" w:rsidRDefault="00A939FF">
      <w:pPr>
        <w:spacing w:before="30"/>
        <w:ind w:left="2283" w:right="6350"/>
        <w:jc w:val="both"/>
        <w:rPr>
          <w:rFonts w:asciiTheme="minorHAnsi" w:eastAsia="Arial" w:hAnsiTheme="minorHAnsi" w:cstheme="minorHAnsi"/>
          <w:sz w:val="22"/>
          <w:szCs w:val="22"/>
        </w:rPr>
      </w:pPr>
      <w:r w:rsidRPr="00FB1FC4">
        <w:rPr>
          <w:rFonts w:asciiTheme="minorHAnsi" w:eastAsia="Arial" w:hAnsiTheme="minorHAnsi" w:cstheme="minorHAnsi"/>
          <w:b/>
          <w:spacing w:val="-10"/>
          <w:sz w:val="22"/>
          <w:szCs w:val="22"/>
        </w:rPr>
        <w:t>Studen</w:t>
      </w:r>
      <w:r w:rsidRPr="00FB1FC4">
        <w:rPr>
          <w:rFonts w:asciiTheme="minorHAnsi" w:eastAsia="Arial" w:hAnsiTheme="minorHAnsi" w:cstheme="minorHAnsi"/>
          <w:b/>
          <w:sz w:val="22"/>
          <w:szCs w:val="22"/>
        </w:rPr>
        <w:t>t</w:t>
      </w:r>
      <w:r w:rsidRPr="00FB1FC4">
        <w:rPr>
          <w:rFonts w:asciiTheme="minorHAnsi" w:eastAsia="Arial" w:hAnsiTheme="minorHAnsi" w:cstheme="minorHAnsi"/>
          <w:b/>
          <w:spacing w:val="-20"/>
          <w:sz w:val="22"/>
          <w:szCs w:val="22"/>
        </w:rPr>
        <w:t xml:space="preserve"> </w:t>
      </w:r>
      <w:r w:rsidRPr="00FB1FC4">
        <w:rPr>
          <w:rFonts w:asciiTheme="minorHAnsi" w:eastAsia="Arial" w:hAnsiTheme="minorHAnsi" w:cstheme="minorHAnsi"/>
          <w:b/>
          <w:spacing w:val="-10"/>
          <w:sz w:val="22"/>
          <w:szCs w:val="22"/>
        </w:rPr>
        <w:t>Nurse</w:t>
      </w:r>
    </w:p>
    <w:p w14:paraId="14AF9974" w14:textId="77777777" w:rsidR="00BD1C23" w:rsidRPr="00FB1FC4" w:rsidRDefault="00A939FF">
      <w:pPr>
        <w:spacing w:before="41" w:line="220" w:lineRule="exact"/>
        <w:ind w:left="2283" w:right="1346"/>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Supervised medication administration, gave insulin </w:t>
      </w:r>
      <w:r w:rsidRPr="00FB1FC4">
        <w:rPr>
          <w:rFonts w:asciiTheme="minorHAnsi" w:eastAsia="Arial" w:hAnsiTheme="minorHAnsi" w:cstheme="minorHAnsi"/>
          <w:sz w:val="22"/>
          <w:szCs w:val="22"/>
        </w:rPr>
        <w:t>injections, taught self- injection technique to young campers and provided basic first-aid.</w:t>
      </w:r>
    </w:p>
    <w:p w14:paraId="2F9EA9B8" w14:textId="77777777" w:rsidR="00BD1C23" w:rsidRPr="00FB1FC4" w:rsidRDefault="00A939FF">
      <w:pPr>
        <w:spacing w:before="48"/>
        <w:ind w:left="2283" w:right="1136"/>
        <w:jc w:val="both"/>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Legacy Health Systems, Portland, Oregon                          </w:t>
      </w:r>
      <w:r w:rsidRPr="00FB1FC4">
        <w:rPr>
          <w:rFonts w:asciiTheme="minorHAnsi" w:eastAsia="Arial" w:hAnsiTheme="minorHAnsi" w:cstheme="minorHAnsi"/>
          <w:b/>
          <w:spacing w:val="4"/>
          <w:sz w:val="22"/>
          <w:szCs w:val="22"/>
        </w:rPr>
        <w:t xml:space="preserve"> </w:t>
      </w:r>
      <w:r w:rsidRPr="00FB1FC4">
        <w:rPr>
          <w:rFonts w:asciiTheme="minorHAnsi" w:eastAsia="Arial" w:hAnsiTheme="minorHAnsi" w:cstheme="minorHAnsi"/>
          <w:sz w:val="22"/>
          <w:szCs w:val="22"/>
        </w:rPr>
        <w:t>Date -Date</w:t>
      </w:r>
    </w:p>
    <w:p w14:paraId="74E1C29F" w14:textId="77777777" w:rsidR="00BD1C23" w:rsidRPr="00FB1FC4" w:rsidRDefault="00A939FF">
      <w:pPr>
        <w:spacing w:before="50"/>
        <w:ind w:left="2283" w:right="6765"/>
        <w:jc w:val="both"/>
        <w:rPr>
          <w:rFonts w:asciiTheme="minorHAnsi" w:eastAsia="Arial" w:hAnsiTheme="minorHAnsi" w:cstheme="minorHAnsi"/>
          <w:sz w:val="22"/>
          <w:szCs w:val="22"/>
        </w:rPr>
      </w:pPr>
      <w:r w:rsidRPr="00FB1FC4">
        <w:rPr>
          <w:rFonts w:asciiTheme="minorHAnsi" w:eastAsia="Arial" w:hAnsiTheme="minorHAnsi" w:cstheme="minorHAnsi"/>
          <w:b/>
          <w:sz w:val="22"/>
          <w:szCs w:val="22"/>
        </w:rPr>
        <w:t>Admitter</w:t>
      </w:r>
    </w:p>
    <w:p w14:paraId="13F4323E" w14:textId="77777777" w:rsidR="00BD1C23" w:rsidRPr="00FB1FC4" w:rsidRDefault="00A939FF">
      <w:pPr>
        <w:spacing w:before="61" w:line="220" w:lineRule="exact"/>
        <w:ind w:left="2283" w:right="1490"/>
        <w:jc w:val="both"/>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Greeted, interviewed and registered patients, arranged for admission to the </w:t>
      </w:r>
      <w:r w:rsidRPr="00FB1FC4">
        <w:rPr>
          <w:rFonts w:asciiTheme="minorHAnsi" w:eastAsia="Arial" w:hAnsiTheme="minorHAnsi" w:cstheme="minorHAnsi"/>
          <w:sz w:val="22"/>
          <w:szCs w:val="22"/>
        </w:rPr>
        <w:t>hospital, obtained and recorded pertinent identifying insurance information, provided HI</w:t>
      </w:r>
      <w:r w:rsidRPr="00FB1FC4">
        <w:rPr>
          <w:rFonts w:asciiTheme="minorHAnsi" w:eastAsia="Arial" w:hAnsiTheme="minorHAnsi" w:cstheme="minorHAnsi"/>
          <w:spacing w:val="-15"/>
          <w:sz w:val="22"/>
          <w:szCs w:val="22"/>
        </w:rPr>
        <w:t>P</w:t>
      </w:r>
      <w:r w:rsidRPr="00FB1FC4">
        <w:rPr>
          <w:rFonts w:asciiTheme="minorHAnsi" w:eastAsia="Arial" w:hAnsiTheme="minorHAnsi" w:cstheme="minorHAnsi"/>
          <w:sz w:val="22"/>
          <w:szCs w:val="22"/>
        </w:rPr>
        <w:t>AA</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information and collected appropriate</w:t>
      </w:r>
    </w:p>
    <w:p w14:paraId="1A383E55" w14:textId="77777777" w:rsidR="00BD1C23" w:rsidRPr="00FB1FC4" w:rsidRDefault="00A939FF">
      <w:pPr>
        <w:spacing w:line="200" w:lineRule="exact"/>
        <w:ind w:left="2283" w:right="5797"/>
        <w:jc w:val="both"/>
        <w:rPr>
          <w:rFonts w:asciiTheme="minorHAnsi" w:eastAsia="Arial" w:hAnsiTheme="minorHAnsi" w:cstheme="minorHAnsi"/>
          <w:sz w:val="22"/>
          <w:szCs w:val="22"/>
        </w:rPr>
      </w:pPr>
      <w:r w:rsidRPr="00FB1FC4">
        <w:rPr>
          <w:rFonts w:asciiTheme="minorHAnsi" w:eastAsia="Arial" w:hAnsiTheme="minorHAnsi" w:cstheme="minorHAnsi"/>
          <w:sz w:val="22"/>
          <w:szCs w:val="22"/>
        </w:rPr>
        <w:t>co-pays or deposits.</w:t>
      </w:r>
    </w:p>
    <w:p w14:paraId="7ABBF321" w14:textId="77777777" w:rsidR="00BD1C23" w:rsidRPr="00FB1FC4" w:rsidRDefault="00A939FF">
      <w:pPr>
        <w:spacing w:line="220" w:lineRule="exact"/>
        <w:ind w:left="2283" w:right="1075"/>
        <w:jc w:val="both"/>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VGMHC, Hillsboro, Oregon                                                    </w:t>
      </w:r>
      <w:r w:rsidRPr="00FB1FC4">
        <w:rPr>
          <w:rFonts w:asciiTheme="minorHAnsi" w:eastAsia="Arial" w:hAnsiTheme="minorHAnsi" w:cstheme="minorHAnsi"/>
          <w:b/>
          <w:spacing w:val="9"/>
          <w:sz w:val="22"/>
          <w:szCs w:val="22"/>
        </w:rPr>
        <w:t xml:space="preserve"> </w:t>
      </w:r>
      <w:r w:rsidRPr="00FB1FC4">
        <w:rPr>
          <w:rFonts w:asciiTheme="minorHAnsi" w:eastAsia="Arial" w:hAnsiTheme="minorHAnsi" w:cstheme="minorHAnsi"/>
          <w:sz w:val="22"/>
          <w:szCs w:val="22"/>
        </w:rPr>
        <w:t>Date - Date</w:t>
      </w:r>
    </w:p>
    <w:p w14:paraId="176B384B" w14:textId="77777777" w:rsidR="00BD1C23" w:rsidRPr="00FB1FC4" w:rsidRDefault="00A939FF">
      <w:pPr>
        <w:spacing w:before="50"/>
        <w:ind w:left="2283" w:right="5905"/>
        <w:jc w:val="both"/>
        <w:rPr>
          <w:rFonts w:asciiTheme="minorHAnsi" w:eastAsia="Arial" w:hAnsiTheme="minorHAnsi" w:cstheme="minorHAnsi"/>
          <w:sz w:val="22"/>
          <w:szCs w:val="22"/>
        </w:rPr>
      </w:pPr>
      <w:r w:rsidRPr="00FB1FC4">
        <w:rPr>
          <w:rFonts w:asciiTheme="minorHAnsi" w:eastAsia="Arial" w:hAnsiTheme="minorHAnsi" w:cstheme="minorHAnsi"/>
          <w:b/>
          <w:sz w:val="22"/>
          <w:szCs w:val="22"/>
        </w:rPr>
        <w:t>Medical</w:t>
      </w:r>
      <w:r w:rsidRPr="00FB1FC4">
        <w:rPr>
          <w:rFonts w:asciiTheme="minorHAnsi" w:eastAsia="Arial" w:hAnsiTheme="minorHAnsi" w:cstheme="minorHAnsi"/>
          <w:b/>
          <w:spacing w:val="-7"/>
          <w:sz w:val="22"/>
          <w:szCs w:val="22"/>
        </w:rPr>
        <w:t xml:space="preserve"> </w:t>
      </w:r>
      <w:r w:rsidRPr="00FB1FC4">
        <w:rPr>
          <w:rFonts w:asciiTheme="minorHAnsi" w:eastAsia="Arial" w:hAnsiTheme="minorHAnsi" w:cstheme="minorHAnsi"/>
          <w:b/>
          <w:sz w:val="22"/>
          <w:szCs w:val="22"/>
        </w:rPr>
        <w:t>Assistan</w:t>
      </w:r>
      <w:r w:rsidRPr="00FB1FC4">
        <w:rPr>
          <w:rFonts w:asciiTheme="minorHAnsi" w:eastAsia="Arial" w:hAnsiTheme="minorHAnsi" w:cstheme="minorHAnsi"/>
          <w:b/>
          <w:sz w:val="22"/>
          <w:szCs w:val="22"/>
        </w:rPr>
        <w:t>t</w:t>
      </w:r>
    </w:p>
    <w:p w14:paraId="075B601A" w14:textId="77777777" w:rsidR="00BD1C23" w:rsidRPr="00FB1FC4" w:rsidRDefault="00A939FF">
      <w:pPr>
        <w:spacing w:before="61" w:line="220" w:lineRule="exact"/>
        <w:ind w:left="2283" w:right="1424"/>
        <w:rPr>
          <w:rFonts w:asciiTheme="minorHAnsi" w:eastAsia="Arial" w:hAnsiTheme="minorHAnsi" w:cstheme="minorHAnsi"/>
          <w:sz w:val="22"/>
          <w:szCs w:val="22"/>
        </w:rPr>
      </w:pPr>
      <w:r w:rsidRPr="00FB1FC4">
        <w:rPr>
          <w:rFonts w:asciiTheme="minorHAnsi" w:eastAsia="Arial" w:hAnsiTheme="minorHAnsi" w:cstheme="minorHAnsi"/>
          <w:sz w:val="22"/>
          <w:szCs w:val="22"/>
        </w:rPr>
        <w:t>Provide direct assistance to the physician as well as performed duties requested by the executive directo</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 medical and nursing superviso</w:t>
      </w:r>
      <w:r w:rsidRPr="00FB1FC4">
        <w:rPr>
          <w:rFonts w:asciiTheme="minorHAnsi" w:eastAsia="Arial" w:hAnsiTheme="minorHAnsi" w:cstheme="minorHAnsi"/>
          <w:spacing w:val="-11"/>
          <w:sz w:val="22"/>
          <w:szCs w:val="22"/>
        </w:rPr>
        <w:t>r</w:t>
      </w:r>
      <w:r w:rsidRPr="00FB1FC4">
        <w:rPr>
          <w:rFonts w:asciiTheme="minorHAnsi" w:eastAsia="Arial" w:hAnsiTheme="minorHAnsi" w:cstheme="minorHAnsi"/>
          <w:sz w:val="22"/>
          <w:szCs w:val="22"/>
        </w:rPr>
        <w:t>.</w:t>
      </w:r>
    </w:p>
    <w:p w14:paraId="57828A87" w14:textId="77777777" w:rsidR="00BD1C23" w:rsidRPr="00FB1FC4" w:rsidRDefault="00BD1C23">
      <w:pPr>
        <w:spacing w:before="4" w:line="260" w:lineRule="exact"/>
        <w:rPr>
          <w:rFonts w:asciiTheme="minorHAnsi" w:hAnsiTheme="minorHAnsi" w:cstheme="minorHAnsi"/>
          <w:sz w:val="22"/>
          <w:szCs w:val="22"/>
        </w:rPr>
      </w:pPr>
    </w:p>
    <w:p w14:paraId="46094904" w14:textId="77777777" w:rsidR="00BD1C23" w:rsidRPr="00FB1FC4" w:rsidRDefault="00A939FF">
      <w:pPr>
        <w:spacing w:before="34"/>
        <w:ind w:left="100"/>
        <w:rPr>
          <w:rFonts w:asciiTheme="minorHAnsi" w:eastAsia="Arial" w:hAnsiTheme="minorHAnsi" w:cstheme="minorHAnsi"/>
          <w:sz w:val="22"/>
          <w:szCs w:val="22"/>
        </w:rPr>
      </w:pPr>
      <w:r w:rsidRPr="00FB1FC4">
        <w:rPr>
          <w:rFonts w:asciiTheme="minorHAnsi" w:eastAsia="Arial" w:hAnsiTheme="minorHAnsi" w:cstheme="minorHAnsi"/>
          <w:b/>
          <w:spacing w:val="-10"/>
          <w:sz w:val="22"/>
          <w:szCs w:val="22"/>
        </w:rPr>
        <w:t>Activitie</w:t>
      </w:r>
      <w:r w:rsidRPr="00FB1FC4">
        <w:rPr>
          <w:rFonts w:asciiTheme="minorHAnsi" w:eastAsia="Arial" w:hAnsiTheme="minorHAnsi" w:cstheme="minorHAnsi"/>
          <w:b/>
          <w:sz w:val="22"/>
          <w:szCs w:val="22"/>
        </w:rPr>
        <w:t>s</w:t>
      </w:r>
      <w:r w:rsidRPr="00FB1FC4">
        <w:rPr>
          <w:rFonts w:asciiTheme="minorHAnsi" w:eastAsia="Arial" w:hAnsiTheme="minorHAnsi" w:cstheme="minorHAnsi"/>
          <w:b/>
          <w:spacing w:val="-20"/>
          <w:sz w:val="22"/>
          <w:szCs w:val="22"/>
        </w:rPr>
        <w:t xml:space="preserve"> </w:t>
      </w:r>
      <w:r w:rsidRPr="00FB1FC4">
        <w:rPr>
          <w:rFonts w:asciiTheme="minorHAnsi" w:eastAsia="Arial" w:hAnsiTheme="minorHAnsi" w:cstheme="minorHAnsi"/>
          <w:b/>
          <w:spacing w:val="-10"/>
          <w:sz w:val="22"/>
          <w:szCs w:val="22"/>
        </w:rPr>
        <w:t>and</w:t>
      </w:r>
    </w:p>
    <w:p w14:paraId="6D42EE79"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hAnsiTheme="minorHAnsi" w:cstheme="minorHAnsi"/>
          <w:sz w:val="22"/>
          <w:szCs w:val="22"/>
        </w:rPr>
        <w:pict w14:anchorId="44B24FD0">
          <v:group id="_x0000_s1069" style="position:absolute;left:0;text-align:left;margin-left:36pt;margin-top:-11.1pt;width:109.15pt;height:25.1pt;z-index:-2291;mso-position-horizontal-relative:page" coordorigin="720,-222" coordsize="2183,502">
            <v:shape id="_x0000_s1070" style="position:absolute;left:720;top:-222;width:2183;height:502" coordorigin="720,-222" coordsize="2183,502" path="m2903,280r,-502l720,-222r,502l2903,280xe" fillcolor="#e5e5e5" stroked="f">
              <v:path arrowok="t"/>
            </v:shape>
            <w10:wrap anchorx="page"/>
          </v:group>
        </w:pict>
      </w:r>
      <w:r w:rsidRPr="00FB1FC4">
        <w:rPr>
          <w:rFonts w:asciiTheme="minorHAnsi" w:eastAsia="Arial" w:hAnsiTheme="minorHAnsi" w:cstheme="minorHAnsi"/>
          <w:b/>
          <w:spacing w:val="-10"/>
          <w:position w:val="-3"/>
          <w:sz w:val="22"/>
          <w:szCs w:val="22"/>
        </w:rPr>
        <w:t>Achievement</w:t>
      </w:r>
      <w:r w:rsidRPr="00FB1FC4">
        <w:rPr>
          <w:rFonts w:asciiTheme="minorHAnsi" w:eastAsia="Arial" w:hAnsiTheme="minorHAnsi" w:cstheme="minorHAnsi"/>
          <w:b/>
          <w:position w:val="-3"/>
          <w:sz w:val="22"/>
          <w:szCs w:val="22"/>
        </w:rPr>
        <w:t xml:space="preserve">s                      </w:t>
      </w:r>
      <w:r w:rsidRPr="00FB1FC4">
        <w:rPr>
          <w:rFonts w:asciiTheme="minorHAnsi" w:eastAsia="Arial" w:hAnsiTheme="minorHAnsi" w:cstheme="minorHAnsi"/>
          <w:b/>
          <w:spacing w:val="22"/>
          <w:position w:val="-3"/>
          <w:sz w:val="22"/>
          <w:szCs w:val="22"/>
        </w:rPr>
        <w:t xml:space="preserve"> </w:t>
      </w:r>
      <w:r w:rsidRPr="00FB1FC4">
        <w:rPr>
          <w:rFonts w:asciiTheme="minorHAnsi" w:hAnsiTheme="minorHAnsi" w:cstheme="minorHAnsi"/>
          <w:w w:val="131"/>
          <w:position w:val="5"/>
          <w:sz w:val="22"/>
          <w:szCs w:val="22"/>
        </w:rPr>
        <w:t xml:space="preserve">•   </w:t>
      </w:r>
      <w:r w:rsidRPr="00FB1FC4">
        <w:rPr>
          <w:rFonts w:asciiTheme="minorHAnsi" w:hAnsiTheme="minorHAnsi" w:cstheme="minorHAnsi"/>
          <w:spacing w:val="6"/>
          <w:w w:val="131"/>
          <w:position w:val="5"/>
          <w:sz w:val="22"/>
          <w:szCs w:val="22"/>
        </w:rPr>
        <w:t xml:space="preserve"> </w:t>
      </w:r>
      <w:r w:rsidRPr="00FB1FC4">
        <w:rPr>
          <w:rFonts w:asciiTheme="minorHAnsi" w:eastAsia="Arial" w:hAnsiTheme="minorHAnsi" w:cstheme="minorHAnsi"/>
          <w:position w:val="3"/>
          <w:sz w:val="22"/>
          <w:szCs w:val="22"/>
        </w:rPr>
        <w:t>Cameroon Health Promotion</w:t>
      </w:r>
      <w:r w:rsidRPr="00FB1FC4">
        <w:rPr>
          <w:rFonts w:asciiTheme="minorHAnsi" w:eastAsia="Arial" w:hAnsiTheme="minorHAnsi" w:cstheme="minorHAnsi"/>
          <w:spacing w:val="-3"/>
          <w:position w:val="3"/>
          <w:sz w:val="22"/>
          <w:szCs w:val="22"/>
        </w:rPr>
        <w:t xml:space="preserve"> </w:t>
      </w:r>
      <w:r w:rsidRPr="00FB1FC4">
        <w:rPr>
          <w:rFonts w:asciiTheme="minorHAnsi" w:eastAsia="Arial" w:hAnsiTheme="minorHAnsi" w:cstheme="minorHAnsi"/>
          <w:spacing w:val="-7"/>
          <w:position w:val="3"/>
          <w:sz w:val="22"/>
          <w:szCs w:val="22"/>
        </w:rPr>
        <w:t>T</w:t>
      </w:r>
      <w:r w:rsidRPr="00FB1FC4">
        <w:rPr>
          <w:rFonts w:asciiTheme="minorHAnsi" w:eastAsia="Arial" w:hAnsiTheme="minorHAnsi" w:cstheme="minorHAnsi"/>
          <w:position w:val="3"/>
          <w:sz w:val="22"/>
          <w:szCs w:val="22"/>
        </w:rPr>
        <w:t>rip, January Date</w:t>
      </w:r>
    </w:p>
    <w:p w14:paraId="3BC397DC" w14:textId="77777777" w:rsidR="00BD1C23" w:rsidRPr="00FB1FC4" w:rsidRDefault="00A939FF">
      <w:pPr>
        <w:spacing w:line="180" w:lineRule="exact"/>
        <w:ind w:left="2643"/>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Arial" w:hAnsiTheme="minorHAnsi" w:cstheme="minorHAnsi"/>
          <w:position w:val="1"/>
          <w:sz w:val="22"/>
          <w:szCs w:val="22"/>
        </w:rPr>
        <w:t xml:space="preserve">American Cancer Society </w:t>
      </w:r>
      <w:r w:rsidRPr="00FB1FC4">
        <w:rPr>
          <w:rFonts w:asciiTheme="minorHAnsi" w:eastAsia="Arial" w:hAnsiTheme="minorHAnsi" w:cstheme="minorHAnsi"/>
          <w:spacing w:val="-11"/>
          <w:position w:val="1"/>
          <w:sz w:val="22"/>
          <w:szCs w:val="22"/>
        </w:rPr>
        <w:t>V</w:t>
      </w:r>
      <w:r w:rsidRPr="00FB1FC4">
        <w:rPr>
          <w:rFonts w:asciiTheme="minorHAnsi" w:eastAsia="Arial" w:hAnsiTheme="minorHAnsi" w:cstheme="minorHAnsi"/>
          <w:position w:val="1"/>
          <w:sz w:val="22"/>
          <w:szCs w:val="22"/>
        </w:rPr>
        <w:t>olunteer and</w:t>
      </w:r>
      <w:r w:rsidRPr="00FB1FC4">
        <w:rPr>
          <w:rFonts w:asciiTheme="minorHAnsi" w:eastAsia="Arial" w:hAnsiTheme="minorHAnsi" w:cstheme="minorHAnsi"/>
          <w:spacing w:val="-11"/>
          <w:position w:val="1"/>
          <w:sz w:val="22"/>
          <w:szCs w:val="22"/>
        </w:rPr>
        <w:t xml:space="preserve"> </w:t>
      </w:r>
      <w:r w:rsidRPr="00FB1FC4">
        <w:rPr>
          <w:rFonts w:asciiTheme="minorHAnsi" w:eastAsia="Arial" w:hAnsiTheme="minorHAnsi" w:cstheme="minorHAnsi"/>
          <w:position w:val="1"/>
          <w:sz w:val="22"/>
          <w:szCs w:val="22"/>
        </w:rPr>
        <w:t>Activist,  Date - Date</w:t>
      </w:r>
    </w:p>
    <w:p w14:paraId="59A5AF28" w14:textId="77777777" w:rsidR="00BD1C23" w:rsidRPr="00FB1FC4" w:rsidRDefault="00A939FF">
      <w:pPr>
        <w:spacing w:line="220" w:lineRule="exact"/>
        <w:ind w:left="2643"/>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Arial" w:hAnsiTheme="minorHAnsi" w:cstheme="minorHAnsi"/>
          <w:sz w:val="22"/>
          <w:szCs w:val="22"/>
        </w:rPr>
        <w:t>Sigma</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z w:val="22"/>
          <w:szCs w:val="22"/>
        </w:rPr>
        <w:t>Theta</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au International Honor Societ</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 Inducted, Date</w:t>
      </w:r>
    </w:p>
    <w:p w14:paraId="443D8260" w14:textId="77777777" w:rsidR="00BD1C23" w:rsidRPr="00FB1FC4" w:rsidRDefault="00A939FF">
      <w:pPr>
        <w:spacing w:line="220" w:lineRule="exact"/>
        <w:ind w:left="2643"/>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Arial" w:hAnsiTheme="minorHAnsi" w:cstheme="minorHAnsi"/>
          <w:sz w:val="22"/>
          <w:szCs w:val="22"/>
        </w:rPr>
        <w:t>Peterson/Lloydena-Grimes Nursing Scholarships,  Date - Date</w:t>
      </w:r>
    </w:p>
    <w:p w14:paraId="06BF657C" w14:textId="77777777" w:rsidR="00BD1C23" w:rsidRPr="00FB1FC4" w:rsidRDefault="00A939FF">
      <w:pPr>
        <w:spacing w:line="220" w:lineRule="exact"/>
        <w:ind w:left="2643"/>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Arial" w:hAnsiTheme="minorHAnsi" w:cstheme="minorHAnsi"/>
          <w:sz w:val="22"/>
          <w:szCs w:val="22"/>
        </w:rPr>
        <w:t>Commencement Fundraising Committee,  Date - Date</w:t>
      </w:r>
    </w:p>
    <w:p w14:paraId="77A4F9E5" w14:textId="77777777" w:rsidR="00BD1C23" w:rsidRPr="00FB1FC4" w:rsidRDefault="00A939FF">
      <w:pPr>
        <w:spacing w:line="220" w:lineRule="exact"/>
        <w:ind w:left="2643"/>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6"/>
          <w:w w:val="131"/>
          <w:position w:val="3"/>
          <w:sz w:val="22"/>
          <w:szCs w:val="22"/>
        </w:rPr>
        <w:t xml:space="preserve"> </w:t>
      </w:r>
      <w:r w:rsidRPr="00FB1FC4">
        <w:rPr>
          <w:rFonts w:asciiTheme="minorHAnsi" w:eastAsia="Arial" w:hAnsiTheme="minorHAnsi" w:cstheme="minorHAnsi"/>
          <w:sz w:val="22"/>
          <w:szCs w:val="22"/>
        </w:rPr>
        <w:t>National</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Association of Hispanic Nurses, Portland  Date - Date</w:t>
      </w:r>
    </w:p>
    <w:p w14:paraId="0F13BAB5" w14:textId="77777777" w:rsidR="00BD1C23" w:rsidRPr="00FB1FC4" w:rsidRDefault="00A939FF">
      <w:pPr>
        <w:spacing w:line="200" w:lineRule="exact"/>
        <w:ind w:left="2643"/>
        <w:rPr>
          <w:rFonts w:asciiTheme="minorHAnsi" w:eastAsia="Arial"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6"/>
          <w:w w:val="131"/>
          <w:position w:val="2"/>
          <w:sz w:val="22"/>
          <w:szCs w:val="22"/>
        </w:rPr>
        <w:t xml:space="preserve"> </w:t>
      </w:r>
      <w:r w:rsidRPr="00FB1FC4">
        <w:rPr>
          <w:rFonts w:asciiTheme="minorHAnsi" w:eastAsia="Arial" w:hAnsiTheme="minorHAnsi" w:cstheme="minorHAnsi"/>
          <w:position w:val="-1"/>
          <w:sz w:val="22"/>
          <w:szCs w:val="22"/>
        </w:rPr>
        <w:t>Deans List, Portland State Universit</w:t>
      </w:r>
      <w:r w:rsidRPr="00FB1FC4">
        <w:rPr>
          <w:rFonts w:asciiTheme="minorHAnsi" w:eastAsia="Arial" w:hAnsiTheme="minorHAnsi" w:cstheme="minorHAnsi"/>
          <w:spacing w:val="-15"/>
          <w:position w:val="-1"/>
          <w:sz w:val="22"/>
          <w:szCs w:val="22"/>
        </w:rPr>
        <w:t>y</w:t>
      </w:r>
      <w:r w:rsidRPr="00FB1FC4">
        <w:rPr>
          <w:rFonts w:asciiTheme="minorHAnsi" w:eastAsia="Arial" w:hAnsiTheme="minorHAnsi" w:cstheme="minorHAnsi"/>
          <w:position w:val="-1"/>
          <w:sz w:val="22"/>
          <w:szCs w:val="22"/>
        </w:rPr>
        <w:t>, Spring  Date - Date</w:t>
      </w:r>
    </w:p>
    <w:p w14:paraId="02EE769E" w14:textId="77777777" w:rsidR="00BD1C23" w:rsidRPr="00FB1FC4" w:rsidRDefault="00BD1C23">
      <w:pPr>
        <w:spacing w:before="20" w:line="280" w:lineRule="exact"/>
        <w:rPr>
          <w:rFonts w:asciiTheme="minorHAnsi" w:hAnsiTheme="minorHAnsi" w:cstheme="minorHAnsi"/>
          <w:sz w:val="22"/>
          <w:szCs w:val="22"/>
        </w:rPr>
      </w:pPr>
    </w:p>
    <w:p w14:paraId="11493C1B" w14:textId="77777777" w:rsidR="00BD1C23" w:rsidRPr="00FB1FC4" w:rsidRDefault="00A939FF">
      <w:pPr>
        <w:spacing w:before="34"/>
        <w:ind w:left="100"/>
        <w:rPr>
          <w:rFonts w:asciiTheme="minorHAnsi" w:eastAsia="Arial" w:hAnsiTheme="minorHAnsi" w:cstheme="minorHAnsi"/>
          <w:sz w:val="22"/>
          <w:szCs w:val="22"/>
        </w:rPr>
        <w:sectPr w:rsidR="00BD1C23" w:rsidRPr="00FB1FC4">
          <w:type w:val="continuous"/>
          <w:pgSz w:w="12240" w:h="15840"/>
          <w:pgMar w:top="620" w:right="1720" w:bottom="280" w:left="620" w:header="720" w:footer="720" w:gutter="0"/>
          <w:cols w:space="720"/>
        </w:sectPr>
      </w:pPr>
      <w:r w:rsidRPr="00FB1FC4">
        <w:rPr>
          <w:rFonts w:asciiTheme="minorHAnsi" w:hAnsiTheme="minorHAnsi" w:cstheme="minorHAnsi"/>
          <w:sz w:val="22"/>
          <w:szCs w:val="22"/>
        </w:rPr>
        <w:pict w14:anchorId="07ACC54B">
          <v:group id="_x0000_s1067" style="position:absolute;left:0;text-align:left;margin-left:36pt;margin-top:2.1pt;width:109.15pt;height:11.1pt;z-index:-2290;mso-position-horizontal-relative:page" coordorigin="720,42" coordsize="2183,222">
            <v:shape id="_x0000_s1068" style="position:absolute;left:720;top:42;width:2183;height:222" coordorigin="720,42" coordsize="2183,222" path="m720,264r2183,l2903,42,720,42r,222xe" fillcolor="#e5e5e5" stroked="f">
              <v:path arrowok="t"/>
            </v:shape>
            <w10:wrap anchorx="page"/>
          </v:group>
        </w:pict>
      </w:r>
      <w:r w:rsidRPr="00FB1FC4">
        <w:rPr>
          <w:rFonts w:asciiTheme="minorHAnsi" w:eastAsia="Arial" w:hAnsiTheme="minorHAnsi" w:cstheme="minorHAnsi"/>
          <w:b/>
          <w:spacing w:val="-10"/>
          <w:sz w:val="22"/>
          <w:szCs w:val="22"/>
        </w:rPr>
        <w:t>Reference</w:t>
      </w:r>
      <w:r w:rsidRPr="00FB1FC4">
        <w:rPr>
          <w:rFonts w:asciiTheme="minorHAnsi" w:eastAsia="Arial" w:hAnsiTheme="minorHAnsi" w:cstheme="minorHAnsi"/>
          <w:b/>
          <w:sz w:val="22"/>
          <w:szCs w:val="22"/>
        </w:rPr>
        <w:t xml:space="preserve">s                    </w:t>
      </w:r>
      <w:r w:rsidRPr="00FB1FC4">
        <w:rPr>
          <w:rFonts w:asciiTheme="minorHAnsi" w:eastAsia="Arial" w:hAnsiTheme="minorHAnsi" w:cstheme="minorHAnsi"/>
          <w:b/>
          <w:spacing w:val="30"/>
          <w:sz w:val="22"/>
          <w:szCs w:val="22"/>
        </w:rPr>
        <w:t xml:space="preserve"> </w:t>
      </w:r>
      <w:r w:rsidRPr="00FB1FC4">
        <w:rPr>
          <w:rFonts w:asciiTheme="minorHAnsi" w:eastAsia="Arial" w:hAnsiTheme="minorHAnsi" w:cstheme="minorHAnsi"/>
          <w:spacing w:val="-4"/>
          <w:sz w:val="22"/>
          <w:szCs w:val="22"/>
        </w:rPr>
        <w:t>A</w:t>
      </w:r>
      <w:r w:rsidRPr="00FB1FC4">
        <w:rPr>
          <w:rFonts w:asciiTheme="minorHAnsi" w:eastAsia="Arial" w:hAnsiTheme="minorHAnsi" w:cstheme="minorHAnsi"/>
          <w:sz w:val="22"/>
          <w:szCs w:val="22"/>
        </w:rPr>
        <w:t>vailable Upon Request.</w:t>
      </w:r>
    </w:p>
    <w:p w14:paraId="41938DD6" w14:textId="77777777" w:rsidR="00BD1C23" w:rsidRPr="00FB1FC4" w:rsidRDefault="00A939FF">
      <w:pPr>
        <w:spacing w:before="29" w:line="234" w:lineRule="auto"/>
        <w:ind w:left="10154" w:right="120" w:hanging="10144"/>
        <w:jc w:val="right"/>
        <w:rPr>
          <w:rFonts w:asciiTheme="minorHAnsi" w:eastAsia="Arial" w:hAnsiTheme="minorHAnsi" w:cstheme="minorHAnsi"/>
          <w:sz w:val="22"/>
          <w:szCs w:val="22"/>
        </w:rPr>
      </w:pPr>
      <w:r w:rsidRPr="00FB1FC4">
        <w:rPr>
          <w:rFonts w:asciiTheme="minorHAnsi" w:hAnsiTheme="minorHAnsi" w:cstheme="minorHAnsi"/>
          <w:sz w:val="22"/>
          <w:szCs w:val="22"/>
        </w:rPr>
        <w:lastRenderedPageBreak/>
        <w:pict w14:anchorId="0A1982D9">
          <v:group id="_x0000_s1065" style="position:absolute;left:0;text-align:left;margin-left:36pt;margin-top:87pt;width:539pt;height:0;z-index:-2289;mso-position-horizontal-relative:page" coordorigin="720,1740" coordsize="10780,0">
            <v:shape id="_x0000_s1066" style="position:absolute;left:720;top:1740;width:10780;height:0" coordorigin="720,1740" coordsize="10780,0" path="m720,1740r10780,e" filled="f">
              <v:path arrowok="t"/>
            </v:shape>
            <w10:wrap anchorx="page"/>
          </v:group>
        </w:pict>
      </w:r>
      <w:r w:rsidRPr="00FB1FC4">
        <w:rPr>
          <w:rFonts w:asciiTheme="minorHAnsi" w:eastAsia="Arial" w:hAnsiTheme="minorHAnsi" w:cstheme="minorHAnsi"/>
          <w:sz w:val="22"/>
          <w:szCs w:val="22"/>
        </w:rPr>
        <w:t>Name</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spacing w:val="25"/>
          <w:sz w:val="22"/>
          <w:szCs w:val="22"/>
        </w:rPr>
        <w:t xml:space="preserve"> </w:t>
      </w:r>
      <w:r w:rsidRPr="00FB1FC4">
        <w:rPr>
          <w:rFonts w:asciiTheme="minorHAnsi" w:eastAsia="Arial" w:hAnsiTheme="minorHAnsi" w:cstheme="minorHAnsi"/>
          <w:sz w:val="22"/>
          <w:szCs w:val="22"/>
        </w:rPr>
        <w:t>Address Email Phone</w:t>
      </w:r>
    </w:p>
    <w:p w14:paraId="54B513CC" w14:textId="77777777" w:rsidR="00BD1C23" w:rsidRPr="00FB1FC4" w:rsidRDefault="00BD1C23">
      <w:pPr>
        <w:spacing w:line="200" w:lineRule="exact"/>
        <w:rPr>
          <w:rFonts w:asciiTheme="minorHAnsi" w:hAnsiTheme="minorHAnsi" w:cstheme="minorHAnsi"/>
          <w:sz w:val="22"/>
          <w:szCs w:val="22"/>
        </w:rPr>
      </w:pPr>
    </w:p>
    <w:p w14:paraId="41C556C5" w14:textId="77777777" w:rsidR="00BD1C23" w:rsidRPr="00FB1FC4" w:rsidRDefault="00BD1C23">
      <w:pPr>
        <w:spacing w:line="200" w:lineRule="exact"/>
        <w:rPr>
          <w:rFonts w:asciiTheme="minorHAnsi" w:hAnsiTheme="minorHAnsi" w:cstheme="minorHAnsi"/>
          <w:sz w:val="22"/>
          <w:szCs w:val="22"/>
        </w:rPr>
      </w:pPr>
    </w:p>
    <w:p w14:paraId="4A9E9F5A" w14:textId="77777777" w:rsidR="00BD1C23" w:rsidRPr="00FB1FC4" w:rsidRDefault="00BD1C23">
      <w:pPr>
        <w:spacing w:before="7" w:line="240" w:lineRule="exact"/>
        <w:rPr>
          <w:rFonts w:asciiTheme="minorHAnsi" w:hAnsiTheme="minorHAnsi" w:cstheme="minorHAnsi"/>
          <w:sz w:val="22"/>
          <w:szCs w:val="22"/>
        </w:rPr>
      </w:pPr>
    </w:p>
    <w:p w14:paraId="42542D17" w14:textId="77777777" w:rsidR="00BD1C23" w:rsidRPr="00FB1FC4" w:rsidRDefault="00A939FF">
      <w:pPr>
        <w:spacing w:before="24"/>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Education</w:t>
      </w:r>
    </w:p>
    <w:p w14:paraId="3252ACB0" w14:textId="77777777" w:rsidR="00BD1C23" w:rsidRPr="00FB1FC4" w:rsidRDefault="00A939FF">
      <w:pPr>
        <w:spacing w:before="3"/>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Linfield College, </w:t>
      </w:r>
      <w:r w:rsidRPr="00FB1FC4">
        <w:rPr>
          <w:rFonts w:asciiTheme="minorHAnsi" w:eastAsia="Arial" w:hAnsiTheme="minorHAnsi" w:cstheme="minorHAnsi"/>
          <w:i/>
          <w:sz w:val="22"/>
          <w:szCs w:val="22"/>
        </w:rPr>
        <w:t>Date - Date</w:t>
      </w:r>
    </w:p>
    <w:p w14:paraId="28B7B3E8"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Bachelor of Science, Nursing</w:t>
      </w:r>
      <w:r w:rsidRPr="00FB1FC4">
        <w:rPr>
          <w:rFonts w:asciiTheme="minorHAnsi" w:eastAsia="Arial" w:hAnsiTheme="minorHAnsi" w:cstheme="minorHAnsi"/>
          <w:i/>
          <w:sz w:val="22"/>
          <w:szCs w:val="22"/>
        </w:rPr>
        <w:t>, Graduation: Ma</w:t>
      </w:r>
      <w:r w:rsidRPr="00FB1FC4">
        <w:rPr>
          <w:rFonts w:asciiTheme="minorHAnsi" w:eastAsia="Arial" w:hAnsiTheme="minorHAnsi" w:cstheme="minorHAnsi"/>
          <w:i/>
          <w:spacing w:val="-16"/>
          <w:sz w:val="22"/>
          <w:szCs w:val="22"/>
        </w:rPr>
        <w:t>y</w:t>
      </w:r>
      <w:r w:rsidRPr="00FB1FC4">
        <w:rPr>
          <w:rFonts w:asciiTheme="minorHAnsi" w:eastAsia="Arial" w:hAnsiTheme="minorHAnsi" w:cstheme="minorHAnsi"/>
          <w:i/>
          <w:sz w:val="22"/>
          <w:szCs w:val="22"/>
        </w:rPr>
        <w:t>, Date</w:t>
      </w:r>
    </w:p>
    <w:p w14:paraId="2A7D8833"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G</w:t>
      </w:r>
      <w:r w:rsidRPr="00FB1FC4">
        <w:rPr>
          <w:rFonts w:asciiTheme="minorHAnsi" w:eastAsia="Arial" w:hAnsiTheme="minorHAnsi" w:cstheme="minorHAnsi"/>
          <w:spacing w:val="-16"/>
          <w:sz w:val="22"/>
          <w:szCs w:val="22"/>
        </w:rPr>
        <w:t>P</w:t>
      </w:r>
      <w:r w:rsidRPr="00FB1FC4">
        <w:rPr>
          <w:rFonts w:asciiTheme="minorHAnsi" w:eastAsia="Arial" w:hAnsiTheme="minorHAnsi" w:cstheme="minorHAnsi"/>
          <w:sz w:val="22"/>
          <w:szCs w:val="22"/>
        </w:rPr>
        <w:t>A</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3.6</w:t>
      </w:r>
    </w:p>
    <w:p w14:paraId="2CDED9DB"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Oregon State Universit</w:t>
      </w:r>
      <w:r w:rsidRPr="00FB1FC4">
        <w:rPr>
          <w:rFonts w:asciiTheme="minorHAnsi" w:eastAsia="Arial" w:hAnsiTheme="minorHAnsi" w:cstheme="minorHAnsi"/>
          <w:spacing w:val="-16"/>
          <w:sz w:val="22"/>
          <w:szCs w:val="22"/>
        </w:rPr>
        <w: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i/>
          <w:sz w:val="22"/>
          <w:szCs w:val="22"/>
        </w:rPr>
        <w:t>Date - Date</w:t>
      </w:r>
    </w:p>
    <w:p w14:paraId="7C586B6A"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Pre-Nursing</w:t>
      </w:r>
    </w:p>
    <w:p w14:paraId="671DBEF0"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University of </w:t>
      </w:r>
      <w:r w:rsidRPr="00FB1FC4">
        <w:rPr>
          <w:rFonts w:asciiTheme="minorHAnsi" w:eastAsia="Arial" w:hAnsiTheme="minorHAnsi" w:cstheme="minorHAnsi"/>
          <w:sz w:val="22"/>
          <w:szCs w:val="22"/>
        </w:rPr>
        <w:t>Queensland,</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Australia, </w:t>
      </w:r>
      <w:r w:rsidRPr="00FB1FC4">
        <w:rPr>
          <w:rFonts w:asciiTheme="minorHAnsi" w:eastAsia="Arial" w:hAnsiTheme="minorHAnsi" w:cstheme="minorHAnsi"/>
          <w:i/>
          <w:sz w:val="22"/>
          <w:szCs w:val="22"/>
        </w:rPr>
        <w:t>Date</w:t>
      </w:r>
    </w:p>
    <w:p w14:paraId="7B32D9B8"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sz w:val="22"/>
          <w:szCs w:val="22"/>
        </w:rPr>
        <w:t>Semester of Study</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Abroad</w:t>
      </w:r>
    </w:p>
    <w:p w14:paraId="68D7748F" w14:textId="77777777" w:rsidR="00BD1C23" w:rsidRPr="00FB1FC4" w:rsidRDefault="00BD1C23">
      <w:pPr>
        <w:spacing w:before="13" w:line="220" w:lineRule="exact"/>
        <w:rPr>
          <w:rFonts w:asciiTheme="minorHAnsi" w:hAnsiTheme="minorHAnsi" w:cstheme="minorHAnsi"/>
          <w:sz w:val="22"/>
          <w:szCs w:val="22"/>
        </w:rPr>
      </w:pPr>
    </w:p>
    <w:p w14:paraId="2C9F7096"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Student Nursing Experience</w:t>
      </w:r>
    </w:p>
    <w:p w14:paraId="7BAEEDC6" w14:textId="77777777" w:rsidR="00BD1C23" w:rsidRPr="00FB1FC4" w:rsidRDefault="00A939FF">
      <w:pPr>
        <w:spacing w:before="43"/>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In-Progress:</w:t>
      </w:r>
    </w:p>
    <w:p w14:paraId="00E4C97B"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Senior Practicum: </w:t>
      </w:r>
      <w:r w:rsidRPr="00FB1FC4">
        <w:rPr>
          <w:rFonts w:asciiTheme="minorHAnsi" w:eastAsia="Arial" w:hAnsiTheme="minorHAnsi" w:cstheme="minorHAnsi"/>
          <w:sz w:val="22"/>
          <w:szCs w:val="22"/>
        </w:rPr>
        <w:t>Pediatric</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Acute Care, Doernbecher Children</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 xml:space="preserve">s Hospital (DCH), </w:t>
      </w:r>
      <w:r w:rsidRPr="00FB1FC4">
        <w:rPr>
          <w:rFonts w:asciiTheme="minorHAnsi" w:eastAsia="Arial" w:hAnsiTheme="minorHAnsi" w:cstheme="minorHAnsi"/>
          <w:i/>
          <w:sz w:val="22"/>
          <w:szCs w:val="22"/>
        </w:rPr>
        <w:t>168 hours</w:t>
      </w:r>
    </w:p>
    <w:p w14:paraId="64123398"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Completed:</w:t>
      </w:r>
    </w:p>
    <w:p w14:paraId="29524C1A" w14:textId="77777777" w:rsidR="00BD1C23" w:rsidRPr="00FB1FC4" w:rsidRDefault="00A939FF">
      <w:pPr>
        <w:spacing w:line="240" w:lineRule="exact"/>
        <w:ind w:left="820"/>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Leadership/Management: </w:t>
      </w:r>
      <w:r w:rsidRPr="00FB1FC4">
        <w:rPr>
          <w:rFonts w:asciiTheme="minorHAnsi" w:eastAsia="Arial" w:hAnsiTheme="minorHAnsi" w:cstheme="minorHAnsi"/>
          <w:sz w:val="22"/>
          <w:szCs w:val="22"/>
        </w:rPr>
        <w:t>Pediatric</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Acute Care, DCH, </w:t>
      </w:r>
      <w:r w:rsidRPr="00FB1FC4">
        <w:rPr>
          <w:rFonts w:asciiTheme="minorHAnsi" w:eastAsia="Arial" w:hAnsiTheme="minorHAnsi" w:cstheme="minorHAnsi"/>
          <w:i/>
          <w:sz w:val="22"/>
          <w:szCs w:val="22"/>
        </w:rPr>
        <w:t xml:space="preserve">84 </w:t>
      </w:r>
      <w:r w:rsidRPr="00FB1FC4">
        <w:rPr>
          <w:rFonts w:asciiTheme="minorHAnsi" w:eastAsia="Arial" w:hAnsiTheme="minorHAnsi" w:cstheme="minorHAnsi"/>
          <w:i/>
          <w:sz w:val="22"/>
          <w:szCs w:val="22"/>
        </w:rPr>
        <w:t>hours</w:t>
      </w:r>
    </w:p>
    <w:p w14:paraId="553E4661" w14:textId="77777777" w:rsidR="00BD1C23" w:rsidRPr="00FB1FC4" w:rsidRDefault="00A939FF">
      <w:pPr>
        <w:spacing w:before="3" w:line="240" w:lineRule="exact"/>
        <w:ind w:left="820" w:right="2183"/>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Acute Illness: </w:t>
      </w:r>
      <w:r w:rsidRPr="00FB1FC4">
        <w:rPr>
          <w:rFonts w:asciiTheme="minorHAnsi" w:eastAsia="Arial" w:hAnsiTheme="minorHAnsi" w:cstheme="minorHAnsi"/>
          <w:sz w:val="22"/>
          <w:szCs w:val="22"/>
        </w:rPr>
        <w:t xml:space="preserve">Cardiac Progressive Care, Legacy Good Samaritan Hospital, </w:t>
      </w:r>
      <w:r w:rsidRPr="00FB1FC4">
        <w:rPr>
          <w:rFonts w:asciiTheme="minorHAnsi" w:eastAsia="Arial" w:hAnsiTheme="minorHAnsi" w:cstheme="minorHAnsi"/>
          <w:i/>
          <w:sz w:val="22"/>
          <w:szCs w:val="22"/>
        </w:rPr>
        <w:t xml:space="preserve">96 hours </w:t>
      </w:r>
      <w:r w:rsidRPr="00FB1FC4">
        <w:rPr>
          <w:rFonts w:asciiTheme="minorHAnsi" w:eastAsia="Arial" w:hAnsiTheme="minorHAnsi" w:cstheme="minorHAnsi"/>
          <w:b/>
          <w:sz w:val="22"/>
          <w:szCs w:val="22"/>
        </w:rPr>
        <w:t xml:space="preserve">OR/Surgery: </w:t>
      </w:r>
      <w:r w:rsidRPr="00FB1FC4">
        <w:rPr>
          <w:rFonts w:asciiTheme="minorHAnsi" w:eastAsia="Arial" w:hAnsiTheme="minorHAnsi" w:cstheme="minorHAnsi"/>
          <w:sz w:val="22"/>
          <w:szCs w:val="22"/>
        </w:rPr>
        <w:t>OR/</w:t>
      </w:r>
      <w:r w:rsidRPr="00FB1FC4">
        <w:rPr>
          <w:rFonts w:asciiTheme="minorHAnsi" w:eastAsia="Arial" w:hAnsiTheme="minorHAnsi" w:cstheme="minorHAnsi"/>
          <w:spacing w:val="-16"/>
          <w:sz w:val="22"/>
          <w:szCs w:val="22"/>
        </w:rPr>
        <w:t>P</w:t>
      </w:r>
      <w:r w:rsidRPr="00FB1FC4">
        <w:rPr>
          <w:rFonts w:asciiTheme="minorHAnsi" w:eastAsia="Arial" w:hAnsiTheme="minorHAnsi" w:cstheme="minorHAnsi"/>
          <w:sz w:val="22"/>
          <w:szCs w:val="22"/>
        </w:rPr>
        <w:t xml:space="preserve">ACU, Legacy Good Samaritan Hospital and DCH, </w:t>
      </w:r>
      <w:r w:rsidRPr="00FB1FC4">
        <w:rPr>
          <w:rFonts w:asciiTheme="minorHAnsi" w:eastAsia="Arial" w:hAnsiTheme="minorHAnsi" w:cstheme="minorHAnsi"/>
          <w:i/>
          <w:sz w:val="22"/>
          <w:szCs w:val="22"/>
        </w:rPr>
        <w:t xml:space="preserve">24 hours </w:t>
      </w:r>
      <w:r w:rsidRPr="00FB1FC4">
        <w:rPr>
          <w:rFonts w:asciiTheme="minorHAnsi" w:eastAsia="Arial" w:hAnsiTheme="minorHAnsi" w:cstheme="minorHAnsi"/>
          <w:b/>
          <w:sz w:val="22"/>
          <w:szCs w:val="22"/>
        </w:rPr>
        <w:t xml:space="preserve">Maternal/Child Health: </w:t>
      </w:r>
      <w:r w:rsidRPr="00FB1FC4">
        <w:rPr>
          <w:rFonts w:asciiTheme="minorHAnsi" w:eastAsia="Arial" w:hAnsiTheme="minorHAnsi" w:cstheme="minorHAnsi"/>
          <w:sz w:val="22"/>
          <w:szCs w:val="22"/>
        </w:rPr>
        <w:t>Pediatric</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Acute Care, DCH, </w:t>
      </w:r>
      <w:r w:rsidRPr="00FB1FC4">
        <w:rPr>
          <w:rFonts w:asciiTheme="minorHAnsi" w:eastAsia="Arial" w:hAnsiTheme="minorHAnsi" w:cstheme="minorHAnsi"/>
          <w:i/>
          <w:sz w:val="22"/>
          <w:szCs w:val="22"/>
        </w:rPr>
        <w:t>76 hours</w:t>
      </w:r>
    </w:p>
    <w:p w14:paraId="511ED546" w14:textId="77777777" w:rsidR="00BD1C23" w:rsidRPr="00FB1FC4" w:rsidRDefault="00A939FF">
      <w:pPr>
        <w:spacing w:line="220" w:lineRule="exact"/>
        <w:ind w:left="820"/>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Chronic Illness: </w:t>
      </w:r>
      <w:r w:rsidRPr="00FB1FC4">
        <w:rPr>
          <w:rFonts w:asciiTheme="minorHAnsi" w:eastAsia="Arial" w:hAnsiTheme="minorHAnsi" w:cstheme="minorHAnsi"/>
          <w:sz w:val="22"/>
          <w:szCs w:val="22"/>
        </w:rPr>
        <w:t>Homecare, Children</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 N</w:t>
      </w:r>
      <w:r w:rsidRPr="00FB1FC4">
        <w:rPr>
          <w:rFonts w:asciiTheme="minorHAnsi" w:eastAsia="Arial" w:hAnsiTheme="minorHAnsi" w:cstheme="minorHAnsi"/>
          <w:sz w:val="22"/>
          <w:szCs w:val="22"/>
        </w:rPr>
        <w:t>ursing Specialties, 9</w:t>
      </w:r>
      <w:r w:rsidRPr="00FB1FC4">
        <w:rPr>
          <w:rFonts w:asciiTheme="minorHAnsi" w:eastAsia="Arial" w:hAnsiTheme="minorHAnsi" w:cstheme="minorHAnsi"/>
          <w:i/>
          <w:sz w:val="22"/>
          <w:szCs w:val="22"/>
        </w:rPr>
        <w:t>8 hours</w:t>
      </w:r>
    </w:p>
    <w:p w14:paraId="26E8B6B2" w14:textId="77777777" w:rsidR="00BD1C23" w:rsidRPr="00FB1FC4" w:rsidRDefault="00A939FF">
      <w:pPr>
        <w:spacing w:before="3" w:line="240" w:lineRule="exact"/>
        <w:ind w:left="820" w:right="2083"/>
        <w:rPr>
          <w:rFonts w:asciiTheme="minorHAnsi" w:eastAsia="Arial" w:hAnsiTheme="minorHAnsi" w:cstheme="minorHAnsi"/>
          <w:sz w:val="22"/>
          <w:szCs w:val="22"/>
        </w:rPr>
      </w:pPr>
      <w:r w:rsidRPr="00FB1FC4">
        <w:rPr>
          <w:rFonts w:asciiTheme="minorHAnsi" w:eastAsia="Arial" w:hAnsiTheme="minorHAnsi" w:cstheme="minorHAnsi"/>
          <w:b/>
          <w:sz w:val="22"/>
          <w:szCs w:val="22"/>
        </w:rPr>
        <w:t xml:space="preserve">Clinical Nursing Skills: </w:t>
      </w:r>
      <w:r w:rsidRPr="00FB1FC4">
        <w:rPr>
          <w:rFonts w:asciiTheme="minorHAnsi" w:eastAsia="Arial" w:hAnsiTheme="minorHAnsi" w:cstheme="minorHAnsi"/>
          <w:sz w:val="22"/>
          <w:szCs w:val="22"/>
        </w:rPr>
        <w:t>Skilled Nursing Facilit</w:t>
      </w:r>
      <w:r w:rsidRPr="00FB1FC4">
        <w:rPr>
          <w:rFonts w:asciiTheme="minorHAnsi" w:eastAsia="Arial" w:hAnsiTheme="minorHAnsi" w:cstheme="minorHAnsi"/>
          <w:spacing w:val="-16"/>
          <w:sz w:val="22"/>
          <w:szCs w:val="22"/>
        </w:rPr>
        <w:t>y</w:t>
      </w:r>
      <w:r w:rsidRPr="00FB1FC4">
        <w:rPr>
          <w:rFonts w:asciiTheme="minorHAnsi" w:eastAsia="Arial" w:hAnsiTheme="minorHAnsi" w:cstheme="minorHAnsi"/>
          <w:sz w:val="22"/>
          <w:szCs w:val="22"/>
        </w:rPr>
        <w:t xml:space="preserve">, Maryville Nursing Home, </w:t>
      </w:r>
      <w:r w:rsidRPr="00FB1FC4">
        <w:rPr>
          <w:rFonts w:asciiTheme="minorHAnsi" w:eastAsia="Arial" w:hAnsiTheme="minorHAnsi" w:cstheme="minorHAnsi"/>
          <w:i/>
          <w:sz w:val="22"/>
          <w:szCs w:val="22"/>
        </w:rPr>
        <w:t xml:space="preserve">78 hours </w:t>
      </w:r>
      <w:r w:rsidRPr="00FB1FC4">
        <w:rPr>
          <w:rFonts w:asciiTheme="minorHAnsi" w:eastAsia="Arial" w:hAnsiTheme="minorHAnsi" w:cstheme="minorHAnsi"/>
          <w:b/>
          <w:sz w:val="22"/>
          <w:szCs w:val="22"/>
        </w:rPr>
        <w:t xml:space="preserve">Mental Health: </w:t>
      </w:r>
      <w:r w:rsidRPr="00FB1FC4">
        <w:rPr>
          <w:rFonts w:asciiTheme="minorHAnsi" w:eastAsia="Arial" w:hAnsiTheme="minorHAnsi" w:cstheme="minorHAnsi"/>
          <w:sz w:val="22"/>
          <w:szCs w:val="22"/>
        </w:rPr>
        <w:t>Adult Psychiatric Care, Oregon Health &amp; Science Universit</w:t>
      </w:r>
      <w:r w:rsidRPr="00FB1FC4">
        <w:rPr>
          <w:rFonts w:asciiTheme="minorHAnsi" w:eastAsia="Arial" w:hAnsiTheme="minorHAnsi" w:cstheme="minorHAnsi"/>
          <w:spacing w:val="-16"/>
          <w:sz w:val="22"/>
          <w:szCs w:val="22"/>
        </w:rPr>
        <w: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i/>
          <w:sz w:val="22"/>
          <w:szCs w:val="22"/>
        </w:rPr>
        <w:t xml:space="preserve">126 hours </w:t>
      </w:r>
      <w:r w:rsidRPr="00FB1FC4">
        <w:rPr>
          <w:rFonts w:asciiTheme="minorHAnsi" w:eastAsia="Arial" w:hAnsiTheme="minorHAnsi" w:cstheme="minorHAnsi"/>
          <w:b/>
          <w:sz w:val="22"/>
          <w:szCs w:val="22"/>
        </w:rPr>
        <w:t xml:space="preserve">Community/Family Health: </w:t>
      </w:r>
      <w:r w:rsidRPr="00FB1FC4">
        <w:rPr>
          <w:rFonts w:asciiTheme="minorHAnsi" w:eastAsia="Arial" w:hAnsiTheme="minorHAnsi" w:cstheme="minorHAnsi"/>
          <w:sz w:val="22"/>
          <w:szCs w:val="22"/>
        </w:rPr>
        <w:t>Rosewood Family Health Cente</w:t>
      </w:r>
      <w:r w:rsidRPr="00FB1FC4">
        <w:rPr>
          <w:rFonts w:asciiTheme="minorHAnsi" w:eastAsia="Arial" w:hAnsiTheme="minorHAnsi" w:cstheme="minorHAnsi"/>
          <w:spacing w:val="-12"/>
          <w:sz w:val="22"/>
          <w:szCs w:val="22"/>
        </w:rPr>
        <w:t>r</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i/>
          <w:sz w:val="22"/>
          <w:szCs w:val="22"/>
        </w:rPr>
        <w:t xml:space="preserve">72 hours </w:t>
      </w:r>
      <w:r w:rsidRPr="00FB1FC4">
        <w:rPr>
          <w:rFonts w:asciiTheme="minorHAnsi" w:eastAsia="Arial" w:hAnsiTheme="minorHAnsi" w:cstheme="minorHAnsi"/>
          <w:b/>
          <w:sz w:val="22"/>
          <w:szCs w:val="22"/>
        </w:rPr>
        <w:t xml:space="preserve">Fundamentals: </w:t>
      </w:r>
      <w:r w:rsidRPr="00FB1FC4">
        <w:rPr>
          <w:rFonts w:asciiTheme="minorHAnsi" w:eastAsia="Arial" w:hAnsiTheme="minorHAnsi" w:cstheme="minorHAnsi"/>
          <w:sz w:val="22"/>
          <w:szCs w:val="22"/>
        </w:rPr>
        <w:t>Skilled Nursing Facilit</w:t>
      </w:r>
      <w:r w:rsidRPr="00FB1FC4">
        <w:rPr>
          <w:rFonts w:asciiTheme="minorHAnsi" w:eastAsia="Arial" w:hAnsiTheme="minorHAnsi" w:cstheme="minorHAnsi"/>
          <w:spacing w:val="-16"/>
          <w:sz w:val="22"/>
          <w:szCs w:val="22"/>
        </w:rPr>
        <w:t>y</w:t>
      </w:r>
      <w:r w:rsidRPr="00FB1FC4">
        <w:rPr>
          <w:rFonts w:asciiTheme="minorHAnsi" w:eastAsia="Arial" w:hAnsiTheme="minorHAnsi" w:cstheme="minorHAnsi"/>
          <w:sz w:val="22"/>
          <w:szCs w:val="22"/>
        </w:rPr>
        <w:t xml:space="preserve">, Maryville Nursing Home, </w:t>
      </w:r>
      <w:r w:rsidRPr="00FB1FC4">
        <w:rPr>
          <w:rFonts w:asciiTheme="minorHAnsi" w:eastAsia="Arial" w:hAnsiTheme="minorHAnsi" w:cstheme="minorHAnsi"/>
          <w:i/>
          <w:sz w:val="22"/>
          <w:szCs w:val="22"/>
        </w:rPr>
        <w:t>84 hours</w:t>
      </w:r>
    </w:p>
    <w:p w14:paraId="48B5A374" w14:textId="77777777" w:rsidR="00BD1C23" w:rsidRPr="00FB1FC4" w:rsidRDefault="00BD1C23">
      <w:pPr>
        <w:spacing w:before="9" w:line="220" w:lineRule="exact"/>
        <w:rPr>
          <w:rFonts w:asciiTheme="minorHAnsi" w:hAnsiTheme="minorHAnsi" w:cstheme="minorHAnsi"/>
          <w:sz w:val="22"/>
          <w:szCs w:val="22"/>
        </w:rPr>
      </w:pPr>
    </w:p>
    <w:p w14:paraId="7B4C7C58"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spacing w:val="-15"/>
          <w:sz w:val="22"/>
          <w:szCs w:val="22"/>
        </w:rPr>
        <w:t>V</w:t>
      </w:r>
      <w:r w:rsidRPr="00FB1FC4">
        <w:rPr>
          <w:rFonts w:asciiTheme="minorHAnsi" w:eastAsia="Arial" w:hAnsiTheme="minorHAnsi" w:cstheme="minorHAnsi"/>
          <w:sz w:val="22"/>
          <w:szCs w:val="22"/>
        </w:rPr>
        <w:t xml:space="preserve">olunteer Experience </w:t>
      </w:r>
    </w:p>
    <w:p w14:paraId="404B28B1" w14:textId="77777777" w:rsidR="00BD1C23" w:rsidRPr="00FB1FC4" w:rsidRDefault="00A939FF">
      <w:pPr>
        <w:spacing w:before="63"/>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Mater Hospital </w:t>
      </w:r>
      <w:r w:rsidRPr="00FB1FC4">
        <w:rPr>
          <w:rFonts w:asciiTheme="minorHAnsi" w:eastAsia="Arial" w:hAnsiTheme="minorHAnsi" w:cstheme="minorHAnsi"/>
          <w:spacing w:val="-12"/>
          <w:sz w:val="22"/>
          <w:szCs w:val="22"/>
        </w:rPr>
        <w:t>V</w:t>
      </w:r>
      <w:r w:rsidRPr="00FB1FC4">
        <w:rPr>
          <w:rFonts w:asciiTheme="minorHAnsi" w:eastAsia="Arial" w:hAnsiTheme="minorHAnsi" w:cstheme="minorHAnsi"/>
          <w:sz w:val="22"/>
          <w:szCs w:val="22"/>
        </w:rPr>
        <w:t>olunteers, Brisbane,</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Australia – Oncology (54 hours), </w:t>
      </w:r>
      <w:r w:rsidRPr="00FB1FC4">
        <w:rPr>
          <w:rFonts w:asciiTheme="minorHAnsi" w:eastAsia="Arial" w:hAnsiTheme="minorHAnsi" w:cstheme="minorHAnsi"/>
          <w:i/>
          <w:sz w:val="22"/>
          <w:szCs w:val="22"/>
        </w:rPr>
        <w:t>Date</w:t>
      </w:r>
    </w:p>
    <w:p w14:paraId="1E64D75C"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International Student </w:t>
      </w:r>
      <w:r w:rsidRPr="00FB1FC4">
        <w:rPr>
          <w:rFonts w:asciiTheme="minorHAnsi" w:eastAsia="Arial" w:hAnsiTheme="minorHAnsi" w:cstheme="minorHAnsi"/>
          <w:spacing w:val="-12"/>
          <w:sz w:val="22"/>
          <w:szCs w:val="22"/>
        </w:rPr>
        <w:t>V</w:t>
      </w:r>
      <w:r w:rsidRPr="00FB1FC4">
        <w:rPr>
          <w:rFonts w:asciiTheme="minorHAnsi" w:eastAsia="Arial" w:hAnsiTheme="minorHAnsi" w:cstheme="minorHAnsi"/>
          <w:sz w:val="22"/>
          <w:szCs w:val="22"/>
        </w:rPr>
        <w:t>olunteers,</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Australia – Environmental </w:t>
      </w:r>
      <w:r w:rsidRPr="00FB1FC4">
        <w:rPr>
          <w:rFonts w:asciiTheme="minorHAnsi" w:eastAsia="Arial" w:hAnsiTheme="minorHAnsi" w:cstheme="minorHAnsi"/>
          <w:sz w:val="22"/>
          <w:szCs w:val="22"/>
        </w:rPr>
        <w:t xml:space="preserve">Conservation (80 hours), </w:t>
      </w:r>
      <w:r w:rsidRPr="00FB1FC4">
        <w:rPr>
          <w:rFonts w:asciiTheme="minorHAnsi" w:eastAsia="Arial" w:hAnsiTheme="minorHAnsi" w:cstheme="minorHAnsi"/>
          <w:i/>
          <w:sz w:val="22"/>
          <w:szCs w:val="22"/>
        </w:rPr>
        <w:t>Date</w:t>
      </w:r>
    </w:p>
    <w:p w14:paraId="1DA69BB9" w14:textId="77777777" w:rsidR="00BD1C23" w:rsidRPr="00FB1FC4" w:rsidRDefault="00BD1C23">
      <w:pPr>
        <w:spacing w:before="13" w:line="220" w:lineRule="exact"/>
        <w:rPr>
          <w:rFonts w:asciiTheme="minorHAnsi" w:hAnsiTheme="minorHAnsi" w:cstheme="minorHAnsi"/>
          <w:sz w:val="22"/>
          <w:szCs w:val="22"/>
        </w:rPr>
      </w:pPr>
    </w:p>
    <w:p w14:paraId="1BB0BDA2"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Employment</w:t>
      </w:r>
    </w:p>
    <w:p w14:paraId="6667B6E2" w14:textId="77777777" w:rsidR="00BD1C23" w:rsidRPr="00FB1FC4" w:rsidRDefault="00A939FF">
      <w:pPr>
        <w:spacing w:before="43"/>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Name – Child Care/Mento</w:t>
      </w:r>
      <w:r w:rsidRPr="00FB1FC4">
        <w:rPr>
          <w:rFonts w:asciiTheme="minorHAnsi" w:eastAsia="Arial" w:hAnsiTheme="minorHAnsi" w:cstheme="minorHAnsi"/>
          <w:spacing w:val="-12"/>
          <w:sz w:val="22"/>
          <w:szCs w:val="22"/>
        </w:rPr>
        <w:t>r</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i/>
          <w:sz w:val="22"/>
          <w:szCs w:val="22"/>
        </w:rPr>
        <w:t>Date - Date</w:t>
      </w:r>
    </w:p>
    <w:p w14:paraId="33DFDD6F" w14:textId="77777777" w:rsidR="00BD1C23" w:rsidRPr="00FB1FC4" w:rsidRDefault="00A939FF">
      <w:pPr>
        <w:spacing w:before="3" w:line="240" w:lineRule="exact"/>
        <w:ind w:left="100" w:right="4895"/>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Linfield College </w:t>
      </w:r>
      <w:r w:rsidRPr="00FB1FC4">
        <w:rPr>
          <w:rFonts w:asciiTheme="minorHAnsi" w:eastAsia="Arial" w:hAnsiTheme="minorHAnsi" w:cstheme="minorHAnsi"/>
          <w:spacing w:val="-4"/>
          <w:sz w:val="22"/>
          <w:szCs w:val="22"/>
        </w:rPr>
        <w:t>W</w:t>
      </w:r>
      <w:r w:rsidRPr="00FB1FC4">
        <w:rPr>
          <w:rFonts w:asciiTheme="minorHAnsi" w:eastAsia="Arial" w:hAnsiTheme="minorHAnsi" w:cstheme="minorHAnsi"/>
          <w:sz w:val="22"/>
          <w:szCs w:val="22"/>
        </w:rPr>
        <w:t xml:space="preserve">riting Center – </w:t>
      </w:r>
      <w:r w:rsidRPr="00FB1FC4">
        <w:rPr>
          <w:rFonts w:asciiTheme="minorHAnsi" w:eastAsia="Arial" w:hAnsiTheme="minorHAnsi" w:cstheme="minorHAnsi"/>
          <w:spacing w:val="-4"/>
          <w:sz w:val="22"/>
          <w:szCs w:val="22"/>
        </w:rPr>
        <w:t>W</w:t>
      </w:r>
      <w:r w:rsidRPr="00FB1FC4">
        <w:rPr>
          <w:rFonts w:asciiTheme="minorHAnsi" w:eastAsia="Arial" w:hAnsiTheme="minorHAnsi" w:cstheme="minorHAnsi"/>
          <w:sz w:val="22"/>
          <w:szCs w:val="22"/>
        </w:rPr>
        <w:t>riting</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Assistance, </w:t>
      </w:r>
      <w:r w:rsidRPr="00FB1FC4">
        <w:rPr>
          <w:rFonts w:asciiTheme="minorHAnsi" w:eastAsia="Arial" w:hAnsiTheme="minorHAnsi" w:cstheme="minorHAnsi"/>
          <w:i/>
          <w:sz w:val="22"/>
          <w:szCs w:val="22"/>
        </w:rPr>
        <w:t xml:space="preserve">Date - Date </w:t>
      </w:r>
      <w:r w:rsidRPr="00FB1FC4">
        <w:rPr>
          <w:rFonts w:asciiTheme="minorHAnsi" w:eastAsia="Arial" w:hAnsiTheme="minorHAnsi" w:cstheme="minorHAnsi"/>
          <w:sz w:val="22"/>
          <w:szCs w:val="22"/>
        </w:rPr>
        <w:t>Oregon State University</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Aquatics – Lifeguard, </w:t>
      </w:r>
      <w:r w:rsidRPr="00FB1FC4">
        <w:rPr>
          <w:rFonts w:asciiTheme="minorHAnsi" w:eastAsia="Arial" w:hAnsiTheme="minorHAnsi" w:cstheme="minorHAnsi"/>
          <w:i/>
          <w:sz w:val="22"/>
          <w:szCs w:val="22"/>
        </w:rPr>
        <w:t xml:space="preserve">Date - Date </w:t>
      </w:r>
      <w:r w:rsidRPr="00FB1FC4">
        <w:rPr>
          <w:rFonts w:asciiTheme="minorHAnsi" w:eastAsia="Arial" w:hAnsiTheme="minorHAnsi" w:cstheme="minorHAnsi"/>
          <w:sz w:val="22"/>
          <w:szCs w:val="22"/>
        </w:rPr>
        <w:t>Oregon Gymnastics</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Academy – Gymnastics Coach, </w:t>
      </w:r>
      <w:r w:rsidRPr="00FB1FC4">
        <w:rPr>
          <w:rFonts w:asciiTheme="minorHAnsi" w:eastAsia="Arial" w:hAnsiTheme="minorHAnsi" w:cstheme="minorHAnsi"/>
          <w:i/>
          <w:sz w:val="22"/>
          <w:szCs w:val="22"/>
        </w:rPr>
        <w:t>Date - Date</w:t>
      </w:r>
    </w:p>
    <w:p w14:paraId="2E3EC34B" w14:textId="77777777" w:rsidR="00BD1C23" w:rsidRPr="00FB1FC4" w:rsidRDefault="00BD1C23">
      <w:pPr>
        <w:spacing w:before="9" w:line="220" w:lineRule="exact"/>
        <w:rPr>
          <w:rFonts w:asciiTheme="minorHAnsi" w:hAnsiTheme="minorHAnsi" w:cstheme="minorHAnsi"/>
          <w:sz w:val="22"/>
          <w:szCs w:val="22"/>
        </w:rPr>
      </w:pPr>
    </w:p>
    <w:p w14:paraId="38D6D12A"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Activities and</w:t>
      </w:r>
      <w:r w:rsidRPr="00FB1FC4">
        <w:rPr>
          <w:rFonts w:asciiTheme="minorHAnsi" w:eastAsia="Arial" w:hAnsiTheme="minorHAnsi" w:cstheme="minorHAnsi"/>
          <w:spacing w:val="-15"/>
          <w:sz w:val="22"/>
          <w:szCs w:val="22"/>
        </w:rPr>
        <w:t xml:space="preserve"> </w:t>
      </w:r>
      <w:r w:rsidRPr="00FB1FC4">
        <w:rPr>
          <w:rFonts w:asciiTheme="minorHAnsi" w:eastAsia="Arial" w:hAnsiTheme="minorHAnsi" w:cstheme="minorHAnsi"/>
          <w:sz w:val="22"/>
          <w:szCs w:val="22"/>
        </w:rPr>
        <w:t xml:space="preserve">Achievements </w:t>
      </w:r>
    </w:p>
    <w:p w14:paraId="24230596" w14:textId="77777777" w:rsidR="00BD1C23" w:rsidRPr="00FB1FC4" w:rsidRDefault="00A939FF">
      <w:pPr>
        <w:spacing w:before="48" w:line="240" w:lineRule="exact"/>
        <w:ind w:left="100" w:right="4747"/>
        <w:rPr>
          <w:rFonts w:asciiTheme="minorHAnsi" w:eastAsia="Arial" w:hAnsiTheme="minorHAnsi" w:cstheme="minorHAnsi"/>
          <w:sz w:val="22"/>
          <w:szCs w:val="22"/>
        </w:rPr>
      </w:pPr>
      <w:r w:rsidRPr="00FB1FC4">
        <w:rPr>
          <w:rFonts w:asciiTheme="minorHAnsi" w:eastAsia="Arial" w:hAnsiTheme="minorHAnsi" w:cstheme="minorHAnsi"/>
          <w:sz w:val="22"/>
          <w:szCs w:val="22"/>
        </w:rPr>
        <w:t>National Student Nurses’</w:t>
      </w:r>
      <w:r w:rsidRPr="00FB1FC4">
        <w:rPr>
          <w:rFonts w:asciiTheme="minorHAnsi" w:eastAsia="Arial" w:hAnsiTheme="minorHAnsi" w:cstheme="minorHAnsi"/>
          <w:spacing w:val="-19"/>
          <w:sz w:val="22"/>
          <w:szCs w:val="22"/>
        </w:rPr>
        <w:t xml:space="preserve"> </w:t>
      </w:r>
      <w:r w:rsidRPr="00FB1FC4">
        <w:rPr>
          <w:rFonts w:asciiTheme="minorHAnsi" w:eastAsia="Arial" w:hAnsiTheme="minorHAnsi" w:cstheme="minorHAnsi"/>
          <w:sz w:val="22"/>
          <w:szCs w:val="22"/>
        </w:rPr>
        <w:t>Association (NSNA) membe</w:t>
      </w:r>
      <w:r w:rsidRPr="00FB1FC4">
        <w:rPr>
          <w:rFonts w:asciiTheme="minorHAnsi" w:eastAsia="Arial" w:hAnsiTheme="minorHAnsi" w:cstheme="minorHAnsi"/>
          <w:spacing w:val="-12"/>
          <w:sz w:val="22"/>
          <w:szCs w:val="22"/>
        </w:rPr>
        <w:t>r</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i/>
          <w:sz w:val="22"/>
          <w:szCs w:val="22"/>
        </w:rPr>
        <w:t xml:space="preserve">Date </w:t>
      </w:r>
      <w:r w:rsidRPr="00FB1FC4">
        <w:rPr>
          <w:rFonts w:asciiTheme="minorHAnsi" w:eastAsia="Arial" w:hAnsiTheme="minorHAnsi" w:cstheme="minorHAnsi"/>
          <w:sz w:val="22"/>
          <w:szCs w:val="22"/>
        </w:rPr>
        <w:t>Linfield Student Representative, NSNA</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 xml:space="preserve">National Convention, </w:t>
      </w:r>
      <w:r w:rsidRPr="00FB1FC4">
        <w:rPr>
          <w:rFonts w:asciiTheme="minorHAnsi" w:eastAsia="Arial" w:hAnsiTheme="minorHAnsi" w:cstheme="minorHAnsi"/>
          <w:i/>
          <w:sz w:val="22"/>
          <w:szCs w:val="22"/>
        </w:rPr>
        <w:t xml:space="preserve">Date </w:t>
      </w:r>
      <w:r w:rsidRPr="00FB1FC4">
        <w:rPr>
          <w:rFonts w:asciiTheme="minorHAnsi" w:eastAsia="Arial" w:hAnsiTheme="minorHAnsi" w:cstheme="minorHAnsi"/>
          <w:sz w:val="22"/>
          <w:szCs w:val="22"/>
        </w:rPr>
        <w:t xml:space="preserve">Lloydena Grimes Nursing Scholarship, </w:t>
      </w:r>
      <w:r w:rsidRPr="00FB1FC4">
        <w:rPr>
          <w:rFonts w:asciiTheme="minorHAnsi" w:eastAsia="Arial" w:hAnsiTheme="minorHAnsi" w:cstheme="minorHAnsi"/>
          <w:i/>
          <w:sz w:val="22"/>
          <w:szCs w:val="22"/>
        </w:rPr>
        <w:t>Date - Date</w:t>
      </w:r>
    </w:p>
    <w:p w14:paraId="6E9A1059" w14:textId="77777777" w:rsidR="00BD1C23" w:rsidRPr="00FB1FC4" w:rsidRDefault="00A939FF">
      <w:pPr>
        <w:spacing w:line="22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Linfield</w:t>
      </w:r>
      <w:r w:rsidRPr="00FB1FC4">
        <w:rPr>
          <w:rFonts w:asciiTheme="minorHAnsi" w:eastAsia="Arial" w:hAnsiTheme="minorHAnsi" w:cstheme="minorHAnsi"/>
          <w:spacing w:val="-4"/>
          <w:sz w:val="22"/>
          <w:szCs w:val="22"/>
        </w:rPr>
        <w:t xml:space="preserve"> </w:t>
      </w:r>
      <w:r w:rsidRPr="00FB1FC4">
        <w:rPr>
          <w:rFonts w:asciiTheme="minorHAnsi" w:eastAsia="Arial" w:hAnsiTheme="minorHAnsi" w:cstheme="minorHAnsi"/>
          <w:spacing w:val="-8"/>
          <w:sz w:val="22"/>
          <w:szCs w:val="22"/>
        </w:rPr>
        <w:t>T</w:t>
      </w:r>
      <w:r w:rsidRPr="00FB1FC4">
        <w:rPr>
          <w:rFonts w:asciiTheme="minorHAnsi" w:eastAsia="Arial" w:hAnsiTheme="minorHAnsi" w:cstheme="minorHAnsi"/>
          <w:sz w:val="22"/>
          <w:szCs w:val="22"/>
        </w:rPr>
        <w:t xml:space="preserve">ransfer Student </w:t>
      </w:r>
      <w:r w:rsidRPr="00FB1FC4">
        <w:rPr>
          <w:rFonts w:asciiTheme="minorHAnsi" w:eastAsia="Arial" w:hAnsiTheme="minorHAnsi" w:cstheme="minorHAnsi"/>
          <w:sz w:val="22"/>
          <w:szCs w:val="22"/>
        </w:rPr>
        <w:t xml:space="preserve">Scholarship, </w:t>
      </w:r>
      <w:r w:rsidRPr="00FB1FC4">
        <w:rPr>
          <w:rFonts w:asciiTheme="minorHAnsi" w:eastAsia="Arial" w:hAnsiTheme="minorHAnsi" w:cstheme="minorHAnsi"/>
          <w:i/>
          <w:sz w:val="22"/>
          <w:szCs w:val="22"/>
        </w:rPr>
        <w:t>Date - Date</w:t>
      </w:r>
    </w:p>
    <w:p w14:paraId="277223C4" w14:textId="77777777" w:rsidR="00BD1C23" w:rsidRPr="00FB1FC4" w:rsidRDefault="00A939FF">
      <w:pPr>
        <w:spacing w:line="240" w:lineRule="exact"/>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Elite Dance</w:t>
      </w:r>
      <w:r w:rsidRPr="00FB1FC4">
        <w:rPr>
          <w:rFonts w:asciiTheme="minorHAnsi" w:eastAsia="Arial" w:hAnsiTheme="minorHAnsi" w:cstheme="minorHAnsi"/>
          <w:spacing w:val="-4"/>
          <w:sz w:val="22"/>
          <w:szCs w:val="22"/>
        </w:rPr>
        <w:t xml:space="preserve"> </w:t>
      </w:r>
      <w:r w:rsidRPr="00FB1FC4">
        <w:rPr>
          <w:rFonts w:asciiTheme="minorHAnsi" w:eastAsia="Arial" w:hAnsiTheme="minorHAnsi" w:cstheme="minorHAnsi"/>
          <w:spacing w:val="-23"/>
          <w:sz w:val="22"/>
          <w:szCs w:val="22"/>
        </w:rPr>
        <w:t>T</w:t>
      </w:r>
      <w:r w:rsidRPr="00FB1FC4">
        <w:rPr>
          <w:rFonts w:asciiTheme="minorHAnsi" w:eastAsia="Arial" w:hAnsiTheme="minorHAnsi" w:cstheme="minorHAnsi"/>
          <w:sz w:val="22"/>
          <w:szCs w:val="22"/>
        </w:rPr>
        <w:t>eam membe</w:t>
      </w:r>
      <w:r w:rsidRPr="00FB1FC4">
        <w:rPr>
          <w:rFonts w:asciiTheme="minorHAnsi" w:eastAsia="Arial" w:hAnsiTheme="minorHAnsi" w:cstheme="minorHAnsi"/>
          <w:spacing w:val="-12"/>
          <w:sz w:val="22"/>
          <w:szCs w:val="22"/>
        </w:rPr>
        <w:t>r</w:t>
      </w:r>
      <w:r w:rsidRPr="00FB1FC4">
        <w:rPr>
          <w:rFonts w:asciiTheme="minorHAnsi" w:eastAsia="Arial" w:hAnsiTheme="minorHAnsi" w:cstheme="minorHAnsi"/>
          <w:sz w:val="22"/>
          <w:szCs w:val="22"/>
        </w:rPr>
        <w:t>, Oregon State Universit</w:t>
      </w:r>
      <w:r w:rsidRPr="00FB1FC4">
        <w:rPr>
          <w:rFonts w:asciiTheme="minorHAnsi" w:eastAsia="Arial" w:hAnsiTheme="minorHAnsi" w:cstheme="minorHAnsi"/>
          <w:spacing w:val="-16"/>
          <w:sz w:val="22"/>
          <w:szCs w:val="22"/>
        </w:rPr>
        <w:t>y</w:t>
      </w:r>
      <w:r w:rsidRPr="00FB1FC4">
        <w:rPr>
          <w:rFonts w:asciiTheme="minorHAnsi" w:eastAsia="Arial" w:hAnsiTheme="minorHAnsi" w:cstheme="minorHAnsi"/>
          <w:sz w:val="22"/>
          <w:szCs w:val="22"/>
        </w:rPr>
        <w:t xml:space="preserve">, </w:t>
      </w:r>
      <w:r w:rsidRPr="00FB1FC4">
        <w:rPr>
          <w:rFonts w:asciiTheme="minorHAnsi" w:eastAsia="Arial" w:hAnsiTheme="minorHAnsi" w:cstheme="minorHAnsi"/>
          <w:i/>
          <w:sz w:val="22"/>
          <w:szCs w:val="22"/>
        </w:rPr>
        <w:t>Date – Date</w:t>
      </w:r>
    </w:p>
    <w:p w14:paraId="60D2CC60" w14:textId="77777777" w:rsidR="00BD1C23" w:rsidRPr="00FB1FC4" w:rsidRDefault="00BD1C23">
      <w:pPr>
        <w:spacing w:before="13" w:line="240" w:lineRule="exact"/>
        <w:rPr>
          <w:rFonts w:asciiTheme="minorHAnsi" w:hAnsiTheme="minorHAnsi" w:cstheme="minorHAnsi"/>
          <w:sz w:val="22"/>
          <w:szCs w:val="22"/>
        </w:rPr>
      </w:pPr>
    </w:p>
    <w:p w14:paraId="11F7653B" w14:textId="77777777" w:rsidR="00BD1C23" w:rsidRPr="00FB1FC4" w:rsidRDefault="00A939FF">
      <w:pPr>
        <w:ind w:left="100"/>
        <w:rPr>
          <w:rFonts w:asciiTheme="minorHAnsi" w:eastAsia="Arial" w:hAnsiTheme="minorHAnsi" w:cstheme="minorHAnsi"/>
          <w:sz w:val="22"/>
          <w:szCs w:val="22"/>
        </w:rPr>
      </w:pPr>
      <w:r w:rsidRPr="00FB1FC4">
        <w:rPr>
          <w:rFonts w:asciiTheme="minorHAnsi" w:eastAsia="Arial" w:hAnsiTheme="minorHAnsi" w:cstheme="minorHAnsi"/>
          <w:sz w:val="22"/>
          <w:szCs w:val="22"/>
        </w:rPr>
        <w:t>References</w:t>
      </w:r>
    </w:p>
    <w:p w14:paraId="5AF3408E" w14:textId="77777777" w:rsidR="00BD1C23" w:rsidRPr="00FB1FC4" w:rsidRDefault="00A939FF">
      <w:pPr>
        <w:spacing w:before="48" w:line="240" w:lineRule="exact"/>
        <w:ind w:left="100" w:right="7376"/>
        <w:jc w:val="both"/>
        <w:rPr>
          <w:rFonts w:asciiTheme="minorHAnsi" w:eastAsia="Arial" w:hAnsiTheme="minorHAnsi" w:cstheme="minorHAnsi"/>
          <w:sz w:val="22"/>
          <w:szCs w:val="22"/>
        </w:rPr>
        <w:sectPr w:rsidR="00BD1C23" w:rsidRPr="00FB1FC4">
          <w:headerReference w:type="default" r:id="rId31"/>
          <w:pgSz w:w="12240" w:h="15840"/>
          <w:pgMar w:top="1400" w:right="620" w:bottom="280" w:left="620" w:header="0" w:footer="0" w:gutter="0"/>
          <w:cols w:space="720"/>
        </w:sectPr>
      </w:pPr>
      <w:r w:rsidRPr="00FB1FC4">
        <w:rPr>
          <w:rFonts w:asciiTheme="minorHAnsi" w:eastAsia="Arial" w:hAnsiTheme="minorHAnsi" w:cstheme="minorHAnsi"/>
          <w:sz w:val="22"/>
          <w:szCs w:val="22"/>
        </w:rPr>
        <w:t>Name                                       Phone Name                                       Phone Name</w:t>
      </w:r>
      <w:r w:rsidRPr="00FB1FC4">
        <w:rPr>
          <w:rFonts w:asciiTheme="minorHAnsi" w:eastAsia="Arial" w:hAnsiTheme="minorHAnsi" w:cstheme="minorHAnsi"/>
          <w:sz w:val="22"/>
          <w:szCs w:val="22"/>
        </w:rPr>
        <w:t xml:space="preserve">                                       Phone Name                                      </w:t>
      </w:r>
      <w:r w:rsidRPr="00FB1FC4">
        <w:rPr>
          <w:rFonts w:asciiTheme="minorHAnsi" w:eastAsia="Arial" w:hAnsiTheme="minorHAnsi" w:cstheme="minorHAnsi"/>
          <w:spacing w:val="51"/>
          <w:sz w:val="22"/>
          <w:szCs w:val="22"/>
        </w:rPr>
        <w:t xml:space="preserve"> </w:t>
      </w:r>
      <w:r w:rsidRPr="00FB1FC4">
        <w:rPr>
          <w:rFonts w:asciiTheme="minorHAnsi" w:eastAsia="Arial" w:hAnsiTheme="minorHAnsi" w:cstheme="minorHAnsi"/>
          <w:sz w:val="22"/>
          <w:szCs w:val="22"/>
        </w:rPr>
        <w:t>Phone</w:t>
      </w:r>
    </w:p>
    <w:p w14:paraId="4100634C" w14:textId="77777777" w:rsidR="00BD1C23" w:rsidRPr="00FB1FC4" w:rsidRDefault="00BD1C23">
      <w:pPr>
        <w:spacing w:before="6" w:line="100" w:lineRule="exact"/>
        <w:rPr>
          <w:rFonts w:asciiTheme="minorHAnsi" w:hAnsiTheme="minorHAnsi" w:cstheme="minorHAnsi"/>
          <w:sz w:val="22"/>
          <w:szCs w:val="22"/>
        </w:rPr>
      </w:pPr>
    </w:p>
    <w:tbl>
      <w:tblPr>
        <w:tblW w:w="0" w:type="auto"/>
        <w:tblInd w:w="100" w:type="dxa"/>
        <w:tblLayout w:type="fixed"/>
        <w:tblCellMar>
          <w:left w:w="0" w:type="dxa"/>
          <w:right w:w="0" w:type="dxa"/>
        </w:tblCellMar>
        <w:tblLook w:val="01E0" w:firstRow="1" w:lastRow="1" w:firstColumn="1" w:lastColumn="1" w:noHBand="0" w:noVBand="0"/>
      </w:tblPr>
      <w:tblGrid>
        <w:gridCol w:w="2979"/>
        <w:gridCol w:w="3902"/>
        <w:gridCol w:w="1834"/>
      </w:tblGrid>
      <w:tr w:rsidR="00BD1C23" w:rsidRPr="00FB1FC4" w14:paraId="52ACDFC0" w14:textId="77777777">
        <w:trPr>
          <w:trHeight w:hRule="exact" w:val="468"/>
        </w:trPr>
        <w:tc>
          <w:tcPr>
            <w:tcW w:w="2979" w:type="dxa"/>
            <w:tcBorders>
              <w:top w:val="nil"/>
              <w:left w:val="nil"/>
              <w:bottom w:val="nil"/>
              <w:right w:val="nil"/>
            </w:tcBorders>
          </w:tcPr>
          <w:p w14:paraId="46EE4109" w14:textId="77777777" w:rsidR="00BD1C23" w:rsidRPr="00FB1FC4" w:rsidRDefault="00A939FF">
            <w:pPr>
              <w:spacing w:before="56"/>
              <w:ind w:left="40"/>
              <w:rPr>
                <w:rFonts w:asciiTheme="minorHAnsi" w:hAnsiTheme="minorHAnsi" w:cstheme="minorHAnsi"/>
                <w:sz w:val="22"/>
                <w:szCs w:val="22"/>
              </w:rPr>
            </w:pPr>
            <w:r w:rsidRPr="00FB1FC4">
              <w:rPr>
                <w:rFonts w:asciiTheme="minorHAnsi" w:hAnsiTheme="minorHAnsi" w:cstheme="minorHAnsi"/>
                <w:b/>
                <w:sz w:val="22"/>
                <w:szCs w:val="22"/>
              </w:rPr>
              <w:t>Name</w:t>
            </w:r>
          </w:p>
        </w:tc>
        <w:tc>
          <w:tcPr>
            <w:tcW w:w="3902" w:type="dxa"/>
            <w:tcBorders>
              <w:top w:val="nil"/>
              <w:left w:val="nil"/>
              <w:bottom w:val="nil"/>
              <w:right w:val="nil"/>
            </w:tcBorders>
          </w:tcPr>
          <w:p w14:paraId="3D41DBB9" w14:textId="77777777" w:rsidR="00BD1C23" w:rsidRPr="00FB1FC4" w:rsidRDefault="00BD1C23">
            <w:pPr>
              <w:spacing w:before="8" w:line="160" w:lineRule="exact"/>
              <w:rPr>
                <w:rFonts w:asciiTheme="minorHAnsi" w:hAnsiTheme="minorHAnsi" w:cstheme="minorHAnsi"/>
                <w:sz w:val="22"/>
                <w:szCs w:val="22"/>
              </w:rPr>
            </w:pPr>
          </w:p>
          <w:p w14:paraId="22971FCD" w14:textId="77777777" w:rsidR="00BD1C23" w:rsidRPr="00FB1FC4" w:rsidRDefault="00A939FF">
            <w:pPr>
              <w:ind w:left="2089"/>
              <w:rPr>
                <w:rFonts w:asciiTheme="minorHAnsi" w:hAnsiTheme="minorHAnsi" w:cstheme="minorHAnsi"/>
                <w:sz w:val="22"/>
                <w:szCs w:val="22"/>
              </w:rPr>
            </w:pPr>
            <w:r w:rsidRPr="00FB1FC4">
              <w:rPr>
                <w:rFonts w:asciiTheme="minorHAnsi" w:hAnsiTheme="minorHAnsi" w:cstheme="minorHAnsi"/>
                <w:sz w:val="22"/>
                <w:szCs w:val="22"/>
              </w:rPr>
              <w:t>Address</w:t>
            </w:r>
          </w:p>
        </w:tc>
        <w:tc>
          <w:tcPr>
            <w:tcW w:w="1834" w:type="dxa"/>
            <w:tcBorders>
              <w:top w:val="nil"/>
              <w:left w:val="nil"/>
              <w:bottom w:val="nil"/>
              <w:right w:val="nil"/>
            </w:tcBorders>
          </w:tcPr>
          <w:p w14:paraId="1AABBBEA" w14:textId="77777777" w:rsidR="00BD1C23" w:rsidRPr="00FB1FC4" w:rsidRDefault="00BD1C23">
            <w:pPr>
              <w:spacing w:before="8" w:line="160" w:lineRule="exact"/>
              <w:rPr>
                <w:rFonts w:asciiTheme="minorHAnsi" w:hAnsiTheme="minorHAnsi" w:cstheme="minorHAnsi"/>
                <w:sz w:val="22"/>
                <w:szCs w:val="22"/>
              </w:rPr>
            </w:pPr>
          </w:p>
          <w:p w14:paraId="4954BB93" w14:textId="77777777" w:rsidR="00BD1C23" w:rsidRPr="00FB1FC4" w:rsidRDefault="00A939FF">
            <w:pPr>
              <w:ind w:left="1079" w:right="-31"/>
              <w:rPr>
                <w:rFonts w:asciiTheme="minorHAnsi" w:hAnsiTheme="minorHAnsi" w:cstheme="minorHAnsi"/>
                <w:sz w:val="22"/>
                <w:szCs w:val="22"/>
              </w:rPr>
            </w:pPr>
            <w:r w:rsidRPr="00FB1FC4">
              <w:rPr>
                <w:rFonts w:asciiTheme="minorHAnsi" w:hAnsiTheme="minorHAnsi" w:cstheme="minorHAnsi"/>
                <w:sz w:val="22"/>
                <w:szCs w:val="22"/>
              </w:rPr>
              <w:t>Phone #</w:t>
            </w:r>
          </w:p>
        </w:tc>
      </w:tr>
      <w:tr w:rsidR="00BD1C23" w:rsidRPr="00FB1FC4" w14:paraId="7A0168B2" w14:textId="77777777">
        <w:trPr>
          <w:trHeight w:hRule="exact" w:val="348"/>
        </w:trPr>
        <w:tc>
          <w:tcPr>
            <w:tcW w:w="2979" w:type="dxa"/>
            <w:tcBorders>
              <w:top w:val="nil"/>
              <w:left w:val="nil"/>
              <w:bottom w:val="nil"/>
              <w:right w:val="nil"/>
            </w:tcBorders>
          </w:tcPr>
          <w:p w14:paraId="4D10B16D" w14:textId="77777777" w:rsidR="00BD1C23" w:rsidRPr="00FB1FC4" w:rsidRDefault="00BD1C23">
            <w:pPr>
              <w:rPr>
                <w:rFonts w:asciiTheme="minorHAnsi" w:hAnsiTheme="minorHAnsi" w:cstheme="minorHAnsi"/>
                <w:sz w:val="22"/>
                <w:szCs w:val="22"/>
              </w:rPr>
            </w:pPr>
          </w:p>
        </w:tc>
        <w:tc>
          <w:tcPr>
            <w:tcW w:w="3902" w:type="dxa"/>
            <w:tcBorders>
              <w:top w:val="nil"/>
              <w:left w:val="nil"/>
              <w:bottom w:val="nil"/>
              <w:right w:val="nil"/>
            </w:tcBorders>
          </w:tcPr>
          <w:p w14:paraId="147372EC" w14:textId="77777777" w:rsidR="00BD1C23" w:rsidRPr="00FB1FC4" w:rsidRDefault="00A939FF">
            <w:pPr>
              <w:ind w:left="2101"/>
              <w:rPr>
                <w:rFonts w:asciiTheme="minorHAnsi" w:hAnsiTheme="minorHAnsi" w:cstheme="minorHAnsi"/>
                <w:sz w:val="22"/>
                <w:szCs w:val="22"/>
              </w:rPr>
            </w:pPr>
            <w:r w:rsidRPr="00FB1FC4">
              <w:rPr>
                <w:rFonts w:asciiTheme="minorHAnsi" w:hAnsiTheme="minorHAnsi" w:cstheme="minorHAnsi"/>
                <w:sz w:val="22"/>
                <w:szCs w:val="22"/>
              </w:rPr>
              <w:t>Address</w:t>
            </w:r>
          </w:p>
        </w:tc>
        <w:tc>
          <w:tcPr>
            <w:tcW w:w="1834" w:type="dxa"/>
            <w:tcBorders>
              <w:top w:val="nil"/>
              <w:left w:val="nil"/>
              <w:bottom w:val="nil"/>
              <w:right w:val="nil"/>
            </w:tcBorders>
          </w:tcPr>
          <w:p w14:paraId="2C0C96C9" w14:textId="77777777" w:rsidR="00BD1C23" w:rsidRPr="00FB1FC4" w:rsidRDefault="00A939FF">
            <w:pPr>
              <w:ind w:left="1079"/>
              <w:rPr>
                <w:rFonts w:asciiTheme="minorHAnsi" w:hAnsiTheme="minorHAnsi" w:cstheme="minorHAnsi"/>
                <w:sz w:val="22"/>
                <w:szCs w:val="22"/>
              </w:rPr>
            </w:pPr>
            <w:r w:rsidRPr="00FB1FC4">
              <w:rPr>
                <w:rFonts w:asciiTheme="minorHAnsi" w:hAnsiTheme="minorHAnsi" w:cstheme="minorHAnsi"/>
                <w:sz w:val="22"/>
                <w:szCs w:val="22"/>
              </w:rPr>
              <w:t>Email</w:t>
            </w:r>
          </w:p>
        </w:tc>
      </w:tr>
    </w:tbl>
    <w:p w14:paraId="231A600A" w14:textId="77777777" w:rsidR="00BD1C23" w:rsidRPr="00FB1FC4" w:rsidRDefault="00BD1C23">
      <w:pPr>
        <w:spacing w:before="2" w:line="120" w:lineRule="exact"/>
        <w:rPr>
          <w:rFonts w:asciiTheme="minorHAnsi" w:hAnsiTheme="minorHAnsi" w:cstheme="minorHAnsi"/>
          <w:sz w:val="22"/>
          <w:szCs w:val="22"/>
        </w:rPr>
      </w:pPr>
    </w:p>
    <w:p w14:paraId="45E31E59" w14:textId="77777777" w:rsidR="00BD1C23" w:rsidRPr="00FB1FC4" w:rsidRDefault="00A939FF">
      <w:pPr>
        <w:spacing w:line="240" w:lineRule="exact"/>
        <w:ind w:left="140"/>
        <w:rPr>
          <w:rFonts w:asciiTheme="minorHAnsi" w:hAnsiTheme="minorHAnsi" w:cstheme="minorHAnsi"/>
          <w:sz w:val="22"/>
          <w:szCs w:val="22"/>
        </w:rPr>
      </w:pPr>
      <w:r w:rsidRPr="00FB1FC4">
        <w:rPr>
          <w:rFonts w:asciiTheme="minorHAnsi" w:hAnsiTheme="minorHAnsi" w:cstheme="minorHAnsi"/>
          <w:b/>
          <w:position w:val="-1"/>
          <w:sz w:val="22"/>
          <w:szCs w:val="22"/>
        </w:rPr>
        <w:t xml:space="preserve">Objective                          </w:t>
      </w:r>
      <w:r w:rsidRPr="00FB1FC4">
        <w:rPr>
          <w:rFonts w:asciiTheme="minorHAnsi" w:hAnsiTheme="minorHAnsi" w:cstheme="minorHAnsi"/>
          <w:b/>
          <w:spacing w:val="46"/>
          <w:position w:val="-1"/>
          <w:sz w:val="22"/>
          <w:szCs w:val="22"/>
        </w:rPr>
        <w:t xml:space="preserve"> </w:t>
      </w:r>
      <w:r w:rsidRPr="00FB1FC4">
        <w:rPr>
          <w:rFonts w:asciiTheme="minorHAnsi" w:hAnsiTheme="minorHAnsi" w:cstheme="minorHAnsi"/>
          <w:position w:val="-1"/>
          <w:sz w:val="22"/>
          <w:szCs w:val="22"/>
        </w:rPr>
        <w:t>An acute care nursing internship within the Legacy Health System</w:t>
      </w:r>
    </w:p>
    <w:p w14:paraId="35101772" w14:textId="77777777" w:rsidR="00BD1C23" w:rsidRPr="00FB1FC4" w:rsidRDefault="00BD1C23">
      <w:pPr>
        <w:spacing w:line="160" w:lineRule="exact"/>
        <w:rPr>
          <w:rFonts w:asciiTheme="minorHAnsi" w:hAnsiTheme="minorHAnsi" w:cstheme="minorHAnsi"/>
          <w:sz w:val="22"/>
          <w:szCs w:val="22"/>
        </w:rPr>
      </w:pPr>
    </w:p>
    <w:tbl>
      <w:tblPr>
        <w:tblW w:w="0" w:type="auto"/>
        <w:tblInd w:w="100" w:type="dxa"/>
        <w:tblLayout w:type="fixed"/>
        <w:tblCellMar>
          <w:left w:w="0" w:type="dxa"/>
          <w:right w:w="0" w:type="dxa"/>
        </w:tblCellMar>
        <w:tblLook w:val="01E0" w:firstRow="1" w:lastRow="1" w:firstColumn="1" w:lastColumn="1" w:noHBand="0" w:noVBand="0"/>
      </w:tblPr>
      <w:tblGrid>
        <w:gridCol w:w="2175"/>
        <w:gridCol w:w="1097"/>
        <w:gridCol w:w="1338"/>
        <w:gridCol w:w="5801"/>
      </w:tblGrid>
      <w:tr w:rsidR="00BD1C23" w:rsidRPr="00FB1FC4" w14:paraId="5A3B3D26" w14:textId="77777777">
        <w:trPr>
          <w:trHeight w:hRule="exact" w:val="330"/>
        </w:trPr>
        <w:tc>
          <w:tcPr>
            <w:tcW w:w="2175" w:type="dxa"/>
            <w:tcBorders>
              <w:top w:val="nil"/>
              <w:left w:val="nil"/>
              <w:bottom w:val="nil"/>
              <w:right w:val="nil"/>
            </w:tcBorders>
          </w:tcPr>
          <w:p w14:paraId="45604575" w14:textId="77777777" w:rsidR="00BD1C23" w:rsidRPr="00FB1FC4" w:rsidRDefault="00A939FF">
            <w:pPr>
              <w:spacing w:before="71"/>
              <w:ind w:left="40"/>
              <w:rPr>
                <w:rFonts w:asciiTheme="minorHAnsi" w:hAnsiTheme="minorHAnsi" w:cstheme="minorHAnsi"/>
                <w:sz w:val="22"/>
                <w:szCs w:val="22"/>
              </w:rPr>
            </w:pPr>
            <w:r w:rsidRPr="00FB1FC4">
              <w:rPr>
                <w:rFonts w:asciiTheme="minorHAnsi" w:hAnsiTheme="minorHAnsi" w:cstheme="minorHAnsi"/>
                <w:b/>
                <w:sz w:val="22"/>
                <w:szCs w:val="22"/>
              </w:rPr>
              <w:t xml:space="preserve">Clinical </w:t>
            </w:r>
            <w:r w:rsidRPr="00FB1FC4">
              <w:rPr>
                <w:rFonts w:asciiTheme="minorHAnsi" w:hAnsiTheme="minorHAnsi" w:cstheme="minorHAnsi"/>
                <w:b/>
                <w:sz w:val="22"/>
                <w:szCs w:val="22"/>
              </w:rPr>
              <w:t>Experience</w:t>
            </w:r>
          </w:p>
        </w:tc>
        <w:tc>
          <w:tcPr>
            <w:tcW w:w="1097" w:type="dxa"/>
            <w:tcBorders>
              <w:top w:val="nil"/>
              <w:left w:val="nil"/>
              <w:bottom w:val="nil"/>
              <w:right w:val="nil"/>
            </w:tcBorders>
          </w:tcPr>
          <w:p w14:paraId="19557991" w14:textId="77777777" w:rsidR="00BD1C23" w:rsidRPr="00FB1FC4" w:rsidRDefault="00A939FF">
            <w:pPr>
              <w:spacing w:before="71"/>
              <w:ind w:left="300"/>
              <w:rPr>
                <w:rFonts w:asciiTheme="minorHAnsi" w:hAnsiTheme="minorHAnsi" w:cstheme="minorHAnsi"/>
                <w:sz w:val="22"/>
                <w:szCs w:val="22"/>
              </w:rPr>
            </w:pPr>
            <w:r w:rsidRPr="00FB1FC4">
              <w:rPr>
                <w:rFonts w:asciiTheme="minorHAnsi" w:hAnsiTheme="minorHAnsi" w:cstheme="minorHAnsi"/>
                <w:i/>
                <w:sz w:val="22"/>
                <w:szCs w:val="22"/>
              </w:rPr>
              <w:t>Date</w:t>
            </w:r>
          </w:p>
        </w:tc>
        <w:tc>
          <w:tcPr>
            <w:tcW w:w="1338" w:type="dxa"/>
            <w:tcBorders>
              <w:top w:val="nil"/>
              <w:left w:val="nil"/>
              <w:bottom w:val="nil"/>
              <w:right w:val="nil"/>
            </w:tcBorders>
          </w:tcPr>
          <w:p w14:paraId="7F255DE7" w14:textId="77777777" w:rsidR="00BD1C23" w:rsidRPr="00FB1FC4" w:rsidRDefault="00A939FF">
            <w:pPr>
              <w:spacing w:before="71"/>
              <w:ind w:left="369"/>
              <w:rPr>
                <w:rFonts w:asciiTheme="minorHAnsi" w:hAnsiTheme="minorHAnsi" w:cstheme="minorHAnsi"/>
                <w:sz w:val="22"/>
                <w:szCs w:val="22"/>
              </w:rPr>
            </w:pPr>
            <w:r w:rsidRPr="00FB1FC4">
              <w:rPr>
                <w:rFonts w:asciiTheme="minorHAnsi" w:hAnsiTheme="minorHAnsi" w:cstheme="minorHAnsi"/>
                <w:i/>
                <w:sz w:val="22"/>
                <w:szCs w:val="22"/>
              </w:rPr>
              <w:t>X hrs</w:t>
            </w:r>
          </w:p>
        </w:tc>
        <w:tc>
          <w:tcPr>
            <w:tcW w:w="5801" w:type="dxa"/>
            <w:tcBorders>
              <w:top w:val="nil"/>
              <w:left w:val="nil"/>
              <w:bottom w:val="nil"/>
              <w:right w:val="nil"/>
            </w:tcBorders>
          </w:tcPr>
          <w:p w14:paraId="579069E4" w14:textId="77777777" w:rsidR="00BD1C23" w:rsidRPr="00FB1FC4" w:rsidRDefault="00A939FF">
            <w:pPr>
              <w:spacing w:before="71"/>
              <w:ind w:left="471"/>
              <w:rPr>
                <w:rFonts w:asciiTheme="minorHAnsi" w:hAnsiTheme="minorHAnsi" w:cstheme="minorHAnsi"/>
                <w:sz w:val="22"/>
                <w:szCs w:val="22"/>
              </w:rPr>
            </w:pPr>
            <w:r w:rsidRPr="00FB1FC4">
              <w:rPr>
                <w:rFonts w:asciiTheme="minorHAnsi" w:hAnsiTheme="minorHAnsi" w:cstheme="minorHAnsi"/>
                <w:sz w:val="22"/>
                <w:szCs w:val="22"/>
              </w:rPr>
              <w:t>Fundamentals: Cascade</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5"/>
                <w:sz w:val="22"/>
                <w:szCs w:val="22"/>
              </w:rPr>
              <w:t>T</w:t>
            </w:r>
            <w:r w:rsidRPr="00FB1FC4">
              <w:rPr>
                <w:rFonts w:asciiTheme="minorHAnsi" w:hAnsiTheme="minorHAnsi" w:cstheme="minorHAnsi"/>
                <w:sz w:val="22"/>
                <w:szCs w:val="22"/>
              </w:rPr>
              <w:t>errace Nursing Center</w:t>
            </w:r>
          </w:p>
        </w:tc>
      </w:tr>
      <w:tr w:rsidR="00BD1C23" w:rsidRPr="00FB1FC4" w14:paraId="1DD10FFD" w14:textId="77777777">
        <w:trPr>
          <w:trHeight w:hRule="exact" w:val="240"/>
        </w:trPr>
        <w:tc>
          <w:tcPr>
            <w:tcW w:w="2175" w:type="dxa"/>
            <w:tcBorders>
              <w:top w:val="nil"/>
              <w:left w:val="nil"/>
              <w:bottom w:val="nil"/>
              <w:right w:val="nil"/>
            </w:tcBorders>
          </w:tcPr>
          <w:p w14:paraId="2DA5B52B"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49240EB5" w14:textId="77777777" w:rsidR="00BD1C23" w:rsidRPr="00FB1FC4" w:rsidRDefault="00A939FF">
            <w:pPr>
              <w:spacing w:line="220" w:lineRule="exact"/>
              <w:ind w:left="295"/>
              <w:rPr>
                <w:rFonts w:asciiTheme="minorHAnsi" w:hAnsiTheme="minorHAnsi" w:cstheme="minorHAnsi"/>
                <w:sz w:val="22"/>
                <w:szCs w:val="22"/>
              </w:rPr>
            </w:pPr>
            <w:r w:rsidRPr="00FB1FC4">
              <w:rPr>
                <w:rFonts w:asciiTheme="minorHAnsi" w:hAnsiTheme="minorHAnsi" w:cstheme="minorHAnsi"/>
                <w:i/>
                <w:sz w:val="22"/>
                <w:szCs w:val="22"/>
              </w:rPr>
              <w:t>Date</w:t>
            </w:r>
          </w:p>
        </w:tc>
        <w:tc>
          <w:tcPr>
            <w:tcW w:w="1338" w:type="dxa"/>
            <w:tcBorders>
              <w:top w:val="nil"/>
              <w:left w:val="nil"/>
              <w:bottom w:val="nil"/>
              <w:right w:val="nil"/>
            </w:tcBorders>
          </w:tcPr>
          <w:p w14:paraId="075518AA" w14:textId="77777777" w:rsidR="00BD1C23" w:rsidRPr="00FB1FC4" w:rsidRDefault="00A939FF">
            <w:pPr>
              <w:spacing w:line="220" w:lineRule="exact"/>
              <w:ind w:left="369"/>
              <w:rPr>
                <w:rFonts w:asciiTheme="minorHAnsi" w:hAnsiTheme="minorHAnsi" w:cstheme="minorHAnsi"/>
                <w:sz w:val="22"/>
                <w:szCs w:val="22"/>
              </w:rPr>
            </w:pPr>
            <w:r w:rsidRPr="00FB1FC4">
              <w:rPr>
                <w:rFonts w:asciiTheme="minorHAnsi" w:hAnsiTheme="minorHAnsi" w:cstheme="minorHAnsi"/>
                <w:i/>
                <w:sz w:val="22"/>
                <w:szCs w:val="22"/>
              </w:rPr>
              <w:t>X hrs</w:t>
            </w:r>
          </w:p>
        </w:tc>
        <w:tc>
          <w:tcPr>
            <w:tcW w:w="5801" w:type="dxa"/>
            <w:tcBorders>
              <w:top w:val="nil"/>
              <w:left w:val="nil"/>
              <w:bottom w:val="nil"/>
              <w:right w:val="nil"/>
            </w:tcBorders>
          </w:tcPr>
          <w:p w14:paraId="669FDC3D"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Mental Health:</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 McDonald Center/ Rose Haven</w:t>
            </w:r>
          </w:p>
        </w:tc>
      </w:tr>
      <w:tr w:rsidR="00BD1C23" w:rsidRPr="00FB1FC4" w14:paraId="5225F871" w14:textId="77777777">
        <w:trPr>
          <w:trHeight w:hRule="exact" w:val="240"/>
        </w:trPr>
        <w:tc>
          <w:tcPr>
            <w:tcW w:w="2175" w:type="dxa"/>
            <w:tcBorders>
              <w:top w:val="nil"/>
              <w:left w:val="nil"/>
              <w:bottom w:val="nil"/>
              <w:right w:val="nil"/>
            </w:tcBorders>
          </w:tcPr>
          <w:p w14:paraId="785F321A"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7711FD70" w14:textId="77777777" w:rsidR="00BD1C23" w:rsidRPr="00FB1FC4" w:rsidRDefault="00A939FF">
            <w:pPr>
              <w:spacing w:line="220" w:lineRule="exact"/>
              <w:ind w:left="295"/>
              <w:rPr>
                <w:rFonts w:asciiTheme="minorHAnsi" w:hAnsiTheme="minorHAnsi" w:cstheme="minorHAnsi"/>
                <w:sz w:val="22"/>
                <w:szCs w:val="22"/>
              </w:rPr>
            </w:pPr>
            <w:r w:rsidRPr="00FB1FC4">
              <w:rPr>
                <w:rFonts w:asciiTheme="minorHAnsi" w:hAnsiTheme="minorHAnsi" w:cstheme="minorHAnsi"/>
                <w:i/>
                <w:sz w:val="22"/>
                <w:szCs w:val="22"/>
              </w:rPr>
              <w:t>Date</w:t>
            </w:r>
          </w:p>
        </w:tc>
        <w:tc>
          <w:tcPr>
            <w:tcW w:w="1338" w:type="dxa"/>
            <w:tcBorders>
              <w:top w:val="nil"/>
              <w:left w:val="nil"/>
              <w:bottom w:val="nil"/>
              <w:right w:val="nil"/>
            </w:tcBorders>
          </w:tcPr>
          <w:p w14:paraId="0834A468" w14:textId="77777777" w:rsidR="00BD1C23" w:rsidRPr="00FB1FC4" w:rsidRDefault="00A939FF">
            <w:pPr>
              <w:spacing w:line="220" w:lineRule="exact"/>
              <w:ind w:left="369"/>
              <w:rPr>
                <w:rFonts w:asciiTheme="minorHAnsi" w:hAnsiTheme="minorHAnsi" w:cstheme="minorHAnsi"/>
                <w:sz w:val="22"/>
                <w:szCs w:val="22"/>
              </w:rPr>
            </w:pPr>
            <w:r w:rsidRPr="00FB1FC4">
              <w:rPr>
                <w:rFonts w:asciiTheme="minorHAnsi" w:hAnsiTheme="minorHAnsi" w:cstheme="minorHAnsi"/>
                <w:i/>
                <w:sz w:val="22"/>
                <w:szCs w:val="22"/>
              </w:rPr>
              <w:t>X hrs</w:t>
            </w:r>
          </w:p>
        </w:tc>
        <w:tc>
          <w:tcPr>
            <w:tcW w:w="5801" w:type="dxa"/>
            <w:tcBorders>
              <w:top w:val="nil"/>
              <w:left w:val="nil"/>
              <w:bottom w:val="nil"/>
              <w:right w:val="nil"/>
            </w:tcBorders>
          </w:tcPr>
          <w:p w14:paraId="6693E0DA"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Community Health: Immigrant Refugee</w:t>
            </w:r>
          </w:p>
        </w:tc>
      </w:tr>
      <w:tr w:rsidR="00BD1C23" w:rsidRPr="00FB1FC4" w14:paraId="733A2AF9" w14:textId="77777777">
        <w:trPr>
          <w:trHeight w:hRule="exact" w:val="240"/>
        </w:trPr>
        <w:tc>
          <w:tcPr>
            <w:tcW w:w="2175" w:type="dxa"/>
            <w:tcBorders>
              <w:top w:val="nil"/>
              <w:left w:val="nil"/>
              <w:bottom w:val="nil"/>
              <w:right w:val="nil"/>
            </w:tcBorders>
          </w:tcPr>
          <w:p w14:paraId="15B8DA73"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6FA1279F" w14:textId="77777777" w:rsidR="00BD1C23" w:rsidRPr="00FB1FC4" w:rsidRDefault="00BD1C23">
            <w:pPr>
              <w:rPr>
                <w:rFonts w:asciiTheme="minorHAnsi" w:hAnsiTheme="minorHAnsi" w:cstheme="minorHAnsi"/>
                <w:sz w:val="22"/>
                <w:szCs w:val="22"/>
              </w:rPr>
            </w:pPr>
          </w:p>
        </w:tc>
        <w:tc>
          <w:tcPr>
            <w:tcW w:w="1338" w:type="dxa"/>
            <w:tcBorders>
              <w:top w:val="nil"/>
              <w:left w:val="nil"/>
              <w:bottom w:val="nil"/>
              <w:right w:val="nil"/>
            </w:tcBorders>
          </w:tcPr>
          <w:p w14:paraId="1479E14C" w14:textId="77777777" w:rsidR="00BD1C23" w:rsidRPr="00FB1FC4" w:rsidRDefault="00BD1C23">
            <w:pPr>
              <w:rPr>
                <w:rFonts w:asciiTheme="minorHAnsi" w:hAnsiTheme="minorHAnsi" w:cstheme="minorHAnsi"/>
                <w:sz w:val="22"/>
                <w:szCs w:val="22"/>
              </w:rPr>
            </w:pPr>
          </w:p>
        </w:tc>
        <w:tc>
          <w:tcPr>
            <w:tcW w:w="5801" w:type="dxa"/>
            <w:tcBorders>
              <w:top w:val="nil"/>
              <w:left w:val="nil"/>
              <w:bottom w:val="nil"/>
              <w:right w:val="nil"/>
            </w:tcBorders>
          </w:tcPr>
          <w:p w14:paraId="22C4CEB1"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Community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 (IRCO)/ Cherry Blossom S</w:t>
            </w:r>
            <w:r w:rsidRPr="00FB1FC4">
              <w:rPr>
                <w:rFonts w:asciiTheme="minorHAnsi" w:hAnsiTheme="minorHAnsi" w:cstheme="minorHAnsi"/>
                <w:spacing w:val="-12"/>
                <w:sz w:val="22"/>
                <w:szCs w:val="22"/>
              </w:rPr>
              <w:t>r</w:t>
            </w:r>
            <w:r w:rsidRPr="00FB1FC4">
              <w:rPr>
                <w:rFonts w:asciiTheme="minorHAnsi" w:hAnsiTheme="minorHAnsi" w:cstheme="minorHAnsi"/>
                <w:sz w:val="22"/>
                <w:szCs w:val="22"/>
              </w:rPr>
              <w:t>. Ctr</w:t>
            </w:r>
          </w:p>
        </w:tc>
      </w:tr>
      <w:tr w:rsidR="00BD1C23" w:rsidRPr="00FB1FC4" w14:paraId="1A41E38E" w14:textId="77777777">
        <w:trPr>
          <w:trHeight w:hRule="exact" w:val="240"/>
        </w:trPr>
        <w:tc>
          <w:tcPr>
            <w:tcW w:w="2175" w:type="dxa"/>
            <w:tcBorders>
              <w:top w:val="nil"/>
              <w:left w:val="nil"/>
              <w:bottom w:val="nil"/>
              <w:right w:val="nil"/>
            </w:tcBorders>
          </w:tcPr>
          <w:p w14:paraId="198F8806"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32620182" w14:textId="77777777" w:rsidR="00BD1C23" w:rsidRPr="00FB1FC4" w:rsidRDefault="00A939FF">
            <w:pPr>
              <w:spacing w:line="220" w:lineRule="exact"/>
              <w:ind w:left="295"/>
              <w:rPr>
                <w:rFonts w:asciiTheme="minorHAnsi" w:hAnsiTheme="minorHAnsi" w:cstheme="minorHAnsi"/>
                <w:sz w:val="22"/>
                <w:szCs w:val="22"/>
              </w:rPr>
            </w:pPr>
            <w:r w:rsidRPr="00FB1FC4">
              <w:rPr>
                <w:rFonts w:asciiTheme="minorHAnsi" w:hAnsiTheme="minorHAnsi" w:cstheme="minorHAnsi"/>
                <w:i/>
                <w:sz w:val="22"/>
                <w:szCs w:val="22"/>
              </w:rPr>
              <w:t>Date</w:t>
            </w:r>
          </w:p>
        </w:tc>
        <w:tc>
          <w:tcPr>
            <w:tcW w:w="1338" w:type="dxa"/>
            <w:tcBorders>
              <w:top w:val="nil"/>
              <w:left w:val="nil"/>
              <w:bottom w:val="nil"/>
              <w:right w:val="nil"/>
            </w:tcBorders>
          </w:tcPr>
          <w:p w14:paraId="74E09BF5" w14:textId="77777777" w:rsidR="00BD1C23" w:rsidRPr="00FB1FC4" w:rsidRDefault="00A939FF">
            <w:pPr>
              <w:spacing w:line="220" w:lineRule="exact"/>
              <w:ind w:left="369"/>
              <w:rPr>
                <w:rFonts w:asciiTheme="minorHAnsi" w:hAnsiTheme="minorHAnsi" w:cstheme="minorHAnsi"/>
                <w:sz w:val="22"/>
                <w:szCs w:val="22"/>
              </w:rPr>
            </w:pPr>
            <w:r w:rsidRPr="00FB1FC4">
              <w:rPr>
                <w:rFonts w:asciiTheme="minorHAnsi" w:hAnsiTheme="minorHAnsi" w:cstheme="minorHAnsi"/>
                <w:i/>
                <w:sz w:val="22"/>
                <w:szCs w:val="22"/>
              </w:rPr>
              <w:t>X hrs</w:t>
            </w:r>
          </w:p>
        </w:tc>
        <w:tc>
          <w:tcPr>
            <w:tcW w:w="5801" w:type="dxa"/>
            <w:tcBorders>
              <w:top w:val="nil"/>
              <w:left w:val="nil"/>
              <w:bottom w:val="nil"/>
              <w:right w:val="nil"/>
            </w:tcBorders>
          </w:tcPr>
          <w:p w14:paraId="67CC0DFF"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Maternity/ Labor &amp; Delivery: Sunnyside Kaiser</w:t>
            </w:r>
          </w:p>
        </w:tc>
      </w:tr>
      <w:tr w:rsidR="00BD1C23" w:rsidRPr="00FB1FC4" w14:paraId="406E7049" w14:textId="77777777">
        <w:trPr>
          <w:trHeight w:hRule="exact" w:val="240"/>
        </w:trPr>
        <w:tc>
          <w:tcPr>
            <w:tcW w:w="2175" w:type="dxa"/>
            <w:tcBorders>
              <w:top w:val="nil"/>
              <w:left w:val="nil"/>
              <w:bottom w:val="nil"/>
              <w:right w:val="nil"/>
            </w:tcBorders>
          </w:tcPr>
          <w:p w14:paraId="6CC371FC"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20F8C19E" w14:textId="77777777" w:rsidR="00BD1C23" w:rsidRPr="00FB1FC4" w:rsidRDefault="00A939FF">
            <w:pPr>
              <w:spacing w:line="220" w:lineRule="exact"/>
              <w:ind w:left="295"/>
              <w:rPr>
                <w:rFonts w:asciiTheme="minorHAnsi" w:hAnsiTheme="minorHAnsi" w:cstheme="minorHAnsi"/>
                <w:sz w:val="22"/>
                <w:szCs w:val="22"/>
              </w:rPr>
            </w:pPr>
            <w:r w:rsidRPr="00FB1FC4">
              <w:rPr>
                <w:rFonts w:asciiTheme="minorHAnsi" w:hAnsiTheme="minorHAnsi" w:cstheme="minorHAnsi"/>
                <w:i/>
                <w:sz w:val="22"/>
                <w:szCs w:val="22"/>
              </w:rPr>
              <w:t>Date</w:t>
            </w:r>
          </w:p>
        </w:tc>
        <w:tc>
          <w:tcPr>
            <w:tcW w:w="1338" w:type="dxa"/>
            <w:tcBorders>
              <w:top w:val="nil"/>
              <w:left w:val="nil"/>
              <w:bottom w:val="nil"/>
              <w:right w:val="nil"/>
            </w:tcBorders>
          </w:tcPr>
          <w:p w14:paraId="022881A0" w14:textId="77777777" w:rsidR="00BD1C23" w:rsidRPr="00FB1FC4" w:rsidRDefault="00A939FF">
            <w:pPr>
              <w:spacing w:line="220" w:lineRule="exact"/>
              <w:ind w:left="396"/>
              <w:rPr>
                <w:rFonts w:asciiTheme="minorHAnsi" w:hAnsiTheme="minorHAnsi" w:cstheme="minorHAnsi"/>
                <w:sz w:val="22"/>
                <w:szCs w:val="22"/>
              </w:rPr>
            </w:pPr>
            <w:r w:rsidRPr="00FB1FC4">
              <w:rPr>
                <w:rFonts w:asciiTheme="minorHAnsi" w:hAnsiTheme="minorHAnsi" w:cstheme="minorHAnsi"/>
                <w:i/>
                <w:sz w:val="22"/>
                <w:szCs w:val="22"/>
              </w:rPr>
              <w:t>X hrs</w:t>
            </w:r>
          </w:p>
        </w:tc>
        <w:tc>
          <w:tcPr>
            <w:tcW w:w="5801" w:type="dxa"/>
            <w:tcBorders>
              <w:top w:val="nil"/>
              <w:left w:val="nil"/>
              <w:bottom w:val="nil"/>
              <w:right w:val="nil"/>
            </w:tcBorders>
          </w:tcPr>
          <w:p w14:paraId="67018594"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Chronic Health: Legacy Good Samaritan, Rehab Institute of</w:t>
            </w:r>
          </w:p>
        </w:tc>
      </w:tr>
      <w:tr w:rsidR="00BD1C23" w:rsidRPr="00FB1FC4" w14:paraId="720CAD37" w14:textId="77777777">
        <w:trPr>
          <w:trHeight w:hRule="exact" w:val="240"/>
        </w:trPr>
        <w:tc>
          <w:tcPr>
            <w:tcW w:w="2175" w:type="dxa"/>
            <w:tcBorders>
              <w:top w:val="nil"/>
              <w:left w:val="nil"/>
              <w:bottom w:val="nil"/>
              <w:right w:val="nil"/>
            </w:tcBorders>
          </w:tcPr>
          <w:p w14:paraId="67D6721D"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28E4BB52" w14:textId="77777777" w:rsidR="00BD1C23" w:rsidRPr="00FB1FC4" w:rsidRDefault="00BD1C23">
            <w:pPr>
              <w:rPr>
                <w:rFonts w:asciiTheme="minorHAnsi" w:hAnsiTheme="minorHAnsi" w:cstheme="minorHAnsi"/>
                <w:sz w:val="22"/>
                <w:szCs w:val="22"/>
              </w:rPr>
            </w:pPr>
          </w:p>
        </w:tc>
        <w:tc>
          <w:tcPr>
            <w:tcW w:w="1338" w:type="dxa"/>
            <w:tcBorders>
              <w:top w:val="nil"/>
              <w:left w:val="nil"/>
              <w:bottom w:val="nil"/>
              <w:right w:val="nil"/>
            </w:tcBorders>
          </w:tcPr>
          <w:p w14:paraId="69F30B22" w14:textId="77777777" w:rsidR="00BD1C23" w:rsidRPr="00FB1FC4" w:rsidRDefault="00BD1C23">
            <w:pPr>
              <w:rPr>
                <w:rFonts w:asciiTheme="minorHAnsi" w:hAnsiTheme="minorHAnsi" w:cstheme="minorHAnsi"/>
                <w:sz w:val="22"/>
                <w:szCs w:val="22"/>
              </w:rPr>
            </w:pPr>
          </w:p>
        </w:tc>
        <w:tc>
          <w:tcPr>
            <w:tcW w:w="5801" w:type="dxa"/>
            <w:tcBorders>
              <w:top w:val="nil"/>
              <w:left w:val="nil"/>
              <w:bottom w:val="nil"/>
              <w:right w:val="nil"/>
            </w:tcBorders>
          </w:tcPr>
          <w:p w14:paraId="2BFF0918"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Oregon (RIO)</w:t>
            </w:r>
          </w:p>
        </w:tc>
      </w:tr>
      <w:tr w:rsidR="00BD1C23" w:rsidRPr="00FB1FC4" w14:paraId="43474131" w14:textId="77777777">
        <w:trPr>
          <w:trHeight w:hRule="exact" w:val="240"/>
        </w:trPr>
        <w:tc>
          <w:tcPr>
            <w:tcW w:w="2175" w:type="dxa"/>
            <w:tcBorders>
              <w:top w:val="nil"/>
              <w:left w:val="nil"/>
              <w:bottom w:val="nil"/>
              <w:right w:val="nil"/>
            </w:tcBorders>
          </w:tcPr>
          <w:p w14:paraId="6B5E0C77"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12112A3E" w14:textId="77777777" w:rsidR="00BD1C23" w:rsidRPr="00FB1FC4" w:rsidRDefault="00A939FF">
            <w:pPr>
              <w:spacing w:line="220" w:lineRule="exact"/>
              <w:ind w:left="295"/>
              <w:rPr>
                <w:rFonts w:asciiTheme="minorHAnsi" w:hAnsiTheme="minorHAnsi" w:cstheme="minorHAnsi"/>
                <w:sz w:val="22"/>
                <w:szCs w:val="22"/>
              </w:rPr>
            </w:pPr>
            <w:r w:rsidRPr="00FB1FC4">
              <w:rPr>
                <w:rFonts w:asciiTheme="minorHAnsi" w:hAnsiTheme="minorHAnsi" w:cstheme="minorHAnsi"/>
                <w:i/>
                <w:sz w:val="22"/>
                <w:szCs w:val="22"/>
              </w:rPr>
              <w:t>Date</w:t>
            </w:r>
          </w:p>
        </w:tc>
        <w:tc>
          <w:tcPr>
            <w:tcW w:w="1338" w:type="dxa"/>
            <w:tcBorders>
              <w:top w:val="nil"/>
              <w:left w:val="nil"/>
              <w:bottom w:val="nil"/>
              <w:right w:val="nil"/>
            </w:tcBorders>
          </w:tcPr>
          <w:p w14:paraId="378E4D7D" w14:textId="77777777" w:rsidR="00BD1C23" w:rsidRPr="00FB1FC4" w:rsidRDefault="00A939FF">
            <w:pPr>
              <w:spacing w:line="220" w:lineRule="exact"/>
              <w:ind w:left="369"/>
              <w:rPr>
                <w:rFonts w:asciiTheme="minorHAnsi" w:hAnsiTheme="minorHAnsi" w:cstheme="minorHAnsi"/>
                <w:sz w:val="22"/>
                <w:szCs w:val="22"/>
              </w:rPr>
            </w:pPr>
            <w:r w:rsidRPr="00FB1FC4">
              <w:rPr>
                <w:rFonts w:asciiTheme="minorHAnsi" w:hAnsiTheme="minorHAnsi" w:cstheme="minorHAnsi"/>
                <w:i/>
                <w:sz w:val="22"/>
                <w:szCs w:val="22"/>
              </w:rPr>
              <w:t>X hrs</w:t>
            </w:r>
          </w:p>
        </w:tc>
        <w:tc>
          <w:tcPr>
            <w:tcW w:w="5801" w:type="dxa"/>
            <w:tcBorders>
              <w:top w:val="nil"/>
              <w:left w:val="nil"/>
              <w:bottom w:val="nil"/>
              <w:right w:val="nil"/>
            </w:tcBorders>
          </w:tcPr>
          <w:p w14:paraId="693F7A64"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Su</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gical Nursing: Providence St.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3"/>
                <w:sz w:val="22"/>
                <w:szCs w:val="22"/>
              </w:rPr>
              <w:t>V</w:t>
            </w:r>
            <w:r w:rsidRPr="00FB1FC4">
              <w:rPr>
                <w:rFonts w:asciiTheme="minorHAnsi" w:hAnsiTheme="minorHAnsi" w:cstheme="minorHAnsi"/>
                <w:sz w:val="22"/>
                <w:szCs w:val="22"/>
              </w:rPr>
              <w:t>incent</w:t>
            </w:r>
            <w:r w:rsidRPr="00FB1FC4">
              <w:rPr>
                <w:rFonts w:asciiTheme="minorHAnsi" w:hAnsiTheme="minorHAnsi" w:cstheme="minorHAnsi"/>
                <w:spacing w:val="-12"/>
                <w:sz w:val="22"/>
                <w:szCs w:val="22"/>
              </w:rPr>
              <w:t>’</w:t>
            </w:r>
            <w:r w:rsidRPr="00FB1FC4">
              <w:rPr>
                <w:rFonts w:asciiTheme="minorHAnsi" w:hAnsiTheme="minorHAnsi" w:cstheme="minorHAnsi"/>
                <w:sz w:val="22"/>
                <w:szCs w:val="22"/>
              </w:rPr>
              <w:t>s Hospital</w:t>
            </w:r>
          </w:p>
        </w:tc>
      </w:tr>
      <w:tr w:rsidR="00BD1C23" w:rsidRPr="00FB1FC4" w14:paraId="15610391" w14:textId="77777777">
        <w:trPr>
          <w:trHeight w:hRule="exact" w:val="240"/>
        </w:trPr>
        <w:tc>
          <w:tcPr>
            <w:tcW w:w="2175" w:type="dxa"/>
            <w:tcBorders>
              <w:top w:val="nil"/>
              <w:left w:val="nil"/>
              <w:bottom w:val="nil"/>
              <w:right w:val="nil"/>
            </w:tcBorders>
          </w:tcPr>
          <w:p w14:paraId="1F9CE01A"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604DFD1E" w14:textId="77777777" w:rsidR="00BD1C23" w:rsidRPr="00FB1FC4" w:rsidRDefault="00A939FF">
            <w:pPr>
              <w:spacing w:line="220" w:lineRule="exact"/>
              <w:ind w:left="295"/>
              <w:rPr>
                <w:rFonts w:asciiTheme="minorHAnsi" w:hAnsiTheme="minorHAnsi" w:cstheme="minorHAnsi"/>
                <w:sz w:val="22"/>
                <w:szCs w:val="22"/>
              </w:rPr>
            </w:pPr>
            <w:r w:rsidRPr="00FB1FC4">
              <w:rPr>
                <w:rFonts w:asciiTheme="minorHAnsi" w:hAnsiTheme="minorHAnsi" w:cstheme="minorHAnsi"/>
                <w:i/>
                <w:sz w:val="22"/>
                <w:szCs w:val="22"/>
              </w:rPr>
              <w:t>Date</w:t>
            </w:r>
          </w:p>
        </w:tc>
        <w:tc>
          <w:tcPr>
            <w:tcW w:w="1338" w:type="dxa"/>
            <w:tcBorders>
              <w:top w:val="nil"/>
              <w:left w:val="nil"/>
              <w:bottom w:val="nil"/>
              <w:right w:val="nil"/>
            </w:tcBorders>
          </w:tcPr>
          <w:p w14:paraId="2AF4402A" w14:textId="77777777" w:rsidR="00BD1C23" w:rsidRPr="00FB1FC4" w:rsidRDefault="00A939FF">
            <w:pPr>
              <w:spacing w:line="220" w:lineRule="exact"/>
              <w:ind w:left="369"/>
              <w:rPr>
                <w:rFonts w:asciiTheme="minorHAnsi" w:hAnsiTheme="minorHAnsi" w:cstheme="minorHAnsi"/>
                <w:sz w:val="22"/>
                <w:szCs w:val="22"/>
              </w:rPr>
            </w:pPr>
            <w:r w:rsidRPr="00FB1FC4">
              <w:rPr>
                <w:rFonts w:asciiTheme="minorHAnsi" w:hAnsiTheme="minorHAnsi" w:cstheme="minorHAnsi"/>
                <w:i/>
                <w:sz w:val="22"/>
                <w:szCs w:val="22"/>
              </w:rPr>
              <w:t>X hrs</w:t>
            </w:r>
          </w:p>
        </w:tc>
        <w:tc>
          <w:tcPr>
            <w:tcW w:w="5801" w:type="dxa"/>
            <w:tcBorders>
              <w:top w:val="nil"/>
              <w:left w:val="nil"/>
              <w:bottom w:val="nil"/>
              <w:right w:val="nil"/>
            </w:tcBorders>
          </w:tcPr>
          <w:p w14:paraId="774E640B"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 xml:space="preserve">Stewardship/ Leadership: </w:t>
            </w:r>
            <w:r w:rsidRPr="00FB1FC4">
              <w:rPr>
                <w:rFonts w:asciiTheme="minorHAnsi" w:hAnsiTheme="minorHAnsi" w:cstheme="minorHAnsi"/>
                <w:sz w:val="22"/>
                <w:szCs w:val="22"/>
              </w:rPr>
              <w:t>Providence Elder Place</w:t>
            </w:r>
          </w:p>
        </w:tc>
      </w:tr>
      <w:tr w:rsidR="00BD1C23" w:rsidRPr="00FB1FC4" w14:paraId="3B79B586" w14:textId="77777777">
        <w:trPr>
          <w:trHeight w:hRule="exact" w:val="330"/>
        </w:trPr>
        <w:tc>
          <w:tcPr>
            <w:tcW w:w="2175" w:type="dxa"/>
            <w:tcBorders>
              <w:top w:val="nil"/>
              <w:left w:val="nil"/>
              <w:bottom w:val="nil"/>
              <w:right w:val="nil"/>
            </w:tcBorders>
          </w:tcPr>
          <w:p w14:paraId="45D29809" w14:textId="77777777" w:rsidR="00BD1C23" w:rsidRPr="00FB1FC4" w:rsidRDefault="00BD1C23">
            <w:pPr>
              <w:rPr>
                <w:rFonts w:asciiTheme="minorHAnsi" w:hAnsiTheme="minorHAnsi" w:cstheme="minorHAnsi"/>
                <w:sz w:val="22"/>
                <w:szCs w:val="22"/>
              </w:rPr>
            </w:pPr>
          </w:p>
        </w:tc>
        <w:tc>
          <w:tcPr>
            <w:tcW w:w="1097" w:type="dxa"/>
            <w:tcBorders>
              <w:top w:val="nil"/>
              <w:left w:val="nil"/>
              <w:bottom w:val="nil"/>
              <w:right w:val="nil"/>
            </w:tcBorders>
          </w:tcPr>
          <w:p w14:paraId="3B1F5A40" w14:textId="77777777" w:rsidR="00BD1C23" w:rsidRPr="00FB1FC4" w:rsidRDefault="00A939FF">
            <w:pPr>
              <w:spacing w:line="220" w:lineRule="exact"/>
              <w:ind w:left="295"/>
              <w:rPr>
                <w:rFonts w:asciiTheme="minorHAnsi" w:hAnsiTheme="minorHAnsi" w:cstheme="minorHAnsi"/>
                <w:sz w:val="22"/>
                <w:szCs w:val="22"/>
              </w:rPr>
            </w:pPr>
            <w:r w:rsidRPr="00FB1FC4">
              <w:rPr>
                <w:rFonts w:asciiTheme="minorHAnsi" w:hAnsiTheme="minorHAnsi" w:cstheme="minorHAnsi"/>
                <w:i/>
                <w:sz w:val="22"/>
                <w:szCs w:val="22"/>
              </w:rPr>
              <w:t>Date</w:t>
            </w:r>
          </w:p>
        </w:tc>
        <w:tc>
          <w:tcPr>
            <w:tcW w:w="1338" w:type="dxa"/>
            <w:tcBorders>
              <w:top w:val="nil"/>
              <w:left w:val="nil"/>
              <w:bottom w:val="nil"/>
              <w:right w:val="nil"/>
            </w:tcBorders>
          </w:tcPr>
          <w:p w14:paraId="3CD61FF1" w14:textId="77777777" w:rsidR="00BD1C23" w:rsidRPr="00FB1FC4" w:rsidRDefault="00A939FF">
            <w:pPr>
              <w:spacing w:line="220" w:lineRule="exact"/>
              <w:ind w:left="369"/>
              <w:rPr>
                <w:rFonts w:asciiTheme="minorHAnsi" w:hAnsiTheme="minorHAnsi" w:cstheme="minorHAnsi"/>
                <w:sz w:val="22"/>
                <w:szCs w:val="22"/>
              </w:rPr>
            </w:pPr>
            <w:r w:rsidRPr="00FB1FC4">
              <w:rPr>
                <w:rFonts w:asciiTheme="minorHAnsi" w:hAnsiTheme="minorHAnsi" w:cstheme="minorHAnsi"/>
                <w:i/>
                <w:sz w:val="22"/>
                <w:szCs w:val="22"/>
              </w:rPr>
              <w:t>X hrs</w:t>
            </w:r>
          </w:p>
        </w:tc>
        <w:tc>
          <w:tcPr>
            <w:tcW w:w="5801" w:type="dxa"/>
            <w:tcBorders>
              <w:top w:val="nil"/>
              <w:left w:val="nil"/>
              <w:bottom w:val="nil"/>
              <w:right w:val="nil"/>
            </w:tcBorders>
          </w:tcPr>
          <w:p w14:paraId="7D944075" w14:textId="77777777" w:rsidR="00BD1C23" w:rsidRPr="00FB1FC4" w:rsidRDefault="00A939FF">
            <w:pPr>
              <w:spacing w:line="220" w:lineRule="exact"/>
              <w:ind w:left="471"/>
              <w:rPr>
                <w:rFonts w:asciiTheme="minorHAnsi" w:hAnsiTheme="minorHAnsi" w:cstheme="minorHAnsi"/>
                <w:sz w:val="22"/>
                <w:szCs w:val="22"/>
              </w:rPr>
            </w:pPr>
            <w:r w:rsidRPr="00FB1FC4">
              <w:rPr>
                <w:rFonts w:asciiTheme="minorHAnsi" w:hAnsiTheme="minorHAnsi" w:cstheme="minorHAnsi"/>
                <w:sz w:val="22"/>
                <w:szCs w:val="22"/>
              </w:rPr>
              <w:t>Senior Practicum: Legacy Emanuel</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TRACU</w:t>
            </w:r>
          </w:p>
        </w:tc>
      </w:tr>
    </w:tbl>
    <w:p w14:paraId="4735BA9C" w14:textId="77777777" w:rsidR="00BD1C23" w:rsidRPr="00FB1FC4" w:rsidRDefault="00BD1C23">
      <w:pPr>
        <w:spacing w:before="2" w:line="120" w:lineRule="exact"/>
        <w:rPr>
          <w:rFonts w:asciiTheme="minorHAnsi" w:hAnsiTheme="minorHAnsi" w:cstheme="minorHAnsi"/>
          <w:sz w:val="22"/>
          <w:szCs w:val="22"/>
        </w:rPr>
      </w:pPr>
    </w:p>
    <w:p w14:paraId="7344BFD8" w14:textId="77777777" w:rsidR="00BD1C23" w:rsidRPr="00FB1FC4" w:rsidRDefault="00A939FF">
      <w:pPr>
        <w:ind w:left="140"/>
        <w:rPr>
          <w:rFonts w:asciiTheme="minorHAnsi" w:hAnsiTheme="minorHAnsi" w:cstheme="minorHAnsi"/>
          <w:sz w:val="22"/>
          <w:szCs w:val="22"/>
        </w:rPr>
      </w:pPr>
      <w:r w:rsidRPr="00FB1FC4">
        <w:rPr>
          <w:rFonts w:asciiTheme="minorHAnsi" w:hAnsiTheme="minorHAnsi" w:cstheme="minorHAnsi"/>
          <w:b/>
          <w:sz w:val="22"/>
          <w:szCs w:val="22"/>
        </w:rPr>
        <w:t>Related Employment        Childca</w:t>
      </w:r>
      <w:r w:rsidRPr="00FB1FC4">
        <w:rPr>
          <w:rFonts w:asciiTheme="minorHAnsi" w:hAnsiTheme="minorHAnsi" w:cstheme="minorHAnsi"/>
          <w:b/>
          <w:spacing w:val="-4"/>
          <w:sz w:val="22"/>
          <w:szCs w:val="22"/>
        </w:rPr>
        <w:t>r</w:t>
      </w:r>
      <w:r w:rsidRPr="00FB1FC4">
        <w:rPr>
          <w:rFonts w:asciiTheme="minorHAnsi" w:hAnsiTheme="minorHAnsi" w:cstheme="minorHAnsi"/>
          <w:b/>
          <w:sz w:val="22"/>
          <w:szCs w:val="22"/>
        </w:rPr>
        <w:t>e for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medically fragile foster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kids</w:t>
      </w:r>
      <w:r w:rsidRPr="00FB1FC4">
        <w:rPr>
          <w:rFonts w:asciiTheme="minorHAnsi" w:hAnsiTheme="minorHAnsi" w:cstheme="minorHAnsi"/>
          <w:sz w:val="22"/>
          <w:szCs w:val="22"/>
        </w:rPr>
        <w:t xml:space="preserve">, Portland, OR, </w:t>
      </w:r>
      <w:r w:rsidRPr="00FB1FC4">
        <w:rPr>
          <w:rFonts w:asciiTheme="minorHAnsi" w:hAnsiTheme="minorHAnsi" w:cstheme="minorHAnsi"/>
          <w:b/>
          <w:i/>
          <w:sz w:val="22"/>
          <w:szCs w:val="22"/>
        </w:rPr>
        <w:t>Date</w:t>
      </w:r>
    </w:p>
    <w:p w14:paraId="2F80C51E"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Provided high quality care to children, ages 0-14 yrs</w:t>
      </w:r>
    </w:p>
    <w:p w14:paraId="7A16EF47" w14:textId="77777777" w:rsidR="00BD1C23" w:rsidRPr="00FB1FC4" w:rsidRDefault="00A939FF">
      <w:pPr>
        <w:spacing w:line="240" w:lineRule="exact"/>
        <w:ind w:left="2750" w:right="74" w:hanging="18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 xml:space="preserve">Employed critical </w:t>
      </w:r>
      <w:r w:rsidRPr="00FB1FC4">
        <w:rPr>
          <w:rFonts w:asciiTheme="minorHAnsi" w:hAnsiTheme="minorHAnsi" w:cstheme="minorHAnsi"/>
          <w:sz w:val="22"/>
          <w:szCs w:val="22"/>
        </w:rPr>
        <w:t>thinking skills in consulting with my employer to address changing health status and development needs of each child</w:t>
      </w:r>
    </w:p>
    <w:p w14:paraId="5CE67FC3" w14:textId="77777777" w:rsidR="00BD1C23" w:rsidRPr="00FB1FC4" w:rsidRDefault="00BD1C23">
      <w:pPr>
        <w:spacing w:before="7" w:line="220" w:lineRule="exact"/>
        <w:rPr>
          <w:rFonts w:asciiTheme="minorHAnsi" w:hAnsiTheme="minorHAnsi" w:cstheme="minorHAnsi"/>
          <w:sz w:val="22"/>
          <w:szCs w:val="22"/>
        </w:rPr>
      </w:pPr>
    </w:p>
    <w:p w14:paraId="11C0372E" w14:textId="77777777" w:rsidR="00BD1C23" w:rsidRPr="00FB1FC4" w:rsidRDefault="00A939FF">
      <w:pPr>
        <w:ind w:left="2570"/>
        <w:rPr>
          <w:rFonts w:asciiTheme="minorHAnsi" w:hAnsiTheme="minorHAnsi" w:cstheme="minorHAnsi"/>
          <w:sz w:val="22"/>
          <w:szCs w:val="22"/>
        </w:rPr>
      </w:pPr>
      <w:r w:rsidRPr="00FB1FC4">
        <w:rPr>
          <w:rFonts w:asciiTheme="minorHAnsi" w:hAnsiTheme="minorHAnsi" w:cstheme="minorHAnsi"/>
          <w:b/>
          <w:sz w:val="22"/>
          <w:szCs w:val="22"/>
        </w:rPr>
        <w:t>Commitment Health Educator</w:t>
      </w:r>
      <w:r w:rsidRPr="00FB1FC4">
        <w:rPr>
          <w:rFonts w:asciiTheme="minorHAnsi" w:hAnsiTheme="minorHAnsi" w:cstheme="minorHAnsi"/>
          <w:sz w:val="22"/>
          <w:szCs w:val="22"/>
        </w:rPr>
        <w:t xml:space="preserve">, Peace Corps, Moldova, </w:t>
      </w:r>
      <w:r w:rsidRPr="00FB1FC4">
        <w:rPr>
          <w:rFonts w:asciiTheme="minorHAnsi" w:hAnsiTheme="minorHAnsi" w:cstheme="minorHAnsi"/>
          <w:b/>
          <w:i/>
          <w:sz w:val="22"/>
          <w:szCs w:val="22"/>
        </w:rPr>
        <w:t>Date</w:t>
      </w:r>
    </w:p>
    <w:p w14:paraId="1611A34D"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Developed and taught a health curriculum to 6</w:t>
      </w:r>
      <w:r w:rsidRPr="00FB1FC4">
        <w:rPr>
          <w:rFonts w:asciiTheme="minorHAnsi" w:hAnsiTheme="minorHAnsi" w:cstheme="minorHAnsi"/>
          <w:position w:val="6"/>
          <w:sz w:val="22"/>
          <w:szCs w:val="22"/>
        </w:rPr>
        <w:t>th</w:t>
      </w:r>
      <w:r w:rsidRPr="00FB1FC4">
        <w:rPr>
          <w:rFonts w:asciiTheme="minorHAnsi" w:hAnsiTheme="minorHAnsi" w:cstheme="minorHAnsi"/>
          <w:spacing w:val="23"/>
          <w:position w:val="6"/>
          <w:sz w:val="22"/>
          <w:szCs w:val="22"/>
        </w:rPr>
        <w:t xml:space="preserve"> </w:t>
      </w:r>
      <w:r w:rsidRPr="00FB1FC4">
        <w:rPr>
          <w:rFonts w:asciiTheme="minorHAnsi" w:hAnsiTheme="minorHAnsi" w:cstheme="minorHAnsi"/>
          <w:sz w:val="22"/>
          <w:szCs w:val="22"/>
        </w:rPr>
        <w:t>and 7</w:t>
      </w:r>
      <w:r w:rsidRPr="00FB1FC4">
        <w:rPr>
          <w:rFonts w:asciiTheme="minorHAnsi" w:hAnsiTheme="minorHAnsi" w:cstheme="minorHAnsi"/>
          <w:position w:val="6"/>
          <w:sz w:val="22"/>
          <w:szCs w:val="22"/>
        </w:rPr>
        <w:t>th</w:t>
      </w:r>
      <w:r w:rsidRPr="00FB1FC4">
        <w:rPr>
          <w:rFonts w:asciiTheme="minorHAnsi" w:hAnsiTheme="minorHAnsi" w:cstheme="minorHAnsi"/>
          <w:spacing w:val="23"/>
          <w:position w:val="6"/>
          <w:sz w:val="22"/>
          <w:szCs w:val="22"/>
        </w:rPr>
        <w:t xml:space="preserve"> </w:t>
      </w:r>
      <w:r w:rsidRPr="00FB1FC4">
        <w:rPr>
          <w:rFonts w:asciiTheme="minorHAnsi" w:hAnsiTheme="minorHAnsi" w:cstheme="minorHAnsi"/>
          <w:sz w:val="22"/>
          <w:szCs w:val="22"/>
        </w:rPr>
        <w:t xml:space="preserve">graders at 2 </w:t>
      </w:r>
      <w:r w:rsidRPr="00FB1FC4">
        <w:rPr>
          <w:rFonts w:asciiTheme="minorHAnsi" w:hAnsiTheme="minorHAnsi" w:cstheme="minorHAnsi"/>
          <w:sz w:val="22"/>
          <w:szCs w:val="22"/>
        </w:rPr>
        <w:t>schools</w:t>
      </w:r>
    </w:p>
    <w:p w14:paraId="3DB26E4E"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Prepared and facilitated health promotion seminars (in Romanian)</w:t>
      </w:r>
    </w:p>
    <w:p w14:paraId="013E7C0F"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ganized multi-disciplinary round-table wellness discussions</w:t>
      </w:r>
    </w:p>
    <w:p w14:paraId="5529F722" w14:textId="77777777" w:rsidR="00BD1C23" w:rsidRPr="00FB1FC4" w:rsidRDefault="00A939FF">
      <w:pPr>
        <w:spacing w:line="240" w:lineRule="exact"/>
        <w:ind w:left="2750" w:right="179" w:hanging="18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Collaborated with regional CDC to educate community about prevalence and prevention of contagious illnesses.</w:t>
      </w:r>
    </w:p>
    <w:p w14:paraId="45FAA938" w14:textId="77777777" w:rsidR="00BD1C23" w:rsidRPr="00FB1FC4" w:rsidRDefault="00BD1C23">
      <w:pPr>
        <w:spacing w:before="7" w:line="220" w:lineRule="exact"/>
        <w:rPr>
          <w:rFonts w:asciiTheme="minorHAnsi" w:hAnsiTheme="minorHAnsi" w:cstheme="minorHAnsi"/>
          <w:sz w:val="22"/>
          <w:szCs w:val="22"/>
        </w:rPr>
      </w:pPr>
    </w:p>
    <w:p w14:paraId="3C3AB4CB" w14:textId="77777777" w:rsidR="00BD1C23" w:rsidRPr="00FB1FC4" w:rsidRDefault="00A939FF">
      <w:pPr>
        <w:ind w:left="140"/>
        <w:rPr>
          <w:rFonts w:asciiTheme="minorHAnsi" w:hAnsiTheme="minorHAnsi" w:cstheme="minorHAnsi"/>
          <w:sz w:val="22"/>
          <w:szCs w:val="22"/>
        </w:rPr>
      </w:pPr>
      <w:r w:rsidRPr="00FB1FC4">
        <w:rPr>
          <w:rFonts w:asciiTheme="minorHAnsi" w:hAnsiTheme="minorHAnsi" w:cstheme="minorHAnsi"/>
          <w:b/>
          <w:sz w:val="22"/>
          <w:szCs w:val="22"/>
        </w:rPr>
        <w:t>Other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Employment           Library</w:t>
      </w:r>
      <w:r w:rsidRPr="00FB1FC4">
        <w:rPr>
          <w:rFonts w:asciiTheme="minorHAnsi" w:hAnsiTheme="minorHAnsi" w:cstheme="minorHAnsi"/>
          <w:b/>
          <w:spacing w:val="-12"/>
          <w:sz w:val="22"/>
          <w:szCs w:val="22"/>
        </w:rPr>
        <w:t xml:space="preserve"> </w:t>
      </w:r>
      <w:r w:rsidRPr="00FB1FC4">
        <w:rPr>
          <w:rFonts w:asciiTheme="minorHAnsi" w:hAnsiTheme="minorHAnsi" w:cstheme="minorHAnsi"/>
          <w:b/>
          <w:sz w:val="22"/>
          <w:szCs w:val="22"/>
        </w:rPr>
        <w:t xml:space="preserve">Assistant, </w:t>
      </w:r>
      <w:r w:rsidRPr="00FB1FC4">
        <w:rPr>
          <w:rFonts w:asciiTheme="minorHAnsi" w:hAnsiTheme="minorHAnsi" w:cstheme="minorHAnsi"/>
          <w:sz w:val="22"/>
          <w:szCs w:val="22"/>
        </w:rPr>
        <w:t xml:space="preserve">Linfield College, Portland, OR, </w:t>
      </w:r>
      <w:r w:rsidRPr="00FB1FC4">
        <w:rPr>
          <w:rFonts w:asciiTheme="minorHAnsi" w:hAnsiTheme="minorHAnsi" w:cstheme="minorHAnsi"/>
          <w:b/>
          <w:i/>
          <w:sz w:val="22"/>
          <w:szCs w:val="22"/>
        </w:rPr>
        <w:t>Date</w:t>
      </w:r>
    </w:p>
    <w:p w14:paraId="3336955B"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Utilize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ganizational and technological skills to assist library patrons.</w:t>
      </w:r>
    </w:p>
    <w:p w14:paraId="500C9415" w14:textId="77777777" w:rsidR="00BD1C23" w:rsidRPr="00FB1FC4" w:rsidRDefault="00BD1C23">
      <w:pPr>
        <w:spacing w:before="7" w:line="220" w:lineRule="exact"/>
        <w:rPr>
          <w:rFonts w:asciiTheme="minorHAnsi" w:hAnsiTheme="minorHAnsi" w:cstheme="minorHAnsi"/>
          <w:sz w:val="22"/>
          <w:szCs w:val="22"/>
        </w:rPr>
      </w:pPr>
    </w:p>
    <w:p w14:paraId="0D99C32C" w14:textId="77777777" w:rsidR="00BD1C23" w:rsidRPr="00FB1FC4" w:rsidRDefault="00A939FF">
      <w:pPr>
        <w:ind w:left="2570"/>
        <w:rPr>
          <w:rFonts w:asciiTheme="minorHAnsi" w:hAnsiTheme="minorHAnsi" w:cstheme="minorHAnsi"/>
          <w:sz w:val="22"/>
          <w:szCs w:val="22"/>
        </w:rPr>
      </w:pPr>
      <w:r w:rsidRPr="00FB1FC4">
        <w:rPr>
          <w:rFonts w:asciiTheme="minorHAnsi" w:hAnsiTheme="minorHAnsi" w:cstheme="minorHAnsi"/>
          <w:b/>
          <w:sz w:val="22"/>
          <w:szCs w:val="22"/>
        </w:rPr>
        <w:t>Afte</w:t>
      </w:r>
      <w:r w:rsidRPr="00FB1FC4">
        <w:rPr>
          <w:rFonts w:asciiTheme="minorHAnsi" w:hAnsiTheme="minorHAnsi" w:cstheme="minorHAnsi"/>
          <w:b/>
          <w:spacing w:val="-8"/>
          <w:sz w:val="22"/>
          <w:szCs w:val="22"/>
        </w:rPr>
        <w:t>r</w:t>
      </w:r>
      <w:r w:rsidRPr="00FB1FC4">
        <w:rPr>
          <w:rFonts w:asciiTheme="minorHAnsi" w:hAnsiTheme="minorHAnsi" w:cstheme="minorHAnsi"/>
          <w:b/>
          <w:sz w:val="22"/>
          <w:szCs w:val="22"/>
        </w:rPr>
        <w:t>-school P</w:t>
      </w:r>
      <w:r w:rsidRPr="00FB1FC4">
        <w:rPr>
          <w:rFonts w:asciiTheme="minorHAnsi" w:hAnsiTheme="minorHAnsi" w:cstheme="minorHAnsi"/>
          <w:b/>
          <w:spacing w:val="-4"/>
          <w:sz w:val="22"/>
          <w:szCs w:val="22"/>
        </w:rPr>
        <w:t>r</w:t>
      </w:r>
      <w:r w:rsidRPr="00FB1FC4">
        <w:rPr>
          <w:rFonts w:asciiTheme="minorHAnsi" w:hAnsiTheme="minorHAnsi" w:cstheme="minorHAnsi"/>
          <w:b/>
          <w:sz w:val="22"/>
          <w:szCs w:val="22"/>
        </w:rPr>
        <w:t>ogram Leader</w:t>
      </w:r>
      <w:r w:rsidRPr="00FB1FC4">
        <w:rPr>
          <w:rFonts w:asciiTheme="minorHAnsi" w:hAnsiTheme="minorHAnsi" w:cstheme="minorHAnsi"/>
          <w:sz w:val="22"/>
          <w:szCs w:val="22"/>
        </w:rPr>
        <w: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9"/>
          <w:sz w:val="22"/>
          <w:szCs w:val="22"/>
        </w:rPr>
        <w:t>W</w:t>
      </w:r>
      <w:r w:rsidRPr="00FB1FC4">
        <w:rPr>
          <w:rFonts w:asciiTheme="minorHAnsi" w:hAnsiTheme="minorHAnsi" w:cstheme="minorHAnsi"/>
          <w:sz w:val="22"/>
          <w:szCs w:val="22"/>
        </w:rPr>
        <w:t xml:space="preserve">illamalane, Springfield, OR, </w:t>
      </w:r>
      <w:r w:rsidRPr="00FB1FC4">
        <w:rPr>
          <w:rFonts w:asciiTheme="minorHAnsi" w:hAnsiTheme="minorHAnsi" w:cstheme="minorHAnsi"/>
          <w:b/>
          <w:i/>
          <w:sz w:val="22"/>
          <w:szCs w:val="22"/>
        </w:rPr>
        <w:t>Date</w:t>
      </w:r>
    </w:p>
    <w:p w14:paraId="5EE124C8"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 xml:space="preserve">Planned and facilitated </w:t>
      </w:r>
      <w:r w:rsidRPr="00FB1FC4">
        <w:rPr>
          <w:rFonts w:asciiTheme="minorHAnsi" w:hAnsiTheme="minorHAnsi" w:cstheme="minorHAnsi"/>
          <w:sz w:val="22"/>
          <w:szCs w:val="22"/>
        </w:rPr>
        <w:t>supplementary educational activities for 3</w:t>
      </w:r>
      <w:r w:rsidRPr="00FB1FC4">
        <w:rPr>
          <w:rFonts w:asciiTheme="minorHAnsi" w:hAnsiTheme="minorHAnsi" w:cstheme="minorHAnsi"/>
          <w:position w:val="6"/>
          <w:sz w:val="22"/>
          <w:szCs w:val="22"/>
        </w:rPr>
        <w:t>rd</w:t>
      </w:r>
      <w:r w:rsidRPr="00FB1FC4">
        <w:rPr>
          <w:rFonts w:asciiTheme="minorHAnsi" w:hAnsiTheme="minorHAnsi" w:cstheme="minorHAnsi"/>
          <w:sz w:val="22"/>
          <w:szCs w:val="22"/>
        </w:rPr>
        <w:t>-5</w:t>
      </w:r>
      <w:r w:rsidRPr="00FB1FC4">
        <w:rPr>
          <w:rFonts w:asciiTheme="minorHAnsi" w:hAnsiTheme="minorHAnsi" w:cstheme="minorHAnsi"/>
          <w:position w:val="6"/>
          <w:sz w:val="22"/>
          <w:szCs w:val="22"/>
        </w:rPr>
        <w:t>th</w:t>
      </w:r>
      <w:r w:rsidRPr="00FB1FC4">
        <w:rPr>
          <w:rFonts w:asciiTheme="minorHAnsi" w:hAnsiTheme="minorHAnsi" w:cstheme="minorHAnsi"/>
          <w:spacing w:val="28"/>
          <w:position w:val="6"/>
          <w:sz w:val="22"/>
          <w:szCs w:val="22"/>
        </w:rPr>
        <w:t xml:space="preserve"> </w:t>
      </w:r>
      <w:r w:rsidRPr="00FB1FC4">
        <w:rPr>
          <w:rFonts w:asciiTheme="minorHAnsi" w:hAnsiTheme="minorHAnsi" w:cstheme="minorHAnsi"/>
          <w:sz w:val="22"/>
          <w:szCs w:val="22"/>
        </w:rPr>
        <w:t>graders.</w:t>
      </w:r>
    </w:p>
    <w:p w14:paraId="7E4CF687" w14:textId="77777777" w:rsidR="00BD1C23" w:rsidRPr="00FB1FC4" w:rsidRDefault="00BD1C23">
      <w:pPr>
        <w:spacing w:before="7" w:line="220" w:lineRule="exact"/>
        <w:rPr>
          <w:rFonts w:asciiTheme="minorHAnsi" w:hAnsiTheme="minorHAnsi" w:cstheme="minorHAnsi"/>
          <w:sz w:val="22"/>
          <w:szCs w:val="22"/>
        </w:rPr>
      </w:pPr>
    </w:p>
    <w:p w14:paraId="699A8C21" w14:textId="77777777" w:rsidR="00BD1C23" w:rsidRPr="00FB1FC4" w:rsidRDefault="00A939FF">
      <w:pPr>
        <w:ind w:left="2570"/>
        <w:rPr>
          <w:rFonts w:asciiTheme="minorHAnsi" w:hAnsiTheme="minorHAnsi" w:cstheme="minorHAnsi"/>
          <w:sz w:val="22"/>
          <w:szCs w:val="22"/>
        </w:rPr>
      </w:pPr>
      <w:r w:rsidRPr="00FB1FC4">
        <w:rPr>
          <w:rFonts w:asciiTheme="minorHAnsi" w:hAnsiTheme="minorHAnsi" w:cstheme="minorHAnsi"/>
          <w:b/>
          <w:sz w:val="22"/>
          <w:szCs w:val="22"/>
        </w:rPr>
        <w:t>Office</w:t>
      </w:r>
      <w:r w:rsidRPr="00FB1FC4">
        <w:rPr>
          <w:rFonts w:asciiTheme="minorHAnsi" w:hAnsiTheme="minorHAnsi" w:cstheme="minorHAnsi"/>
          <w:b/>
          <w:spacing w:val="-12"/>
          <w:sz w:val="22"/>
          <w:szCs w:val="22"/>
        </w:rPr>
        <w:t xml:space="preserve"> </w:t>
      </w:r>
      <w:r w:rsidRPr="00FB1FC4">
        <w:rPr>
          <w:rFonts w:asciiTheme="minorHAnsi" w:hAnsiTheme="minorHAnsi" w:cstheme="minorHAnsi"/>
          <w:b/>
          <w:sz w:val="22"/>
          <w:szCs w:val="22"/>
        </w:rPr>
        <w:t>Assistant</w:t>
      </w:r>
      <w:r w:rsidRPr="00FB1FC4">
        <w:rPr>
          <w:rFonts w:asciiTheme="minorHAnsi" w:hAnsiTheme="minorHAnsi" w:cstheme="minorHAnsi"/>
          <w:sz w:val="22"/>
          <w:szCs w:val="22"/>
        </w:rPr>
        <w:t>, Educators B &amp; B</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8"/>
          <w:sz w:val="22"/>
          <w:szCs w:val="22"/>
        </w:rPr>
        <w:t>T</w:t>
      </w:r>
      <w:r w:rsidRPr="00FB1FC4">
        <w:rPr>
          <w:rFonts w:asciiTheme="minorHAnsi" w:hAnsiTheme="minorHAnsi" w:cstheme="minorHAnsi"/>
          <w:sz w:val="22"/>
          <w:szCs w:val="22"/>
        </w:rPr>
        <w:t xml:space="preserve">ravel Network, Eugene, OR, </w:t>
      </w:r>
      <w:r w:rsidRPr="00FB1FC4">
        <w:rPr>
          <w:rFonts w:asciiTheme="minorHAnsi" w:hAnsiTheme="minorHAnsi" w:cstheme="minorHAnsi"/>
          <w:b/>
          <w:i/>
          <w:sz w:val="22"/>
          <w:szCs w:val="22"/>
        </w:rPr>
        <w:t>Date</w:t>
      </w:r>
    </w:p>
    <w:p w14:paraId="68FECE30" w14:textId="77777777" w:rsidR="00BD1C23" w:rsidRPr="00FB1FC4" w:rsidRDefault="00A939FF">
      <w:pPr>
        <w:spacing w:line="240" w:lineRule="exact"/>
        <w:ind w:left="2750" w:right="429" w:hanging="18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 xml:space="preserve">Supported growth and sustainability of company through excellent customer service and personal accountability and </w:t>
      </w:r>
      <w:r w:rsidRPr="00FB1FC4">
        <w:rPr>
          <w:rFonts w:asciiTheme="minorHAnsi" w:hAnsiTheme="minorHAnsi" w:cstheme="minorHAnsi"/>
          <w:sz w:val="22"/>
          <w:szCs w:val="22"/>
        </w:rPr>
        <w:t>reliabilit</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w:t>
      </w:r>
    </w:p>
    <w:p w14:paraId="1238FF7A" w14:textId="77777777" w:rsidR="00BD1C23" w:rsidRPr="00FB1FC4" w:rsidRDefault="00BD1C23">
      <w:pPr>
        <w:spacing w:before="7" w:line="220" w:lineRule="exact"/>
        <w:rPr>
          <w:rFonts w:asciiTheme="minorHAnsi" w:hAnsiTheme="minorHAnsi" w:cstheme="minorHAnsi"/>
          <w:sz w:val="22"/>
          <w:szCs w:val="22"/>
        </w:rPr>
      </w:pPr>
    </w:p>
    <w:p w14:paraId="2FAD9E59" w14:textId="77777777" w:rsidR="00BD1C23" w:rsidRPr="00FB1FC4" w:rsidRDefault="00A939FF">
      <w:pPr>
        <w:ind w:left="2570"/>
        <w:rPr>
          <w:rFonts w:asciiTheme="minorHAnsi" w:hAnsiTheme="minorHAnsi" w:cstheme="minorHAnsi"/>
          <w:sz w:val="22"/>
          <w:szCs w:val="22"/>
        </w:rPr>
      </w:pPr>
      <w:r w:rsidRPr="00FB1FC4">
        <w:rPr>
          <w:rFonts w:asciiTheme="minorHAnsi" w:hAnsiTheme="minorHAnsi" w:cstheme="minorHAnsi"/>
          <w:b/>
          <w:sz w:val="22"/>
          <w:szCs w:val="22"/>
        </w:rPr>
        <w:t>Live-in Nanny</w:t>
      </w:r>
      <w:r w:rsidRPr="00FB1FC4">
        <w:rPr>
          <w:rFonts w:asciiTheme="minorHAnsi" w:hAnsiTheme="minorHAnsi" w:cstheme="minorHAnsi"/>
          <w:sz w:val="22"/>
          <w:szCs w:val="22"/>
        </w:rPr>
        <w:t xml:space="preserve">, Ellen Spano and Jim Coyle, Maplewood, NJ, </w:t>
      </w:r>
      <w:r w:rsidRPr="00FB1FC4">
        <w:rPr>
          <w:rFonts w:asciiTheme="minorHAnsi" w:hAnsiTheme="minorHAnsi" w:cstheme="minorHAnsi"/>
          <w:b/>
          <w:i/>
          <w:sz w:val="22"/>
          <w:szCs w:val="22"/>
        </w:rPr>
        <w:t>Date</w:t>
      </w:r>
    </w:p>
    <w:p w14:paraId="32A08A8F"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Full-time nanny for two boys; one having diagnoses of autism and tourettes</w:t>
      </w:r>
    </w:p>
    <w:p w14:paraId="53F05BB3"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w:t>
      </w:r>
      <w:r w:rsidRPr="00FB1FC4">
        <w:rPr>
          <w:rFonts w:asciiTheme="minorHAnsi" w:hAnsiTheme="minorHAnsi" w:cstheme="minorHAnsi"/>
          <w:spacing w:val="52"/>
          <w:sz w:val="22"/>
          <w:szCs w:val="22"/>
        </w:rPr>
        <w:t xml:space="preserve"> </w:t>
      </w:r>
      <w:r w:rsidRPr="00FB1FC4">
        <w:rPr>
          <w:rFonts w:asciiTheme="minorHAnsi" w:hAnsiTheme="minorHAnsi" w:cstheme="minorHAnsi"/>
          <w:sz w:val="22"/>
          <w:szCs w:val="22"/>
        </w:rPr>
        <w:t>Household responsibilities: meal planning, cooking, laundr</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 childcare, etc.</w:t>
      </w:r>
    </w:p>
    <w:p w14:paraId="46FAD45E" w14:textId="77777777" w:rsidR="00BD1C23" w:rsidRPr="00FB1FC4" w:rsidRDefault="00BD1C23">
      <w:pPr>
        <w:spacing w:before="7" w:line="220" w:lineRule="exact"/>
        <w:rPr>
          <w:rFonts w:asciiTheme="minorHAnsi" w:hAnsiTheme="minorHAnsi" w:cstheme="minorHAnsi"/>
          <w:sz w:val="22"/>
          <w:szCs w:val="22"/>
        </w:rPr>
      </w:pPr>
    </w:p>
    <w:p w14:paraId="1FB1FB08" w14:textId="77777777" w:rsidR="00BD1C23" w:rsidRPr="00FB1FC4" w:rsidRDefault="00A939FF">
      <w:pPr>
        <w:ind w:left="2570"/>
        <w:rPr>
          <w:rFonts w:asciiTheme="minorHAnsi" w:hAnsiTheme="minorHAnsi" w:cstheme="minorHAnsi"/>
          <w:sz w:val="22"/>
          <w:szCs w:val="22"/>
        </w:rPr>
      </w:pPr>
      <w:r w:rsidRPr="00FB1FC4">
        <w:rPr>
          <w:rFonts w:asciiTheme="minorHAnsi" w:hAnsiTheme="minorHAnsi" w:cstheme="minorHAnsi"/>
          <w:b/>
          <w:sz w:val="22"/>
          <w:szCs w:val="22"/>
        </w:rPr>
        <w:t>Summer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Camp Staff</w:t>
      </w:r>
      <w:r w:rsidRPr="00FB1FC4">
        <w:rPr>
          <w:rFonts w:asciiTheme="minorHAnsi" w:hAnsiTheme="minorHAnsi" w:cstheme="minorHAnsi"/>
          <w:sz w:val="22"/>
          <w:szCs w:val="22"/>
        </w:rPr>
        <w:t xml:space="preserve">, </w:t>
      </w:r>
      <w:r w:rsidRPr="00FB1FC4">
        <w:rPr>
          <w:rFonts w:asciiTheme="minorHAnsi" w:hAnsiTheme="minorHAnsi" w:cstheme="minorHAnsi"/>
          <w:sz w:val="22"/>
          <w:szCs w:val="22"/>
        </w:rPr>
        <w:t>Camp</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5"/>
          <w:sz w:val="22"/>
          <w:szCs w:val="22"/>
        </w:rPr>
        <w:t>T</w:t>
      </w:r>
      <w:r w:rsidRPr="00FB1FC4">
        <w:rPr>
          <w:rFonts w:asciiTheme="minorHAnsi" w:hAnsiTheme="minorHAnsi" w:cstheme="minorHAnsi"/>
          <w:sz w:val="22"/>
          <w:szCs w:val="22"/>
        </w:rPr>
        <w:t>admo</w:t>
      </w:r>
      <w:r w:rsidRPr="00FB1FC4">
        <w:rPr>
          <w:rFonts w:asciiTheme="minorHAnsi" w:hAnsiTheme="minorHAnsi" w:cstheme="minorHAnsi"/>
          <w:spacing w:val="-9"/>
          <w:sz w:val="22"/>
          <w:szCs w:val="22"/>
        </w:rPr>
        <w:t>r</w:t>
      </w:r>
      <w:r w:rsidRPr="00FB1FC4">
        <w:rPr>
          <w:rFonts w:asciiTheme="minorHAnsi" w:hAnsiTheme="minorHAnsi" w:cstheme="minorHAnsi"/>
          <w:sz w:val="22"/>
          <w:szCs w:val="22"/>
        </w:rPr>
        <w:t xml:space="preserve">, Lebanon, OR, </w:t>
      </w:r>
      <w:r w:rsidRPr="00FB1FC4">
        <w:rPr>
          <w:rFonts w:asciiTheme="minorHAnsi" w:hAnsiTheme="minorHAnsi" w:cstheme="minorHAnsi"/>
          <w:b/>
          <w:i/>
          <w:sz w:val="22"/>
          <w:szCs w:val="22"/>
        </w:rPr>
        <w:t>Date</w:t>
      </w:r>
    </w:p>
    <w:p w14:paraId="09F8366E" w14:textId="77777777" w:rsidR="00BD1C23" w:rsidRPr="00FB1FC4" w:rsidRDefault="00BD1C23">
      <w:pPr>
        <w:spacing w:before="7" w:line="220" w:lineRule="exact"/>
        <w:rPr>
          <w:rFonts w:asciiTheme="minorHAnsi" w:hAnsiTheme="minorHAnsi" w:cstheme="minorHAnsi"/>
          <w:sz w:val="22"/>
          <w:szCs w:val="22"/>
        </w:rPr>
      </w:pPr>
    </w:p>
    <w:p w14:paraId="124CC93E" w14:textId="77777777" w:rsidR="00BD1C23" w:rsidRPr="00FB1FC4" w:rsidRDefault="00A939FF">
      <w:pPr>
        <w:ind w:left="140"/>
        <w:rPr>
          <w:rFonts w:asciiTheme="minorHAnsi" w:hAnsiTheme="minorHAnsi" w:cstheme="minorHAnsi"/>
          <w:sz w:val="22"/>
          <w:szCs w:val="22"/>
        </w:rPr>
      </w:pPr>
      <w:r w:rsidRPr="00FB1FC4">
        <w:rPr>
          <w:rFonts w:asciiTheme="minorHAnsi" w:hAnsiTheme="minorHAnsi" w:cstheme="minorHAnsi"/>
          <w:b/>
          <w:sz w:val="22"/>
          <w:szCs w:val="22"/>
        </w:rPr>
        <w:t xml:space="preserve">Education                           </w:t>
      </w:r>
      <w:r w:rsidRPr="00FB1FC4">
        <w:rPr>
          <w:rFonts w:asciiTheme="minorHAnsi" w:hAnsiTheme="minorHAnsi" w:cstheme="minorHAnsi"/>
          <w:sz w:val="22"/>
          <w:szCs w:val="22"/>
        </w:rPr>
        <w:t>B.S.N., Linfield College, Nursing majo</w:t>
      </w:r>
      <w:r w:rsidRPr="00FB1FC4">
        <w:rPr>
          <w:rFonts w:asciiTheme="minorHAnsi" w:hAnsiTheme="minorHAnsi" w:cstheme="minorHAnsi"/>
          <w:spacing w:val="-9"/>
          <w:sz w:val="22"/>
          <w:szCs w:val="22"/>
        </w:rPr>
        <w:t>r</w:t>
      </w:r>
      <w:r w:rsidRPr="00FB1FC4">
        <w:rPr>
          <w:rFonts w:asciiTheme="minorHAnsi" w:hAnsiTheme="minorHAnsi" w:cstheme="minorHAnsi"/>
          <w:sz w:val="22"/>
          <w:szCs w:val="22"/>
        </w:rPr>
        <w:t xml:space="preserve">, Portland, OR, graduation </w:t>
      </w:r>
      <w:r w:rsidRPr="00FB1FC4">
        <w:rPr>
          <w:rFonts w:asciiTheme="minorHAnsi" w:hAnsiTheme="minorHAnsi" w:cstheme="minorHAnsi"/>
          <w:i/>
          <w:sz w:val="22"/>
          <w:szCs w:val="22"/>
        </w:rPr>
        <w:t>Date</w:t>
      </w:r>
    </w:p>
    <w:p w14:paraId="26D11A9A" w14:textId="77777777" w:rsidR="00BD1C23" w:rsidRPr="00FB1FC4" w:rsidRDefault="00A939FF">
      <w:pPr>
        <w:spacing w:line="240" w:lineRule="exact"/>
        <w:ind w:left="2570"/>
        <w:rPr>
          <w:rFonts w:asciiTheme="minorHAnsi" w:hAnsiTheme="minorHAnsi" w:cstheme="minorHAnsi"/>
          <w:sz w:val="22"/>
          <w:szCs w:val="22"/>
        </w:rPr>
      </w:pPr>
      <w:r w:rsidRPr="00FB1FC4">
        <w:rPr>
          <w:rFonts w:asciiTheme="minorHAnsi" w:hAnsiTheme="minorHAnsi" w:cstheme="minorHAnsi"/>
          <w:sz w:val="22"/>
          <w:szCs w:val="22"/>
        </w:rPr>
        <w:t>B.A., University of Oregon, Spanish majo</w:t>
      </w:r>
      <w:r w:rsidRPr="00FB1FC4">
        <w:rPr>
          <w:rFonts w:asciiTheme="minorHAnsi" w:hAnsiTheme="minorHAnsi" w:cstheme="minorHAnsi"/>
          <w:spacing w:val="-9"/>
          <w:sz w:val="22"/>
          <w:szCs w:val="22"/>
        </w:rPr>
        <w:t>r</w:t>
      </w:r>
      <w:r w:rsidRPr="00FB1FC4">
        <w:rPr>
          <w:rFonts w:asciiTheme="minorHAnsi" w:hAnsiTheme="minorHAnsi" w:cstheme="minorHAnsi"/>
          <w:sz w:val="22"/>
          <w:szCs w:val="22"/>
        </w:rPr>
        <w:t xml:space="preserve">, Eugene, OR, </w:t>
      </w:r>
      <w:r w:rsidRPr="00FB1FC4">
        <w:rPr>
          <w:rFonts w:asciiTheme="minorHAnsi" w:hAnsiTheme="minorHAnsi" w:cstheme="minorHAnsi"/>
          <w:i/>
          <w:sz w:val="22"/>
          <w:szCs w:val="22"/>
        </w:rPr>
        <w:t>Date of graduation</w:t>
      </w:r>
    </w:p>
    <w:p w14:paraId="3EF65FEF" w14:textId="77777777" w:rsidR="00BD1C23" w:rsidRPr="00FB1FC4" w:rsidRDefault="00BD1C23">
      <w:pPr>
        <w:spacing w:line="240" w:lineRule="exact"/>
        <w:rPr>
          <w:rFonts w:asciiTheme="minorHAnsi" w:hAnsiTheme="minorHAnsi" w:cstheme="minorHAnsi"/>
          <w:sz w:val="22"/>
          <w:szCs w:val="22"/>
        </w:rPr>
      </w:pPr>
    </w:p>
    <w:p w14:paraId="0CCB3370" w14:textId="77777777" w:rsidR="00BD1C23" w:rsidRPr="00FB1FC4" w:rsidRDefault="00A939FF">
      <w:pPr>
        <w:spacing w:line="240" w:lineRule="exact"/>
        <w:ind w:left="2570" w:right="4359" w:hanging="2430"/>
        <w:rPr>
          <w:rFonts w:asciiTheme="minorHAnsi" w:hAnsiTheme="minorHAnsi" w:cstheme="minorHAnsi"/>
          <w:sz w:val="22"/>
          <w:szCs w:val="22"/>
        </w:rPr>
      </w:pPr>
      <w:r w:rsidRPr="00FB1FC4">
        <w:rPr>
          <w:rFonts w:asciiTheme="minorHAnsi" w:hAnsiTheme="minorHAnsi" w:cstheme="minorHAnsi"/>
          <w:b/>
          <w:sz w:val="22"/>
          <w:szCs w:val="22"/>
        </w:rPr>
        <w:t>Membership</w:t>
      </w:r>
      <w:r w:rsidRPr="00FB1FC4">
        <w:rPr>
          <w:rFonts w:asciiTheme="minorHAnsi" w:hAnsiTheme="minorHAnsi" w:cstheme="minorHAnsi"/>
          <w:b/>
          <w:sz w:val="22"/>
          <w:szCs w:val="22"/>
        </w:rPr>
        <w:t xml:space="preserve">                     </w:t>
      </w:r>
      <w:r w:rsidRPr="00FB1FC4">
        <w:rPr>
          <w:rFonts w:asciiTheme="minorHAnsi" w:hAnsiTheme="minorHAnsi" w:cstheme="minorHAnsi"/>
          <w:b/>
          <w:spacing w:val="27"/>
          <w:sz w:val="22"/>
          <w:szCs w:val="22"/>
        </w:rPr>
        <w:t xml:space="preserve"> </w:t>
      </w:r>
      <w:r w:rsidRPr="00FB1FC4">
        <w:rPr>
          <w:rFonts w:asciiTheme="minorHAnsi" w:hAnsiTheme="minorHAnsi" w:cstheme="minorHAnsi"/>
          <w:sz w:val="22"/>
          <w:szCs w:val="22"/>
        </w:rPr>
        <w:t>Sigma</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Theta</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5"/>
          <w:sz w:val="22"/>
          <w:szCs w:val="22"/>
        </w:rPr>
        <w:t>T</w:t>
      </w:r>
      <w:r w:rsidRPr="00FB1FC4">
        <w:rPr>
          <w:rFonts w:asciiTheme="minorHAnsi" w:hAnsiTheme="minorHAnsi" w:cstheme="minorHAnsi"/>
          <w:sz w:val="22"/>
          <w:szCs w:val="22"/>
        </w:rPr>
        <w:t>au (Nursing Honor Society) National Student Nurses</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Association (NSNA) Oregon Gerontological</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Association (OGA)</w:t>
      </w:r>
    </w:p>
    <w:p w14:paraId="6A80FA78" w14:textId="77777777" w:rsidR="00BD1C23" w:rsidRPr="00FB1FC4" w:rsidRDefault="00BD1C23">
      <w:pPr>
        <w:spacing w:before="7" w:line="220" w:lineRule="exact"/>
        <w:rPr>
          <w:rFonts w:asciiTheme="minorHAnsi" w:hAnsiTheme="minorHAnsi" w:cstheme="minorHAnsi"/>
          <w:sz w:val="22"/>
          <w:szCs w:val="22"/>
        </w:rPr>
      </w:pPr>
    </w:p>
    <w:p w14:paraId="7115C2EE" w14:textId="77777777" w:rsidR="00BD1C23" w:rsidRPr="00FB1FC4" w:rsidRDefault="00A939FF">
      <w:pPr>
        <w:ind w:left="140"/>
        <w:rPr>
          <w:rFonts w:asciiTheme="minorHAnsi" w:hAnsiTheme="minorHAnsi" w:cstheme="minorHAnsi"/>
          <w:sz w:val="22"/>
          <w:szCs w:val="22"/>
        </w:rPr>
        <w:sectPr w:rsidR="00BD1C23" w:rsidRPr="00FB1FC4">
          <w:headerReference w:type="default" r:id="rId32"/>
          <w:pgSz w:w="12240" w:h="15840"/>
          <w:pgMar w:top="1260" w:right="660" w:bottom="280" w:left="580" w:header="0" w:footer="0" w:gutter="0"/>
          <w:cols w:space="720"/>
        </w:sectPr>
      </w:pPr>
      <w:r w:rsidRPr="00FB1FC4">
        <w:rPr>
          <w:rFonts w:asciiTheme="minorHAnsi" w:hAnsiTheme="minorHAnsi" w:cstheme="minorHAnsi"/>
          <w:b/>
          <w:sz w:val="22"/>
          <w:szCs w:val="22"/>
        </w:rPr>
        <w:t>Other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 xml:space="preserve">Experiences           </w:t>
      </w:r>
      <w:r w:rsidRPr="00FB1FC4">
        <w:rPr>
          <w:rFonts w:asciiTheme="minorHAnsi" w:hAnsiTheme="minorHAnsi" w:cstheme="minorHAnsi"/>
          <w:b/>
          <w:spacing w:val="26"/>
          <w:sz w:val="22"/>
          <w:szCs w:val="22"/>
        </w:rPr>
        <w:t xml:space="preserve"> </w:t>
      </w:r>
      <w:r w:rsidRPr="00FB1FC4">
        <w:rPr>
          <w:rFonts w:asciiTheme="minorHAnsi" w:hAnsiTheme="minorHAnsi" w:cstheme="minorHAnsi"/>
          <w:b/>
          <w:sz w:val="22"/>
          <w:szCs w:val="22"/>
        </w:rPr>
        <w:t>Class</w:t>
      </w:r>
      <w:r w:rsidRPr="00FB1FC4">
        <w:rPr>
          <w:rFonts w:asciiTheme="minorHAnsi" w:hAnsiTheme="minorHAnsi" w:cstheme="minorHAnsi"/>
          <w:b/>
          <w:spacing w:val="-4"/>
          <w:sz w:val="22"/>
          <w:szCs w:val="22"/>
        </w:rPr>
        <w:t>r</w:t>
      </w:r>
      <w:r w:rsidRPr="00FB1FC4">
        <w:rPr>
          <w:rFonts w:asciiTheme="minorHAnsi" w:hAnsiTheme="minorHAnsi" w:cstheme="minorHAnsi"/>
          <w:b/>
          <w:sz w:val="22"/>
          <w:szCs w:val="22"/>
        </w:rPr>
        <w:t>oom</w:t>
      </w:r>
      <w:r w:rsidRPr="00FB1FC4">
        <w:rPr>
          <w:rFonts w:asciiTheme="minorHAnsi" w:hAnsiTheme="minorHAnsi" w:cstheme="minorHAnsi"/>
          <w:b/>
          <w:spacing w:val="-4"/>
          <w:sz w:val="22"/>
          <w:szCs w:val="22"/>
        </w:rPr>
        <w:t xml:space="preserve"> </w:t>
      </w:r>
      <w:r w:rsidRPr="00FB1FC4">
        <w:rPr>
          <w:rFonts w:asciiTheme="minorHAnsi" w:hAnsiTheme="minorHAnsi" w:cstheme="minorHAnsi"/>
          <w:b/>
          <w:spacing w:val="-20"/>
          <w:sz w:val="22"/>
          <w:szCs w:val="22"/>
        </w:rPr>
        <w:t>V</w:t>
      </w:r>
      <w:r w:rsidRPr="00FB1FC4">
        <w:rPr>
          <w:rFonts w:asciiTheme="minorHAnsi" w:hAnsiTheme="minorHAnsi" w:cstheme="minorHAnsi"/>
          <w:b/>
          <w:sz w:val="22"/>
          <w:szCs w:val="22"/>
        </w:rPr>
        <w:t>olunteer</w:t>
      </w:r>
      <w:r w:rsidRPr="00FB1FC4">
        <w:rPr>
          <w:rFonts w:asciiTheme="minorHAnsi" w:hAnsiTheme="minorHAnsi" w:cstheme="minorHAnsi"/>
          <w:b/>
          <w:spacing w:val="-4"/>
          <w:sz w:val="22"/>
          <w:szCs w:val="22"/>
        </w:rPr>
        <w:t xml:space="preserve"> </w:t>
      </w:r>
      <w:r w:rsidRPr="00FB1FC4">
        <w:rPr>
          <w:rFonts w:asciiTheme="minorHAnsi" w:hAnsiTheme="minorHAnsi" w:cstheme="minorHAnsi"/>
          <w:sz w:val="22"/>
          <w:szCs w:val="22"/>
        </w:rPr>
        <w:t>at the Children</w:t>
      </w:r>
      <w:r w:rsidRPr="00FB1FC4">
        <w:rPr>
          <w:rFonts w:asciiTheme="minorHAnsi" w:hAnsiTheme="minorHAnsi" w:cstheme="minorHAnsi"/>
          <w:spacing w:val="-12"/>
          <w:sz w:val="22"/>
          <w:szCs w:val="22"/>
        </w:rPr>
        <w:t>’</w:t>
      </w:r>
      <w:r w:rsidRPr="00FB1FC4">
        <w:rPr>
          <w:rFonts w:asciiTheme="minorHAnsi" w:hAnsiTheme="minorHAnsi" w:cstheme="minorHAnsi"/>
          <w:sz w:val="22"/>
          <w:szCs w:val="22"/>
        </w:rPr>
        <w:t>s Relief Nurser</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 xml:space="preserve">, </w:t>
      </w:r>
      <w:r w:rsidRPr="00FB1FC4">
        <w:rPr>
          <w:rFonts w:asciiTheme="minorHAnsi" w:hAnsiTheme="minorHAnsi" w:cstheme="minorHAnsi"/>
          <w:sz w:val="22"/>
          <w:szCs w:val="22"/>
        </w:rPr>
        <w:t>Portland, OR</w:t>
      </w:r>
    </w:p>
    <w:p w14:paraId="6AE40F88" w14:textId="77777777" w:rsidR="00BD1C23" w:rsidRPr="00FB1FC4" w:rsidRDefault="00A939FF">
      <w:pPr>
        <w:spacing w:before="61" w:line="255" w:lineRule="auto"/>
        <w:ind w:left="5066" w:right="4746"/>
        <w:jc w:val="center"/>
        <w:rPr>
          <w:rFonts w:asciiTheme="minorHAnsi" w:hAnsiTheme="minorHAnsi" w:cstheme="minorHAnsi"/>
          <w:sz w:val="22"/>
          <w:szCs w:val="22"/>
        </w:rPr>
      </w:pPr>
      <w:r w:rsidRPr="00FB1FC4">
        <w:rPr>
          <w:rFonts w:asciiTheme="minorHAnsi" w:hAnsiTheme="minorHAnsi" w:cstheme="minorHAnsi"/>
          <w:sz w:val="22"/>
          <w:szCs w:val="22"/>
        </w:rPr>
        <w:lastRenderedPageBreak/>
        <w:pict w14:anchorId="0FBD85F1">
          <v:group id="_x0000_s1063" style="position:absolute;left:0;text-align:left;margin-left:37pt;margin-top:718.2pt;width:534pt;height:0;z-index:-2283;mso-position-horizontal-relative:page;mso-position-vertical-relative:page" coordorigin="740,14364" coordsize="10680,0">
            <v:shape id="_x0000_s1064" style="position:absolute;left:740;top:14364;width:10680;height:0" coordorigin="740,14364" coordsize="10680,0" path="m740,14364r10680,e" filled="f" strokeweight=".26669mm">
              <v:path arrowok="t"/>
            </v:shape>
            <w10:wrap anchorx="page" anchory="page"/>
          </v:group>
        </w:pict>
      </w:r>
      <w:r w:rsidRPr="00FB1FC4">
        <w:rPr>
          <w:rFonts w:asciiTheme="minorHAnsi" w:hAnsiTheme="minorHAnsi" w:cstheme="minorHAnsi"/>
          <w:sz w:val="22"/>
          <w:szCs w:val="22"/>
        </w:rPr>
        <w:pict w14:anchorId="74C8307C">
          <v:group id="_x0000_s1061" style="position:absolute;left:0;text-align:left;margin-left:37pt;margin-top:643.2pt;width:534pt;height:0;z-index:-2284;mso-position-horizontal-relative:page;mso-position-vertical-relative:page" coordorigin="740,12864" coordsize="10680,0">
            <v:shape id="_x0000_s1062" style="position:absolute;left:740;top:12864;width:10680;height:0" coordorigin="740,12864" coordsize="10680,0" path="m740,12864r10680,e" filled="f" strokeweight=".26669mm">
              <v:path arrowok="t"/>
            </v:shape>
            <w10:wrap anchorx="page" anchory="page"/>
          </v:group>
        </w:pict>
      </w:r>
      <w:r w:rsidRPr="00FB1FC4">
        <w:rPr>
          <w:rFonts w:asciiTheme="minorHAnsi" w:hAnsiTheme="minorHAnsi" w:cstheme="minorHAnsi"/>
          <w:sz w:val="22"/>
          <w:szCs w:val="22"/>
        </w:rPr>
        <w:pict w14:anchorId="3EF8FF41">
          <v:group id="_x0000_s1059" style="position:absolute;left:0;text-align:left;margin-left:37pt;margin-top:538.2pt;width:534pt;height:0;z-index:-2285;mso-position-horizontal-relative:page;mso-position-vertical-relative:page" coordorigin="740,10764" coordsize="10680,0">
            <v:shape id="_x0000_s1060" style="position:absolute;left:740;top:10764;width:10680;height:0" coordorigin="740,10764" coordsize="10680,0" path="m740,10764r10680,e" filled="f" strokeweight=".26669mm">
              <v:path arrowok="t"/>
            </v:shape>
            <w10:wrap anchorx="page" anchory="page"/>
          </v:group>
        </w:pict>
      </w:r>
      <w:r w:rsidRPr="00FB1FC4">
        <w:rPr>
          <w:rFonts w:asciiTheme="minorHAnsi" w:hAnsiTheme="minorHAnsi" w:cstheme="minorHAnsi"/>
          <w:sz w:val="22"/>
          <w:szCs w:val="22"/>
        </w:rPr>
        <w:pict w14:anchorId="71654457">
          <v:group id="_x0000_s1057" style="position:absolute;left:0;text-align:left;margin-left:37pt;margin-top:388.2pt;width:534pt;height:0;z-index:-2286;mso-position-horizontal-relative:page;mso-position-vertical-relative:page" coordorigin="740,7764" coordsize="10680,0">
            <v:shape id="_x0000_s1058" style="position:absolute;left:740;top:7764;width:10680;height:0" coordorigin="740,7764" coordsize="10680,0" path="m740,7764r10680,e" filled="f" strokeweight=".26669mm">
              <v:path arrowok="t"/>
            </v:shape>
            <w10:wrap anchorx="page" anchory="page"/>
          </v:group>
        </w:pict>
      </w:r>
      <w:r w:rsidRPr="00FB1FC4">
        <w:rPr>
          <w:rFonts w:asciiTheme="minorHAnsi" w:hAnsiTheme="minorHAnsi" w:cstheme="minorHAnsi"/>
          <w:sz w:val="22"/>
          <w:szCs w:val="22"/>
        </w:rPr>
        <w:pict w14:anchorId="54FBB4BE">
          <v:group id="_x0000_s1055" style="position:absolute;left:0;text-align:left;margin-left:37pt;margin-top:223.35pt;width:534pt;height:0;z-index:-2287;mso-position-horizontal-relative:page;mso-position-vertical-relative:page" coordorigin="740,4467" coordsize="10680,0">
            <v:shape id="_x0000_s1056" style="position:absolute;left:740;top:4467;width:10680;height:0" coordorigin="740,4467" coordsize="10680,0" path="m740,4467r10680,e" filled="f" strokeweight=".48pt">
              <v:path arrowok="t"/>
            </v:shape>
            <w10:wrap anchorx="page" anchory="page"/>
          </v:group>
        </w:pict>
      </w:r>
      <w:r w:rsidRPr="00FB1FC4">
        <w:rPr>
          <w:rFonts w:asciiTheme="minorHAnsi" w:hAnsiTheme="minorHAnsi" w:cstheme="minorHAnsi"/>
          <w:sz w:val="22"/>
          <w:szCs w:val="22"/>
        </w:rPr>
        <w:pict w14:anchorId="5751AFAB">
          <v:group id="_x0000_s1053" style="position:absolute;left:0;text-align:left;margin-left:37pt;margin-top:178.35pt;width:534pt;height:0;z-index:-2288;mso-position-horizontal-relative:page;mso-position-vertical-relative:page" coordorigin="740,3567" coordsize="10680,0">
            <v:shape id="_x0000_s1054" style="position:absolute;left:740;top:3567;width:10680;height:0" coordorigin="740,3567" coordsize="10680,0" path="m740,3567r10680,e" filled="f" strokeweight=".48pt">
              <v:path arrowok="t"/>
            </v:shape>
            <w10:wrap anchorx="page" anchory="page"/>
          </v:group>
        </w:pict>
      </w:r>
      <w:r w:rsidRPr="00FB1FC4">
        <w:rPr>
          <w:rFonts w:asciiTheme="minorHAnsi" w:hAnsiTheme="minorHAnsi" w:cstheme="minorHAnsi"/>
          <w:b/>
          <w:sz w:val="22"/>
          <w:szCs w:val="22"/>
        </w:rPr>
        <w:t xml:space="preserve">Name </w:t>
      </w:r>
      <w:r w:rsidRPr="00FB1FC4">
        <w:rPr>
          <w:rFonts w:asciiTheme="minorHAnsi" w:hAnsiTheme="minorHAnsi" w:cstheme="minorHAnsi"/>
          <w:sz w:val="22"/>
          <w:szCs w:val="22"/>
        </w:rPr>
        <w:t>Address Phone Email</w:t>
      </w:r>
    </w:p>
    <w:p w14:paraId="4A34C3F9" w14:textId="77777777" w:rsidR="00BD1C23" w:rsidRPr="00FB1FC4" w:rsidRDefault="00BD1C23">
      <w:pPr>
        <w:spacing w:before="7" w:line="100" w:lineRule="exact"/>
        <w:rPr>
          <w:rFonts w:asciiTheme="minorHAnsi" w:hAnsiTheme="minorHAnsi" w:cstheme="minorHAnsi"/>
          <w:sz w:val="22"/>
          <w:szCs w:val="22"/>
        </w:rPr>
      </w:pPr>
    </w:p>
    <w:p w14:paraId="654F1321" w14:textId="77777777" w:rsidR="00BD1C23" w:rsidRPr="00FB1FC4" w:rsidRDefault="00BD1C23">
      <w:pPr>
        <w:spacing w:line="200" w:lineRule="exact"/>
        <w:rPr>
          <w:rFonts w:asciiTheme="minorHAnsi" w:hAnsiTheme="minorHAnsi" w:cstheme="minorHAnsi"/>
          <w:sz w:val="22"/>
          <w:szCs w:val="22"/>
        </w:rPr>
      </w:pPr>
    </w:p>
    <w:p w14:paraId="259DB381" w14:textId="77777777" w:rsidR="00BD1C23" w:rsidRPr="00FB1FC4" w:rsidRDefault="00A939FF">
      <w:pPr>
        <w:spacing w:line="260" w:lineRule="exact"/>
        <w:ind w:left="100"/>
        <w:rPr>
          <w:rFonts w:asciiTheme="minorHAnsi" w:hAnsiTheme="minorHAnsi" w:cstheme="minorHAnsi"/>
          <w:sz w:val="22"/>
          <w:szCs w:val="22"/>
        </w:rPr>
      </w:pPr>
      <w:r w:rsidRPr="00FB1FC4">
        <w:rPr>
          <w:rFonts w:asciiTheme="minorHAnsi" w:hAnsiTheme="minorHAnsi" w:cstheme="minorHAnsi"/>
          <w:b/>
          <w:position w:val="-1"/>
          <w:sz w:val="22"/>
          <w:szCs w:val="22"/>
        </w:rPr>
        <w:t xml:space="preserve">OBJECTIVE                       </w:t>
      </w:r>
      <w:r w:rsidRPr="00FB1FC4">
        <w:rPr>
          <w:rFonts w:asciiTheme="minorHAnsi" w:hAnsiTheme="minorHAnsi" w:cstheme="minorHAnsi"/>
          <w:b/>
          <w:spacing w:val="53"/>
          <w:position w:val="-1"/>
          <w:sz w:val="22"/>
          <w:szCs w:val="22"/>
        </w:rPr>
        <w:t xml:space="preserve"> </w:t>
      </w:r>
      <w:r w:rsidRPr="00FB1FC4">
        <w:rPr>
          <w:rFonts w:asciiTheme="minorHAnsi" w:hAnsiTheme="minorHAnsi" w:cstheme="minorHAnsi"/>
          <w:spacing w:val="-17"/>
          <w:position w:val="-1"/>
          <w:sz w:val="22"/>
          <w:szCs w:val="22"/>
        </w:rPr>
        <w:t>T</w:t>
      </w:r>
      <w:r w:rsidRPr="00FB1FC4">
        <w:rPr>
          <w:rFonts w:asciiTheme="minorHAnsi" w:hAnsiTheme="minorHAnsi" w:cstheme="minorHAnsi"/>
          <w:position w:val="-1"/>
          <w:sz w:val="22"/>
          <w:szCs w:val="22"/>
        </w:rPr>
        <w:t>o obtain a permanent full-time position as an RN in an acute care setting.</w:t>
      </w:r>
    </w:p>
    <w:p w14:paraId="2DFC1F86" w14:textId="77777777" w:rsidR="00BD1C23" w:rsidRPr="00FB1FC4" w:rsidRDefault="00BD1C23">
      <w:pPr>
        <w:spacing w:line="300" w:lineRule="exact"/>
        <w:rPr>
          <w:rFonts w:asciiTheme="minorHAnsi" w:hAnsiTheme="minorHAnsi" w:cstheme="minorHAnsi"/>
          <w:sz w:val="22"/>
          <w:szCs w:val="22"/>
        </w:rPr>
      </w:pPr>
    </w:p>
    <w:p w14:paraId="3C523258" w14:textId="77777777" w:rsidR="00BD1C23" w:rsidRPr="00FB1FC4" w:rsidRDefault="00A939FF">
      <w:pPr>
        <w:spacing w:before="29" w:line="260" w:lineRule="auto"/>
        <w:ind w:left="2980" w:right="2853" w:hanging="2880"/>
        <w:rPr>
          <w:rFonts w:asciiTheme="minorHAnsi" w:hAnsiTheme="minorHAnsi" w:cstheme="minorHAnsi"/>
          <w:sz w:val="22"/>
          <w:szCs w:val="22"/>
        </w:rPr>
      </w:pPr>
      <w:r w:rsidRPr="00FB1FC4">
        <w:rPr>
          <w:rFonts w:asciiTheme="minorHAnsi" w:hAnsiTheme="minorHAnsi" w:cstheme="minorHAnsi"/>
          <w:b/>
          <w:sz w:val="22"/>
          <w:szCs w:val="22"/>
        </w:rPr>
        <w:t>EDUC</w:t>
      </w:r>
      <w:r w:rsidRPr="00FB1FC4">
        <w:rPr>
          <w:rFonts w:asciiTheme="minorHAnsi" w:hAnsiTheme="minorHAnsi" w:cstheme="minorHAnsi"/>
          <w:b/>
          <w:spacing w:val="-18"/>
          <w:sz w:val="22"/>
          <w:szCs w:val="22"/>
        </w:rPr>
        <w:t>A</w:t>
      </w:r>
      <w:r w:rsidRPr="00FB1FC4">
        <w:rPr>
          <w:rFonts w:asciiTheme="minorHAnsi" w:hAnsiTheme="minorHAnsi" w:cstheme="minorHAnsi"/>
          <w:b/>
          <w:sz w:val="22"/>
          <w:szCs w:val="22"/>
        </w:rPr>
        <w:t xml:space="preserve">TION                      </w:t>
      </w:r>
      <w:r w:rsidRPr="00FB1FC4">
        <w:rPr>
          <w:rFonts w:asciiTheme="minorHAnsi" w:hAnsiTheme="minorHAnsi" w:cstheme="minorHAnsi"/>
          <w:b/>
          <w:spacing w:val="51"/>
          <w:sz w:val="22"/>
          <w:szCs w:val="22"/>
        </w:rPr>
        <w:t xml:space="preserve"> </w:t>
      </w:r>
      <w:r w:rsidRPr="00FB1FC4">
        <w:rPr>
          <w:rFonts w:asciiTheme="minorHAnsi" w:hAnsiTheme="minorHAnsi" w:cstheme="minorHAnsi"/>
          <w:sz w:val="22"/>
          <w:szCs w:val="22"/>
        </w:rPr>
        <w:t xml:space="preserve">Linfield College School of Nursing, Portland, OR </w:t>
      </w:r>
      <w:r w:rsidRPr="00FB1FC4">
        <w:rPr>
          <w:rFonts w:asciiTheme="minorHAnsi" w:hAnsiTheme="minorHAnsi" w:cstheme="minorHAnsi"/>
          <w:sz w:val="22"/>
          <w:szCs w:val="22"/>
        </w:rPr>
        <w:t>Bachelors of Science in Nursing, May Date</w:t>
      </w:r>
    </w:p>
    <w:p w14:paraId="38622B91" w14:textId="77777777" w:rsidR="00BD1C23" w:rsidRPr="00FB1FC4" w:rsidRDefault="00BD1C23">
      <w:pPr>
        <w:spacing w:before="12" w:line="260" w:lineRule="exact"/>
        <w:rPr>
          <w:rFonts w:asciiTheme="minorHAnsi" w:hAnsiTheme="minorHAnsi" w:cstheme="minorHAnsi"/>
          <w:sz w:val="22"/>
          <w:szCs w:val="22"/>
        </w:rPr>
      </w:pPr>
    </w:p>
    <w:p w14:paraId="292E2C19" w14:textId="77777777" w:rsidR="00BD1C23" w:rsidRPr="00FB1FC4" w:rsidRDefault="00A939FF">
      <w:pPr>
        <w:spacing w:before="29"/>
        <w:ind w:left="100"/>
        <w:rPr>
          <w:rFonts w:asciiTheme="minorHAnsi" w:hAnsiTheme="minorHAnsi" w:cstheme="minorHAnsi"/>
          <w:sz w:val="22"/>
          <w:szCs w:val="22"/>
        </w:rPr>
      </w:pPr>
      <w:r w:rsidRPr="00FB1FC4">
        <w:rPr>
          <w:rFonts w:asciiTheme="minorHAnsi" w:hAnsiTheme="minorHAnsi" w:cstheme="minorHAnsi"/>
          <w:b/>
          <w:sz w:val="22"/>
          <w:szCs w:val="22"/>
        </w:rPr>
        <w:t>CLINICAL</w:t>
      </w:r>
      <w:r w:rsidRPr="00FB1FC4">
        <w:rPr>
          <w:rFonts w:asciiTheme="minorHAnsi" w:hAnsiTheme="minorHAnsi" w:cstheme="minorHAnsi"/>
          <w:b/>
          <w:spacing w:val="-13"/>
          <w:sz w:val="22"/>
          <w:szCs w:val="22"/>
        </w:rPr>
        <w:t xml:space="preserve"> </w:t>
      </w:r>
      <w:r w:rsidRPr="00FB1FC4">
        <w:rPr>
          <w:rFonts w:asciiTheme="minorHAnsi" w:hAnsiTheme="minorHAnsi" w:cstheme="minorHAnsi"/>
          <w:b/>
          <w:sz w:val="22"/>
          <w:szCs w:val="22"/>
        </w:rPr>
        <w:t>EXPERIENCE</w:t>
      </w:r>
    </w:p>
    <w:p w14:paraId="6B5E8D6D" w14:textId="77777777" w:rsidR="00BD1C23" w:rsidRPr="00FB1FC4" w:rsidRDefault="00A939FF">
      <w:pPr>
        <w:spacing w:before="24" w:line="260" w:lineRule="auto"/>
        <w:ind w:left="820" w:right="1308"/>
        <w:rPr>
          <w:rFonts w:asciiTheme="minorHAnsi" w:hAnsiTheme="minorHAnsi" w:cstheme="minorHAnsi"/>
          <w:sz w:val="22"/>
          <w:szCs w:val="22"/>
        </w:rPr>
      </w:pPr>
      <w:r w:rsidRPr="00FB1FC4">
        <w:rPr>
          <w:rFonts w:asciiTheme="minorHAnsi" w:hAnsiTheme="minorHAnsi" w:cstheme="minorHAnsi"/>
          <w:b/>
          <w:sz w:val="22"/>
          <w:szCs w:val="22"/>
        </w:rPr>
        <w:t>Senior</w:t>
      </w:r>
      <w:r w:rsidRPr="00FB1FC4">
        <w:rPr>
          <w:rFonts w:asciiTheme="minorHAnsi" w:hAnsiTheme="minorHAnsi" w:cstheme="minorHAnsi"/>
          <w:b/>
          <w:spacing w:val="-4"/>
          <w:sz w:val="22"/>
          <w:szCs w:val="22"/>
        </w:rPr>
        <w:t xml:space="preserve"> </w:t>
      </w:r>
      <w:r w:rsidRPr="00FB1FC4">
        <w:rPr>
          <w:rFonts w:asciiTheme="minorHAnsi" w:hAnsiTheme="minorHAnsi" w:cstheme="minorHAnsi"/>
          <w:b/>
          <w:sz w:val="22"/>
          <w:szCs w:val="22"/>
        </w:rPr>
        <w:t>Practicum</w:t>
      </w:r>
      <w:r w:rsidRPr="00FB1FC4">
        <w:rPr>
          <w:rFonts w:asciiTheme="minorHAnsi" w:hAnsiTheme="minorHAnsi" w:cstheme="minorHAnsi"/>
          <w:sz w:val="22"/>
          <w:szCs w:val="22"/>
        </w:rPr>
        <w:t>: Med-Su</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 Unit, Portland</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31"/>
          <w:sz w:val="22"/>
          <w:szCs w:val="22"/>
        </w:rPr>
        <w:t>V</w:t>
      </w:r>
      <w:r w:rsidRPr="00FB1FC4">
        <w:rPr>
          <w:rFonts w:asciiTheme="minorHAnsi" w:hAnsiTheme="minorHAnsi" w:cstheme="minorHAnsi"/>
          <w:sz w:val="22"/>
          <w:szCs w:val="22"/>
        </w:rPr>
        <w:t>A</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Medical Cente</w:t>
      </w:r>
      <w:r w:rsidRPr="00FB1FC4">
        <w:rPr>
          <w:rFonts w:asciiTheme="minorHAnsi" w:hAnsiTheme="minorHAnsi" w:cstheme="minorHAnsi"/>
          <w:spacing w:val="-10"/>
          <w:sz w:val="22"/>
          <w:szCs w:val="22"/>
        </w:rPr>
        <w:t>r</w:t>
      </w:r>
      <w:r w:rsidRPr="00FB1FC4">
        <w:rPr>
          <w:rFonts w:asciiTheme="minorHAnsi" w:hAnsiTheme="minorHAnsi" w:cstheme="minorHAnsi"/>
          <w:sz w:val="22"/>
          <w:szCs w:val="22"/>
        </w:rPr>
        <w: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9"/>
          <w:sz w:val="22"/>
          <w:szCs w:val="22"/>
        </w:rPr>
        <w:t>W</w:t>
      </w:r>
      <w:r w:rsidRPr="00FB1FC4">
        <w:rPr>
          <w:rFonts w:asciiTheme="minorHAnsi" w:hAnsiTheme="minorHAnsi" w:cstheme="minorHAnsi"/>
          <w:sz w:val="22"/>
          <w:szCs w:val="22"/>
        </w:rPr>
        <w:t xml:space="preserve">ard 9D (144 hours) </w:t>
      </w:r>
      <w:r w:rsidRPr="00FB1FC4">
        <w:rPr>
          <w:rFonts w:asciiTheme="minorHAnsi" w:hAnsiTheme="minorHAnsi" w:cstheme="minorHAnsi"/>
          <w:b/>
          <w:sz w:val="22"/>
          <w:szCs w:val="22"/>
        </w:rPr>
        <w:t>Leadership</w:t>
      </w:r>
      <w:r w:rsidRPr="00FB1FC4">
        <w:rPr>
          <w:rFonts w:asciiTheme="minorHAnsi" w:hAnsiTheme="minorHAnsi" w:cstheme="minorHAnsi"/>
          <w:sz w:val="22"/>
          <w:szCs w:val="22"/>
        </w:rPr>
        <w:t>: Nursing Professional Services &amp; Infection Control, Portland</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31"/>
          <w:sz w:val="22"/>
          <w:szCs w:val="22"/>
        </w:rPr>
        <w:t>V</w:t>
      </w:r>
      <w:r w:rsidRPr="00FB1FC4">
        <w:rPr>
          <w:rFonts w:asciiTheme="minorHAnsi" w:hAnsiTheme="minorHAnsi" w:cstheme="minorHAnsi"/>
          <w:sz w:val="22"/>
          <w:szCs w:val="22"/>
        </w:rPr>
        <w:t>A</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 xml:space="preserve">(84 hours) </w:t>
      </w:r>
      <w:r w:rsidRPr="00FB1FC4">
        <w:rPr>
          <w:rFonts w:asciiTheme="minorHAnsi" w:hAnsiTheme="minorHAnsi" w:cstheme="minorHAnsi"/>
          <w:b/>
          <w:sz w:val="22"/>
          <w:szCs w:val="22"/>
        </w:rPr>
        <w:t>Acute Illness</w:t>
      </w:r>
      <w:r w:rsidRPr="00FB1FC4">
        <w:rPr>
          <w:rFonts w:asciiTheme="minorHAnsi" w:hAnsiTheme="minorHAnsi" w:cstheme="minorHAnsi"/>
          <w:sz w:val="22"/>
          <w:szCs w:val="22"/>
        </w:rPr>
        <w:t xml:space="preserve">: </w:t>
      </w:r>
      <w:r w:rsidRPr="00FB1FC4">
        <w:rPr>
          <w:rFonts w:asciiTheme="minorHAnsi" w:hAnsiTheme="minorHAnsi" w:cstheme="minorHAnsi"/>
          <w:sz w:val="22"/>
          <w:szCs w:val="22"/>
        </w:rPr>
        <w:t>Med-Su</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 Unit, Legacy Emanuel Hospital,</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TRACU (126 hours)</w:t>
      </w:r>
    </w:p>
    <w:p w14:paraId="25648057" w14:textId="77777777" w:rsidR="00BD1C23" w:rsidRPr="00FB1FC4" w:rsidRDefault="00A939FF">
      <w:pPr>
        <w:spacing w:before="1"/>
        <w:ind w:left="820"/>
        <w:rPr>
          <w:rFonts w:asciiTheme="minorHAnsi" w:hAnsiTheme="minorHAnsi" w:cstheme="minorHAnsi"/>
          <w:sz w:val="22"/>
          <w:szCs w:val="22"/>
        </w:rPr>
      </w:pPr>
      <w:r w:rsidRPr="00FB1FC4">
        <w:rPr>
          <w:rFonts w:asciiTheme="minorHAnsi" w:hAnsiTheme="minorHAnsi" w:cstheme="minorHAnsi"/>
          <w:b/>
          <w:sz w:val="22"/>
          <w:szCs w:val="22"/>
        </w:rPr>
        <w:t>Ch</w:t>
      </w:r>
      <w:r w:rsidRPr="00FB1FC4">
        <w:rPr>
          <w:rFonts w:asciiTheme="minorHAnsi" w:hAnsiTheme="minorHAnsi" w:cstheme="minorHAnsi"/>
          <w:b/>
          <w:spacing w:val="-4"/>
          <w:sz w:val="22"/>
          <w:szCs w:val="22"/>
        </w:rPr>
        <w:t>r</w:t>
      </w:r>
      <w:r w:rsidRPr="00FB1FC4">
        <w:rPr>
          <w:rFonts w:asciiTheme="minorHAnsi" w:hAnsiTheme="minorHAnsi" w:cstheme="minorHAnsi"/>
          <w:b/>
          <w:sz w:val="22"/>
          <w:szCs w:val="22"/>
        </w:rPr>
        <w:t>onic Illness</w:t>
      </w:r>
      <w:r w:rsidRPr="00FB1FC4">
        <w:rPr>
          <w:rFonts w:asciiTheme="minorHAnsi" w:hAnsiTheme="minorHAnsi" w:cstheme="minorHAnsi"/>
          <w:sz w:val="22"/>
          <w:szCs w:val="22"/>
        </w:rPr>
        <w:t>: Outpatient Clinic, Kaiser Permanente, Immune Deficiency Clinic (126 hours)</w:t>
      </w:r>
    </w:p>
    <w:p w14:paraId="1B9C5942" w14:textId="77777777" w:rsidR="00BD1C23" w:rsidRPr="00FB1FC4" w:rsidRDefault="00A939FF">
      <w:pPr>
        <w:spacing w:before="24" w:line="260" w:lineRule="auto"/>
        <w:ind w:left="820" w:right="897"/>
        <w:rPr>
          <w:rFonts w:asciiTheme="minorHAnsi" w:hAnsiTheme="minorHAnsi" w:cstheme="minorHAnsi"/>
          <w:sz w:val="22"/>
          <w:szCs w:val="22"/>
        </w:rPr>
      </w:pPr>
      <w:r w:rsidRPr="00FB1FC4">
        <w:rPr>
          <w:rFonts w:asciiTheme="minorHAnsi" w:hAnsiTheme="minorHAnsi" w:cstheme="minorHAnsi"/>
          <w:b/>
          <w:sz w:val="22"/>
          <w:szCs w:val="22"/>
        </w:rPr>
        <w:t>Maternal &amp; Child Health</w:t>
      </w:r>
      <w:r w:rsidRPr="00FB1FC4">
        <w:rPr>
          <w:rFonts w:asciiTheme="minorHAnsi" w:hAnsiTheme="minorHAnsi" w:cstheme="minorHAnsi"/>
          <w:sz w:val="22"/>
          <w:szCs w:val="22"/>
        </w:rPr>
        <w:t>: Family Birth Cente</w:t>
      </w:r>
      <w:r w:rsidRPr="00FB1FC4">
        <w:rPr>
          <w:rFonts w:asciiTheme="minorHAnsi" w:hAnsiTheme="minorHAnsi" w:cstheme="minorHAnsi"/>
          <w:spacing w:val="-10"/>
          <w:sz w:val="22"/>
          <w:szCs w:val="22"/>
        </w:rPr>
        <w:t>r</w:t>
      </w:r>
      <w:r w:rsidRPr="00FB1FC4">
        <w:rPr>
          <w:rFonts w:asciiTheme="minorHAnsi" w:hAnsiTheme="minorHAnsi" w:cstheme="minorHAnsi"/>
          <w:sz w:val="22"/>
          <w:szCs w:val="22"/>
        </w:rPr>
        <w:t>,</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 xml:space="preserve">Adventist Medical Center (84 hours) </w:t>
      </w:r>
      <w:r w:rsidRPr="00FB1FC4">
        <w:rPr>
          <w:rFonts w:asciiTheme="minorHAnsi" w:hAnsiTheme="minorHAnsi" w:cstheme="minorHAnsi"/>
          <w:b/>
          <w:sz w:val="22"/>
          <w:szCs w:val="22"/>
        </w:rPr>
        <w:t>Clinical Nursing Skills</w:t>
      </w:r>
      <w:r w:rsidRPr="00FB1FC4">
        <w:rPr>
          <w:rFonts w:asciiTheme="minorHAnsi" w:hAnsiTheme="minorHAnsi" w:cstheme="minorHAnsi"/>
          <w:sz w:val="22"/>
          <w:szCs w:val="22"/>
        </w:rPr>
        <w:t>:</w:t>
      </w:r>
      <w:r w:rsidRPr="00FB1FC4">
        <w:rPr>
          <w:rFonts w:asciiTheme="minorHAnsi" w:hAnsiTheme="minorHAnsi" w:cstheme="minorHAnsi"/>
          <w:sz w:val="22"/>
          <w:szCs w:val="22"/>
        </w:rPr>
        <w:t xml:space="preserve"> Skilled Nursing Facilit</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Marquis Compan</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0"/>
          <w:sz w:val="22"/>
          <w:szCs w:val="22"/>
        </w:rPr>
        <w:t>W</w:t>
      </w:r>
      <w:r w:rsidRPr="00FB1FC4">
        <w:rPr>
          <w:rFonts w:asciiTheme="minorHAnsi" w:hAnsiTheme="minorHAnsi" w:cstheme="minorHAnsi"/>
          <w:sz w:val="22"/>
          <w:szCs w:val="22"/>
        </w:rPr>
        <w:t xml:space="preserve">ilsonville (84 hours) </w:t>
      </w:r>
      <w:r w:rsidRPr="00FB1FC4">
        <w:rPr>
          <w:rFonts w:asciiTheme="minorHAnsi" w:hAnsiTheme="minorHAnsi" w:cstheme="minorHAnsi"/>
          <w:b/>
          <w:sz w:val="22"/>
          <w:szCs w:val="22"/>
        </w:rPr>
        <w:t>Community &amp; Family Health</w:t>
      </w:r>
      <w:r w:rsidRPr="00FB1FC4">
        <w:rPr>
          <w:rFonts w:asciiTheme="minorHAnsi" w:hAnsiTheme="minorHAnsi" w:cstheme="minorHAnsi"/>
          <w:sz w:val="22"/>
          <w:szCs w:val="22"/>
        </w:rPr>
        <w:t>: Public Housing, HAP</w:t>
      </w:r>
      <w:r w:rsidRPr="00FB1FC4">
        <w:rPr>
          <w:rFonts w:asciiTheme="minorHAnsi" w:hAnsiTheme="minorHAnsi" w:cstheme="minorHAnsi"/>
          <w:spacing w:val="-9"/>
          <w:sz w:val="22"/>
          <w:szCs w:val="22"/>
        </w:rPr>
        <w:t xml:space="preserve"> </w:t>
      </w:r>
      <w:r w:rsidRPr="00FB1FC4">
        <w:rPr>
          <w:rFonts w:asciiTheme="minorHAnsi" w:hAnsiTheme="minorHAnsi" w:cstheme="minorHAnsi"/>
          <w:sz w:val="22"/>
          <w:szCs w:val="22"/>
        </w:rPr>
        <w:t>apartment complex, (84 hours)</w:t>
      </w:r>
    </w:p>
    <w:p w14:paraId="5818EFAC" w14:textId="77777777" w:rsidR="00BD1C23" w:rsidRPr="00FB1FC4" w:rsidRDefault="00A939FF">
      <w:pPr>
        <w:spacing w:before="1"/>
        <w:ind w:left="820"/>
        <w:rPr>
          <w:rFonts w:asciiTheme="minorHAnsi" w:hAnsiTheme="minorHAnsi" w:cstheme="minorHAnsi"/>
          <w:sz w:val="22"/>
          <w:szCs w:val="22"/>
        </w:rPr>
      </w:pPr>
      <w:r w:rsidRPr="00FB1FC4">
        <w:rPr>
          <w:rFonts w:asciiTheme="minorHAnsi" w:hAnsiTheme="minorHAnsi" w:cstheme="minorHAnsi"/>
          <w:b/>
          <w:sz w:val="22"/>
          <w:szCs w:val="22"/>
        </w:rPr>
        <w:t>Mental Health</w:t>
      </w:r>
      <w:r w:rsidRPr="00FB1FC4">
        <w:rPr>
          <w:rFonts w:asciiTheme="minorHAnsi" w:hAnsiTheme="minorHAnsi" w:cstheme="minorHAnsi"/>
          <w:sz w:val="22"/>
          <w:szCs w:val="22"/>
        </w:rPr>
        <w:t>: Behavioral Program, SW</w:t>
      </w:r>
      <w:r w:rsidRPr="00FB1FC4">
        <w:rPr>
          <w:rFonts w:asciiTheme="minorHAnsi" w:hAnsiTheme="minorHAnsi" w:cstheme="minorHAnsi"/>
          <w:spacing w:val="-9"/>
          <w:sz w:val="22"/>
          <w:szCs w:val="22"/>
        </w:rPr>
        <w:t xml:space="preserve"> </w:t>
      </w:r>
      <w:r w:rsidRPr="00FB1FC4">
        <w:rPr>
          <w:rFonts w:asciiTheme="minorHAnsi" w:hAnsiTheme="minorHAnsi" w:cstheme="minorHAnsi"/>
          <w:spacing w:val="-19"/>
          <w:sz w:val="22"/>
          <w:szCs w:val="22"/>
        </w:rPr>
        <w:t>W</w:t>
      </w:r>
      <w:r w:rsidRPr="00FB1FC4">
        <w:rPr>
          <w:rFonts w:asciiTheme="minorHAnsi" w:hAnsiTheme="minorHAnsi" w:cstheme="minorHAnsi"/>
          <w:sz w:val="22"/>
          <w:szCs w:val="22"/>
        </w:rPr>
        <w:t>ashington Medical Cente</w:t>
      </w:r>
      <w:r w:rsidRPr="00FB1FC4">
        <w:rPr>
          <w:rFonts w:asciiTheme="minorHAnsi" w:hAnsiTheme="minorHAnsi" w:cstheme="minorHAnsi"/>
          <w:spacing w:val="-10"/>
          <w:sz w:val="22"/>
          <w:szCs w:val="22"/>
        </w:rPr>
        <w:t>r</w:t>
      </w:r>
      <w:r w:rsidRPr="00FB1FC4">
        <w:rPr>
          <w:rFonts w:asciiTheme="minorHAnsi" w:hAnsiTheme="minorHAnsi" w:cstheme="minorHAnsi"/>
          <w:sz w:val="22"/>
          <w:szCs w:val="22"/>
        </w:rPr>
        <w:t>,</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ADAPT</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Program (126 hours)</w:t>
      </w:r>
    </w:p>
    <w:p w14:paraId="4FAF8A40" w14:textId="77777777" w:rsidR="00BD1C23" w:rsidRPr="00FB1FC4" w:rsidRDefault="00A939FF">
      <w:pPr>
        <w:spacing w:before="24" w:line="260" w:lineRule="exact"/>
        <w:ind w:left="820"/>
        <w:rPr>
          <w:rFonts w:asciiTheme="minorHAnsi" w:hAnsiTheme="minorHAnsi" w:cstheme="minorHAnsi"/>
          <w:sz w:val="22"/>
          <w:szCs w:val="22"/>
        </w:rPr>
      </w:pPr>
      <w:r w:rsidRPr="00FB1FC4">
        <w:rPr>
          <w:rFonts w:asciiTheme="minorHAnsi" w:hAnsiTheme="minorHAnsi" w:cstheme="minorHAnsi"/>
          <w:b/>
          <w:position w:val="-1"/>
          <w:sz w:val="22"/>
          <w:szCs w:val="22"/>
        </w:rPr>
        <w:t>Fundamentals</w:t>
      </w:r>
      <w:r w:rsidRPr="00FB1FC4">
        <w:rPr>
          <w:rFonts w:asciiTheme="minorHAnsi" w:hAnsiTheme="minorHAnsi" w:cstheme="minorHAnsi"/>
          <w:position w:val="-1"/>
          <w:sz w:val="22"/>
          <w:szCs w:val="22"/>
        </w:rPr>
        <w:t>: Skilled Nursing Facilit</w:t>
      </w:r>
      <w:r w:rsidRPr="00FB1FC4">
        <w:rPr>
          <w:rFonts w:asciiTheme="minorHAnsi" w:hAnsiTheme="minorHAnsi" w:cstheme="minorHAnsi"/>
          <w:spacing w:val="-16"/>
          <w:position w:val="-1"/>
          <w:sz w:val="22"/>
          <w:szCs w:val="22"/>
        </w:rPr>
        <w:t>y</w:t>
      </w:r>
      <w:r w:rsidRPr="00FB1FC4">
        <w:rPr>
          <w:rFonts w:asciiTheme="minorHAnsi" w:hAnsiTheme="minorHAnsi" w:cstheme="minorHAnsi"/>
          <w:position w:val="-1"/>
          <w:sz w:val="22"/>
          <w:szCs w:val="22"/>
        </w:rPr>
        <w:t>, Robison Jewish Health Center (84 hours)</w:t>
      </w:r>
    </w:p>
    <w:p w14:paraId="1C57A141" w14:textId="77777777" w:rsidR="00BD1C23" w:rsidRPr="00FB1FC4" w:rsidRDefault="00BD1C23">
      <w:pPr>
        <w:spacing w:line="300" w:lineRule="exact"/>
        <w:rPr>
          <w:rFonts w:asciiTheme="minorHAnsi" w:hAnsiTheme="minorHAnsi" w:cstheme="minorHAnsi"/>
          <w:sz w:val="22"/>
          <w:szCs w:val="22"/>
        </w:rPr>
      </w:pPr>
    </w:p>
    <w:p w14:paraId="68D1F295" w14:textId="77777777" w:rsidR="00BD1C23" w:rsidRPr="00FB1FC4" w:rsidRDefault="00A939FF">
      <w:pPr>
        <w:spacing w:before="29"/>
        <w:ind w:left="100"/>
        <w:rPr>
          <w:rFonts w:asciiTheme="minorHAnsi" w:hAnsiTheme="minorHAnsi" w:cstheme="minorHAnsi"/>
          <w:sz w:val="22"/>
          <w:szCs w:val="22"/>
        </w:rPr>
      </w:pPr>
      <w:r w:rsidRPr="00FB1FC4">
        <w:rPr>
          <w:rFonts w:asciiTheme="minorHAnsi" w:hAnsiTheme="minorHAnsi" w:cstheme="minorHAnsi"/>
          <w:b/>
          <w:sz w:val="22"/>
          <w:szCs w:val="22"/>
        </w:rPr>
        <w:t>WORK &amp;</w:t>
      </w:r>
      <w:r w:rsidRPr="00FB1FC4">
        <w:rPr>
          <w:rFonts w:asciiTheme="minorHAnsi" w:hAnsiTheme="minorHAnsi" w:cstheme="minorHAnsi"/>
          <w:b/>
          <w:spacing w:val="-4"/>
          <w:sz w:val="22"/>
          <w:szCs w:val="22"/>
        </w:rPr>
        <w:t xml:space="preserve"> </w:t>
      </w:r>
      <w:r w:rsidRPr="00FB1FC4">
        <w:rPr>
          <w:rFonts w:asciiTheme="minorHAnsi" w:hAnsiTheme="minorHAnsi" w:cstheme="minorHAnsi"/>
          <w:b/>
          <w:spacing w:val="-5"/>
          <w:sz w:val="22"/>
          <w:szCs w:val="22"/>
        </w:rPr>
        <w:t>V</w:t>
      </w:r>
      <w:r w:rsidRPr="00FB1FC4">
        <w:rPr>
          <w:rFonts w:asciiTheme="minorHAnsi" w:hAnsiTheme="minorHAnsi" w:cstheme="minorHAnsi"/>
          <w:b/>
          <w:sz w:val="22"/>
          <w:szCs w:val="22"/>
        </w:rPr>
        <w:t>OLUNTEER EXPERIENCE</w:t>
      </w:r>
    </w:p>
    <w:p w14:paraId="59543244" w14:textId="77777777" w:rsidR="00BD1C23" w:rsidRPr="00FB1FC4" w:rsidRDefault="00A939FF">
      <w:pPr>
        <w:spacing w:before="24"/>
        <w:ind w:left="820"/>
        <w:rPr>
          <w:rFonts w:asciiTheme="minorHAnsi" w:hAnsiTheme="minorHAnsi" w:cstheme="minorHAnsi"/>
          <w:sz w:val="22"/>
          <w:szCs w:val="22"/>
        </w:rPr>
      </w:pPr>
      <w:r w:rsidRPr="00FB1FC4">
        <w:rPr>
          <w:rFonts w:asciiTheme="minorHAnsi" w:hAnsiTheme="minorHAnsi" w:cstheme="minorHAnsi"/>
          <w:sz w:val="22"/>
          <w:szCs w:val="22"/>
        </w:rPr>
        <w:t xml:space="preserve">May Date                   </w:t>
      </w:r>
      <w:r w:rsidRPr="00FB1FC4">
        <w:rPr>
          <w:rFonts w:asciiTheme="minorHAnsi" w:hAnsiTheme="minorHAnsi" w:cstheme="minorHAnsi"/>
          <w:spacing w:val="7"/>
          <w:sz w:val="22"/>
          <w:szCs w:val="22"/>
        </w:rPr>
        <w:t xml:space="preserve"> </w:t>
      </w:r>
      <w:r w:rsidRPr="00FB1FC4">
        <w:rPr>
          <w:rFonts w:asciiTheme="minorHAnsi" w:hAnsiTheme="minorHAnsi" w:cstheme="minorHAnsi"/>
          <w:sz w:val="22"/>
          <w:szCs w:val="22"/>
        </w:rPr>
        <w:t>Linfield Student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9"/>
          <w:sz w:val="22"/>
          <w:szCs w:val="22"/>
        </w:rPr>
        <w:t>W</w:t>
      </w:r>
      <w:r w:rsidRPr="00FB1FC4">
        <w:rPr>
          <w:rFonts w:asciiTheme="minorHAnsi" w:hAnsiTheme="minorHAnsi" w:cstheme="minorHAnsi"/>
          <w:sz w:val="22"/>
          <w:szCs w:val="22"/>
        </w:rPr>
        <w:t>alk to Support the National</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Alliance on Mental Illness</w:t>
      </w:r>
    </w:p>
    <w:p w14:paraId="0E194960" w14:textId="77777777" w:rsidR="00BD1C23" w:rsidRPr="00FB1FC4" w:rsidRDefault="00A939FF">
      <w:pPr>
        <w:spacing w:before="24"/>
        <w:ind w:left="820"/>
        <w:rPr>
          <w:rFonts w:asciiTheme="minorHAnsi" w:hAnsiTheme="minorHAnsi" w:cstheme="minorHAnsi"/>
          <w:sz w:val="22"/>
          <w:szCs w:val="22"/>
        </w:rPr>
      </w:pPr>
      <w:r w:rsidRPr="00FB1FC4">
        <w:rPr>
          <w:rFonts w:asciiTheme="minorHAnsi" w:hAnsiTheme="minorHAnsi" w:cstheme="minorHAnsi"/>
          <w:sz w:val="22"/>
          <w:szCs w:val="22"/>
        </w:rPr>
        <w:t xml:space="preserve">Date - Date                </w:t>
      </w:r>
      <w:r w:rsidRPr="00FB1FC4">
        <w:rPr>
          <w:rFonts w:asciiTheme="minorHAnsi" w:hAnsiTheme="minorHAnsi" w:cstheme="minorHAnsi"/>
          <w:spacing w:val="34"/>
          <w:sz w:val="22"/>
          <w:szCs w:val="22"/>
        </w:rPr>
        <w:t xml:space="preserve"> </w:t>
      </w:r>
      <w:r w:rsidRPr="00FB1FC4">
        <w:rPr>
          <w:rFonts w:asciiTheme="minorHAnsi" w:hAnsiTheme="minorHAnsi" w:cstheme="minorHAnsi"/>
          <w:sz w:val="22"/>
          <w:szCs w:val="22"/>
        </w:rPr>
        <w:t>Seamstress, Name of Business  (Portland, OR)</w:t>
      </w:r>
    </w:p>
    <w:p w14:paraId="7B20A636" w14:textId="77777777" w:rsidR="00BD1C23" w:rsidRPr="00FB1FC4" w:rsidRDefault="00A939FF">
      <w:pPr>
        <w:spacing w:before="24" w:line="260" w:lineRule="auto"/>
        <w:ind w:left="2980" w:right="323" w:hanging="2160"/>
        <w:jc w:val="both"/>
        <w:rPr>
          <w:rFonts w:asciiTheme="minorHAnsi" w:hAnsiTheme="minorHAnsi" w:cstheme="minorHAnsi"/>
          <w:sz w:val="22"/>
          <w:szCs w:val="22"/>
        </w:rPr>
      </w:pPr>
      <w:r w:rsidRPr="00FB1FC4">
        <w:rPr>
          <w:rFonts w:asciiTheme="minorHAnsi" w:hAnsiTheme="minorHAnsi" w:cstheme="minorHAnsi"/>
          <w:sz w:val="22"/>
          <w:szCs w:val="22"/>
        </w:rPr>
        <w:t xml:space="preserve">Date - Date                </w:t>
      </w:r>
      <w:r w:rsidRPr="00FB1FC4">
        <w:rPr>
          <w:rFonts w:asciiTheme="minorHAnsi" w:hAnsiTheme="minorHAnsi" w:cstheme="minorHAnsi"/>
          <w:spacing w:val="30"/>
          <w:sz w:val="22"/>
          <w:szCs w:val="22"/>
        </w:rPr>
        <w:t xml:space="preserve"> </w:t>
      </w:r>
      <w:r w:rsidRPr="00FB1FC4">
        <w:rPr>
          <w:rFonts w:asciiTheme="minorHAnsi" w:hAnsiTheme="minorHAnsi" w:cstheme="minorHAnsi"/>
          <w:spacing w:val="-31"/>
          <w:sz w:val="22"/>
          <w:szCs w:val="22"/>
        </w:rPr>
        <w:t>V</w:t>
      </w:r>
      <w:r w:rsidRPr="00FB1FC4">
        <w:rPr>
          <w:rFonts w:asciiTheme="minorHAnsi" w:hAnsiTheme="minorHAnsi" w:cstheme="minorHAnsi"/>
          <w:sz w:val="22"/>
          <w:szCs w:val="22"/>
        </w:rPr>
        <w:t>oluntee</w:t>
      </w:r>
      <w:r w:rsidRPr="00FB1FC4">
        <w:rPr>
          <w:rFonts w:asciiTheme="minorHAnsi" w:hAnsiTheme="minorHAnsi" w:cstheme="minorHAnsi"/>
          <w:spacing w:val="-10"/>
          <w:sz w:val="22"/>
          <w:szCs w:val="22"/>
        </w:rPr>
        <w:t>r</w:t>
      </w:r>
      <w:r w:rsidRPr="00FB1FC4">
        <w:rPr>
          <w:rFonts w:asciiTheme="minorHAnsi" w:hAnsiTheme="minorHAnsi" w:cstheme="minorHAnsi"/>
          <w:sz w:val="22"/>
          <w:szCs w:val="22"/>
        </w:rPr>
        <w:t>, public speake</w:t>
      </w:r>
      <w:r w:rsidRPr="00FB1FC4">
        <w:rPr>
          <w:rFonts w:asciiTheme="minorHAnsi" w:hAnsiTheme="minorHAnsi" w:cstheme="minorHAnsi"/>
          <w:spacing w:val="-10"/>
          <w:sz w:val="22"/>
          <w:szCs w:val="22"/>
        </w:rPr>
        <w:t>r</w:t>
      </w:r>
      <w:r w:rsidRPr="00FB1FC4">
        <w:rPr>
          <w:rFonts w:asciiTheme="minorHAnsi" w:hAnsiTheme="minorHAnsi" w:cstheme="minorHAnsi"/>
          <w:sz w:val="22"/>
          <w:szCs w:val="22"/>
        </w:rPr>
        <w:t>, finance director and event coordinator at Bread &amp; Roses Center (Portland, OR), community-based nonprofit that educates and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ganizes around environmental an</w:t>
      </w:r>
      <w:r w:rsidRPr="00FB1FC4">
        <w:rPr>
          <w:rFonts w:asciiTheme="minorHAnsi" w:hAnsiTheme="minorHAnsi" w:cstheme="minorHAnsi"/>
          <w:sz w:val="22"/>
          <w:szCs w:val="22"/>
        </w:rPr>
        <w:t>d social justice issues.</w:t>
      </w:r>
    </w:p>
    <w:p w14:paraId="2E956A9E" w14:textId="77777777" w:rsidR="00BD1C23" w:rsidRPr="00FB1FC4" w:rsidRDefault="00A939FF">
      <w:pPr>
        <w:spacing w:before="1" w:line="260" w:lineRule="auto"/>
        <w:ind w:left="2980" w:right="680" w:hanging="2160"/>
        <w:rPr>
          <w:rFonts w:asciiTheme="minorHAnsi" w:hAnsiTheme="minorHAnsi" w:cstheme="minorHAnsi"/>
          <w:sz w:val="22"/>
          <w:szCs w:val="22"/>
        </w:rPr>
      </w:pPr>
      <w:r w:rsidRPr="00FB1FC4">
        <w:rPr>
          <w:rFonts w:asciiTheme="minorHAnsi" w:hAnsiTheme="minorHAnsi" w:cstheme="minorHAnsi"/>
          <w:sz w:val="22"/>
          <w:szCs w:val="22"/>
        </w:rPr>
        <w:t xml:space="preserve">Prior to Date              </w:t>
      </w:r>
      <w:r w:rsidRPr="00FB1FC4">
        <w:rPr>
          <w:rFonts w:asciiTheme="minorHAnsi" w:hAnsiTheme="minorHAnsi" w:cstheme="minorHAnsi"/>
          <w:spacing w:val="16"/>
          <w:sz w:val="22"/>
          <w:szCs w:val="22"/>
        </w:rPr>
        <w:t xml:space="preserve"> </w:t>
      </w:r>
      <w:r w:rsidRPr="00FB1FC4">
        <w:rPr>
          <w:rFonts w:asciiTheme="minorHAnsi" w:hAnsiTheme="minorHAnsi" w:cstheme="minorHAnsi"/>
          <w:spacing w:val="-31"/>
          <w:sz w:val="22"/>
          <w:szCs w:val="22"/>
        </w:rPr>
        <w:t>V</w:t>
      </w:r>
      <w:r w:rsidRPr="00FB1FC4">
        <w:rPr>
          <w:rFonts w:asciiTheme="minorHAnsi" w:hAnsiTheme="minorHAnsi" w:cstheme="minorHAnsi"/>
          <w:sz w:val="22"/>
          <w:szCs w:val="22"/>
        </w:rPr>
        <w:t>olunteered with various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ganizations such as Raphael House domestic violence shelter (Portland, OR), hotline for rape victims (Athens, GA.), Greenpeace and Planned Parenthood (Minneapolis, MN)</w:t>
      </w:r>
    </w:p>
    <w:p w14:paraId="3527F2C3" w14:textId="77777777" w:rsidR="00BD1C23" w:rsidRPr="00FB1FC4" w:rsidRDefault="00BD1C23">
      <w:pPr>
        <w:spacing w:before="12" w:line="260" w:lineRule="exact"/>
        <w:rPr>
          <w:rFonts w:asciiTheme="minorHAnsi" w:hAnsiTheme="minorHAnsi" w:cstheme="minorHAnsi"/>
          <w:sz w:val="22"/>
          <w:szCs w:val="22"/>
        </w:rPr>
      </w:pPr>
    </w:p>
    <w:p w14:paraId="5898E1A1" w14:textId="77777777" w:rsidR="00BD1C23" w:rsidRPr="00FB1FC4" w:rsidRDefault="00A939FF">
      <w:pPr>
        <w:spacing w:before="29"/>
        <w:ind w:left="100"/>
        <w:rPr>
          <w:rFonts w:asciiTheme="minorHAnsi" w:hAnsiTheme="minorHAnsi" w:cstheme="minorHAnsi"/>
          <w:sz w:val="22"/>
          <w:szCs w:val="22"/>
        </w:rPr>
      </w:pPr>
      <w:r w:rsidRPr="00FB1FC4">
        <w:rPr>
          <w:rFonts w:asciiTheme="minorHAnsi" w:hAnsiTheme="minorHAnsi" w:cstheme="minorHAnsi"/>
          <w:b/>
          <w:sz w:val="22"/>
          <w:szCs w:val="22"/>
        </w:rPr>
        <w:t>ACTIVIT</w:t>
      </w:r>
      <w:r w:rsidRPr="00FB1FC4">
        <w:rPr>
          <w:rFonts w:asciiTheme="minorHAnsi" w:hAnsiTheme="minorHAnsi" w:cstheme="minorHAnsi"/>
          <w:b/>
          <w:sz w:val="22"/>
          <w:szCs w:val="22"/>
        </w:rPr>
        <w:t>IES &amp;</w:t>
      </w:r>
      <w:r w:rsidRPr="00FB1FC4">
        <w:rPr>
          <w:rFonts w:asciiTheme="minorHAnsi" w:hAnsiTheme="minorHAnsi" w:cstheme="minorHAnsi"/>
          <w:b/>
          <w:spacing w:val="-13"/>
          <w:sz w:val="22"/>
          <w:szCs w:val="22"/>
        </w:rPr>
        <w:t xml:space="preserve"> </w:t>
      </w:r>
      <w:r w:rsidRPr="00FB1FC4">
        <w:rPr>
          <w:rFonts w:asciiTheme="minorHAnsi" w:hAnsiTheme="minorHAnsi" w:cstheme="minorHAnsi"/>
          <w:b/>
          <w:sz w:val="22"/>
          <w:szCs w:val="22"/>
        </w:rPr>
        <w:t>ACHIEVEMENTS</w:t>
      </w:r>
    </w:p>
    <w:p w14:paraId="7C14BF91" w14:textId="77777777" w:rsidR="00BD1C23" w:rsidRPr="00FB1FC4" w:rsidRDefault="00A939FF">
      <w:pPr>
        <w:spacing w:before="24"/>
        <w:ind w:left="2980"/>
        <w:rPr>
          <w:rFonts w:asciiTheme="minorHAnsi" w:hAnsiTheme="minorHAnsi" w:cstheme="minorHAnsi"/>
          <w:sz w:val="22"/>
          <w:szCs w:val="22"/>
        </w:rPr>
      </w:pPr>
      <w:r w:rsidRPr="00FB1FC4">
        <w:rPr>
          <w:rFonts w:asciiTheme="minorHAnsi" w:hAnsiTheme="minorHAnsi" w:cstheme="minorHAnsi"/>
          <w:sz w:val="22"/>
          <w:szCs w:val="22"/>
        </w:rPr>
        <w:t>Sigma</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Theta</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7"/>
          <w:sz w:val="22"/>
          <w:szCs w:val="22"/>
        </w:rPr>
        <w:t>T</w:t>
      </w:r>
      <w:r w:rsidRPr="00FB1FC4">
        <w:rPr>
          <w:rFonts w:asciiTheme="minorHAnsi" w:hAnsiTheme="minorHAnsi" w:cstheme="minorHAnsi"/>
          <w:sz w:val="22"/>
          <w:szCs w:val="22"/>
        </w:rPr>
        <w:t>au International Nursing Honor Society</w:t>
      </w:r>
    </w:p>
    <w:p w14:paraId="430614F6" w14:textId="77777777" w:rsidR="00BD1C23" w:rsidRPr="00FB1FC4" w:rsidRDefault="00A939FF">
      <w:pPr>
        <w:spacing w:before="24" w:line="260" w:lineRule="auto"/>
        <w:ind w:left="2980" w:right="213"/>
        <w:rPr>
          <w:rFonts w:asciiTheme="minorHAnsi" w:hAnsiTheme="minorHAnsi" w:cstheme="minorHAnsi"/>
          <w:sz w:val="22"/>
          <w:szCs w:val="22"/>
        </w:rPr>
      </w:pPr>
      <w:r w:rsidRPr="00FB1FC4">
        <w:rPr>
          <w:rFonts w:asciiTheme="minorHAnsi" w:hAnsiTheme="minorHAnsi" w:cstheme="minorHAnsi"/>
          <w:sz w:val="22"/>
          <w:szCs w:val="22"/>
        </w:rPr>
        <w:t>Phi</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Theta Kappa International Honor Society of</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7"/>
          <w:sz w:val="22"/>
          <w:szCs w:val="22"/>
        </w:rPr>
        <w:t>T</w:t>
      </w:r>
      <w:r w:rsidRPr="00FB1FC4">
        <w:rPr>
          <w:rFonts w:asciiTheme="minorHAnsi" w:hAnsiTheme="minorHAnsi" w:cstheme="minorHAnsi"/>
          <w:sz w:val="22"/>
          <w:szCs w:val="22"/>
        </w:rPr>
        <w:t>wo-</w:t>
      </w:r>
      <w:r w:rsidRPr="00FB1FC4">
        <w:rPr>
          <w:rFonts w:asciiTheme="minorHAnsi" w:hAnsiTheme="minorHAnsi" w:cstheme="minorHAnsi"/>
          <w:spacing w:val="-24"/>
          <w:sz w:val="22"/>
          <w:szCs w:val="22"/>
        </w:rPr>
        <w:t>Y</w:t>
      </w:r>
      <w:r w:rsidRPr="00FB1FC4">
        <w:rPr>
          <w:rFonts w:asciiTheme="minorHAnsi" w:hAnsiTheme="minorHAnsi" w:cstheme="minorHAnsi"/>
          <w:sz w:val="22"/>
          <w:szCs w:val="22"/>
        </w:rPr>
        <w:t>ear Colleges President</w:t>
      </w:r>
      <w:r w:rsidRPr="00FB1FC4">
        <w:rPr>
          <w:rFonts w:asciiTheme="minorHAnsi" w:hAnsiTheme="minorHAnsi" w:cstheme="minorHAnsi"/>
          <w:spacing w:val="-13"/>
          <w:sz w:val="22"/>
          <w:szCs w:val="22"/>
        </w:rPr>
        <w:t>’</w:t>
      </w:r>
      <w:r w:rsidRPr="00FB1FC4">
        <w:rPr>
          <w:rFonts w:asciiTheme="minorHAnsi" w:hAnsiTheme="minorHAnsi" w:cstheme="minorHAnsi"/>
          <w:sz w:val="22"/>
          <w:szCs w:val="22"/>
        </w:rPr>
        <w:t>s List, Linfield College (Fall Date) &amp; Portland Community College (</w:t>
      </w:r>
      <w:r w:rsidRPr="00FB1FC4">
        <w:rPr>
          <w:rFonts w:asciiTheme="minorHAnsi" w:hAnsiTheme="minorHAnsi" w:cstheme="minorHAnsi"/>
          <w:spacing w:val="-10"/>
          <w:sz w:val="22"/>
          <w:szCs w:val="22"/>
        </w:rPr>
        <w:t>W</w:t>
      </w:r>
      <w:r w:rsidRPr="00FB1FC4">
        <w:rPr>
          <w:rFonts w:asciiTheme="minorHAnsi" w:hAnsiTheme="minorHAnsi" w:cstheme="minorHAnsi"/>
          <w:sz w:val="22"/>
          <w:szCs w:val="22"/>
        </w:rPr>
        <w:t>inter &amp; Spring Date, Fall &amp;</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0"/>
          <w:sz w:val="22"/>
          <w:szCs w:val="22"/>
        </w:rPr>
        <w:t>W</w:t>
      </w:r>
      <w:r w:rsidRPr="00FB1FC4">
        <w:rPr>
          <w:rFonts w:asciiTheme="minorHAnsi" w:hAnsiTheme="minorHAnsi" w:cstheme="minorHAnsi"/>
          <w:sz w:val="22"/>
          <w:szCs w:val="22"/>
        </w:rPr>
        <w:t xml:space="preserve">inter </w:t>
      </w:r>
      <w:r w:rsidRPr="00FB1FC4">
        <w:rPr>
          <w:rFonts w:asciiTheme="minorHAnsi" w:hAnsiTheme="minorHAnsi" w:cstheme="minorHAnsi"/>
          <w:sz w:val="22"/>
          <w:szCs w:val="22"/>
        </w:rPr>
        <w:t>Date, Spring &amp; Fall Date)</w:t>
      </w:r>
    </w:p>
    <w:p w14:paraId="5B5F01CC" w14:textId="77777777" w:rsidR="00BD1C23" w:rsidRPr="00FB1FC4" w:rsidRDefault="00A939FF">
      <w:pPr>
        <w:spacing w:before="1" w:line="260" w:lineRule="exact"/>
        <w:ind w:left="2980"/>
        <w:rPr>
          <w:rFonts w:asciiTheme="minorHAnsi" w:hAnsiTheme="minorHAnsi" w:cstheme="minorHAnsi"/>
          <w:sz w:val="22"/>
          <w:szCs w:val="22"/>
        </w:rPr>
      </w:pPr>
      <w:r w:rsidRPr="00FB1FC4">
        <w:rPr>
          <w:rFonts w:asciiTheme="minorHAnsi" w:hAnsiTheme="minorHAnsi" w:cstheme="minorHAnsi"/>
          <w:position w:val="-1"/>
          <w:sz w:val="22"/>
          <w:szCs w:val="22"/>
        </w:rPr>
        <w:t>Dean</w:t>
      </w:r>
      <w:r w:rsidRPr="00FB1FC4">
        <w:rPr>
          <w:rFonts w:asciiTheme="minorHAnsi" w:hAnsiTheme="minorHAnsi" w:cstheme="minorHAnsi"/>
          <w:spacing w:val="-13"/>
          <w:position w:val="-1"/>
          <w:sz w:val="22"/>
          <w:szCs w:val="22"/>
        </w:rPr>
        <w:t>’</w:t>
      </w:r>
      <w:r w:rsidRPr="00FB1FC4">
        <w:rPr>
          <w:rFonts w:asciiTheme="minorHAnsi" w:hAnsiTheme="minorHAnsi" w:cstheme="minorHAnsi"/>
          <w:position w:val="-1"/>
          <w:sz w:val="22"/>
          <w:szCs w:val="22"/>
        </w:rPr>
        <w:t>s List, Portland Community College, Summer DAte</w:t>
      </w:r>
    </w:p>
    <w:p w14:paraId="66D4E68B" w14:textId="77777777" w:rsidR="00BD1C23" w:rsidRPr="00FB1FC4" w:rsidRDefault="00BD1C23">
      <w:pPr>
        <w:spacing w:line="300" w:lineRule="exact"/>
        <w:rPr>
          <w:rFonts w:asciiTheme="minorHAnsi" w:hAnsiTheme="minorHAnsi" w:cstheme="minorHAnsi"/>
          <w:sz w:val="22"/>
          <w:szCs w:val="22"/>
        </w:rPr>
      </w:pPr>
    </w:p>
    <w:p w14:paraId="109D50DE" w14:textId="77777777" w:rsidR="00BD1C23" w:rsidRPr="00FB1FC4" w:rsidRDefault="00A939FF">
      <w:pPr>
        <w:spacing w:before="29"/>
        <w:ind w:left="100"/>
        <w:rPr>
          <w:rFonts w:asciiTheme="minorHAnsi" w:hAnsiTheme="minorHAnsi" w:cstheme="minorHAnsi"/>
          <w:sz w:val="22"/>
          <w:szCs w:val="22"/>
        </w:rPr>
      </w:pPr>
      <w:r w:rsidRPr="00FB1FC4">
        <w:rPr>
          <w:rFonts w:asciiTheme="minorHAnsi" w:hAnsiTheme="minorHAnsi" w:cstheme="minorHAnsi"/>
          <w:b/>
          <w:sz w:val="22"/>
          <w:szCs w:val="22"/>
        </w:rPr>
        <w:t>CE</w:t>
      </w:r>
      <w:r w:rsidRPr="00FB1FC4">
        <w:rPr>
          <w:rFonts w:asciiTheme="minorHAnsi" w:hAnsiTheme="minorHAnsi" w:cstheme="minorHAnsi"/>
          <w:b/>
          <w:spacing w:val="-8"/>
          <w:sz w:val="22"/>
          <w:szCs w:val="22"/>
        </w:rPr>
        <w:t>R</w:t>
      </w:r>
      <w:r w:rsidRPr="00FB1FC4">
        <w:rPr>
          <w:rFonts w:asciiTheme="minorHAnsi" w:hAnsiTheme="minorHAnsi" w:cstheme="minorHAnsi"/>
          <w:b/>
          <w:sz w:val="22"/>
          <w:szCs w:val="22"/>
        </w:rPr>
        <w:t>TIFIC</w:t>
      </w:r>
      <w:r w:rsidRPr="00FB1FC4">
        <w:rPr>
          <w:rFonts w:asciiTheme="minorHAnsi" w:hAnsiTheme="minorHAnsi" w:cstheme="minorHAnsi"/>
          <w:b/>
          <w:spacing w:val="-18"/>
          <w:sz w:val="22"/>
          <w:szCs w:val="22"/>
        </w:rPr>
        <w:t>A</w:t>
      </w:r>
      <w:r w:rsidRPr="00FB1FC4">
        <w:rPr>
          <w:rFonts w:asciiTheme="minorHAnsi" w:hAnsiTheme="minorHAnsi" w:cstheme="minorHAnsi"/>
          <w:b/>
          <w:sz w:val="22"/>
          <w:szCs w:val="22"/>
        </w:rPr>
        <w:t>TIONS &amp; LICENSURE</w:t>
      </w:r>
    </w:p>
    <w:p w14:paraId="7E341D7A" w14:textId="77777777" w:rsidR="00BD1C23" w:rsidRPr="00FB1FC4" w:rsidRDefault="00A939FF">
      <w:pPr>
        <w:spacing w:before="24"/>
        <w:ind w:left="2980"/>
        <w:rPr>
          <w:rFonts w:asciiTheme="minorHAnsi" w:hAnsiTheme="minorHAnsi" w:cstheme="minorHAnsi"/>
          <w:sz w:val="22"/>
          <w:szCs w:val="22"/>
        </w:rPr>
      </w:pPr>
      <w:r w:rsidRPr="00FB1FC4">
        <w:rPr>
          <w:rFonts w:asciiTheme="minorHAnsi" w:hAnsiTheme="minorHAnsi" w:cstheme="minorHAnsi"/>
          <w:sz w:val="22"/>
          <w:szCs w:val="22"/>
        </w:rPr>
        <w:t>RN- BSN, pending NCLEX exam, anticipated late June Date</w:t>
      </w:r>
    </w:p>
    <w:p w14:paraId="305BC071" w14:textId="77777777" w:rsidR="00BD1C23" w:rsidRPr="00FB1FC4" w:rsidRDefault="00A939FF">
      <w:pPr>
        <w:spacing w:before="24"/>
        <w:ind w:left="2967"/>
        <w:rPr>
          <w:rFonts w:asciiTheme="minorHAnsi" w:hAnsiTheme="minorHAnsi" w:cstheme="minorHAnsi"/>
          <w:sz w:val="22"/>
          <w:szCs w:val="22"/>
        </w:rPr>
      </w:pPr>
      <w:r w:rsidRPr="00FB1FC4">
        <w:rPr>
          <w:rFonts w:asciiTheme="minorHAnsi" w:hAnsiTheme="minorHAnsi" w:cstheme="minorHAnsi"/>
          <w:sz w:val="22"/>
          <w:szCs w:val="22"/>
        </w:rPr>
        <w:t>ACLS, anticipated mid July Date</w:t>
      </w:r>
    </w:p>
    <w:p w14:paraId="4AF270EA" w14:textId="77777777" w:rsidR="00BD1C23" w:rsidRPr="00FB1FC4" w:rsidRDefault="00A939FF">
      <w:pPr>
        <w:spacing w:before="24" w:line="260" w:lineRule="exact"/>
        <w:ind w:left="2980"/>
        <w:rPr>
          <w:rFonts w:asciiTheme="minorHAnsi" w:hAnsiTheme="minorHAnsi" w:cstheme="minorHAnsi"/>
          <w:sz w:val="22"/>
          <w:szCs w:val="22"/>
        </w:rPr>
      </w:pPr>
      <w:r w:rsidRPr="00FB1FC4">
        <w:rPr>
          <w:rFonts w:asciiTheme="minorHAnsi" w:hAnsiTheme="minorHAnsi" w:cstheme="minorHAnsi"/>
          <w:position w:val="-1"/>
          <w:sz w:val="22"/>
          <w:szCs w:val="22"/>
        </w:rPr>
        <w:t>Healthcare Provider Basic Life Support CPR &amp;</w:t>
      </w:r>
      <w:r w:rsidRPr="00FB1FC4">
        <w:rPr>
          <w:rFonts w:asciiTheme="minorHAnsi" w:hAnsiTheme="minorHAnsi" w:cstheme="minorHAnsi"/>
          <w:spacing w:val="-13"/>
          <w:position w:val="-1"/>
          <w:sz w:val="22"/>
          <w:szCs w:val="22"/>
        </w:rPr>
        <w:t xml:space="preserve"> </w:t>
      </w:r>
      <w:r w:rsidRPr="00FB1FC4">
        <w:rPr>
          <w:rFonts w:asciiTheme="minorHAnsi" w:hAnsiTheme="minorHAnsi" w:cstheme="minorHAnsi"/>
          <w:position w:val="-1"/>
          <w:sz w:val="22"/>
          <w:szCs w:val="22"/>
        </w:rPr>
        <w:t>AED</w:t>
      </w:r>
    </w:p>
    <w:p w14:paraId="51E28DE2" w14:textId="77777777" w:rsidR="00BD1C23" w:rsidRPr="00FB1FC4" w:rsidRDefault="00BD1C23">
      <w:pPr>
        <w:spacing w:line="300" w:lineRule="exact"/>
        <w:rPr>
          <w:rFonts w:asciiTheme="minorHAnsi" w:hAnsiTheme="minorHAnsi" w:cstheme="minorHAnsi"/>
          <w:sz w:val="22"/>
          <w:szCs w:val="22"/>
        </w:rPr>
      </w:pPr>
    </w:p>
    <w:p w14:paraId="7B69FEE0" w14:textId="77777777" w:rsidR="00BD1C23" w:rsidRPr="00FB1FC4" w:rsidRDefault="00A939FF">
      <w:pPr>
        <w:spacing w:before="29"/>
        <w:ind w:left="100"/>
        <w:rPr>
          <w:rFonts w:asciiTheme="minorHAnsi" w:hAnsiTheme="minorHAnsi" w:cstheme="minorHAnsi"/>
          <w:sz w:val="22"/>
          <w:szCs w:val="22"/>
        </w:rPr>
        <w:sectPr w:rsidR="00BD1C23" w:rsidRPr="00FB1FC4">
          <w:headerReference w:type="default" r:id="rId33"/>
          <w:pgSz w:w="12240" w:h="15840"/>
          <w:pgMar w:top="1360" w:right="940" w:bottom="280" w:left="640" w:header="0" w:footer="0" w:gutter="0"/>
          <w:cols w:space="720"/>
        </w:sectPr>
      </w:pPr>
      <w:r w:rsidRPr="00FB1FC4">
        <w:rPr>
          <w:rFonts w:asciiTheme="minorHAnsi" w:hAnsiTheme="minorHAnsi" w:cstheme="minorHAnsi"/>
          <w:b/>
          <w:sz w:val="22"/>
          <w:szCs w:val="22"/>
        </w:rPr>
        <w:t xml:space="preserve">REFERENCES                   </w:t>
      </w:r>
      <w:r w:rsidRPr="00FB1FC4">
        <w:rPr>
          <w:rFonts w:asciiTheme="minorHAnsi" w:hAnsiTheme="minorHAnsi" w:cstheme="minorHAnsi"/>
          <w:b/>
          <w:spacing w:val="53"/>
          <w:sz w:val="22"/>
          <w:szCs w:val="22"/>
        </w:rPr>
        <w:t xml:space="preserve"> </w:t>
      </w:r>
      <w:r w:rsidRPr="00FB1FC4">
        <w:rPr>
          <w:rFonts w:asciiTheme="minorHAnsi" w:hAnsiTheme="minorHAnsi" w:cstheme="minorHAnsi"/>
          <w:spacing w:val="-18"/>
          <w:sz w:val="22"/>
          <w:szCs w:val="22"/>
        </w:rPr>
        <w:t>A</w:t>
      </w:r>
      <w:r w:rsidRPr="00FB1FC4">
        <w:rPr>
          <w:rFonts w:asciiTheme="minorHAnsi" w:hAnsiTheme="minorHAnsi" w:cstheme="minorHAnsi"/>
          <w:sz w:val="22"/>
          <w:szCs w:val="22"/>
        </w:rPr>
        <w:t>vailable upon request</w:t>
      </w:r>
    </w:p>
    <w:p w14:paraId="2C63C72B" w14:textId="77777777" w:rsidR="00BD1C23" w:rsidRPr="00FB1FC4" w:rsidRDefault="00A939FF">
      <w:pPr>
        <w:spacing w:before="50"/>
        <w:ind w:left="100" w:right="9368"/>
        <w:rPr>
          <w:rFonts w:asciiTheme="minorHAnsi" w:hAnsiTheme="minorHAnsi" w:cstheme="minorHAnsi"/>
          <w:sz w:val="22"/>
          <w:szCs w:val="22"/>
        </w:rPr>
      </w:pPr>
      <w:r w:rsidRPr="00FB1FC4">
        <w:rPr>
          <w:rFonts w:asciiTheme="minorHAnsi" w:hAnsiTheme="minorHAnsi" w:cstheme="minorHAnsi"/>
          <w:b/>
          <w:sz w:val="22"/>
          <w:szCs w:val="22"/>
        </w:rPr>
        <w:lastRenderedPageBreak/>
        <w:t xml:space="preserve">NAME </w:t>
      </w:r>
      <w:r w:rsidRPr="00FB1FC4">
        <w:rPr>
          <w:rFonts w:asciiTheme="minorHAnsi" w:hAnsiTheme="minorHAnsi" w:cstheme="minorHAnsi"/>
          <w:sz w:val="22"/>
          <w:szCs w:val="22"/>
        </w:rPr>
        <w:t>Address Address Phone/Email</w:t>
      </w:r>
    </w:p>
    <w:p w14:paraId="0ADC96C3" w14:textId="77777777" w:rsidR="00BD1C23" w:rsidRPr="00FB1FC4" w:rsidRDefault="00BD1C23">
      <w:pPr>
        <w:spacing w:before="20" w:line="200" w:lineRule="exact"/>
        <w:rPr>
          <w:rFonts w:asciiTheme="minorHAnsi" w:hAnsiTheme="minorHAnsi" w:cstheme="minorHAnsi"/>
          <w:sz w:val="22"/>
          <w:szCs w:val="22"/>
        </w:rPr>
      </w:pPr>
    </w:p>
    <w:p w14:paraId="4B907E05" w14:textId="77777777" w:rsidR="00BD1C23" w:rsidRPr="00FB1FC4" w:rsidRDefault="00FB1FC4">
      <w:pPr>
        <w:ind w:left="100"/>
        <w:rPr>
          <w:rFonts w:asciiTheme="minorHAnsi" w:hAnsiTheme="minorHAnsi" w:cstheme="minorHAnsi"/>
          <w:sz w:val="22"/>
          <w:szCs w:val="22"/>
        </w:rPr>
      </w:pPr>
      <w:r w:rsidRPr="00FB1FC4">
        <w:rPr>
          <w:rFonts w:asciiTheme="minorHAnsi" w:hAnsiTheme="minorHAnsi" w:cstheme="minorHAnsi"/>
          <w:sz w:val="22"/>
          <w:szCs w:val="22"/>
        </w:rPr>
        <w:pict w14:anchorId="73CD1A5F">
          <v:shape id="_x0000_i1027" type="#_x0000_t75" style="width:539.15pt;height:.85pt">
            <v:imagedata r:id="rId34" o:title=""/>
          </v:shape>
        </w:pict>
      </w:r>
    </w:p>
    <w:p w14:paraId="013F7517" w14:textId="77777777" w:rsidR="00BD1C23" w:rsidRPr="00FB1FC4" w:rsidRDefault="00A939FF">
      <w:pPr>
        <w:spacing w:before="58"/>
        <w:ind w:left="100"/>
        <w:rPr>
          <w:rFonts w:asciiTheme="minorHAnsi" w:hAnsiTheme="minorHAnsi" w:cstheme="minorHAnsi"/>
          <w:sz w:val="22"/>
          <w:szCs w:val="22"/>
        </w:rPr>
      </w:pPr>
      <w:r w:rsidRPr="00FB1FC4">
        <w:rPr>
          <w:rFonts w:asciiTheme="minorHAnsi" w:hAnsiTheme="minorHAnsi" w:cstheme="minorHAnsi"/>
          <w:b/>
          <w:sz w:val="22"/>
          <w:szCs w:val="22"/>
        </w:rPr>
        <w:t>Ca</w:t>
      </w:r>
      <w:r w:rsidRPr="00FB1FC4">
        <w:rPr>
          <w:rFonts w:asciiTheme="minorHAnsi" w:hAnsiTheme="minorHAnsi" w:cstheme="minorHAnsi"/>
          <w:b/>
          <w:spacing w:val="-5"/>
          <w:sz w:val="22"/>
          <w:szCs w:val="22"/>
        </w:rPr>
        <w:t>r</w:t>
      </w:r>
      <w:r w:rsidRPr="00FB1FC4">
        <w:rPr>
          <w:rFonts w:asciiTheme="minorHAnsi" w:hAnsiTheme="minorHAnsi" w:cstheme="minorHAnsi"/>
          <w:b/>
          <w:sz w:val="22"/>
          <w:szCs w:val="22"/>
        </w:rPr>
        <w:t>eer</w:t>
      </w:r>
      <w:r w:rsidRPr="00FB1FC4">
        <w:rPr>
          <w:rFonts w:asciiTheme="minorHAnsi" w:hAnsiTheme="minorHAnsi" w:cstheme="minorHAnsi"/>
          <w:b/>
          <w:spacing w:val="-5"/>
          <w:sz w:val="22"/>
          <w:szCs w:val="22"/>
        </w:rPr>
        <w:t xml:space="preserve"> </w:t>
      </w:r>
      <w:r w:rsidRPr="00FB1FC4">
        <w:rPr>
          <w:rFonts w:asciiTheme="minorHAnsi" w:hAnsiTheme="minorHAnsi" w:cstheme="minorHAnsi"/>
          <w:b/>
          <w:sz w:val="22"/>
          <w:szCs w:val="22"/>
        </w:rPr>
        <w:t>Objective</w:t>
      </w:r>
      <w:r w:rsidRPr="00FB1FC4">
        <w:rPr>
          <w:rFonts w:asciiTheme="minorHAnsi" w:hAnsiTheme="minorHAnsi" w:cstheme="minorHAnsi"/>
          <w:sz w:val="22"/>
          <w:szCs w:val="22"/>
        </w:rPr>
        <w:t>:</w:t>
      </w:r>
    </w:p>
    <w:p w14:paraId="7A7B9CB6" w14:textId="77777777" w:rsidR="00BD1C23" w:rsidRPr="00FB1FC4" w:rsidRDefault="00BD1C23">
      <w:pPr>
        <w:spacing w:before="7" w:line="120" w:lineRule="exact"/>
        <w:rPr>
          <w:rFonts w:asciiTheme="minorHAnsi" w:hAnsiTheme="minorHAnsi" w:cstheme="minorHAnsi"/>
          <w:sz w:val="22"/>
          <w:szCs w:val="22"/>
        </w:rPr>
      </w:pPr>
    </w:p>
    <w:p w14:paraId="7337FC82" w14:textId="77777777" w:rsidR="00BD1C23" w:rsidRPr="00FB1FC4" w:rsidRDefault="00BD1C23">
      <w:pPr>
        <w:spacing w:line="200" w:lineRule="exact"/>
        <w:rPr>
          <w:rFonts w:asciiTheme="minorHAnsi" w:hAnsiTheme="minorHAnsi" w:cstheme="minorHAnsi"/>
          <w:sz w:val="22"/>
          <w:szCs w:val="22"/>
        </w:rPr>
      </w:pPr>
    </w:p>
    <w:p w14:paraId="45DEFF7D" w14:textId="77777777" w:rsidR="00BD1C23" w:rsidRPr="00FB1FC4" w:rsidRDefault="00A939FF">
      <w:pPr>
        <w:spacing w:line="240" w:lineRule="exact"/>
        <w:ind w:left="100" w:right="650"/>
        <w:rPr>
          <w:rFonts w:asciiTheme="minorHAnsi" w:hAnsiTheme="minorHAnsi" w:cstheme="minorHAnsi"/>
          <w:sz w:val="22"/>
          <w:szCs w:val="22"/>
        </w:rPr>
      </w:pPr>
      <w:r w:rsidRPr="00FB1FC4">
        <w:rPr>
          <w:rFonts w:asciiTheme="minorHAnsi" w:hAnsiTheme="minorHAnsi" w:cstheme="minorHAnsi"/>
          <w:sz w:val="22"/>
          <w:szCs w:val="22"/>
        </w:rPr>
        <w:t>Seeking a challenging nursing position to further develop current medical su</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 xml:space="preserve">gical skills and advance knowledge on intensive </w:t>
      </w:r>
      <w:r w:rsidRPr="00FB1FC4">
        <w:rPr>
          <w:rFonts w:asciiTheme="minorHAnsi" w:hAnsiTheme="minorHAnsi" w:cstheme="minorHAnsi"/>
          <w:sz w:val="22"/>
          <w:szCs w:val="22"/>
        </w:rPr>
        <w:t>care, eme</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gency care and begin establishing the basis for higher education.</w:t>
      </w:r>
    </w:p>
    <w:p w14:paraId="16FC266B" w14:textId="77777777" w:rsidR="00BD1C23" w:rsidRPr="00FB1FC4" w:rsidRDefault="00BD1C23">
      <w:pPr>
        <w:spacing w:before="11" w:line="260" w:lineRule="exact"/>
        <w:rPr>
          <w:rFonts w:asciiTheme="minorHAnsi" w:hAnsiTheme="minorHAnsi" w:cstheme="minorHAnsi"/>
          <w:sz w:val="22"/>
          <w:szCs w:val="22"/>
        </w:rPr>
      </w:pPr>
    </w:p>
    <w:p w14:paraId="625A9FB3"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z w:val="22"/>
          <w:szCs w:val="22"/>
        </w:rPr>
        <w:t>Character</w:t>
      </w:r>
      <w:r w:rsidRPr="00FB1FC4">
        <w:rPr>
          <w:rFonts w:asciiTheme="minorHAnsi" w:hAnsiTheme="minorHAnsi" w:cstheme="minorHAnsi"/>
          <w:b/>
          <w:spacing w:val="-5"/>
          <w:sz w:val="22"/>
          <w:szCs w:val="22"/>
        </w:rPr>
        <w:t xml:space="preserve"> </w:t>
      </w:r>
      <w:r w:rsidRPr="00FB1FC4">
        <w:rPr>
          <w:rFonts w:asciiTheme="minorHAnsi" w:hAnsiTheme="minorHAnsi" w:cstheme="minorHAnsi"/>
          <w:b/>
          <w:sz w:val="22"/>
          <w:szCs w:val="22"/>
        </w:rPr>
        <w:t>P</w:t>
      </w:r>
      <w:r w:rsidRPr="00FB1FC4">
        <w:rPr>
          <w:rFonts w:asciiTheme="minorHAnsi" w:hAnsiTheme="minorHAnsi" w:cstheme="minorHAnsi"/>
          <w:b/>
          <w:spacing w:val="-5"/>
          <w:sz w:val="22"/>
          <w:szCs w:val="22"/>
        </w:rPr>
        <w:t>r</w:t>
      </w:r>
      <w:r w:rsidRPr="00FB1FC4">
        <w:rPr>
          <w:rFonts w:asciiTheme="minorHAnsi" w:hAnsiTheme="minorHAnsi" w:cstheme="minorHAnsi"/>
          <w:b/>
          <w:sz w:val="22"/>
          <w:szCs w:val="22"/>
        </w:rPr>
        <w:t>ofile</w:t>
      </w:r>
      <w:r w:rsidRPr="00FB1FC4">
        <w:rPr>
          <w:rFonts w:asciiTheme="minorHAnsi" w:hAnsiTheme="minorHAnsi" w:cstheme="minorHAnsi"/>
          <w:sz w:val="22"/>
          <w:szCs w:val="22"/>
        </w:rPr>
        <w:t>:</w:t>
      </w:r>
    </w:p>
    <w:p w14:paraId="49AD8525" w14:textId="77777777" w:rsidR="00BD1C23" w:rsidRPr="00FB1FC4" w:rsidRDefault="00BD1C23">
      <w:pPr>
        <w:spacing w:before="15" w:line="200" w:lineRule="exact"/>
        <w:rPr>
          <w:rFonts w:asciiTheme="minorHAnsi" w:hAnsiTheme="minorHAnsi" w:cstheme="minorHAnsi"/>
          <w:sz w:val="22"/>
          <w:szCs w:val="22"/>
        </w:rPr>
      </w:pPr>
    </w:p>
    <w:p w14:paraId="20D9C498" w14:textId="77777777" w:rsidR="00BD1C23" w:rsidRPr="00FB1FC4" w:rsidRDefault="00A939FF">
      <w:pPr>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Possess strong interpersonal relationship skills used to develop rapport with clients, family and peers</w:t>
      </w:r>
    </w:p>
    <w:p w14:paraId="5D57C120"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 xml:space="preserve">Relates well with people of foreign </w:t>
      </w:r>
      <w:r w:rsidRPr="00FB1FC4">
        <w:rPr>
          <w:rFonts w:asciiTheme="minorHAnsi" w:hAnsiTheme="minorHAnsi" w:cstheme="minorHAnsi"/>
          <w:sz w:val="22"/>
          <w:szCs w:val="22"/>
        </w:rPr>
        <w:t>culture</w:t>
      </w:r>
    </w:p>
    <w:p w14:paraId="0A98D486"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Able to speak multiple languages including Chinese, English and some Spanish</w:t>
      </w:r>
    </w:p>
    <w:p w14:paraId="241DE1BD"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Has ample knowledge in pain / stress relieving methods, such as basic massage therapy</w:t>
      </w:r>
    </w:p>
    <w:p w14:paraId="2969C6F5"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 xml:space="preserve">Has good assessment and intervention skills, and is a capable problem </w:t>
      </w:r>
      <w:r w:rsidRPr="00FB1FC4">
        <w:rPr>
          <w:rFonts w:asciiTheme="minorHAnsi" w:hAnsiTheme="minorHAnsi" w:cstheme="minorHAnsi"/>
          <w:sz w:val="22"/>
          <w:szCs w:val="22"/>
        </w:rPr>
        <w:t>solver</w:t>
      </w:r>
    </w:p>
    <w:p w14:paraId="5A0280CA"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A</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willing leade</w:t>
      </w:r>
      <w:r w:rsidRPr="00FB1FC4">
        <w:rPr>
          <w:rFonts w:asciiTheme="minorHAnsi" w:hAnsiTheme="minorHAnsi" w:cstheme="minorHAnsi"/>
          <w:spacing w:val="-9"/>
          <w:sz w:val="22"/>
          <w:szCs w:val="22"/>
        </w:rPr>
        <w:t>r</w:t>
      </w:r>
      <w:r w:rsidRPr="00FB1FC4">
        <w:rPr>
          <w:rFonts w:asciiTheme="minorHAnsi" w:hAnsiTheme="minorHAnsi" w:cstheme="minorHAnsi"/>
          <w:sz w:val="22"/>
          <w:szCs w:val="22"/>
        </w:rPr>
        <w:t>, who is prepared to share his vision with others to advance the prominence of the unit</w:t>
      </w:r>
    </w:p>
    <w:p w14:paraId="2D13B2C8" w14:textId="77777777" w:rsidR="00BD1C23" w:rsidRPr="00FB1FC4" w:rsidRDefault="00BD1C23">
      <w:pPr>
        <w:spacing w:before="11" w:line="260" w:lineRule="exact"/>
        <w:rPr>
          <w:rFonts w:asciiTheme="minorHAnsi" w:hAnsiTheme="minorHAnsi" w:cstheme="minorHAnsi"/>
          <w:sz w:val="22"/>
          <w:szCs w:val="22"/>
        </w:rPr>
      </w:pPr>
    </w:p>
    <w:p w14:paraId="67BE5D9F"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z w:val="22"/>
          <w:szCs w:val="22"/>
        </w:rPr>
        <w:t>Cur</w:t>
      </w:r>
      <w:r w:rsidRPr="00FB1FC4">
        <w:rPr>
          <w:rFonts w:asciiTheme="minorHAnsi" w:hAnsiTheme="minorHAnsi" w:cstheme="minorHAnsi"/>
          <w:b/>
          <w:spacing w:val="-5"/>
          <w:sz w:val="22"/>
          <w:szCs w:val="22"/>
        </w:rPr>
        <w:t>r</w:t>
      </w:r>
      <w:r w:rsidRPr="00FB1FC4">
        <w:rPr>
          <w:rFonts w:asciiTheme="minorHAnsi" w:hAnsiTheme="minorHAnsi" w:cstheme="minorHAnsi"/>
          <w:b/>
          <w:sz w:val="22"/>
          <w:szCs w:val="22"/>
        </w:rPr>
        <w:t>ent Experience</w:t>
      </w:r>
      <w:r w:rsidRPr="00FB1FC4">
        <w:rPr>
          <w:rFonts w:asciiTheme="minorHAnsi" w:hAnsiTheme="minorHAnsi" w:cstheme="minorHAnsi"/>
          <w:sz w:val="22"/>
          <w:szCs w:val="22"/>
        </w:rPr>
        <w:t>:</w:t>
      </w:r>
    </w:p>
    <w:p w14:paraId="0D1A9B18" w14:textId="77777777" w:rsidR="00BD1C23" w:rsidRPr="00FB1FC4" w:rsidRDefault="00A939FF">
      <w:pPr>
        <w:spacing w:before="15" w:line="260" w:lineRule="auto"/>
        <w:ind w:left="100" w:right="5933"/>
        <w:rPr>
          <w:rFonts w:asciiTheme="minorHAnsi" w:hAnsiTheme="minorHAnsi" w:cstheme="minorHAnsi"/>
          <w:sz w:val="22"/>
          <w:szCs w:val="22"/>
        </w:rPr>
      </w:pPr>
      <w:r w:rsidRPr="00FB1FC4">
        <w:rPr>
          <w:rFonts w:asciiTheme="minorHAnsi" w:hAnsiTheme="minorHAnsi" w:cstheme="minorHAnsi"/>
          <w:sz w:val="22"/>
          <w:szCs w:val="22"/>
        </w:rPr>
        <w:t>Linfield College School of Nursing – Portland, OR</w:t>
      </w:r>
      <w:r w:rsidRPr="00FB1FC4">
        <w:rPr>
          <w:rFonts w:asciiTheme="minorHAnsi" w:hAnsiTheme="minorHAnsi" w:cstheme="minorHAnsi"/>
          <w:sz w:val="22"/>
          <w:szCs w:val="22"/>
        </w:rPr>
        <w:t xml:space="preserve"> Date – Present</w:t>
      </w:r>
    </w:p>
    <w:p w14:paraId="50BCA4A2" w14:textId="77777777" w:rsidR="00BD1C23" w:rsidRPr="00FB1FC4" w:rsidRDefault="00A939FF">
      <w:pPr>
        <w:spacing w:before="1"/>
        <w:ind w:left="100"/>
        <w:rPr>
          <w:rFonts w:asciiTheme="minorHAnsi" w:hAnsiTheme="minorHAnsi" w:cstheme="minorHAnsi"/>
          <w:sz w:val="22"/>
          <w:szCs w:val="22"/>
        </w:rPr>
      </w:pPr>
      <w:r w:rsidRPr="00FB1FC4">
        <w:rPr>
          <w:rFonts w:asciiTheme="minorHAnsi" w:hAnsiTheme="minorHAnsi" w:cstheme="minorHAnsi"/>
          <w:sz w:val="22"/>
          <w:szCs w:val="22"/>
        </w:rPr>
        <w:t>Student Nurse</w:t>
      </w:r>
    </w:p>
    <w:p w14:paraId="7004CE8A" w14:textId="77777777" w:rsidR="00BD1C23" w:rsidRPr="00FB1FC4" w:rsidRDefault="00A939FF">
      <w:pPr>
        <w:spacing w:before="24"/>
        <w:ind w:left="100"/>
        <w:rPr>
          <w:rFonts w:asciiTheme="minorHAnsi" w:hAnsiTheme="minorHAnsi" w:cstheme="minorHAnsi"/>
          <w:sz w:val="22"/>
          <w:szCs w:val="22"/>
        </w:rPr>
      </w:pPr>
      <w:r w:rsidRPr="00FB1FC4">
        <w:rPr>
          <w:rFonts w:asciiTheme="minorHAnsi" w:hAnsiTheme="minorHAnsi" w:cstheme="minorHAnsi"/>
          <w:i/>
          <w:sz w:val="22"/>
          <w:szCs w:val="22"/>
        </w:rPr>
        <w:t>Clinical Sites</w:t>
      </w:r>
    </w:p>
    <w:p w14:paraId="03746F5C" w14:textId="77777777" w:rsidR="00BD1C23" w:rsidRPr="00FB1FC4" w:rsidRDefault="00A939FF">
      <w:pPr>
        <w:spacing w:line="26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14"/>
          <w:w w:val="131"/>
          <w:position w:val="2"/>
          <w:sz w:val="22"/>
          <w:szCs w:val="22"/>
        </w:rPr>
        <w:t xml:space="preserve"> </w:t>
      </w:r>
      <w:r w:rsidRPr="00FB1FC4">
        <w:rPr>
          <w:rFonts w:asciiTheme="minorHAnsi" w:hAnsiTheme="minorHAnsi" w:cstheme="minorHAnsi"/>
          <w:position w:val="-1"/>
          <w:sz w:val="22"/>
          <w:szCs w:val="22"/>
        </w:rPr>
        <w:t xml:space="preserve">Nursing 106 – </w:t>
      </w:r>
      <w:r w:rsidRPr="00FB1FC4">
        <w:rPr>
          <w:rFonts w:asciiTheme="minorHAnsi" w:hAnsiTheme="minorHAnsi" w:cstheme="minorHAnsi"/>
          <w:position w:val="-1"/>
          <w:sz w:val="22"/>
          <w:szCs w:val="22"/>
        </w:rPr>
        <w:t>Marquis Care @ Mt.</w:t>
      </w:r>
      <w:r w:rsidRPr="00FB1FC4">
        <w:rPr>
          <w:rFonts w:asciiTheme="minorHAnsi" w:hAnsiTheme="minorHAnsi" w:cstheme="minorHAnsi"/>
          <w:spacing w:val="-4"/>
          <w:position w:val="-1"/>
          <w:sz w:val="22"/>
          <w:szCs w:val="22"/>
        </w:rPr>
        <w:t xml:space="preserve"> </w:t>
      </w:r>
      <w:r w:rsidRPr="00FB1FC4">
        <w:rPr>
          <w:rFonts w:asciiTheme="minorHAnsi" w:hAnsiTheme="minorHAnsi" w:cstheme="minorHAnsi"/>
          <w:spacing w:val="-15"/>
          <w:position w:val="-1"/>
          <w:sz w:val="22"/>
          <w:szCs w:val="22"/>
        </w:rPr>
        <w:t>T</w:t>
      </w:r>
      <w:r w:rsidRPr="00FB1FC4">
        <w:rPr>
          <w:rFonts w:asciiTheme="minorHAnsi" w:hAnsiTheme="minorHAnsi" w:cstheme="minorHAnsi"/>
          <w:position w:val="-1"/>
          <w:sz w:val="22"/>
          <w:szCs w:val="22"/>
        </w:rPr>
        <w:t>abor</w:t>
      </w:r>
    </w:p>
    <w:p w14:paraId="24E0CD34" w14:textId="77777777" w:rsidR="00BD1C23" w:rsidRPr="00FB1FC4" w:rsidRDefault="00A939FF">
      <w:pPr>
        <w:spacing w:line="24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14"/>
          <w:w w:val="131"/>
          <w:position w:val="2"/>
          <w:sz w:val="22"/>
          <w:szCs w:val="22"/>
        </w:rPr>
        <w:t xml:space="preserve"> </w:t>
      </w:r>
      <w:r w:rsidRPr="00FB1FC4">
        <w:rPr>
          <w:rFonts w:asciiTheme="minorHAnsi" w:hAnsiTheme="minorHAnsi" w:cstheme="minorHAnsi"/>
          <w:sz w:val="22"/>
          <w:szCs w:val="22"/>
        </w:rPr>
        <w:t>Nursing 206 – Lifeworks NW</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Children</w:t>
      </w:r>
      <w:r w:rsidRPr="00FB1FC4">
        <w:rPr>
          <w:rFonts w:asciiTheme="minorHAnsi" w:hAnsiTheme="minorHAnsi" w:cstheme="minorHAnsi"/>
          <w:spacing w:val="-12"/>
          <w:sz w:val="22"/>
          <w:szCs w:val="22"/>
        </w:rPr>
        <w:t>’</w:t>
      </w:r>
      <w:r w:rsidRPr="00FB1FC4">
        <w:rPr>
          <w:rFonts w:asciiTheme="minorHAnsi" w:hAnsiTheme="minorHAnsi" w:cstheme="minorHAnsi"/>
          <w:sz w:val="22"/>
          <w:szCs w:val="22"/>
        </w:rPr>
        <w:t>s Day</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8"/>
          <w:sz w:val="22"/>
          <w:szCs w:val="22"/>
        </w:rPr>
        <w:t>T</w:t>
      </w:r>
      <w:r w:rsidRPr="00FB1FC4">
        <w:rPr>
          <w:rFonts w:asciiTheme="minorHAnsi" w:hAnsiTheme="minorHAnsi" w:cstheme="minorHAnsi"/>
          <w:sz w:val="22"/>
          <w:szCs w:val="22"/>
        </w:rPr>
        <w:t>reatment Center</w:t>
      </w:r>
    </w:p>
    <w:p w14:paraId="5F2D00E1" w14:textId="77777777" w:rsidR="00BD1C23" w:rsidRPr="00FB1FC4" w:rsidRDefault="00A939FF">
      <w:pPr>
        <w:spacing w:line="24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14"/>
          <w:w w:val="131"/>
          <w:position w:val="2"/>
          <w:sz w:val="22"/>
          <w:szCs w:val="22"/>
        </w:rPr>
        <w:t xml:space="preserve"> </w:t>
      </w:r>
      <w:r w:rsidRPr="00FB1FC4">
        <w:rPr>
          <w:rFonts w:asciiTheme="minorHAnsi" w:hAnsiTheme="minorHAnsi" w:cstheme="minorHAnsi"/>
          <w:sz w:val="22"/>
          <w:szCs w:val="22"/>
        </w:rPr>
        <w:t>Nursing 213 – Portland Impact</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Adult Community Center</w:t>
      </w:r>
    </w:p>
    <w:p w14:paraId="5C87B265" w14:textId="77777777" w:rsidR="00BD1C23" w:rsidRPr="00FB1FC4" w:rsidRDefault="00A939FF">
      <w:pPr>
        <w:spacing w:line="24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14"/>
          <w:w w:val="131"/>
          <w:position w:val="2"/>
          <w:sz w:val="22"/>
          <w:szCs w:val="22"/>
        </w:rPr>
        <w:t xml:space="preserve"> </w:t>
      </w:r>
      <w:r w:rsidRPr="00FB1FC4">
        <w:rPr>
          <w:rFonts w:asciiTheme="minorHAnsi" w:hAnsiTheme="minorHAnsi" w:cstheme="minorHAnsi"/>
          <w:sz w:val="22"/>
          <w:szCs w:val="22"/>
        </w:rPr>
        <w:t>Nursing 316 – Providence St.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3"/>
          <w:sz w:val="22"/>
          <w:szCs w:val="22"/>
        </w:rPr>
        <w:t>V</w:t>
      </w:r>
      <w:r w:rsidRPr="00FB1FC4">
        <w:rPr>
          <w:rFonts w:asciiTheme="minorHAnsi" w:hAnsiTheme="minorHAnsi" w:cstheme="minorHAnsi"/>
          <w:sz w:val="22"/>
          <w:szCs w:val="22"/>
        </w:rPr>
        <w:t>incent Cardiac Recovery Unit</w:t>
      </w:r>
    </w:p>
    <w:p w14:paraId="5CD3B3CB" w14:textId="77777777" w:rsidR="00BD1C23" w:rsidRPr="00FB1FC4" w:rsidRDefault="00A939FF">
      <w:pPr>
        <w:spacing w:line="24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14"/>
          <w:w w:val="131"/>
          <w:position w:val="2"/>
          <w:sz w:val="22"/>
          <w:szCs w:val="22"/>
        </w:rPr>
        <w:t xml:space="preserve"> </w:t>
      </w:r>
      <w:r w:rsidRPr="00FB1FC4">
        <w:rPr>
          <w:rFonts w:asciiTheme="minorHAnsi" w:hAnsiTheme="minorHAnsi" w:cstheme="minorHAnsi"/>
          <w:sz w:val="22"/>
          <w:szCs w:val="22"/>
        </w:rPr>
        <w:t xml:space="preserve">Nursing 318 – Legacy Emmanuel </w:t>
      </w:r>
      <w:r w:rsidRPr="00FB1FC4">
        <w:rPr>
          <w:rFonts w:asciiTheme="minorHAnsi" w:hAnsiTheme="minorHAnsi" w:cstheme="minorHAnsi"/>
          <w:sz w:val="22"/>
          <w:szCs w:val="22"/>
        </w:rPr>
        <w:t>Maternit</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 Labor and Deliver</w:t>
      </w:r>
      <w:r w:rsidRPr="00FB1FC4">
        <w:rPr>
          <w:rFonts w:asciiTheme="minorHAnsi" w:hAnsiTheme="minorHAnsi" w:cstheme="minorHAnsi"/>
          <w:spacing w:val="-14"/>
          <w:sz w:val="22"/>
          <w:szCs w:val="22"/>
        </w:rPr>
        <w:t>y</w:t>
      </w:r>
      <w:r w:rsidRPr="00FB1FC4">
        <w:rPr>
          <w:rFonts w:asciiTheme="minorHAnsi" w:hAnsiTheme="minorHAnsi" w:cstheme="minorHAnsi"/>
          <w:sz w:val="22"/>
          <w:szCs w:val="22"/>
        </w:rPr>
        <w:t>, and Postpartum Unit</w:t>
      </w:r>
    </w:p>
    <w:p w14:paraId="40A54A30" w14:textId="77777777" w:rsidR="00BD1C23" w:rsidRPr="00FB1FC4" w:rsidRDefault="00A939FF">
      <w:pPr>
        <w:spacing w:line="240" w:lineRule="exact"/>
        <w:ind w:left="460"/>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14"/>
          <w:w w:val="131"/>
          <w:position w:val="2"/>
          <w:sz w:val="22"/>
          <w:szCs w:val="22"/>
        </w:rPr>
        <w:t xml:space="preserve"> </w:t>
      </w:r>
      <w:r w:rsidRPr="00FB1FC4">
        <w:rPr>
          <w:rFonts w:asciiTheme="minorHAnsi" w:hAnsiTheme="minorHAnsi" w:cstheme="minorHAnsi"/>
          <w:sz w:val="22"/>
          <w:szCs w:val="22"/>
        </w:rPr>
        <w:t>Nursing 416 – Legacy Good Samaritan</w:t>
      </w:r>
      <w:r w:rsidRPr="00FB1FC4">
        <w:rPr>
          <w:rFonts w:asciiTheme="minorHAnsi" w:hAnsiTheme="minorHAnsi" w:cstheme="minorHAnsi"/>
          <w:spacing w:val="-12"/>
          <w:sz w:val="22"/>
          <w:szCs w:val="22"/>
        </w:rPr>
        <w:t xml:space="preserve"> </w:t>
      </w:r>
      <w:r w:rsidRPr="00FB1FC4">
        <w:rPr>
          <w:rFonts w:asciiTheme="minorHAnsi" w:hAnsiTheme="minorHAnsi" w:cstheme="minorHAnsi"/>
          <w:sz w:val="22"/>
          <w:szCs w:val="22"/>
        </w:rPr>
        <w:t>Ambulatory Procedure Center</w:t>
      </w:r>
    </w:p>
    <w:p w14:paraId="201BEC4E" w14:textId="77777777" w:rsidR="00BD1C23" w:rsidRPr="00FB1FC4" w:rsidRDefault="00A939FF">
      <w:pPr>
        <w:spacing w:line="260" w:lineRule="exact"/>
        <w:ind w:left="100"/>
        <w:rPr>
          <w:rFonts w:asciiTheme="minorHAnsi" w:hAnsiTheme="minorHAnsi" w:cstheme="minorHAnsi"/>
          <w:sz w:val="22"/>
          <w:szCs w:val="22"/>
        </w:rPr>
      </w:pPr>
      <w:r w:rsidRPr="00FB1FC4">
        <w:rPr>
          <w:rFonts w:asciiTheme="minorHAnsi" w:hAnsiTheme="minorHAnsi" w:cstheme="minorHAnsi"/>
          <w:i/>
          <w:sz w:val="22"/>
          <w:szCs w:val="22"/>
        </w:rPr>
        <w:t>Clinical Experiences</w:t>
      </w:r>
    </w:p>
    <w:p w14:paraId="6A453025" w14:textId="77777777" w:rsidR="00BD1C23" w:rsidRPr="00FB1FC4" w:rsidRDefault="00A939FF">
      <w:pPr>
        <w:spacing w:line="26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position w:val="-1"/>
          <w:sz w:val="22"/>
          <w:szCs w:val="22"/>
        </w:rPr>
        <w:t>Provided quality care within the scope of practice for nursing students</w:t>
      </w:r>
    </w:p>
    <w:p w14:paraId="7B54E40A"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 xml:space="preserve">Ably adapted to clinical sites and </w:t>
      </w:r>
      <w:r w:rsidRPr="00FB1FC4">
        <w:rPr>
          <w:rFonts w:asciiTheme="minorHAnsi" w:hAnsiTheme="minorHAnsi" w:cstheme="minorHAnsi"/>
          <w:sz w:val="22"/>
          <w:szCs w:val="22"/>
        </w:rPr>
        <w:t>situation to e</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fectively provide care for clients</w:t>
      </w:r>
    </w:p>
    <w:p w14:paraId="02BD435B"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Successfully introduced learned materials into daily practice</w:t>
      </w:r>
    </w:p>
    <w:p w14:paraId="31CDA6F1" w14:textId="77777777" w:rsidR="00BD1C23" w:rsidRPr="00FB1FC4" w:rsidRDefault="00BD1C23">
      <w:pPr>
        <w:spacing w:before="8" w:line="280" w:lineRule="exact"/>
        <w:rPr>
          <w:rFonts w:asciiTheme="minorHAnsi" w:hAnsiTheme="minorHAnsi" w:cstheme="minorHAnsi"/>
          <w:sz w:val="22"/>
          <w:szCs w:val="22"/>
        </w:rPr>
      </w:pPr>
    </w:p>
    <w:p w14:paraId="398A3DD3" w14:textId="77777777" w:rsidR="00BD1C23" w:rsidRPr="00FB1FC4" w:rsidRDefault="00A939FF">
      <w:pPr>
        <w:spacing w:line="260" w:lineRule="auto"/>
        <w:ind w:left="100" w:right="6126"/>
        <w:rPr>
          <w:rFonts w:asciiTheme="minorHAnsi" w:hAnsiTheme="minorHAnsi" w:cstheme="minorHAnsi"/>
          <w:sz w:val="22"/>
          <w:szCs w:val="22"/>
        </w:rPr>
      </w:pPr>
      <w:r w:rsidRPr="00FB1FC4">
        <w:rPr>
          <w:rFonts w:asciiTheme="minorHAnsi" w:hAnsiTheme="minorHAnsi" w:cstheme="minorHAnsi"/>
          <w:sz w:val="22"/>
          <w:szCs w:val="22"/>
        </w:rPr>
        <w:t>Good Samaritan Health Services – Corvallis, OR</w:t>
      </w:r>
      <w:r w:rsidRPr="00FB1FC4">
        <w:rPr>
          <w:rFonts w:asciiTheme="minorHAnsi" w:hAnsiTheme="minorHAnsi" w:cstheme="minorHAnsi"/>
          <w:sz w:val="22"/>
          <w:szCs w:val="22"/>
        </w:rPr>
        <w:t xml:space="preserve"> Date – Date</w:t>
      </w:r>
    </w:p>
    <w:p w14:paraId="0772A312" w14:textId="77777777" w:rsidR="00BD1C23" w:rsidRPr="00FB1FC4" w:rsidRDefault="00A939FF">
      <w:pPr>
        <w:spacing w:before="1"/>
        <w:ind w:left="100"/>
        <w:rPr>
          <w:rFonts w:asciiTheme="minorHAnsi" w:hAnsiTheme="minorHAnsi" w:cstheme="minorHAnsi"/>
          <w:sz w:val="22"/>
          <w:szCs w:val="22"/>
        </w:rPr>
      </w:pPr>
      <w:r w:rsidRPr="00FB1FC4">
        <w:rPr>
          <w:rFonts w:asciiTheme="minorHAnsi" w:hAnsiTheme="minorHAnsi" w:cstheme="minorHAnsi"/>
          <w:sz w:val="22"/>
          <w:szCs w:val="22"/>
        </w:rPr>
        <w:t>CNA</w:t>
      </w:r>
    </w:p>
    <w:p w14:paraId="53E68DBB" w14:textId="77777777" w:rsidR="00BD1C23" w:rsidRPr="00FB1FC4" w:rsidRDefault="00A939FF">
      <w:pPr>
        <w:spacing w:line="26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pacing w:val="-18"/>
          <w:position w:val="-1"/>
          <w:sz w:val="22"/>
          <w:szCs w:val="22"/>
        </w:rPr>
        <w:t>W</w:t>
      </w:r>
      <w:r w:rsidRPr="00FB1FC4">
        <w:rPr>
          <w:rFonts w:asciiTheme="minorHAnsi" w:hAnsiTheme="minorHAnsi" w:cstheme="minorHAnsi"/>
          <w:position w:val="-1"/>
          <w:sz w:val="22"/>
          <w:szCs w:val="22"/>
        </w:rPr>
        <w:t>orked at then Heart of</w:t>
      </w:r>
      <w:r w:rsidRPr="00FB1FC4">
        <w:rPr>
          <w:rFonts w:asciiTheme="minorHAnsi" w:hAnsiTheme="minorHAnsi" w:cstheme="minorHAnsi"/>
          <w:spacing w:val="-4"/>
          <w:position w:val="-1"/>
          <w:sz w:val="22"/>
          <w:szCs w:val="22"/>
        </w:rPr>
        <w:t xml:space="preserve"> </w:t>
      </w:r>
      <w:r w:rsidRPr="00FB1FC4">
        <w:rPr>
          <w:rFonts w:asciiTheme="minorHAnsi" w:hAnsiTheme="minorHAnsi" w:cstheme="minorHAnsi"/>
          <w:spacing w:val="-24"/>
          <w:position w:val="-1"/>
          <w:sz w:val="22"/>
          <w:szCs w:val="22"/>
        </w:rPr>
        <w:t>V</w:t>
      </w:r>
      <w:r w:rsidRPr="00FB1FC4">
        <w:rPr>
          <w:rFonts w:asciiTheme="minorHAnsi" w:hAnsiTheme="minorHAnsi" w:cstheme="minorHAnsi"/>
          <w:position w:val="-1"/>
          <w:sz w:val="22"/>
          <w:szCs w:val="22"/>
        </w:rPr>
        <w:t>alley rehabilitation center</w:t>
      </w:r>
    </w:p>
    <w:p w14:paraId="4ED80E82"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 xml:space="preserve">Assisted in </w:t>
      </w:r>
      <w:r w:rsidRPr="00FB1FC4">
        <w:rPr>
          <w:rFonts w:asciiTheme="minorHAnsi" w:hAnsiTheme="minorHAnsi" w:cstheme="minorHAnsi"/>
          <w:sz w:val="22"/>
          <w:szCs w:val="22"/>
        </w:rPr>
        <w:t>helping immobile clients dress, eat, and toilet</w:t>
      </w:r>
    </w:p>
    <w:p w14:paraId="51B16752"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Assisted in orienting new CNAs to di</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ferent units</w:t>
      </w:r>
    </w:p>
    <w:p w14:paraId="1DD58351" w14:textId="77777777" w:rsidR="00BD1C23" w:rsidRPr="00FB1FC4" w:rsidRDefault="00A939FF">
      <w:pPr>
        <w:spacing w:line="240" w:lineRule="exact"/>
        <w:ind w:left="532"/>
        <w:rPr>
          <w:rFonts w:asciiTheme="minorHAnsi" w:hAnsiTheme="minorHAnsi" w:cstheme="minorHAnsi"/>
          <w:sz w:val="22"/>
          <w:szCs w:val="22"/>
        </w:r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21"/>
          <w:w w:val="131"/>
          <w:position w:val="2"/>
          <w:sz w:val="22"/>
          <w:szCs w:val="22"/>
        </w:rPr>
        <w:t xml:space="preserve"> </w:t>
      </w:r>
      <w:r w:rsidRPr="00FB1FC4">
        <w:rPr>
          <w:rFonts w:asciiTheme="minorHAnsi" w:hAnsiTheme="minorHAnsi" w:cstheme="minorHAnsi"/>
          <w:sz w:val="22"/>
          <w:szCs w:val="22"/>
        </w:rPr>
        <w:t>Provided quality care up to the standards of the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w:t>
      </w:r>
    </w:p>
    <w:p w14:paraId="231B7BB1" w14:textId="77777777" w:rsidR="00BD1C23" w:rsidRPr="00FB1FC4" w:rsidRDefault="00BD1C23">
      <w:pPr>
        <w:spacing w:before="11" w:line="260" w:lineRule="exact"/>
        <w:rPr>
          <w:rFonts w:asciiTheme="minorHAnsi" w:hAnsiTheme="minorHAnsi" w:cstheme="minorHAnsi"/>
          <w:sz w:val="22"/>
          <w:szCs w:val="22"/>
        </w:rPr>
      </w:pPr>
    </w:p>
    <w:p w14:paraId="7064F0CB"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b/>
          <w:sz w:val="22"/>
          <w:szCs w:val="22"/>
        </w:rPr>
        <w:t>Personal Info:</w:t>
      </w:r>
    </w:p>
    <w:p w14:paraId="6B767E20" w14:textId="77777777" w:rsidR="00BD1C23" w:rsidRPr="00FB1FC4" w:rsidRDefault="00BD1C23">
      <w:pPr>
        <w:spacing w:before="7" w:line="120" w:lineRule="exact"/>
        <w:rPr>
          <w:rFonts w:asciiTheme="minorHAnsi" w:hAnsiTheme="minorHAnsi" w:cstheme="minorHAnsi"/>
          <w:sz w:val="22"/>
          <w:szCs w:val="22"/>
        </w:rPr>
      </w:pPr>
    </w:p>
    <w:p w14:paraId="3BD17E7F" w14:textId="77777777" w:rsidR="00BD1C23" w:rsidRPr="00FB1FC4" w:rsidRDefault="00BD1C23">
      <w:pPr>
        <w:spacing w:line="200" w:lineRule="exact"/>
        <w:rPr>
          <w:rFonts w:asciiTheme="minorHAnsi" w:hAnsiTheme="minorHAnsi" w:cstheme="minorHAnsi"/>
          <w:sz w:val="22"/>
          <w:szCs w:val="22"/>
        </w:rPr>
      </w:pPr>
    </w:p>
    <w:p w14:paraId="6EEEA520" w14:textId="77777777" w:rsidR="00BD1C23" w:rsidRPr="00FB1FC4" w:rsidRDefault="00A939FF">
      <w:pPr>
        <w:spacing w:line="240" w:lineRule="exact"/>
        <w:ind w:left="100" w:right="242"/>
        <w:rPr>
          <w:rFonts w:asciiTheme="minorHAnsi" w:hAnsiTheme="minorHAnsi" w:cstheme="minorHAnsi"/>
          <w:sz w:val="22"/>
          <w:szCs w:val="22"/>
        </w:rPr>
        <w:sectPr w:rsidR="00BD1C23" w:rsidRPr="00FB1FC4">
          <w:headerReference w:type="default" r:id="rId35"/>
          <w:pgSz w:w="12240" w:h="15840"/>
          <w:pgMar w:top="660" w:right="620" w:bottom="280" w:left="640" w:header="0" w:footer="0" w:gutter="0"/>
          <w:cols w:space="720"/>
        </w:sectPr>
      </w:pPr>
      <w:r w:rsidRPr="00FB1FC4">
        <w:rPr>
          <w:rFonts w:asciiTheme="minorHAnsi" w:hAnsiTheme="minorHAnsi" w:cstheme="minorHAnsi"/>
          <w:sz w:val="22"/>
          <w:szCs w:val="22"/>
        </w:rPr>
        <w:t>An avid voluntee</w:t>
      </w:r>
      <w:r w:rsidRPr="00FB1FC4">
        <w:rPr>
          <w:rFonts w:asciiTheme="minorHAnsi" w:hAnsiTheme="minorHAnsi" w:cstheme="minorHAnsi"/>
          <w:spacing w:val="-9"/>
          <w:sz w:val="22"/>
          <w:szCs w:val="22"/>
        </w:rPr>
        <w:t>r</w:t>
      </w:r>
      <w:r w:rsidRPr="00FB1FC4">
        <w:rPr>
          <w:rFonts w:asciiTheme="minorHAnsi" w:hAnsiTheme="minorHAnsi" w:cstheme="minorHAnsi"/>
          <w:sz w:val="22"/>
          <w:szCs w:val="22"/>
        </w:rPr>
        <w:t xml:space="preserve">, I have attended the Portland </w:t>
      </w:r>
      <w:r w:rsidRPr="00FB1FC4">
        <w:rPr>
          <w:rFonts w:asciiTheme="minorHAnsi" w:hAnsiTheme="minorHAnsi" w:cstheme="minorHAnsi"/>
          <w:sz w:val="22"/>
          <w:szCs w:val="22"/>
        </w:rPr>
        <w:t>marathon and assisted in providing care for recovering runners while being a student nurse. I enjoy road trips and outdoor activities such as rafting, camping and kayaking, as well as keeping up with my fitness by going to the gym, swimming or playing bask</w:t>
      </w:r>
      <w:r w:rsidRPr="00FB1FC4">
        <w:rPr>
          <w:rFonts w:asciiTheme="minorHAnsi" w:hAnsiTheme="minorHAnsi" w:cstheme="minorHAnsi"/>
          <w:sz w:val="22"/>
          <w:szCs w:val="22"/>
        </w:rPr>
        <w:t>etball.</w:t>
      </w:r>
    </w:p>
    <w:p w14:paraId="5441B868" w14:textId="77777777" w:rsidR="00BD1C23" w:rsidRPr="00FB1FC4" w:rsidRDefault="00A939FF">
      <w:pPr>
        <w:spacing w:before="39" w:line="400" w:lineRule="exact"/>
        <w:ind w:left="316"/>
        <w:rPr>
          <w:rFonts w:asciiTheme="minorHAnsi" w:eastAsia="Rockwell" w:hAnsiTheme="minorHAnsi" w:cstheme="minorHAnsi"/>
          <w:sz w:val="22"/>
          <w:szCs w:val="22"/>
        </w:rPr>
      </w:pPr>
      <w:r w:rsidRPr="00FB1FC4">
        <w:rPr>
          <w:rFonts w:asciiTheme="minorHAnsi" w:hAnsiTheme="minorHAnsi" w:cstheme="minorHAnsi"/>
          <w:sz w:val="22"/>
          <w:szCs w:val="22"/>
        </w:rPr>
        <w:lastRenderedPageBreak/>
        <w:pict w14:anchorId="1E7993E4">
          <v:group id="_x0000_s1050" style="position:absolute;left:0;text-align:left;margin-left:36pt;margin-top:658pt;width:541pt;height:0;z-index:-2276;mso-position-horizontal-relative:page;mso-position-vertical-relative:page" coordorigin="720,13160" coordsize="10820,0">
            <v:shape id="_x0000_s1051" style="position:absolute;left:720;top:13160;width:10820;height:0" coordorigin="720,13160" coordsize="10820,0" path="m720,13160r10820,e" filled="f">
              <v:path arrowok="t"/>
            </v:shape>
            <w10:wrap anchorx="page" anchory="page"/>
          </v:group>
        </w:pict>
      </w:r>
      <w:r w:rsidRPr="00FB1FC4">
        <w:rPr>
          <w:rFonts w:asciiTheme="minorHAnsi" w:hAnsiTheme="minorHAnsi" w:cstheme="minorHAnsi"/>
          <w:sz w:val="22"/>
          <w:szCs w:val="22"/>
        </w:rPr>
        <w:pict w14:anchorId="392B6287">
          <v:group id="_x0000_s1048" style="position:absolute;left:0;text-align:left;margin-left:36pt;margin-top:545pt;width:541pt;height:0;z-index:-2277;mso-position-horizontal-relative:page;mso-position-vertical-relative:page" coordorigin="720,10900" coordsize="10820,0">
            <v:shape id="_x0000_s1049" style="position:absolute;left:720;top:10900;width:10820;height:0" coordorigin="720,10900" coordsize="10820,0" path="m720,10900r10820,e" filled="f">
              <v:path arrowok="t"/>
            </v:shape>
            <w10:wrap anchorx="page" anchory="page"/>
          </v:group>
        </w:pict>
      </w:r>
      <w:r w:rsidRPr="00FB1FC4">
        <w:rPr>
          <w:rFonts w:asciiTheme="minorHAnsi" w:hAnsiTheme="minorHAnsi" w:cstheme="minorHAnsi"/>
          <w:sz w:val="22"/>
          <w:szCs w:val="22"/>
        </w:rPr>
        <w:pict w14:anchorId="506FA092">
          <v:group id="_x0000_s1046" style="position:absolute;left:0;text-align:left;margin-left:36pt;margin-top:384pt;width:541pt;height:0;z-index:-2278;mso-position-horizontal-relative:page;mso-position-vertical-relative:page" coordorigin="720,7680" coordsize="10820,0">
            <v:shape id="_x0000_s1047" style="position:absolute;left:720;top:7680;width:10820;height:0" coordorigin="720,7680" coordsize="10820,0" path="m720,7680r10820,e" filled="f">
              <v:path arrowok="t"/>
            </v:shape>
            <w10:wrap anchorx="page" anchory="page"/>
          </v:group>
        </w:pict>
      </w:r>
      <w:r w:rsidRPr="00FB1FC4">
        <w:rPr>
          <w:rFonts w:asciiTheme="minorHAnsi" w:hAnsiTheme="minorHAnsi" w:cstheme="minorHAnsi"/>
          <w:sz w:val="22"/>
          <w:szCs w:val="22"/>
        </w:rPr>
        <w:pict w14:anchorId="656FDE79">
          <v:group id="_x0000_s1044" style="position:absolute;left:0;text-align:left;margin-left:36pt;margin-top:197pt;width:541pt;height:0;z-index:-2279;mso-position-horizontal-relative:page;mso-position-vertical-relative:page" coordorigin="720,3940" coordsize="10820,0">
            <v:shape id="_x0000_s1045" style="position:absolute;left:720;top:3940;width:10820;height:0" coordorigin="720,3940" coordsize="10820,0" path="m720,3940r10820,e" filled="f">
              <v:path arrowok="t"/>
            </v:shape>
            <w10:wrap anchorx="page" anchory="page"/>
          </v:group>
        </w:pict>
      </w:r>
      <w:r w:rsidRPr="00FB1FC4">
        <w:rPr>
          <w:rFonts w:asciiTheme="minorHAnsi" w:hAnsiTheme="minorHAnsi" w:cstheme="minorHAnsi"/>
          <w:sz w:val="22"/>
          <w:szCs w:val="22"/>
        </w:rPr>
        <w:pict w14:anchorId="0FB6B535">
          <v:group id="_x0000_s1042" style="position:absolute;left:0;text-align:left;margin-left:36pt;margin-top:132pt;width:541pt;height:0;z-index:-2280;mso-position-horizontal-relative:page;mso-position-vertical-relative:page" coordorigin="720,2640" coordsize="10820,0">
            <v:shape id="_x0000_s1043" style="position:absolute;left:720;top:2640;width:10820;height:0" coordorigin="720,2640" coordsize="10820,0" path="m720,2640r10820,e" filled="f">
              <v:path arrowok="t"/>
            </v:shape>
            <w10:wrap anchorx="page" anchory="page"/>
          </v:group>
        </w:pict>
      </w:r>
      <w:r w:rsidRPr="00FB1FC4">
        <w:rPr>
          <w:rFonts w:asciiTheme="minorHAnsi" w:hAnsiTheme="minorHAnsi" w:cstheme="minorHAnsi"/>
          <w:sz w:val="22"/>
          <w:szCs w:val="22"/>
        </w:rPr>
        <w:pict w14:anchorId="6F525F49">
          <v:group id="_x0000_s1040" style="position:absolute;left:0;text-align:left;margin-left:36pt;margin-top:80pt;width:541pt;height:0;z-index:-2281;mso-position-horizontal-relative:page;mso-position-vertical-relative:page" coordorigin="720,1600" coordsize="10820,0">
            <v:shape id="_x0000_s1041" style="position:absolute;left:720;top:1600;width:10820;height:0" coordorigin="720,1600" coordsize="10820,0" path="m720,1600r10820,e" filled="f">
              <v:path arrowok="t"/>
            </v:shape>
            <w10:wrap anchorx="page" anchory="page"/>
          </v:group>
        </w:pict>
      </w:r>
      <w:r w:rsidRPr="00FB1FC4">
        <w:rPr>
          <w:rFonts w:asciiTheme="minorHAnsi" w:hAnsiTheme="minorHAnsi" w:cstheme="minorHAnsi"/>
          <w:sz w:val="22"/>
          <w:szCs w:val="22"/>
        </w:rPr>
        <w:pict w14:anchorId="461E53BA">
          <v:group id="_x0000_s1038" style="position:absolute;left:0;text-align:left;margin-left:36pt;margin-top:36pt;width:77.15pt;height:27.1pt;z-index:-2282;mso-position-horizontal-relative:page;mso-position-vertical-relative:page" coordorigin="720,720" coordsize="1543,542">
            <v:shape id="_x0000_s1039" style="position:absolute;left:720;top:720;width:1543;height:542" coordorigin="720,720" coordsize="1543,542" path="m720,1262r1543,l2263,720r-1543,l720,1262xe" fillcolor="black" stroked="f">
              <v:path arrowok="t"/>
            </v:shape>
            <w10:wrap anchorx="page" anchory="page"/>
          </v:group>
        </w:pict>
      </w:r>
      <w:r w:rsidRPr="00FB1FC4">
        <w:rPr>
          <w:rFonts w:asciiTheme="minorHAnsi" w:eastAsia="Rockwell" w:hAnsiTheme="minorHAnsi" w:cstheme="minorHAnsi"/>
          <w:b/>
          <w:color w:val="FFFFFF"/>
          <w:position w:val="-1"/>
          <w:sz w:val="22"/>
          <w:szCs w:val="22"/>
        </w:rPr>
        <w:t>Name</w:t>
      </w:r>
    </w:p>
    <w:p w14:paraId="784C4A51" w14:textId="77777777" w:rsidR="00BD1C23" w:rsidRPr="00FB1FC4" w:rsidRDefault="00BD1C23">
      <w:pPr>
        <w:spacing w:line="200" w:lineRule="exact"/>
        <w:rPr>
          <w:rFonts w:asciiTheme="minorHAnsi" w:hAnsiTheme="minorHAnsi" w:cstheme="minorHAnsi"/>
          <w:sz w:val="22"/>
          <w:szCs w:val="22"/>
        </w:rPr>
      </w:pPr>
    </w:p>
    <w:p w14:paraId="21CBEBC8" w14:textId="77777777" w:rsidR="00BD1C23" w:rsidRPr="00FB1FC4" w:rsidRDefault="00BD1C23">
      <w:pPr>
        <w:spacing w:before="1" w:line="260" w:lineRule="exact"/>
        <w:rPr>
          <w:rFonts w:asciiTheme="minorHAnsi" w:hAnsiTheme="minorHAnsi" w:cstheme="minorHAnsi"/>
          <w:sz w:val="22"/>
          <w:szCs w:val="22"/>
        </w:rPr>
      </w:pPr>
    </w:p>
    <w:p w14:paraId="27210FEE" w14:textId="77777777" w:rsidR="00BD1C23" w:rsidRPr="00FB1FC4" w:rsidRDefault="00A939FF">
      <w:pPr>
        <w:spacing w:before="37"/>
        <w:ind w:left="100"/>
        <w:rPr>
          <w:rFonts w:asciiTheme="minorHAnsi" w:eastAsia="Rockwell" w:hAnsiTheme="minorHAnsi" w:cstheme="minorHAnsi"/>
          <w:sz w:val="22"/>
          <w:szCs w:val="22"/>
        </w:rPr>
      </w:pPr>
      <w:r w:rsidRPr="00FB1FC4">
        <w:rPr>
          <w:rFonts w:asciiTheme="minorHAnsi" w:eastAsia="Rockwell" w:hAnsiTheme="minorHAnsi" w:cstheme="minorHAnsi"/>
          <w:sz w:val="22"/>
          <w:szCs w:val="22"/>
        </w:rPr>
        <w:t>Add</w:t>
      </w:r>
      <w:r w:rsidRPr="00FB1FC4">
        <w:rPr>
          <w:rFonts w:asciiTheme="minorHAnsi" w:eastAsia="Rockwell" w:hAnsiTheme="minorHAnsi" w:cstheme="minorHAnsi"/>
          <w:spacing w:val="-8"/>
          <w:sz w:val="22"/>
          <w:szCs w:val="22"/>
        </w:rPr>
        <w:t>r</w:t>
      </w:r>
      <w:r w:rsidRPr="00FB1FC4">
        <w:rPr>
          <w:rFonts w:asciiTheme="minorHAnsi" w:eastAsia="Rockwell" w:hAnsiTheme="minorHAnsi" w:cstheme="minorHAnsi"/>
          <w:sz w:val="22"/>
          <w:szCs w:val="22"/>
        </w:rPr>
        <w:t xml:space="preserve">ess                                                       </w:t>
      </w:r>
      <w:r w:rsidRPr="00FB1FC4">
        <w:rPr>
          <w:rFonts w:asciiTheme="minorHAnsi" w:eastAsia="Rockwell" w:hAnsiTheme="minorHAnsi" w:cstheme="minorHAnsi"/>
          <w:spacing w:val="31"/>
          <w:sz w:val="22"/>
          <w:szCs w:val="22"/>
        </w:rPr>
        <w:t xml:space="preserve"> </w:t>
      </w:r>
      <w:r w:rsidRPr="00FB1FC4">
        <w:rPr>
          <w:rFonts w:asciiTheme="minorHAnsi" w:eastAsia="Rockwell" w:hAnsiTheme="minorHAnsi" w:cstheme="minorHAnsi"/>
          <w:sz w:val="22"/>
          <w:szCs w:val="22"/>
        </w:rPr>
        <w:t>Add</w:t>
      </w:r>
      <w:r w:rsidRPr="00FB1FC4">
        <w:rPr>
          <w:rFonts w:asciiTheme="minorHAnsi" w:eastAsia="Rockwell" w:hAnsiTheme="minorHAnsi" w:cstheme="minorHAnsi"/>
          <w:spacing w:val="-8"/>
          <w:sz w:val="22"/>
          <w:szCs w:val="22"/>
        </w:rPr>
        <w:t>r</w:t>
      </w:r>
      <w:r w:rsidRPr="00FB1FC4">
        <w:rPr>
          <w:rFonts w:asciiTheme="minorHAnsi" w:eastAsia="Rockwell" w:hAnsiTheme="minorHAnsi" w:cstheme="minorHAnsi"/>
          <w:sz w:val="22"/>
          <w:szCs w:val="22"/>
        </w:rPr>
        <w:t xml:space="preserve">ess                                                       </w:t>
      </w:r>
      <w:r w:rsidRPr="00FB1FC4">
        <w:rPr>
          <w:rFonts w:asciiTheme="minorHAnsi" w:eastAsia="Rockwell" w:hAnsiTheme="minorHAnsi" w:cstheme="minorHAnsi"/>
          <w:spacing w:val="31"/>
          <w:sz w:val="22"/>
          <w:szCs w:val="22"/>
        </w:rPr>
        <w:t xml:space="preserve"> </w:t>
      </w:r>
      <w:r w:rsidRPr="00FB1FC4">
        <w:rPr>
          <w:rFonts w:asciiTheme="minorHAnsi" w:eastAsia="Rockwell" w:hAnsiTheme="minorHAnsi" w:cstheme="minorHAnsi"/>
          <w:sz w:val="22"/>
          <w:szCs w:val="22"/>
        </w:rPr>
        <w:t>Phone</w:t>
      </w:r>
      <w:r w:rsidRPr="00FB1FC4">
        <w:rPr>
          <w:rFonts w:asciiTheme="minorHAnsi" w:eastAsia="Rockwell" w:hAnsiTheme="minorHAnsi" w:cstheme="minorHAnsi"/>
          <w:sz w:val="22"/>
          <w:szCs w:val="22"/>
        </w:rPr>
        <w:t xml:space="preserve">                                                           </w:t>
      </w:r>
      <w:r w:rsidRPr="00FB1FC4">
        <w:rPr>
          <w:rFonts w:asciiTheme="minorHAnsi" w:eastAsia="Rockwell" w:hAnsiTheme="minorHAnsi" w:cstheme="minorHAnsi"/>
          <w:spacing w:val="21"/>
          <w:sz w:val="22"/>
          <w:szCs w:val="22"/>
        </w:rPr>
        <w:t xml:space="preserve"> </w:t>
      </w:r>
      <w:r w:rsidRPr="00FB1FC4">
        <w:rPr>
          <w:rFonts w:asciiTheme="minorHAnsi" w:eastAsia="Rockwell" w:hAnsiTheme="minorHAnsi" w:cstheme="minorHAnsi"/>
          <w:sz w:val="22"/>
          <w:szCs w:val="22"/>
        </w:rPr>
        <w:t>Email</w:t>
      </w:r>
    </w:p>
    <w:p w14:paraId="3A6CE0BF" w14:textId="77777777" w:rsidR="00BD1C23" w:rsidRPr="00FB1FC4" w:rsidRDefault="00BD1C23">
      <w:pPr>
        <w:spacing w:before="5" w:line="100" w:lineRule="exact"/>
        <w:rPr>
          <w:rFonts w:asciiTheme="minorHAnsi" w:hAnsiTheme="minorHAnsi" w:cstheme="minorHAnsi"/>
          <w:sz w:val="22"/>
          <w:szCs w:val="22"/>
        </w:rPr>
      </w:pPr>
    </w:p>
    <w:p w14:paraId="7DF6DD91" w14:textId="77777777" w:rsidR="00BD1C23" w:rsidRPr="00FB1FC4" w:rsidRDefault="00BD1C23">
      <w:pPr>
        <w:spacing w:line="200" w:lineRule="exact"/>
        <w:rPr>
          <w:rFonts w:asciiTheme="minorHAnsi" w:hAnsiTheme="minorHAnsi" w:cstheme="minorHAnsi"/>
          <w:sz w:val="22"/>
          <w:szCs w:val="22"/>
        </w:rPr>
      </w:pPr>
    </w:p>
    <w:p w14:paraId="029F103F" w14:textId="77777777" w:rsidR="00BD1C23" w:rsidRPr="00FB1FC4" w:rsidRDefault="00A939FF">
      <w:pPr>
        <w:spacing w:line="240" w:lineRule="exact"/>
        <w:ind w:left="100"/>
        <w:rPr>
          <w:rFonts w:asciiTheme="minorHAnsi" w:eastAsia="Rockwell" w:hAnsiTheme="minorHAnsi" w:cstheme="minorHAnsi"/>
          <w:sz w:val="22"/>
          <w:szCs w:val="22"/>
        </w:rPr>
      </w:pPr>
      <w:r w:rsidRPr="00FB1FC4">
        <w:rPr>
          <w:rFonts w:asciiTheme="minorHAnsi" w:eastAsia="Rockwell" w:hAnsiTheme="minorHAnsi" w:cstheme="minorHAnsi"/>
          <w:b/>
          <w:position w:val="-1"/>
          <w:sz w:val="22"/>
          <w:szCs w:val="22"/>
        </w:rPr>
        <w:t>OBJECTIVE</w:t>
      </w:r>
      <w:r w:rsidRPr="00FB1FC4">
        <w:rPr>
          <w:rFonts w:asciiTheme="minorHAnsi" w:eastAsia="Rockwell" w:hAnsiTheme="minorHAnsi" w:cstheme="minorHAnsi"/>
          <w:position w:val="-1"/>
          <w:sz w:val="22"/>
          <w:szCs w:val="22"/>
        </w:rPr>
        <w:t>:</w:t>
      </w:r>
      <w:r w:rsidRPr="00FB1FC4">
        <w:rPr>
          <w:rFonts w:asciiTheme="minorHAnsi" w:eastAsia="Rockwell" w:hAnsiTheme="minorHAnsi" w:cstheme="minorHAnsi"/>
          <w:spacing w:val="29"/>
          <w:position w:val="-1"/>
          <w:sz w:val="22"/>
          <w:szCs w:val="22"/>
        </w:rPr>
        <w:t xml:space="preserve"> </w:t>
      </w:r>
      <w:r w:rsidRPr="00FB1FC4">
        <w:rPr>
          <w:rFonts w:asciiTheme="minorHAnsi" w:eastAsia="Rockwell" w:hAnsiTheme="minorHAnsi" w:cstheme="minorHAnsi"/>
          <w:spacing w:val="-13"/>
          <w:position w:val="-1"/>
          <w:sz w:val="22"/>
          <w:szCs w:val="22"/>
        </w:rPr>
        <w:t>T</w:t>
      </w:r>
      <w:r w:rsidRPr="00FB1FC4">
        <w:rPr>
          <w:rFonts w:asciiTheme="minorHAnsi" w:eastAsia="Rockwell" w:hAnsiTheme="minorHAnsi" w:cstheme="minorHAnsi"/>
          <w:position w:val="-1"/>
          <w:sz w:val="22"/>
          <w:szCs w:val="22"/>
        </w:rPr>
        <w:t>o obtain a full time Registe</w:t>
      </w:r>
      <w:r w:rsidRPr="00FB1FC4">
        <w:rPr>
          <w:rFonts w:asciiTheme="minorHAnsi" w:eastAsia="Rockwell" w:hAnsiTheme="minorHAnsi" w:cstheme="minorHAnsi"/>
          <w:spacing w:val="-11"/>
          <w:position w:val="-1"/>
          <w:sz w:val="22"/>
          <w:szCs w:val="22"/>
        </w:rPr>
        <w:t>r</w:t>
      </w:r>
      <w:r w:rsidRPr="00FB1FC4">
        <w:rPr>
          <w:rFonts w:asciiTheme="minorHAnsi" w:eastAsia="Rockwell" w:hAnsiTheme="minorHAnsi" w:cstheme="minorHAnsi"/>
          <w:position w:val="-1"/>
          <w:sz w:val="22"/>
          <w:szCs w:val="22"/>
        </w:rPr>
        <w:t>ed Nurse inte</w:t>
      </w:r>
      <w:r w:rsidRPr="00FB1FC4">
        <w:rPr>
          <w:rFonts w:asciiTheme="minorHAnsi" w:eastAsia="Rockwell" w:hAnsiTheme="minorHAnsi" w:cstheme="minorHAnsi"/>
          <w:spacing w:val="7"/>
          <w:position w:val="-1"/>
          <w:sz w:val="22"/>
          <w:szCs w:val="22"/>
        </w:rPr>
        <w:t>r</w:t>
      </w:r>
      <w:r w:rsidRPr="00FB1FC4">
        <w:rPr>
          <w:rFonts w:asciiTheme="minorHAnsi" w:eastAsia="Rockwell" w:hAnsiTheme="minorHAnsi" w:cstheme="minorHAnsi"/>
          <w:position w:val="-1"/>
          <w:sz w:val="22"/>
          <w:szCs w:val="22"/>
        </w:rPr>
        <w:t>nship position in acute ca</w:t>
      </w:r>
      <w:r w:rsidRPr="00FB1FC4">
        <w:rPr>
          <w:rFonts w:asciiTheme="minorHAnsi" w:eastAsia="Rockwell" w:hAnsiTheme="minorHAnsi" w:cstheme="minorHAnsi"/>
          <w:spacing w:val="-11"/>
          <w:position w:val="-1"/>
          <w:sz w:val="22"/>
          <w:szCs w:val="22"/>
        </w:rPr>
        <w:t>r</w:t>
      </w:r>
      <w:r w:rsidRPr="00FB1FC4">
        <w:rPr>
          <w:rFonts w:asciiTheme="minorHAnsi" w:eastAsia="Rockwell" w:hAnsiTheme="minorHAnsi" w:cstheme="minorHAnsi"/>
          <w:spacing w:val="-4"/>
          <w:position w:val="-1"/>
          <w:sz w:val="22"/>
          <w:szCs w:val="22"/>
        </w:rPr>
        <w:t>e</w:t>
      </w:r>
      <w:r w:rsidRPr="00FB1FC4">
        <w:rPr>
          <w:rFonts w:asciiTheme="minorHAnsi" w:eastAsia="Rockwell" w:hAnsiTheme="minorHAnsi" w:cstheme="minorHAnsi"/>
          <w:position w:val="-1"/>
          <w:sz w:val="22"/>
          <w:szCs w:val="22"/>
        </w:rPr>
        <w:t>.</w:t>
      </w:r>
    </w:p>
    <w:p w14:paraId="2B3EEB13" w14:textId="77777777" w:rsidR="00BD1C23" w:rsidRPr="00FB1FC4" w:rsidRDefault="00BD1C23">
      <w:pPr>
        <w:spacing w:line="240" w:lineRule="exact"/>
        <w:rPr>
          <w:rFonts w:asciiTheme="minorHAnsi" w:hAnsiTheme="minorHAnsi" w:cstheme="minorHAnsi"/>
          <w:sz w:val="22"/>
          <w:szCs w:val="22"/>
        </w:rPr>
      </w:pPr>
    </w:p>
    <w:p w14:paraId="27CCF57F" w14:textId="77777777" w:rsidR="00BD1C23" w:rsidRPr="00FB1FC4" w:rsidRDefault="00A939FF">
      <w:pPr>
        <w:spacing w:before="29"/>
        <w:ind w:left="100"/>
        <w:rPr>
          <w:rFonts w:asciiTheme="minorHAnsi" w:eastAsia="Rockwell" w:hAnsiTheme="minorHAnsi" w:cstheme="minorHAnsi"/>
          <w:sz w:val="22"/>
          <w:szCs w:val="22"/>
        </w:rPr>
      </w:pPr>
      <w:r w:rsidRPr="00FB1FC4">
        <w:rPr>
          <w:rFonts w:asciiTheme="minorHAnsi" w:eastAsia="Rockwell" w:hAnsiTheme="minorHAnsi" w:cstheme="minorHAnsi"/>
          <w:b/>
          <w:sz w:val="22"/>
          <w:szCs w:val="22"/>
        </w:rPr>
        <w:t>EDU</w:t>
      </w:r>
      <w:r w:rsidRPr="00FB1FC4">
        <w:rPr>
          <w:rFonts w:asciiTheme="minorHAnsi" w:eastAsia="Rockwell" w:hAnsiTheme="minorHAnsi" w:cstheme="minorHAnsi"/>
          <w:b/>
          <w:spacing w:val="-4"/>
          <w:sz w:val="22"/>
          <w:szCs w:val="22"/>
        </w:rPr>
        <w:t>C</w:t>
      </w:r>
      <w:r w:rsidRPr="00FB1FC4">
        <w:rPr>
          <w:rFonts w:asciiTheme="minorHAnsi" w:eastAsia="Rockwell" w:hAnsiTheme="minorHAnsi" w:cstheme="minorHAnsi"/>
          <w:b/>
          <w:spacing w:val="-7"/>
          <w:sz w:val="22"/>
          <w:szCs w:val="22"/>
        </w:rPr>
        <w:t>A</w:t>
      </w:r>
      <w:r w:rsidRPr="00FB1FC4">
        <w:rPr>
          <w:rFonts w:asciiTheme="minorHAnsi" w:eastAsia="Rockwell" w:hAnsiTheme="minorHAnsi" w:cstheme="minorHAnsi"/>
          <w:b/>
          <w:sz w:val="22"/>
          <w:szCs w:val="22"/>
        </w:rPr>
        <w:t>TION</w:t>
      </w:r>
    </w:p>
    <w:p w14:paraId="7CF2DF73" w14:textId="77777777" w:rsidR="00BD1C23" w:rsidRPr="00FB1FC4" w:rsidRDefault="00A939FF">
      <w:pPr>
        <w:spacing w:before="1"/>
        <w:ind w:left="875"/>
        <w:rPr>
          <w:rFonts w:asciiTheme="minorHAnsi" w:eastAsia="Rockwell" w:hAnsiTheme="minorHAnsi" w:cstheme="minorHAnsi"/>
          <w:sz w:val="22"/>
          <w:szCs w:val="22"/>
        </w:rPr>
      </w:pPr>
      <w:r w:rsidRPr="00FB1FC4">
        <w:rPr>
          <w:rFonts w:asciiTheme="minorHAnsi" w:eastAsia="Rockwell" w:hAnsiTheme="minorHAnsi" w:cstheme="minorHAnsi"/>
          <w:sz w:val="22"/>
          <w:szCs w:val="22"/>
        </w:rPr>
        <w:t>Bachelor of Science in Nursing</w:t>
      </w:r>
    </w:p>
    <w:p w14:paraId="0C734893" w14:textId="77777777" w:rsidR="00BD1C23" w:rsidRPr="00FB1FC4" w:rsidRDefault="00A939FF">
      <w:pPr>
        <w:spacing w:before="1"/>
        <w:ind w:left="875"/>
        <w:rPr>
          <w:rFonts w:asciiTheme="minorHAnsi" w:eastAsia="Rockwell" w:hAnsiTheme="minorHAnsi" w:cstheme="minorHAnsi"/>
          <w:sz w:val="22"/>
          <w:szCs w:val="22"/>
        </w:rPr>
      </w:pPr>
      <w:r w:rsidRPr="00FB1FC4">
        <w:rPr>
          <w:rFonts w:asciiTheme="minorHAnsi" w:eastAsia="Rockwell" w:hAnsiTheme="minorHAnsi" w:cstheme="minorHAnsi"/>
          <w:sz w:val="22"/>
          <w:szCs w:val="22"/>
        </w:rPr>
        <w:t>Lin</w:t>
      </w:r>
      <w:r w:rsidRPr="00FB1FC4">
        <w:rPr>
          <w:rFonts w:asciiTheme="minorHAnsi" w:eastAsia="Rockwell" w:hAnsiTheme="minorHAnsi" w:cstheme="minorHAnsi"/>
          <w:spacing w:val="2"/>
          <w:sz w:val="22"/>
          <w:szCs w:val="22"/>
        </w:rPr>
        <w:t>f</w:t>
      </w:r>
      <w:r w:rsidRPr="00FB1FC4">
        <w:rPr>
          <w:rFonts w:asciiTheme="minorHAnsi" w:eastAsia="Rockwell" w:hAnsiTheme="minorHAnsi" w:cstheme="minorHAnsi"/>
          <w:sz w:val="22"/>
          <w:szCs w:val="22"/>
        </w:rPr>
        <w:t>ield - Good Sama</w:t>
      </w:r>
      <w:r w:rsidRPr="00FB1FC4">
        <w:rPr>
          <w:rFonts w:asciiTheme="minorHAnsi" w:eastAsia="Rockwell" w:hAnsiTheme="minorHAnsi" w:cstheme="minorHAnsi"/>
          <w:spacing w:val="4"/>
          <w:sz w:val="22"/>
          <w:szCs w:val="22"/>
        </w:rPr>
        <w:t>r</w:t>
      </w:r>
      <w:r w:rsidRPr="00FB1FC4">
        <w:rPr>
          <w:rFonts w:asciiTheme="minorHAnsi" w:eastAsia="Rockwell" w:hAnsiTheme="minorHAnsi" w:cstheme="minorHAnsi"/>
          <w:sz w:val="22"/>
          <w:szCs w:val="22"/>
        </w:rPr>
        <w:t>itan School of Nursin</w:t>
      </w:r>
      <w:r w:rsidRPr="00FB1FC4">
        <w:rPr>
          <w:rFonts w:asciiTheme="minorHAnsi" w:eastAsia="Rockwell" w:hAnsiTheme="minorHAnsi" w:cstheme="minorHAnsi"/>
          <w:spacing w:val="-9"/>
          <w:sz w:val="22"/>
          <w:szCs w:val="22"/>
        </w:rPr>
        <w:t>g</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Lin</w:t>
      </w:r>
      <w:r w:rsidRPr="00FB1FC4">
        <w:rPr>
          <w:rFonts w:asciiTheme="minorHAnsi" w:eastAsia="Rockwell" w:hAnsiTheme="minorHAnsi" w:cstheme="minorHAnsi"/>
          <w:spacing w:val="2"/>
          <w:sz w:val="22"/>
          <w:szCs w:val="22"/>
        </w:rPr>
        <w:t>f</w:t>
      </w:r>
      <w:r w:rsidRPr="00FB1FC4">
        <w:rPr>
          <w:rFonts w:asciiTheme="minorHAnsi" w:eastAsia="Rockwell" w:hAnsiTheme="minorHAnsi" w:cstheme="minorHAnsi"/>
          <w:sz w:val="22"/>
          <w:szCs w:val="22"/>
        </w:rPr>
        <w:t xml:space="preserve">ield </w:t>
      </w:r>
      <w:r w:rsidRPr="00FB1FC4">
        <w:rPr>
          <w:rFonts w:asciiTheme="minorHAnsi" w:eastAsia="Rockwell" w:hAnsiTheme="minorHAnsi" w:cstheme="minorHAnsi"/>
          <w:sz w:val="22"/>
          <w:szCs w:val="22"/>
        </w:rPr>
        <w:t>Colle</w:t>
      </w:r>
      <w:r w:rsidRPr="00FB1FC4">
        <w:rPr>
          <w:rFonts w:asciiTheme="minorHAnsi" w:eastAsia="Rockwell" w:hAnsiTheme="minorHAnsi" w:cstheme="minorHAnsi"/>
          <w:spacing w:val="-4"/>
          <w:sz w:val="22"/>
          <w:szCs w:val="22"/>
        </w:rPr>
        <w:t>g</w:t>
      </w:r>
      <w:r w:rsidRPr="00FB1FC4">
        <w:rPr>
          <w:rFonts w:asciiTheme="minorHAnsi" w:eastAsia="Rockwell" w:hAnsiTheme="minorHAnsi" w:cstheme="minorHAnsi"/>
          <w:sz w:val="22"/>
          <w:szCs w:val="22"/>
        </w:rPr>
        <w:t>e</w:t>
      </w:r>
    </w:p>
    <w:p w14:paraId="3DB3E461" w14:textId="77777777" w:rsidR="00BD1C23" w:rsidRPr="00FB1FC4" w:rsidRDefault="00A939FF">
      <w:pPr>
        <w:spacing w:before="1" w:line="240" w:lineRule="exact"/>
        <w:ind w:left="875"/>
        <w:rPr>
          <w:rFonts w:asciiTheme="minorHAnsi" w:eastAsia="Rockwell" w:hAnsiTheme="minorHAnsi" w:cstheme="minorHAnsi"/>
          <w:sz w:val="22"/>
          <w:szCs w:val="22"/>
        </w:rPr>
      </w:pPr>
      <w:r w:rsidRPr="00FB1FC4">
        <w:rPr>
          <w:rFonts w:asciiTheme="minorHAnsi" w:eastAsia="Rockwell" w:hAnsiTheme="minorHAnsi" w:cstheme="minorHAnsi"/>
          <w:position w:val="-1"/>
          <w:sz w:val="22"/>
          <w:szCs w:val="22"/>
        </w:rPr>
        <w:t>Completion December Date – G</w:t>
      </w:r>
      <w:r w:rsidRPr="00FB1FC4">
        <w:rPr>
          <w:rFonts w:asciiTheme="minorHAnsi" w:eastAsia="Rockwell" w:hAnsiTheme="minorHAnsi" w:cstheme="minorHAnsi"/>
          <w:spacing w:val="-17"/>
          <w:position w:val="-1"/>
          <w:sz w:val="22"/>
          <w:szCs w:val="22"/>
        </w:rPr>
        <w:t>P</w:t>
      </w:r>
      <w:r w:rsidRPr="00FB1FC4">
        <w:rPr>
          <w:rFonts w:asciiTheme="minorHAnsi" w:eastAsia="Rockwell" w:hAnsiTheme="minorHAnsi" w:cstheme="minorHAnsi"/>
          <w:position w:val="-1"/>
          <w:sz w:val="22"/>
          <w:szCs w:val="22"/>
        </w:rPr>
        <w:t>A 3.972</w:t>
      </w:r>
    </w:p>
    <w:p w14:paraId="394D20D3" w14:textId="77777777" w:rsidR="00BD1C23" w:rsidRPr="00FB1FC4" w:rsidRDefault="00BD1C23">
      <w:pPr>
        <w:spacing w:line="240" w:lineRule="exact"/>
        <w:rPr>
          <w:rFonts w:asciiTheme="minorHAnsi" w:hAnsiTheme="minorHAnsi" w:cstheme="minorHAnsi"/>
          <w:sz w:val="22"/>
          <w:szCs w:val="22"/>
        </w:rPr>
      </w:pPr>
    </w:p>
    <w:p w14:paraId="5EF11258" w14:textId="77777777" w:rsidR="00BD1C23" w:rsidRPr="00FB1FC4" w:rsidRDefault="00A939FF">
      <w:pPr>
        <w:spacing w:before="29"/>
        <w:ind w:left="100"/>
        <w:rPr>
          <w:rFonts w:asciiTheme="minorHAnsi" w:eastAsia="Rockwell" w:hAnsiTheme="minorHAnsi" w:cstheme="minorHAnsi"/>
          <w:sz w:val="22"/>
          <w:szCs w:val="22"/>
        </w:rPr>
      </w:pPr>
      <w:r w:rsidRPr="00FB1FC4">
        <w:rPr>
          <w:rFonts w:asciiTheme="minorHAnsi" w:eastAsia="Rockwell" w:hAnsiTheme="minorHAnsi" w:cstheme="minorHAnsi"/>
          <w:b/>
          <w:sz w:val="22"/>
          <w:szCs w:val="22"/>
        </w:rPr>
        <w:t>CLINI</w:t>
      </w:r>
      <w:r w:rsidRPr="00FB1FC4">
        <w:rPr>
          <w:rFonts w:asciiTheme="minorHAnsi" w:eastAsia="Rockwell" w:hAnsiTheme="minorHAnsi" w:cstheme="minorHAnsi"/>
          <w:b/>
          <w:spacing w:val="-4"/>
          <w:sz w:val="22"/>
          <w:szCs w:val="22"/>
        </w:rPr>
        <w:t>C</w:t>
      </w:r>
      <w:r w:rsidRPr="00FB1FC4">
        <w:rPr>
          <w:rFonts w:asciiTheme="minorHAnsi" w:eastAsia="Rockwell" w:hAnsiTheme="minorHAnsi" w:cstheme="minorHAnsi"/>
          <w:b/>
          <w:sz w:val="22"/>
          <w:szCs w:val="22"/>
        </w:rPr>
        <w:t>AL EXPERIENCE</w:t>
      </w:r>
    </w:p>
    <w:p w14:paraId="6159B60C" w14:textId="77777777" w:rsidR="00BD1C23" w:rsidRPr="00FB1FC4" w:rsidRDefault="00A939FF">
      <w:pPr>
        <w:spacing w:before="61"/>
        <w:ind w:left="430"/>
        <w:rPr>
          <w:rFonts w:asciiTheme="minorHAnsi" w:eastAsia="Rockwell" w:hAnsiTheme="minorHAnsi" w:cstheme="minorHAnsi"/>
          <w:sz w:val="22"/>
          <w:szCs w:val="22"/>
        </w:rPr>
      </w:pPr>
      <w:r w:rsidRPr="00FB1FC4">
        <w:rPr>
          <w:rFonts w:asciiTheme="minorHAnsi" w:eastAsia="Rockwell" w:hAnsiTheme="minorHAnsi" w:cstheme="minorHAnsi"/>
          <w:b/>
          <w:sz w:val="22"/>
          <w:szCs w:val="22"/>
        </w:rPr>
        <w:t xml:space="preserve">Salem Hospital </w:t>
      </w:r>
      <w:r w:rsidRPr="00FB1FC4">
        <w:rPr>
          <w:rFonts w:asciiTheme="minorHAnsi" w:eastAsia="Rockwell" w:hAnsiTheme="minorHAnsi" w:cstheme="minorHAnsi"/>
          <w:sz w:val="22"/>
          <w:szCs w:val="22"/>
        </w:rPr>
        <w:t xml:space="preserve">– Unit </w:t>
      </w:r>
      <w:r w:rsidRPr="00FB1FC4">
        <w:rPr>
          <w:rFonts w:asciiTheme="minorHAnsi" w:eastAsia="Rockwell" w:hAnsiTheme="minorHAnsi" w:cstheme="minorHAnsi"/>
          <w:sz w:val="22"/>
          <w:szCs w:val="22"/>
        </w:rPr>
        <w:t xml:space="preserve">              </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37"/>
          <w:sz w:val="22"/>
          <w:szCs w:val="22"/>
        </w:rPr>
        <w:t xml:space="preserve"> </w:t>
      </w:r>
      <w:r w:rsidRPr="00FB1FC4">
        <w:rPr>
          <w:rFonts w:asciiTheme="minorHAnsi" w:eastAsia="Rockwell" w:hAnsiTheme="minorHAnsi" w:cstheme="minorHAnsi"/>
          <w:sz w:val="22"/>
          <w:szCs w:val="22"/>
        </w:rPr>
        <w:t>?? hrs.</w:t>
      </w:r>
    </w:p>
    <w:p w14:paraId="49A9E2C5" w14:textId="77777777" w:rsidR="00BD1C23" w:rsidRPr="00FB1FC4" w:rsidRDefault="00BD1C23">
      <w:pPr>
        <w:spacing w:before="2" w:line="140" w:lineRule="exact"/>
        <w:rPr>
          <w:rFonts w:asciiTheme="minorHAnsi" w:hAnsiTheme="minorHAnsi" w:cstheme="minorHAnsi"/>
          <w:sz w:val="22"/>
          <w:szCs w:val="22"/>
        </w:rPr>
      </w:pPr>
    </w:p>
    <w:p w14:paraId="156D7570" w14:textId="77777777" w:rsidR="00BD1C23" w:rsidRPr="00FB1FC4" w:rsidRDefault="00A939FF">
      <w:pPr>
        <w:ind w:left="430"/>
        <w:rPr>
          <w:rFonts w:asciiTheme="minorHAnsi" w:eastAsia="Rockwell" w:hAnsiTheme="minorHAnsi" w:cstheme="minorHAnsi"/>
          <w:sz w:val="22"/>
          <w:szCs w:val="22"/>
        </w:rPr>
      </w:pPr>
      <w:r w:rsidRPr="00FB1FC4">
        <w:rPr>
          <w:rFonts w:asciiTheme="minorHAnsi" w:eastAsia="Rockwell" w:hAnsiTheme="minorHAnsi" w:cstheme="minorHAnsi"/>
          <w:b/>
          <w:sz w:val="22"/>
          <w:szCs w:val="22"/>
        </w:rPr>
        <w:t xml:space="preserve">Legacy Emanuel Hospital </w:t>
      </w:r>
      <w:r w:rsidRPr="00FB1FC4">
        <w:rPr>
          <w:rFonts w:asciiTheme="minorHAnsi" w:eastAsia="Rockwell" w:hAnsiTheme="minorHAnsi" w:cstheme="minorHAnsi"/>
          <w:sz w:val="22"/>
          <w:szCs w:val="22"/>
        </w:rPr>
        <w:t>– Unit 55 (</w:t>
      </w:r>
      <w:r w:rsidRPr="00FB1FC4">
        <w:rPr>
          <w:rFonts w:asciiTheme="minorHAnsi" w:eastAsia="Rockwell" w:hAnsiTheme="minorHAnsi" w:cstheme="minorHAnsi"/>
          <w:spacing w:val="-11"/>
          <w:sz w:val="22"/>
          <w:szCs w:val="22"/>
        </w:rPr>
        <w:t>T</w:t>
      </w:r>
      <w:r w:rsidRPr="00FB1FC4">
        <w:rPr>
          <w:rFonts w:asciiTheme="minorHAnsi" w:eastAsia="Rockwell" w:hAnsiTheme="minorHAnsi" w:cstheme="minorHAnsi"/>
          <w:sz w:val="22"/>
          <w:szCs w:val="22"/>
        </w:rPr>
        <w:t>elemet</w:t>
      </w:r>
      <w:r w:rsidRPr="00FB1FC4">
        <w:rPr>
          <w:rFonts w:asciiTheme="minorHAnsi" w:eastAsia="Rockwell" w:hAnsiTheme="minorHAnsi" w:cstheme="minorHAnsi"/>
          <w:spacing w:val="3"/>
          <w:sz w:val="22"/>
          <w:szCs w:val="22"/>
        </w:rPr>
        <w:t>r</w:t>
      </w:r>
      <w:r w:rsidRPr="00FB1FC4">
        <w:rPr>
          <w:rFonts w:asciiTheme="minorHAnsi" w:eastAsia="Rockwell" w:hAnsiTheme="minorHAnsi" w:cstheme="minorHAnsi"/>
          <w:sz w:val="22"/>
          <w:szCs w:val="22"/>
        </w:rPr>
        <w:t>y).</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Acute Ca</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 hrs.</w:t>
      </w:r>
    </w:p>
    <w:p w14:paraId="233F034F" w14:textId="77777777" w:rsidR="00BD1C23" w:rsidRPr="00FB1FC4" w:rsidRDefault="00A939FF">
      <w:pPr>
        <w:spacing w:line="400" w:lineRule="atLeast"/>
        <w:ind w:left="375" w:right="395" w:firstLine="55"/>
        <w:rPr>
          <w:rFonts w:asciiTheme="minorHAnsi" w:eastAsia="Rockwell" w:hAnsiTheme="minorHAnsi" w:cstheme="minorHAnsi"/>
          <w:sz w:val="22"/>
          <w:szCs w:val="22"/>
        </w:rPr>
      </w:pPr>
      <w:r w:rsidRPr="00FB1FC4">
        <w:rPr>
          <w:rFonts w:asciiTheme="minorHAnsi" w:eastAsia="Rockwell" w:hAnsiTheme="minorHAnsi" w:cstheme="minorHAnsi"/>
          <w:b/>
          <w:sz w:val="22"/>
          <w:szCs w:val="22"/>
        </w:rPr>
        <w:t>Legacy Emanuel Children</w:t>
      </w:r>
      <w:r w:rsidRPr="00FB1FC4">
        <w:rPr>
          <w:rFonts w:asciiTheme="minorHAnsi" w:eastAsia="Rockwell" w:hAnsiTheme="minorHAnsi" w:cstheme="minorHAnsi"/>
          <w:b/>
          <w:spacing w:val="-18"/>
          <w:sz w:val="22"/>
          <w:szCs w:val="22"/>
        </w:rPr>
        <w:t>’</w:t>
      </w:r>
      <w:r w:rsidRPr="00FB1FC4">
        <w:rPr>
          <w:rFonts w:asciiTheme="minorHAnsi" w:eastAsia="Rockwell" w:hAnsiTheme="minorHAnsi" w:cstheme="minorHAnsi"/>
          <w:b/>
          <w:sz w:val="22"/>
          <w:szCs w:val="22"/>
        </w:rPr>
        <w:t xml:space="preserve">s Hospital </w:t>
      </w:r>
      <w:r w:rsidRPr="00FB1FC4">
        <w:rPr>
          <w:rFonts w:asciiTheme="minorHAnsi" w:eastAsia="Rockwell" w:hAnsiTheme="minorHAnsi" w:cstheme="minorHAnsi"/>
          <w:sz w:val="22"/>
          <w:szCs w:val="22"/>
        </w:rPr>
        <w:t xml:space="preserve">– </w:t>
      </w:r>
      <w:r w:rsidRPr="00FB1FC4">
        <w:rPr>
          <w:rFonts w:asciiTheme="minorHAnsi" w:eastAsia="Rockwell" w:hAnsiTheme="minorHAnsi" w:cstheme="minorHAnsi"/>
          <w:spacing w:val="-7"/>
          <w:sz w:val="22"/>
          <w:szCs w:val="22"/>
        </w:rPr>
        <w:t>P</w:t>
      </w:r>
      <w:r w:rsidRPr="00FB1FC4">
        <w:rPr>
          <w:rFonts w:asciiTheme="minorHAnsi" w:eastAsia="Rockwell" w:hAnsiTheme="minorHAnsi" w:cstheme="minorHAnsi"/>
          <w:sz w:val="22"/>
          <w:szCs w:val="22"/>
        </w:rPr>
        <w:t>ediat</w:t>
      </w:r>
      <w:r w:rsidRPr="00FB1FC4">
        <w:rPr>
          <w:rFonts w:asciiTheme="minorHAnsi" w:eastAsia="Rockwell" w:hAnsiTheme="minorHAnsi" w:cstheme="minorHAnsi"/>
          <w:spacing w:val="4"/>
          <w:sz w:val="22"/>
          <w:szCs w:val="22"/>
        </w:rPr>
        <w:t>r</w:t>
      </w:r>
      <w:r w:rsidRPr="00FB1FC4">
        <w:rPr>
          <w:rFonts w:asciiTheme="minorHAnsi" w:eastAsia="Rockwell" w:hAnsiTheme="minorHAnsi" w:cstheme="minorHAnsi"/>
          <w:sz w:val="22"/>
          <w:szCs w:val="22"/>
        </w:rPr>
        <w:t>ics (In</w:t>
      </w:r>
      <w:r w:rsidRPr="00FB1FC4">
        <w:rPr>
          <w:rFonts w:asciiTheme="minorHAnsi" w:eastAsia="Rockwell" w:hAnsiTheme="minorHAnsi" w:cstheme="minorHAnsi"/>
          <w:spacing w:val="5"/>
          <w:sz w:val="22"/>
          <w:szCs w:val="22"/>
        </w:rPr>
        <w:t>f</w:t>
      </w:r>
      <w:r w:rsidRPr="00FB1FC4">
        <w:rPr>
          <w:rFonts w:asciiTheme="minorHAnsi" w:eastAsia="Rockwell" w:hAnsiTheme="minorHAnsi" w:cstheme="minorHAnsi"/>
          <w:sz w:val="22"/>
          <w:szCs w:val="22"/>
        </w:rPr>
        <w:t>ant /</w:t>
      </w:r>
      <w:r w:rsidRPr="00FB1FC4">
        <w:rPr>
          <w:rFonts w:asciiTheme="minorHAnsi" w:eastAsia="Rockwell" w:hAnsiTheme="minorHAnsi" w:cstheme="minorHAnsi"/>
          <w:spacing w:val="-13"/>
          <w:sz w:val="22"/>
          <w:szCs w:val="22"/>
        </w:rPr>
        <w:t>T</w:t>
      </w:r>
      <w:r w:rsidRPr="00FB1FC4">
        <w:rPr>
          <w:rFonts w:asciiTheme="minorHAnsi" w:eastAsia="Rockwell" w:hAnsiTheme="minorHAnsi" w:cstheme="minorHAnsi"/>
          <w:sz w:val="22"/>
          <w:szCs w:val="22"/>
        </w:rPr>
        <w:t xml:space="preserve">oddler and </w:t>
      </w:r>
      <w:r w:rsidRPr="00FB1FC4">
        <w:rPr>
          <w:rFonts w:asciiTheme="minorHAnsi" w:eastAsia="Rockwell" w:hAnsiTheme="minorHAnsi" w:cstheme="minorHAnsi"/>
          <w:sz w:val="22"/>
          <w:szCs w:val="22"/>
        </w:rPr>
        <w:t>School-A</w:t>
      </w:r>
      <w:r w:rsidRPr="00FB1FC4">
        <w:rPr>
          <w:rFonts w:asciiTheme="minorHAnsi" w:eastAsia="Rockwell" w:hAnsiTheme="minorHAnsi" w:cstheme="minorHAnsi"/>
          <w:spacing w:val="-4"/>
          <w:sz w:val="22"/>
          <w:szCs w:val="22"/>
        </w:rPr>
        <w:t>g</w:t>
      </w:r>
      <w:r w:rsidRPr="00FB1FC4">
        <w:rPr>
          <w:rFonts w:asciiTheme="minorHAnsi" w:eastAsia="Rockwell" w:hAnsiTheme="minorHAnsi" w:cstheme="minorHAnsi"/>
          <w:sz w:val="22"/>
          <w:szCs w:val="22"/>
        </w:rPr>
        <w:t>e).</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 xml:space="preserve">?? hrs. </w:t>
      </w:r>
      <w:r w:rsidRPr="00FB1FC4">
        <w:rPr>
          <w:rFonts w:asciiTheme="minorHAnsi" w:eastAsia="Rockwell" w:hAnsiTheme="minorHAnsi" w:cstheme="minorHAnsi"/>
          <w:b/>
          <w:sz w:val="22"/>
          <w:szCs w:val="22"/>
        </w:rPr>
        <w:t>Legacy Good Sama</w:t>
      </w:r>
      <w:r w:rsidRPr="00FB1FC4">
        <w:rPr>
          <w:rFonts w:asciiTheme="minorHAnsi" w:eastAsia="Rockwell" w:hAnsiTheme="minorHAnsi" w:cstheme="minorHAnsi"/>
          <w:b/>
          <w:spacing w:val="5"/>
          <w:sz w:val="22"/>
          <w:szCs w:val="22"/>
        </w:rPr>
        <w:t>r</w:t>
      </w:r>
      <w:r w:rsidRPr="00FB1FC4">
        <w:rPr>
          <w:rFonts w:asciiTheme="minorHAnsi" w:eastAsia="Rockwell" w:hAnsiTheme="minorHAnsi" w:cstheme="minorHAnsi"/>
          <w:b/>
          <w:sz w:val="22"/>
          <w:szCs w:val="22"/>
        </w:rPr>
        <w:t xml:space="preserve">itan Hospital </w:t>
      </w:r>
      <w:r w:rsidRPr="00FB1FC4">
        <w:rPr>
          <w:rFonts w:asciiTheme="minorHAnsi" w:eastAsia="Rockwell" w:hAnsiTheme="minorHAnsi" w:cstheme="minorHAnsi"/>
          <w:sz w:val="22"/>
          <w:szCs w:val="22"/>
        </w:rPr>
        <w:t>– Rehabilitation Institute of O</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w:t>
      </w:r>
      <w:r w:rsidRPr="00FB1FC4">
        <w:rPr>
          <w:rFonts w:asciiTheme="minorHAnsi" w:eastAsia="Rockwell" w:hAnsiTheme="minorHAnsi" w:cstheme="minorHAnsi"/>
          <w:spacing w:val="-4"/>
          <w:sz w:val="22"/>
          <w:szCs w:val="22"/>
        </w:rPr>
        <w:t>g</w:t>
      </w:r>
      <w:r w:rsidRPr="00FB1FC4">
        <w:rPr>
          <w:rFonts w:asciiTheme="minorHAnsi" w:eastAsia="Rockwell" w:hAnsiTheme="minorHAnsi" w:cstheme="minorHAnsi"/>
          <w:sz w:val="22"/>
          <w:szCs w:val="22"/>
        </w:rPr>
        <w:t>on (RIO).</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Ch</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onic Ca</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 xml:space="preserve">?? hrs. </w:t>
      </w:r>
      <w:r w:rsidRPr="00FB1FC4">
        <w:rPr>
          <w:rFonts w:asciiTheme="minorHAnsi" w:eastAsia="Rockwell" w:hAnsiTheme="minorHAnsi" w:cstheme="minorHAnsi"/>
          <w:b/>
          <w:sz w:val="22"/>
          <w:szCs w:val="22"/>
        </w:rPr>
        <w:t>Other Expe</w:t>
      </w:r>
      <w:r w:rsidRPr="00FB1FC4">
        <w:rPr>
          <w:rFonts w:asciiTheme="minorHAnsi" w:eastAsia="Rockwell" w:hAnsiTheme="minorHAnsi" w:cstheme="minorHAnsi"/>
          <w:b/>
          <w:spacing w:val="5"/>
          <w:sz w:val="22"/>
          <w:szCs w:val="22"/>
        </w:rPr>
        <w:t>r</w:t>
      </w:r>
      <w:r w:rsidRPr="00FB1FC4">
        <w:rPr>
          <w:rFonts w:asciiTheme="minorHAnsi" w:eastAsia="Rockwell" w:hAnsiTheme="minorHAnsi" w:cstheme="minorHAnsi"/>
          <w:b/>
          <w:sz w:val="22"/>
          <w:szCs w:val="22"/>
        </w:rPr>
        <w:t xml:space="preserve">iences </w:t>
      </w:r>
      <w:r w:rsidRPr="00FB1FC4">
        <w:rPr>
          <w:rFonts w:asciiTheme="minorHAnsi" w:eastAsia="Rockwell" w:hAnsiTheme="minorHAnsi" w:cstheme="minorHAnsi"/>
          <w:sz w:val="22"/>
          <w:szCs w:val="22"/>
        </w:rPr>
        <w:t>–</w:t>
      </w:r>
    </w:p>
    <w:p w14:paraId="436EBB53" w14:textId="77777777" w:rsidR="00BD1C23" w:rsidRPr="00FB1FC4" w:rsidRDefault="00A939FF">
      <w:pPr>
        <w:spacing w:before="1"/>
        <w:ind w:left="1336" w:right="268" w:hanging="131"/>
        <w:rPr>
          <w:rFonts w:asciiTheme="minorHAnsi" w:eastAsia="Rockwell" w:hAnsiTheme="minorHAnsi" w:cstheme="minorHAnsi"/>
          <w:sz w:val="22"/>
          <w:szCs w:val="22"/>
        </w:rPr>
      </w:pPr>
      <w:r w:rsidRPr="00FB1FC4">
        <w:rPr>
          <w:rFonts w:asciiTheme="minorHAnsi" w:eastAsia="Rockwell" w:hAnsiTheme="minorHAnsi" w:cstheme="minorHAnsi"/>
          <w:sz w:val="22"/>
          <w:szCs w:val="22"/>
        </w:rPr>
        <w:t>Le</w:t>
      </w:r>
      <w:r w:rsidRPr="00FB1FC4">
        <w:rPr>
          <w:rFonts w:asciiTheme="minorHAnsi" w:eastAsia="Rockwell" w:hAnsiTheme="minorHAnsi" w:cstheme="minorHAnsi"/>
          <w:spacing w:val="-3"/>
          <w:sz w:val="22"/>
          <w:szCs w:val="22"/>
        </w:rPr>
        <w:t>g</w:t>
      </w:r>
      <w:r w:rsidRPr="00FB1FC4">
        <w:rPr>
          <w:rFonts w:asciiTheme="minorHAnsi" w:eastAsia="Rockwell" w:hAnsiTheme="minorHAnsi" w:cstheme="minorHAnsi"/>
          <w:sz w:val="22"/>
          <w:szCs w:val="22"/>
        </w:rPr>
        <w:t>acy Good Sama</w:t>
      </w:r>
      <w:r w:rsidRPr="00FB1FC4">
        <w:rPr>
          <w:rFonts w:asciiTheme="minorHAnsi" w:eastAsia="Rockwell" w:hAnsiTheme="minorHAnsi" w:cstheme="minorHAnsi"/>
          <w:spacing w:val="4"/>
          <w:sz w:val="22"/>
          <w:szCs w:val="22"/>
        </w:rPr>
        <w:t>r</w:t>
      </w:r>
      <w:r w:rsidRPr="00FB1FC4">
        <w:rPr>
          <w:rFonts w:asciiTheme="minorHAnsi" w:eastAsia="Rockwell" w:hAnsiTheme="minorHAnsi" w:cstheme="minorHAnsi"/>
          <w:sz w:val="22"/>
          <w:szCs w:val="22"/>
        </w:rPr>
        <w:t>itan Hospital – Beh</w:t>
      </w:r>
      <w:r w:rsidRPr="00FB1FC4">
        <w:rPr>
          <w:rFonts w:asciiTheme="minorHAnsi" w:eastAsia="Rockwell" w:hAnsiTheme="minorHAnsi" w:cstheme="minorHAnsi"/>
          <w:spacing w:val="-4"/>
          <w:sz w:val="22"/>
          <w:szCs w:val="22"/>
        </w:rPr>
        <w:t>a</w:t>
      </w:r>
      <w:r w:rsidRPr="00FB1FC4">
        <w:rPr>
          <w:rFonts w:asciiTheme="minorHAnsi" w:eastAsia="Rockwell" w:hAnsiTheme="minorHAnsi" w:cstheme="minorHAnsi"/>
          <w:sz w:val="22"/>
          <w:szCs w:val="22"/>
        </w:rPr>
        <w:t>vio</w:t>
      </w:r>
      <w:r w:rsidRPr="00FB1FC4">
        <w:rPr>
          <w:rFonts w:asciiTheme="minorHAnsi" w:eastAsia="Rockwell" w:hAnsiTheme="minorHAnsi" w:cstheme="minorHAnsi"/>
          <w:spacing w:val="-5"/>
          <w:sz w:val="22"/>
          <w:szCs w:val="22"/>
        </w:rPr>
        <w:t>r</w:t>
      </w:r>
      <w:r w:rsidRPr="00FB1FC4">
        <w:rPr>
          <w:rFonts w:asciiTheme="minorHAnsi" w:eastAsia="Rockwell" w:hAnsiTheme="minorHAnsi" w:cstheme="minorHAnsi"/>
          <w:sz w:val="22"/>
          <w:szCs w:val="22"/>
        </w:rPr>
        <w:t>al Health Unit.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Mental Health Rotation.</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 hrs. P</w:t>
      </w:r>
      <w:r w:rsidRPr="00FB1FC4">
        <w:rPr>
          <w:rFonts w:asciiTheme="minorHAnsi" w:eastAsia="Rockwell" w:hAnsiTheme="minorHAnsi" w:cstheme="minorHAnsi"/>
          <w:spacing w:val="-9"/>
          <w:sz w:val="22"/>
          <w:szCs w:val="22"/>
        </w:rPr>
        <w:t>ro</w:t>
      </w:r>
      <w:r w:rsidRPr="00FB1FC4">
        <w:rPr>
          <w:rFonts w:asciiTheme="minorHAnsi" w:eastAsia="Rockwell" w:hAnsiTheme="minorHAnsi" w:cstheme="minorHAnsi"/>
          <w:sz w:val="22"/>
          <w:szCs w:val="22"/>
        </w:rPr>
        <w:t xml:space="preserve">vidence </w:t>
      </w:r>
      <w:r w:rsidRPr="00FB1FC4">
        <w:rPr>
          <w:rFonts w:asciiTheme="minorHAnsi" w:eastAsia="Rockwell" w:hAnsiTheme="minorHAnsi" w:cstheme="minorHAnsi"/>
          <w:spacing w:val="-7"/>
          <w:sz w:val="22"/>
          <w:szCs w:val="22"/>
        </w:rPr>
        <w:t>P</w:t>
      </w:r>
      <w:r w:rsidRPr="00FB1FC4">
        <w:rPr>
          <w:rFonts w:asciiTheme="minorHAnsi" w:eastAsia="Rockwell" w:hAnsiTheme="minorHAnsi" w:cstheme="minorHAnsi"/>
          <w:sz w:val="22"/>
          <w:szCs w:val="22"/>
        </w:rPr>
        <w:t>o</w:t>
      </w:r>
      <w:r w:rsidRPr="00FB1FC4">
        <w:rPr>
          <w:rFonts w:asciiTheme="minorHAnsi" w:eastAsia="Rockwell" w:hAnsiTheme="minorHAnsi" w:cstheme="minorHAnsi"/>
          <w:spacing w:val="3"/>
          <w:sz w:val="22"/>
          <w:szCs w:val="22"/>
        </w:rPr>
        <w:t>r</w:t>
      </w:r>
      <w:r w:rsidRPr="00FB1FC4">
        <w:rPr>
          <w:rFonts w:asciiTheme="minorHAnsi" w:eastAsia="Rockwell" w:hAnsiTheme="minorHAnsi" w:cstheme="minorHAnsi"/>
          <w:sz w:val="22"/>
          <w:szCs w:val="22"/>
        </w:rPr>
        <w:t xml:space="preserve">tland </w:t>
      </w:r>
      <w:r w:rsidRPr="00FB1FC4">
        <w:rPr>
          <w:rFonts w:asciiTheme="minorHAnsi" w:eastAsia="Rockwell" w:hAnsiTheme="minorHAnsi" w:cstheme="minorHAnsi"/>
          <w:sz w:val="22"/>
          <w:szCs w:val="22"/>
        </w:rPr>
        <w:t>Medical Center – Nursing Education Dept.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Leadership Rotation.</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 hrs</w:t>
      </w:r>
    </w:p>
    <w:p w14:paraId="0A153FE3" w14:textId="77777777" w:rsidR="00BD1C23" w:rsidRPr="00FB1FC4" w:rsidRDefault="00A939FF">
      <w:pPr>
        <w:ind w:left="1205" w:right="1620" w:hanging="23"/>
        <w:rPr>
          <w:rFonts w:asciiTheme="minorHAnsi" w:eastAsia="Rockwell" w:hAnsiTheme="minorHAnsi" w:cstheme="minorHAnsi"/>
          <w:sz w:val="22"/>
          <w:szCs w:val="22"/>
        </w:rPr>
      </w:pPr>
      <w:r w:rsidRPr="00FB1FC4">
        <w:rPr>
          <w:rFonts w:asciiTheme="minorHAnsi" w:eastAsia="Rockwell" w:hAnsiTheme="minorHAnsi" w:cstheme="minorHAnsi"/>
          <w:spacing w:val="-24"/>
          <w:sz w:val="22"/>
          <w:szCs w:val="22"/>
        </w:rPr>
        <w:t>V</w:t>
      </w:r>
      <w:r w:rsidRPr="00FB1FC4">
        <w:rPr>
          <w:rFonts w:asciiTheme="minorHAnsi" w:eastAsia="Rockwell" w:hAnsiTheme="minorHAnsi" w:cstheme="minorHAnsi"/>
          <w:sz w:val="22"/>
          <w:szCs w:val="22"/>
        </w:rPr>
        <w:t>ancou</w:t>
      </w:r>
      <w:r w:rsidRPr="00FB1FC4">
        <w:rPr>
          <w:rFonts w:asciiTheme="minorHAnsi" w:eastAsia="Rockwell" w:hAnsiTheme="minorHAnsi" w:cstheme="minorHAnsi"/>
          <w:spacing w:val="-5"/>
          <w:sz w:val="22"/>
          <w:szCs w:val="22"/>
        </w:rPr>
        <w:t>v</w:t>
      </w:r>
      <w:r w:rsidRPr="00FB1FC4">
        <w:rPr>
          <w:rFonts w:asciiTheme="minorHAnsi" w:eastAsia="Rockwell" w:hAnsiTheme="minorHAnsi" w:cstheme="minorHAnsi"/>
          <w:sz w:val="22"/>
          <w:szCs w:val="22"/>
        </w:rPr>
        <w:t>er</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pacing w:val="-13"/>
          <w:sz w:val="22"/>
          <w:szCs w:val="22"/>
        </w:rPr>
        <w:t>V</w:t>
      </w:r>
      <w:r w:rsidRPr="00FB1FC4">
        <w:rPr>
          <w:rFonts w:asciiTheme="minorHAnsi" w:eastAsia="Rockwell" w:hAnsiTheme="minorHAnsi" w:cstheme="minorHAnsi"/>
          <w:sz w:val="22"/>
          <w:szCs w:val="22"/>
        </w:rPr>
        <w:t xml:space="preserve">A Hospital – Skilled Nursing </w:t>
      </w:r>
      <w:r w:rsidRPr="00FB1FC4">
        <w:rPr>
          <w:rFonts w:asciiTheme="minorHAnsi" w:eastAsia="Rockwell" w:hAnsiTheme="minorHAnsi" w:cstheme="minorHAnsi"/>
          <w:spacing w:val="-18"/>
          <w:sz w:val="22"/>
          <w:szCs w:val="22"/>
        </w:rPr>
        <w:t>F</w:t>
      </w:r>
      <w:r w:rsidRPr="00FB1FC4">
        <w:rPr>
          <w:rFonts w:asciiTheme="minorHAnsi" w:eastAsia="Rockwell" w:hAnsiTheme="minorHAnsi" w:cstheme="minorHAnsi"/>
          <w:sz w:val="22"/>
          <w:szCs w:val="22"/>
        </w:rPr>
        <w:t>acilit</w:t>
      </w:r>
      <w:r w:rsidRPr="00FB1FC4">
        <w:rPr>
          <w:rFonts w:asciiTheme="minorHAnsi" w:eastAsia="Rockwell" w:hAnsiTheme="minorHAnsi" w:cstheme="minorHAnsi"/>
          <w:spacing w:val="-22"/>
          <w:sz w:val="22"/>
          <w:szCs w:val="22"/>
        </w:rPr>
        <w:t>y</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Clinical Skills Rotation.</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 hrs. F</w:t>
      </w:r>
      <w:r w:rsidRPr="00FB1FC4">
        <w:rPr>
          <w:rFonts w:asciiTheme="minorHAnsi" w:eastAsia="Rockwell" w:hAnsiTheme="minorHAnsi" w:cstheme="minorHAnsi"/>
          <w:spacing w:val="4"/>
          <w:sz w:val="22"/>
          <w:szCs w:val="22"/>
        </w:rPr>
        <w:t>r</w:t>
      </w:r>
      <w:r w:rsidRPr="00FB1FC4">
        <w:rPr>
          <w:rFonts w:asciiTheme="minorHAnsi" w:eastAsia="Rockwell" w:hAnsiTheme="minorHAnsi" w:cstheme="minorHAnsi"/>
          <w:sz w:val="22"/>
          <w:szCs w:val="22"/>
        </w:rPr>
        <w:t>iend</w:t>
      </w:r>
      <w:r w:rsidRPr="00FB1FC4">
        <w:rPr>
          <w:rFonts w:asciiTheme="minorHAnsi" w:eastAsia="Rockwell" w:hAnsiTheme="minorHAnsi" w:cstheme="minorHAnsi"/>
          <w:spacing w:val="-4"/>
          <w:sz w:val="22"/>
          <w:szCs w:val="22"/>
        </w:rPr>
        <w:t>l</w:t>
      </w:r>
      <w:r w:rsidRPr="00FB1FC4">
        <w:rPr>
          <w:rFonts w:asciiTheme="minorHAnsi" w:eastAsia="Rockwell" w:hAnsiTheme="minorHAnsi" w:cstheme="minorHAnsi"/>
          <w:sz w:val="22"/>
          <w:szCs w:val="22"/>
        </w:rPr>
        <w:t>y House – Head Sta</w:t>
      </w:r>
      <w:r w:rsidRPr="00FB1FC4">
        <w:rPr>
          <w:rFonts w:asciiTheme="minorHAnsi" w:eastAsia="Rockwell" w:hAnsiTheme="minorHAnsi" w:cstheme="minorHAnsi"/>
          <w:spacing w:val="3"/>
          <w:sz w:val="22"/>
          <w:szCs w:val="22"/>
        </w:rPr>
        <w:t>r</w:t>
      </w:r>
      <w:r w:rsidRPr="00FB1FC4">
        <w:rPr>
          <w:rFonts w:asciiTheme="minorHAnsi" w:eastAsia="Rockwell" w:hAnsiTheme="minorHAnsi" w:cstheme="minorHAnsi"/>
          <w:sz w:val="22"/>
          <w:szCs w:val="22"/>
        </w:rPr>
        <w:t>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Community Health Rotation.</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 hrs.</w:t>
      </w:r>
    </w:p>
    <w:p w14:paraId="6C40AE0B" w14:textId="77777777" w:rsidR="00BD1C23" w:rsidRPr="00FB1FC4" w:rsidRDefault="00A939FF">
      <w:pPr>
        <w:spacing w:line="240" w:lineRule="exact"/>
        <w:ind w:left="1205"/>
        <w:rPr>
          <w:rFonts w:asciiTheme="minorHAnsi" w:eastAsia="Rockwell" w:hAnsiTheme="minorHAnsi" w:cstheme="minorHAnsi"/>
          <w:sz w:val="22"/>
          <w:szCs w:val="22"/>
        </w:rPr>
      </w:pPr>
      <w:r w:rsidRPr="00FB1FC4">
        <w:rPr>
          <w:rFonts w:asciiTheme="minorHAnsi" w:eastAsia="Rockwell" w:hAnsiTheme="minorHAnsi" w:cstheme="minorHAnsi"/>
          <w:position w:val="-1"/>
          <w:sz w:val="22"/>
          <w:szCs w:val="22"/>
        </w:rPr>
        <w:t xml:space="preserve">Robison </w:t>
      </w:r>
      <w:r w:rsidRPr="00FB1FC4">
        <w:rPr>
          <w:rFonts w:asciiTheme="minorHAnsi" w:eastAsia="Rockwell" w:hAnsiTheme="minorHAnsi" w:cstheme="minorHAnsi"/>
          <w:spacing w:val="-9"/>
          <w:position w:val="-1"/>
          <w:sz w:val="22"/>
          <w:szCs w:val="22"/>
        </w:rPr>
        <w:t>J</w:t>
      </w:r>
      <w:r w:rsidRPr="00FB1FC4">
        <w:rPr>
          <w:rFonts w:asciiTheme="minorHAnsi" w:eastAsia="Rockwell" w:hAnsiTheme="minorHAnsi" w:cstheme="minorHAnsi"/>
          <w:spacing w:val="-4"/>
          <w:position w:val="-1"/>
          <w:sz w:val="22"/>
          <w:szCs w:val="22"/>
        </w:rPr>
        <w:t>e</w:t>
      </w:r>
      <w:r w:rsidRPr="00FB1FC4">
        <w:rPr>
          <w:rFonts w:asciiTheme="minorHAnsi" w:eastAsia="Rockwell" w:hAnsiTheme="minorHAnsi" w:cstheme="minorHAnsi"/>
          <w:position w:val="-1"/>
          <w:sz w:val="22"/>
          <w:szCs w:val="22"/>
        </w:rPr>
        <w:t>wish Health Center – Ge</w:t>
      </w:r>
      <w:r w:rsidRPr="00FB1FC4">
        <w:rPr>
          <w:rFonts w:asciiTheme="minorHAnsi" w:eastAsia="Rockwell" w:hAnsiTheme="minorHAnsi" w:cstheme="minorHAnsi"/>
          <w:spacing w:val="4"/>
          <w:position w:val="-1"/>
          <w:sz w:val="22"/>
          <w:szCs w:val="22"/>
        </w:rPr>
        <w:t>r</w:t>
      </w:r>
      <w:r w:rsidRPr="00FB1FC4">
        <w:rPr>
          <w:rFonts w:asciiTheme="minorHAnsi" w:eastAsia="Rockwell" w:hAnsiTheme="minorHAnsi" w:cstheme="minorHAnsi"/>
          <w:position w:val="-1"/>
          <w:sz w:val="22"/>
          <w:szCs w:val="22"/>
        </w:rPr>
        <w:t>iat</w:t>
      </w:r>
      <w:r w:rsidRPr="00FB1FC4">
        <w:rPr>
          <w:rFonts w:asciiTheme="minorHAnsi" w:eastAsia="Rockwell" w:hAnsiTheme="minorHAnsi" w:cstheme="minorHAnsi"/>
          <w:spacing w:val="4"/>
          <w:position w:val="-1"/>
          <w:sz w:val="22"/>
          <w:szCs w:val="22"/>
        </w:rPr>
        <w:t>r</w:t>
      </w:r>
      <w:r w:rsidRPr="00FB1FC4">
        <w:rPr>
          <w:rFonts w:asciiTheme="minorHAnsi" w:eastAsia="Rockwell" w:hAnsiTheme="minorHAnsi" w:cstheme="minorHAnsi"/>
          <w:position w:val="-1"/>
          <w:sz w:val="22"/>
          <w:szCs w:val="22"/>
        </w:rPr>
        <w:t>ic Rotation.</w:t>
      </w:r>
      <w:r w:rsidRPr="00FB1FC4">
        <w:rPr>
          <w:rFonts w:asciiTheme="minorHAnsi" w:eastAsia="Rockwell" w:hAnsiTheme="minorHAnsi" w:cstheme="minorHAnsi"/>
          <w:spacing w:val="-18"/>
          <w:position w:val="-1"/>
          <w:sz w:val="22"/>
          <w:szCs w:val="22"/>
        </w:rPr>
        <w:t xml:space="preserve"> </w:t>
      </w:r>
      <w:r w:rsidRPr="00FB1FC4">
        <w:rPr>
          <w:rFonts w:asciiTheme="minorHAnsi" w:eastAsia="Rockwell" w:hAnsiTheme="minorHAnsi" w:cstheme="minorHAnsi"/>
          <w:position w:val="-1"/>
          <w:sz w:val="22"/>
          <w:szCs w:val="22"/>
        </w:rPr>
        <w:t>?? hrs.</w:t>
      </w:r>
    </w:p>
    <w:p w14:paraId="0861E040" w14:textId="77777777" w:rsidR="00BD1C23" w:rsidRPr="00FB1FC4" w:rsidRDefault="00BD1C23">
      <w:pPr>
        <w:spacing w:line="240" w:lineRule="exact"/>
        <w:rPr>
          <w:rFonts w:asciiTheme="minorHAnsi" w:hAnsiTheme="minorHAnsi" w:cstheme="minorHAnsi"/>
          <w:sz w:val="22"/>
          <w:szCs w:val="22"/>
        </w:rPr>
      </w:pPr>
    </w:p>
    <w:p w14:paraId="2DE49B4B" w14:textId="77777777" w:rsidR="00BD1C23" w:rsidRPr="00FB1FC4" w:rsidRDefault="00A939FF">
      <w:pPr>
        <w:spacing w:before="29"/>
        <w:ind w:left="100"/>
        <w:rPr>
          <w:rFonts w:asciiTheme="minorHAnsi" w:eastAsia="Rockwell" w:hAnsiTheme="minorHAnsi" w:cstheme="minorHAnsi"/>
          <w:sz w:val="22"/>
          <w:szCs w:val="22"/>
        </w:rPr>
      </w:pPr>
      <w:r w:rsidRPr="00FB1FC4">
        <w:rPr>
          <w:rFonts w:asciiTheme="minorHAnsi" w:eastAsia="Rockwell" w:hAnsiTheme="minorHAnsi" w:cstheme="minorHAnsi"/>
          <w:b/>
          <w:spacing w:val="-17"/>
          <w:sz w:val="22"/>
          <w:szCs w:val="22"/>
        </w:rPr>
        <w:t>W</w:t>
      </w:r>
      <w:r w:rsidRPr="00FB1FC4">
        <w:rPr>
          <w:rFonts w:asciiTheme="minorHAnsi" w:eastAsia="Rockwell" w:hAnsiTheme="minorHAnsi" w:cstheme="minorHAnsi"/>
          <w:b/>
          <w:sz w:val="22"/>
          <w:szCs w:val="22"/>
        </w:rPr>
        <w:t>ORK EXPERIENCE</w:t>
      </w:r>
    </w:p>
    <w:p w14:paraId="36264DE2" w14:textId="77777777" w:rsidR="00BD1C23" w:rsidRPr="00FB1FC4" w:rsidRDefault="00A939FF">
      <w:pPr>
        <w:spacing w:before="61"/>
        <w:ind w:left="430"/>
        <w:rPr>
          <w:rFonts w:asciiTheme="minorHAnsi" w:eastAsia="Rockwell" w:hAnsiTheme="minorHAnsi" w:cstheme="minorHAnsi"/>
          <w:sz w:val="22"/>
          <w:szCs w:val="22"/>
        </w:rPr>
      </w:pPr>
      <w:r w:rsidRPr="00FB1FC4">
        <w:rPr>
          <w:rFonts w:asciiTheme="minorHAnsi" w:eastAsia="Rockwell" w:hAnsiTheme="minorHAnsi" w:cstheme="minorHAnsi"/>
          <w:b/>
          <w:sz w:val="22"/>
          <w:szCs w:val="22"/>
        </w:rPr>
        <w:t>Recreation Equipment Inco</w:t>
      </w:r>
      <w:r w:rsidRPr="00FB1FC4">
        <w:rPr>
          <w:rFonts w:asciiTheme="minorHAnsi" w:eastAsia="Rockwell" w:hAnsiTheme="minorHAnsi" w:cstheme="minorHAnsi"/>
          <w:b/>
          <w:spacing w:val="11"/>
          <w:sz w:val="22"/>
          <w:szCs w:val="22"/>
        </w:rPr>
        <w:t>r</w:t>
      </w:r>
      <w:r w:rsidRPr="00FB1FC4">
        <w:rPr>
          <w:rFonts w:asciiTheme="minorHAnsi" w:eastAsia="Rockwell" w:hAnsiTheme="minorHAnsi" w:cstheme="minorHAnsi"/>
          <w:b/>
          <w:sz w:val="22"/>
          <w:szCs w:val="22"/>
        </w:rPr>
        <w:t xml:space="preserve">porated (REI) </w:t>
      </w:r>
      <w:r w:rsidRPr="00FB1FC4">
        <w:rPr>
          <w:rFonts w:asciiTheme="minorHAnsi" w:eastAsia="Rockwell" w:hAnsiTheme="minorHAnsi" w:cstheme="minorHAnsi"/>
          <w:sz w:val="22"/>
          <w:szCs w:val="22"/>
        </w:rPr>
        <w:t>- Sales and</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 xml:space="preserve">Visual Specialist.              </w:t>
      </w:r>
      <w:r w:rsidRPr="00FB1FC4">
        <w:rPr>
          <w:rFonts w:asciiTheme="minorHAnsi" w:eastAsia="Rockwell" w:hAnsiTheme="minorHAnsi" w:cstheme="minorHAnsi"/>
          <w:spacing w:val="37"/>
          <w:sz w:val="22"/>
          <w:szCs w:val="22"/>
        </w:rPr>
        <w:t xml:space="preserve"> </w:t>
      </w:r>
      <w:r w:rsidRPr="00FB1FC4">
        <w:rPr>
          <w:rFonts w:asciiTheme="minorHAnsi" w:eastAsia="Rockwell" w:hAnsiTheme="minorHAnsi" w:cstheme="minorHAnsi"/>
          <w:sz w:val="22"/>
          <w:szCs w:val="22"/>
        </w:rPr>
        <w:t>Sept</w:t>
      </w:r>
      <w:r w:rsidRPr="00FB1FC4">
        <w:rPr>
          <w:rFonts w:asciiTheme="minorHAnsi" w:eastAsia="Rockwell" w:hAnsiTheme="minorHAnsi" w:cstheme="minorHAnsi"/>
          <w:spacing w:val="20"/>
          <w:sz w:val="22"/>
          <w:szCs w:val="22"/>
        </w:rPr>
        <w:t>.</w:t>
      </w:r>
      <w:r w:rsidRPr="00FB1FC4">
        <w:rPr>
          <w:rFonts w:asciiTheme="minorHAnsi" w:eastAsia="Rockwell" w:hAnsiTheme="minorHAnsi" w:cstheme="minorHAnsi"/>
          <w:sz w:val="22"/>
          <w:szCs w:val="22"/>
        </w:rPr>
        <w:t>‘Date -P</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esent</w:t>
      </w:r>
    </w:p>
    <w:p w14:paraId="7686B56F" w14:textId="77777777" w:rsidR="00BD1C23" w:rsidRPr="00FB1FC4" w:rsidRDefault="00A939FF">
      <w:pPr>
        <w:spacing w:before="4"/>
        <w:ind w:left="460"/>
        <w:rPr>
          <w:rFonts w:asciiTheme="minorHAnsi" w:eastAsia="Rockwell" w:hAnsiTheme="minorHAnsi" w:cstheme="minorHAnsi"/>
          <w:sz w:val="22"/>
          <w:szCs w:val="22"/>
        </w:rPr>
      </w:pPr>
      <w:r w:rsidRPr="00FB1FC4">
        <w:rPr>
          <w:rFonts w:asciiTheme="minorHAnsi" w:hAnsiTheme="minorHAnsi" w:cstheme="minorHAnsi"/>
          <w:w w:val="131"/>
          <w:position w:val="4"/>
          <w:sz w:val="22"/>
          <w:szCs w:val="22"/>
        </w:rPr>
        <w:t xml:space="preserve">•  </w:t>
      </w:r>
      <w:r w:rsidRPr="00FB1FC4">
        <w:rPr>
          <w:rFonts w:asciiTheme="minorHAnsi" w:hAnsiTheme="minorHAnsi" w:cstheme="minorHAnsi"/>
          <w:spacing w:val="43"/>
          <w:w w:val="131"/>
          <w:position w:val="4"/>
          <w:sz w:val="22"/>
          <w:szCs w:val="22"/>
        </w:rPr>
        <w:t xml:space="preserve"> </w:t>
      </w:r>
      <w:r w:rsidRPr="00FB1FC4">
        <w:rPr>
          <w:rFonts w:asciiTheme="minorHAnsi" w:eastAsia="Rockwell" w:hAnsiTheme="minorHAnsi" w:cstheme="minorHAnsi"/>
          <w:sz w:val="22"/>
          <w:szCs w:val="22"/>
        </w:rPr>
        <w:t>Determine and communicate customers’</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and c</w:t>
      </w:r>
      <w:r w:rsidRPr="00FB1FC4">
        <w:rPr>
          <w:rFonts w:asciiTheme="minorHAnsi" w:eastAsia="Rockwell" w:hAnsiTheme="minorHAnsi" w:cstheme="minorHAnsi"/>
          <w:spacing w:val="-10"/>
          <w:sz w:val="22"/>
          <w:szCs w:val="22"/>
        </w:rPr>
        <w:t>o</w:t>
      </w:r>
      <w:r w:rsidRPr="00FB1FC4">
        <w:rPr>
          <w:rFonts w:asciiTheme="minorHAnsi" w:eastAsia="Rockwell" w:hAnsiTheme="minorHAnsi" w:cstheme="minorHAnsi"/>
          <w:spacing w:val="-8"/>
          <w:sz w:val="22"/>
          <w:szCs w:val="22"/>
        </w:rPr>
        <w:t>w</w:t>
      </w:r>
      <w:r w:rsidRPr="00FB1FC4">
        <w:rPr>
          <w:rFonts w:asciiTheme="minorHAnsi" w:eastAsia="Rockwell" w:hAnsiTheme="minorHAnsi" w:cstheme="minorHAnsi"/>
          <w:sz w:val="22"/>
          <w:szCs w:val="22"/>
        </w:rPr>
        <w:t>o</w:t>
      </w:r>
      <w:r w:rsidRPr="00FB1FC4">
        <w:rPr>
          <w:rFonts w:asciiTheme="minorHAnsi" w:eastAsia="Rockwell" w:hAnsiTheme="minorHAnsi" w:cstheme="minorHAnsi"/>
          <w:spacing w:val="-4"/>
          <w:sz w:val="22"/>
          <w:szCs w:val="22"/>
        </w:rPr>
        <w:t>r</w:t>
      </w:r>
      <w:r w:rsidRPr="00FB1FC4">
        <w:rPr>
          <w:rFonts w:asciiTheme="minorHAnsi" w:eastAsia="Rockwell" w:hAnsiTheme="minorHAnsi" w:cstheme="minorHAnsi"/>
          <w:spacing w:val="-7"/>
          <w:sz w:val="22"/>
          <w:szCs w:val="22"/>
        </w:rPr>
        <w:t>k</w:t>
      </w:r>
      <w:r w:rsidRPr="00FB1FC4">
        <w:rPr>
          <w:rFonts w:asciiTheme="minorHAnsi" w:eastAsia="Rockwell" w:hAnsiTheme="minorHAnsi" w:cstheme="minorHAnsi"/>
          <w:sz w:val="22"/>
          <w:szCs w:val="22"/>
        </w:rPr>
        <w:t>ers’</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needs and p</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o</w:t>
      </w:r>
      <w:r w:rsidRPr="00FB1FC4">
        <w:rPr>
          <w:rFonts w:asciiTheme="minorHAnsi" w:eastAsia="Rockwell" w:hAnsiTheme="minorHAnsi" w:cstheme="minorHAnsi"/>
          <w:spacing w:val="-4"/>
          <w:sz w:val="22"/>
          <w:szCs w:val="22"/>
        </w:rPr>
        <w:t>b</w:t>
      </w:r>
      <w:r w:rsidRPr="00FB1FC4">
        <w:rPr>
          <w:rFonts w:asciiTheme="minorHAnsi" w:eastAsia="Rockwell" w:hAnsiTheme="minorHAnsi" w:cstheme="minorHAnsi"/>
          <w:sz w:val="22"/>
          <w:szCs w:val="22"/>
        </w:rPr>
        <w:t>lem-sol</w:t>
      </w:r>
      <w:r w:rsidRPr="00FB1FC4">
        <w:rPr>
          <w:rFonts w:asciiTheme="minorHAnsi" w:eastAsia="Rockwell" w:hAnsiTheme="minorHAnsi" w:cstheme="minorHAnsi"/>
          <w:spacing w:val="-5"/>
          <w:sz w:val="22"/>
          <w:szCs w:val="22"/>
        </w:rPr>
        <w:t>v</w:t>
      </w:r>
      <w:r w:rsidRPr="00FB1FC4">
        <w:rPr>
          <w:rFonts w:asciiTheme="minorHAnsi" w:eastAsia="Rockwell" w:hAnsiTheme="minorHAnsi" w:cstheme="minorHAnsi"/>
          <w:sz w:val="22"/>
          <w:szCs w:val="22"/>
        </w:rPr>
        <w:t xml:space="preserve">e </w:t>
      </w:r>
      <w:r w:rsidRPr="00FB1FC4">
        <w:rPr>
          <w:rFonts w:asciiTheme="minorHAnsi" w:eastAsia="Rockwell" w:hAnsiTheme="minorHAnsi" w:cstheme="minorHAnsi"/>
          <w:spacing w:val="4"/>
          <w:sz w:val="22"/>
          <w:szCs w:val="22"/>
        </w:rPr>
        <w:t>f</w:t>
      </w:r>
      <w:r w:rsidRPr="00FB1FC4">
        <w:rPr>
          <w:rFonts w:asciiTheme="minorHAnsi" w:eastAsia="Rockwell" w:hAnsiTheme="minorHAnsi" w:cstheme="minorHAnsi"/>
          <w:sz w:val="22"/>
          <w:szCs w:val="22"/>
        </w:rPr>
        <w:t>or solutions.</w:t>
      </w:r>
    </w:p>
    <w:p w14:paraId="28EB5777" w14:textId="77777777" w:rsidR="00BD1C23" w:rsidRPr="00FB1FC4" w:rsidRDefault="00A939FF">
      <w:pPr>
        <w:spacing w:line="260" w:lineRule="exact"/>
        <w:ind w:left="460"/>
        <w:rPr>
          <w:rFonts w:asciiTheme="minorHAnsi" w:eastAsia="Rockwel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Rockwell" w:hAnsiTheme="minorHAnsi" w:cstheme="minorHAnsi"/>
          <w:sz w:val="22"/>
          <w:szCs w:val="22"/>
        </w:rPr>
        <w:t>P</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oposed and implemented imp</w:t>
      </w:r>
      <w:r w:rsidRPr="00FB1FC4">
        <w:rPr>
          <w:rFonts w:asciiTheme="minorHAnsi" w:eastAsia="Rockwell" w:hAnsiTheme="minorHAnsi" w:cstheme="minorHAnsi"/>
          <w:spacing w:val="-9"/>
          <w:sz w:val="22"/>
          <w:szCs w:val="22"/>
        </w:rPr>
        <w:t>ro</w:t>
      </w:r>
      <w:r w:rsidRPr="00FB1FC4">
        <w:rPr>
          <w:rFonts w:asciiTheme="minorHAnsi" w:eastAsia="Rockwell" w:hAnsiTheme="minorHAnsi" w:cstheme="minorHAnsi"/>
          <w:spacing w:val="-5"/>
          <w:sz w:val="22"/>
          <w:szCs w:val="22"/>
        </w:rPr>
        <w:t>v</w:t>
      </w:r>
      <w:r w:rsidRPr="00FB1FC4">
        <w:rPr>
          <w:rFonts w:asciiTheme="minorHAnsi" w:eastAsia="Rockwell" w:hAnsiTheme="minorHAnsi" w:cstheme="minorHAnsi"/>
          <w:sz w:val="22"/>
          <w:szCs w:val="22"/>
        </w:rPr>
        <w:t>ed sto</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wide policies and standa</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ds du</w:t>
      </w:r>
      <w:r w:rsidRPr="00FB1FC4">
        <w:rPr>
          <w:rFonts w:asciiTheme="minorHAnsi" w:eastAsia="Rockwell" w:hAnsiTheme="minorHAnsi" w:cstheme="minorHAnsi"/>
          <w:spacing w:val="4"/>
          <w:sz w:val="22"/>
          <w:szCs w:val="22"/>
        </w:rPr>
        <w:t>r</w:t>
      </w:r>
      <w:r w:rsidRPr="00FB1FC4">
        <w:rPr>
          <w:rFonts w:asciiTheme="minorHAnsi" w:eastAsia="Rockwell" w:hAnsiTheme="minorHAnsi" w:cstheme="minorHAnsi"/>
          <w:sz w:val="22"/>
          <w:szCs w:val="22"/>
        </w:rPr>
        <w:t>ing sto</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 xml:space="preserve">e </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emodel.</w:t>
      </w:r>
    </w:p>
    <w:p w14:paraId="678738AF" w14:textId="77777777" w:rsidR="00BD1C23" w:rsidRPr="00FB1FC4" w:rsidRDefault="00BD1C23">
      <w:pPr>
        <w:spacing w:before="2" w:line="120" w:lineRule="exact"/>
        <w:rPr>
          <w:rFonts w:asciiTheme="minorHAnsi" w:hAnsiTheme="minorHAnsi" w:cstheme="minorHAnsi"/>
          <w:sz w:val="22"/>
          <w:szCs w:val="22"/>
        </w:rPr>
      </w:pPr>
    </w:p>
    <w:p w14:paraId="49968437" w14:textId="77777777" w:rsidR="00BD1C23" w:rsidRPr="00FB1FC4" w:rsidRDefault="00A939FF">
      <w:pPr>
        <w:ind w:left="460"/>
        <w:rPr>
          <w:rFonts w:asciiTheme="minorHAnsi" w:eastAsia="Rockwell" w:hAnsiTheme="minorHAnsi" w:cstheme="minorHAnsi"/>
          <w:sz w:val="22"/>
          <w:szCs w:val="22"/>
        </w:rPr>
      </w:pPr>
      <w:r w:rsidRPr="00FB1FC4">
        <w:rPr>
          <w:rFonts w:asciiTheme="minorHAnsi" w:eastAsia="Rockwell" w:hAnsiTheme="minorHAnsi" w:cstheme="minorHAnsi"/>
          <w:b/>
          <w:sz w:val="22"/>
          <w:szCs w:val="22"/>
        </w:rPr>
        <w:t>US</w:t>
      </w:r>
      <w:r w:rsidRPr="00FB1FC4">
        <w:rPr>
          <w:rFonts w:asciiTheme="minorHAnsi" w:eastAsia="Rockwell" w:hAnsiTheme="minorHAnsi" w:cstheme="minorHAnsi"/>
          <w:b/>
          <w:spacing w:val="-7"/>
          <w:sz w:val="22"/>
          <w:szCs w:val="22"/>
        </w:rPr>
        <w:t>D</w:t>
      </w:r>
      <w:r w:rsidRPr="00FB1FC4">
        <w:rPr>
          <w:rFonts w:asciiTheme="minorHAnsi" w:eastAsia="Rockwell" w:hAnsiTheme="minorHAnsi" w:cstheme="minorHAnsi"/>
          <w:b/>
          <w:sz w:val="22"/>
          <w:szCs w:val="22"/>
        </w:rPr>
        <w:t xml:space="preserve">A </w:t>
      </w:r>
      <w:r w:rsidRPr="00FB1FC4">
        <w:rPr>
          <w:rFonts w:asciiTheme="minorHAnsi" w:eastAsia="Rockwell" w:hAnsiTheme="minorHAnsi" w:cstheme="minorHAnsi"/>
          <w:b/>
          <w:spacing w:val="-22"/>
          <w:sz w:val="22"/>
          <w:szCs w:val="22"/>
        </w:rPr>
        <w:t>F</w:t>
      </w:r>
      <w:r w:rsidRPr="00FB1FC4">
        <w:rPr>
          <w:rFonts w:asciiTheme="minorHAnsi" w:eastAsia="Rockwell" w:hAnsiTheme="minorHAnsi" w:cstheme="minorHAnsi"/>
          <w:b/>
          <w:sz w:val="22"/>
          <w:szCs w:val="22"/>
        </w:rPr>
        <w:t>orest Se</w:t>
      </w:r>
      <w:r w:rsidRPr="00FB1FC4">
        <w:rPr>
          <w:rFonts w:asciiTheme="minorHAnsi" w:eastAsia="Rockwell" w:hAnsiTheme="minorHAnsi" w:cstheme="minorHAnsi"/>
          <w:b/>
          <w:spacing w:val="17"/>
          <w:sz w:val="22"/>
          <w:szCs w:val="22"/>
        </w:rPr>
        <w:t>r</w:t>
      </w:r>
      <w:r w:rsidRPr="00FB1FC4">
        <w:rPr>
          <w:rFonts w:asciiTheme="minorHAnsi" w:eastAsia="Rockwell" w:hAnsiTheme="minorHAnsi" w:cstheme="minorHAnsi"/>
          <w:b/>
          <w:sz w:val="22"/>
          <w:szCs w:val="22"/>
        </w:rPr>
        <w:t xml:space="preserve">vice </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Wildland Fi</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w:t>
      </w:r>
      <w:r w:rsidRPr="00FB1FC4">
        <w:rPr>
          <w:rFonts w:asciiTheme="minorHAnsi" w:eastAsia="Rockwell" w:hAnsiTheme="minorHAnsi" w:cstheme="minorHAnsi"/>
          <w:spacing w:val="2"/>
          <w:sz w:val="22"/>
          <w:szCs w:val="22"/>
        </w:rPr>
        <w:t>f</w:t>
      </w:r>
      <w:r w:rsidRPr="00FB1FC4">
        <w:rPr>
          <w:rFonts w:asciiTheme="minorHAnsi" w:eastAsia="Rockwell" w:hAnsiTheme="minorHAnsi" w:cstheme="minorHAnsi"/>
          <w:sz w:val="22"/>
          <w:szCs w:val="22"/>
        </w:rPr>
        <w:t>ighter (Hot Shot C</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Squad Boss</w:t>
      </w:r>
      <w:r w:rsidRPr="00FB1FC4">
        <w:rPr>
          <w:rFonts w:asciiTheme="minorHAnsi" w:eastAsia="Rockwell" w:hAnsiTheme="minorHAnsi" w:cstheme="minorHAnsi"/>
          <w:spacing w:val="-9"/>
          <w:sz w:val="22"/>
          <w:szCs w:val="22"/>
        </w:rPr>
        <w:t xml:space="preserve"> </w:t>
      </w:r>
      <w:r w:rsidRPr="00FB1FC4">
        <w:rPr>
          <w:rFonts w:asciiTheme="minorHAnsi" w:eastAsia="Rockwell" w:hAnsiTheme="minorHAnsi" w:cstheme="minorHAnsi"/>
          <w:sz w:val="22"/>
          <w:szCs w:val="22"/>
        </w:rPr>
        <w:t>T</w:t>
      </w:r>
      <w:r w:rsidRPr="00FB1FC4">
        <w:rPr>
          <w:rFonts w:asciiTheme="minorHAnsi" w:eastAsia="Rockwell" w:hAnsiTheme="minorHAnsi" w:cstheme="minorHAnsi"/>
          <w:spacing w:val="-5"/>
          <w:sz w:val="22"/>
          <w:szCs w:val="22"/>
        </w:rPr>
        <w:t>r</w:t>
      </w:r>
      <w:r w:rsidRPr="00FB1FC4">
        <w:rPr>
          <w:rFonts w:asciiTheme="minorHAnsi" w:eastAsia="Rockwell" w:hAnsiTheme="minorHAnsi" w:cstheme="minorHAnsi"/>
          <w:sz w:val="22"/>
          <w:szCs w:val="22"/>
        </w:rPr>
        <w:t>aine</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 xml:space="preserve">.              </w:t>
      </w:r>
      <w:r w:rsidRPr="00FB1FC4">
        <w:rPr>
          <w:rFonts w:asciiTheme="minorHAnsi" w:eastAsia="Rockwell" w:hAnsiTheme="minorHAnsi" w:cstheme="minorHAnsi"/>
          <w:spacing w:val="37"/>
          <w:sz w:val="22"/>
          <w:szCs w:val="22"/>
        </w:rPr>
        <w:t xml:space="preserve"> </w:t>
      </w:r>
      <w:r w:rsidRPr="00FB1FC4">
        <w:rPr>
          <w:rFonts w:asciiTheme="minorHAnsi" w:eastAsia="Rockwell" w:hAnsiTheme="minorHAnsi" w:cstheme="minorHAnsi"/>
          <w:sz w:val="22"/>
          <w:szCs w:val="22"/>
        </w:rPr>
        <w:t>Date - Date</w:t>
      </w:r>
    </w:p>
    <w:p w14:paraId="2E5B0860" w14:textId="77777777" w:rsidR="00BD1C23" w:rsidRPr="00FB1FC4" w:rsidRDefault="00A939FF">
      <w:pPr>
        <w:spacing w:before="4"/>
        <w:ind w:left="460"/>
        <w:rPr>
          <w:rFonts w:asciiTheme="minorHAnsi" w:eastAsia="Rockwell" w:hAnsiTheme="minorHAnsi" w:cstheme="minorHAnsi"/>
          <w:sz w:val="22"/>
          <w:szCs w:val="22"/>
        </w:rPr>
      </w:pPr>
      <w:r w:rsidRPr="00FB1FC4">
        <w:rPr>
          <w:rFonts w:asciiTheme="minorHAnsi" w:hAnsiTheme="minorHAnsi" w:cstheme="minorHAnsi"/>
          <w:w w:val="131"/>
          <w:position w:val="4"/>
          <w:sz w:val="22"/>
          <w:szCs w:val="22"/>
        </w:rPr>
        <w:t xml:space="preserve">•  </w:t>
      </w:r>
      <w:r w:rsidRPr="00FB1FC4">
        <w:rPr>
          <w:rFonts w:asciiTheme="minorHAnsi" w:hAnsiTheme="minorHAnsi" w:cstheme="minorHAnsi"/>
          <w:spacing w:val="43"/>
          <w:w w:val="131"/>
          <w:position w:val="4"/>
          <w:sz w:val="22"/>
          <w:szCs w:val="22"/>
        </w:rPr>
        <w:t xml:space="preserve"> </w:t>
      </w:r>
      <w:r w:rsidRPr="00FB1FC4">
        <w:rPr>
          <w:rFonts w:asciiTheme="minorHAnsi" w:eastAsia="Rockwell" w:hAnsiTheme="minorHAnsi" w:cstheme="minorHAnsi"/>
          <w:sz w:val="22"/>
          <w:szCs w:val="22"/>
        </w:rPr>
        <w:t>Di</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ected 10 c</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 xml:space="preserve">wmembers with </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 xml:space="preserve">esponsibilities </w:t>
      </w:r>
      <w:r w:rsidRPr="00FB1FC4">
        <w:rPr>
          <w:rFonts w:asciiTheme="minorHAnsi" w:eastAsia="Rockwell" w:hAnsiTheme="minorHAnsi" w:cstheme="minorHAnsi"/>
          <w:spacing w:val="4"/>
          <w:sz w:val="22"/>
          <w:szCs w:val="22"/>
        </w:rPr>
        <w:t>f</w:t>
      </w:r>
      <w:r w:rsidRPr="00FB1FC4">
        <w:rPr>
          <w:rFonts w:asciiTheme="minorHAnsi" w:eastAsia="Rockwell" w:hAnsiTheme="minorHAnsi" w:cstheme="minorHAnsi"/>
          <w:sz w:val="22"/>
          <w:szCs w:val="22"/>
        </w:rPr>
        <w:t>or their sa</w:t>
      </w:r>
      <w:r w:rsidRPr="00FB1FC4">
        <w:rPr>
          <w:rFonts w:asciiTheme="minorHAnsi" w:eastAsia="Rockwell" w:hAnsiTheme="minorHAnsi" w:cstheme="minorHAnsi"/>
          <w:spacing w:val="5"/>
          <w:sz w:val="22"/>
          <w:szCs w:val="22"/>
        </w:rPr>
        <w:t>f</w:t>
      </w:r>
      <w:r w:rsidRPr="00FB1FC4">
        <w:rPr>
          <w:rFonts w:asciiTheme="minorHAnsi" w:eastAsia="Rockwell" w:hAnsiTheme="minorHAnsi" w:cstheme="minorHAnsi"/>
          <w:sz w:val="22"/>
          <w:szCs w:val="22"/>
        </w:rPr>
        <w:t>et</w:t>
      </w:r>
      <w:r w:rsidRPr="00FB1FC4">
        <w:rPr>
          <w:rFonts w:asciiTheme="minorHAnsi" w:eastAsia="Rockwell" w:hAnsiTheme="minorHAnsi" w:cstheme="minorHAnsi"/>
          <w:spacing w:val="-22"/>
          <w:sz w:val="22"/>
          <w:szCs w:val="22"/>
        </w:rPr>
        <w:t>y</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per</w:t>
      </w:r>
      <w:r w:rsidRPr="00FB1FC4">
        <w:rPr>
          <w:rFonts w:asciiTheme="minorHAnsi" w:eastAsia="Rockwell" w:hAnsiTheme="minorHAnsi" w:cstheme="minorHAnsi"/>
          <w:spacing w:val="4"/>
          <w:sz w:val="22"/>
          <w:szCs w:val="22"/>
        </w:rPr>
        <w:t>f</w:t>
      </w:r>
      <w:r w:rsidRPr="00FB1FC4">
        <w:rPr>
          <w:rFonts w:asciiTheme="minorHAnsi" w:eastAsia="Rockwell" w:hAnsiTheme="minorHAnsi" w:cstheme="minorHAnsi"/>
          <w:sz w:val="22"/>
          <w:szCs w:val="22"/>
        </w:rPr>
        <w:t>ormanc</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and mot</w:t>
      </w:r>
      <w:r w:rsidRPr="00FB1FC4">
        <w:rPr>
          <w:rFonts w:asciiTheme="minorHAnsi" w:eastAsia="Rockwell" w:hAnsiTheme="minorHAnsi" w:cstheme="minorHAnsi"/>
          <w:spacing w:val="-4"/>
          <w:sz w:val="22"/>
          <w:szCs w:val="22"/>
        </w:rPr>
        <w:t>i</w:t>
      </w:r>
      <w:r w:rsidRPr="00FB1FC4">
        <w:rPr>
          <w:rFonts w:asciiTheme="minorHAnsi" w:eastAsia="Rockwell" w:hAnsiTheme="minorHAnsi" w:cstheme="minorHAnsi"/>
          <w:spacing w:val="-3"/>
          <w:sz w:val="22"/>
          <w:szCs w:val="22"/>
        </w:rPr>
        <w:t>v</w:t>
      </w:r>
      <w:r w:rsidRPr="00FB1FC4">
        <w:rPr>
          <w:rFonts w:asciiTheme="minorHAnsi" w:eastAsia="Rockwell" w:hAnsiTheme="minorHAnsi" w:cstheme="minorHAnsi"/>
          <w:sz w:val="22"/>
          <w:szCs w:val="22"/>
        </w:rPr>
        <w:t>ation.</w:t>
      </w:r>
    </w:p>
    <w:p w14:paraId="755D0EE8" w14:textId="77777777" w:rsidR="00BD1C23" w:rsidRPr="00FB1FC4" w:rsidRDefault="00A939FF">
      <w:pPr>
        <w:spacing w:line="260" w:lineRule="exact"/>
        <w:ind w:left="460"/>
        <w:rPr>
          <w:rFonts w:asciiTheme="minorHAnsi" w:eastAsia="Rockwel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Rockwell" w:hAnsiTheme="minorHAnsi" w:cstheme="minorHAnsi"/>
          <w:sz w:val="22"/>
          <w:szCs w:val="22"/>
        </w:rPr>
        <w:t>Mana</w:t>
      </w:r>
      <w:r w:rsidRPr="00FB1FC4">
        <w:rPr>
          <w:rFonts w:asciiTheme="minorHAnsi" w:eastAsia="Rockwell" w:hAnsiTheme="minorHAnsi" w:cstheme="minorHAnsi"/>
          <w:spacing w:val="-4"/>
          <w:sz w:val="22"/>
          <w:szCs w:val="22"/>
        </w:rPr>
        <w:t>g</w:t>
      </w:r>
      <w:r w:rsidRPr="00FB1FC4">
        <w:rPr>
          <w:rFonts w:asciiTheme="minorHAnsi" w:eastAsia="Rockwell" w:hAnsiTheme="minorHAnsi" w:cstheme="minorHAnsi"/>
          <w:sz w:val="22"/>
          <w:szCs w:val="22"/>
        </w:rPr>
        <w:t>ed administ</w:t>
      </w:r>
      <w:r w:rsidRPr="00FB1FC4">
        <w:rPr>
          <w:rFonts w:asciiTheme="minorHAnsi" w:eastAsia="Rockwell" w:hAnsiTheme="minorHAnsi" w:cstheme="minorHAnsi"/>
          <w:spacing w:val="-5"/>
          <w:sz w:val="22"/>
          <w:szCs w:val="22"/>
        </w:rPr>
        <w:t>r</w:t>
      </w:r>
      <w:r w:rsidRPr="00FB1FC4">
        <w:rPr>
          <w:rFonts w:asciiTheme="minorHAnsi" w:eastAsia="Rockwell" w:hAnsiTheme="minorHAnsi" w:cstheme="minorHAnsi"/>
          <w:sz w:val="22"/>
          <w:szCs w:val="22"/>
        </w:rPr>
        <w:t>at</w:t>
      </w:r>
      <w:r w:rsidRPr="00FB1FC4">
        <w:rPr>
          <w:rFonts w:asciiTheme="minorHAnsi" w:eastAsia="Rockwell" w:hAnsiTheme="minorHAnsi" w:cstheme="minorHAnsi"/>
          <w:spacing w:val="-4"/>
          <w:sz w:val="22"/>
          <w:szCs w:val="22"/>
        </w:rPr>
        <w:t>i</w:t>
      </w:r>
      <w:r w:rsidRPr="00FB1FC4">
        <w:rPr>
          <w:rFonts w:asciiTheme="minorHAnsi" w:eastAsia="Rockwell" w:hAnsiTheme="minorHAnsi" w:cstheme="minorHAnsi"/>
          <w:spacing w:val="-5"/>
          <w:sz w:val="22"/>
          <w:szCs w:val="22"/>
        </w:rPr>
        <w:t>v</w:t>
      </w:r>
      <w:r w:rsidRPr="00FB1FC4">
        <w:rPr>
          <w:rFonts w:asciiTheme="minorHAnsi" w:eastAsia="Rockwell" w:hAnsiTheme="minorHAnsi" w:cstheme="minorHAnsi"/>
          <w:sz w:val="22"/>
          <w:szCs w:val="22"/>
        </w:rPr>
        <w:t>e duties of c</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pacing w:val="-18"/>
          <w:sz w:val="22"/>
          <w:szCs w:val="22"/>
        </w:rPr>
        <w:t>w</w:t>
      </w:r>
      <w:r w:rsidRPr="00FB1FC4">
        <w:rPr>
          <w:rFonts w:asciiTheme="minorHAnsi" w:eastAsia="Rockwell" w:hAnsiTheme="minorHAnsi" w:cstheme="minorHAnsi"/>
          <w:sz w:val="22"/>
          <w:szCs w:val="22"/>
        </w:rPr>
        <w:t>,</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planned and o</w:t>
      </w:r>
      <w:r w:rsidRPr="00FB1FC4">
        <w:rPr>
          <w:rFonts w:asciiTheme="minorHAnsi" w:eastAsia="Rockwell" w:hAnsiTheme="minorHAnsi" w:cstheme="minorHAnsi"/>
          <w:spacing w:val="-7"/>
          <w:sz w:val="22"/>
          <w:szCs w:val="22"/>
        </w:rPr>
        <w:t>r</w:t>
      </w:r>
      <w:r w:rsidRPr="00FB1FC4">
        <w:rPr>
          <w:rFonts w:asciiTheme="minorHAnsi" w:eastAsia="Rockwell" w:hAnsiTheme="minorHAnsi" w:cstheme="minorHAnsi"/>
          <w:spacing w:val="-3"/>
          <w:sz w:val="22"/>
          <w:szCs w:val="22"/>
        </w:rPr>
        <w:t>g</w:t>
      </w:r>
      <w:r w:rsidRPr="00FB1FC4">
        <w:rPr>
          <w:rFonts w:asciiTheme="minorHAnsi" w:eastAsia="Rockwell" w:hAnsiTheme="minorHAnsi" w:cstheme="minorHAnsi"/>
          <w:sz w:val="22"/>
          <w:szCs w:val="22"/>
        </w:rPr>
        <w:t>ani</w:t>
      </w:r>
      <w:r w:rsidRPr="00FB1FC4">
        <w:rPr>
          <w:rFonts w:asciiTheme="minorHAnsi" w:eastAsia="Rockwell" w:hAnsiTheme="minorHAnsi" w:cstheme="minorHAnsi"/>
          <w:spacing w:val="-2"/>
          <w:sz w:val="22"/>
          <w:szCs w:val="22"/>
        </w:rPr>
        <w:t>z</w:t>
      </w:r>
      <w:r w:rsidRPr="00FB1FC4">
        <w:rPr>
          <w:rFonts w:asciiTheme="minorHAnsi" w:eastAsia="Rockwell" w:hAnsiTheme="minorHAnsi" w:cstheme="minorHAnsi"/>
          <w:sz w:val="22"/>
          <w:szCs w:val="22"/>
        </w:rPr>
        <w:t xml:space="preserve">ed </w:t>
      </w:r>
      <w:r w:rsidRPr="00FB1FC4">
        <w:rPr>
          <w:rFonts w:asciiTheme="minorHAnsi" w:eastAsia="Rockwell" w:hAnsiTheme="minorHAnsi" w:cstheme="minorHAnsi"/>
          <w:spacing w:val="4"/>
          <w:sz w:val="22"/>
          <w:szCs w:val="22"/>
        </w:rPr>
        <w:t>f</w:t>
      </w:r>
      <w:r w:rsidRPr="00FB1FC4">
        <w:rPr>
          <w:rFonts w:asciiTheme="minorHAnsi" w:eastAsia="Rockwell" w:hAnsiTheme="minorHAnsi" w:cstheme="minorHAnsi"/>
          <w:sz w:val="22"/>
          <w:szCs w:val="22"/>
        </w:rPr>
        <w:t>or o</w:t>
      </w:r>
      <w:r w:rsidRPr="00FB1FC4">
        <w:rPr>
          <w:rFonts w:asciiTheme="minorHAnsi" w:eastAsia="Rockwell" w:hAnsiTheme="minorHAnsi" w:cstheme="minorHAnsi"/>
          <w:spacing w:val="2"/>
          <w:sz w:val="22"/>
          <w:szCs w:val="22"/>
        </w:rPr>
        <w:t>f</w:t>
      </w:r>
      <w:r w:rsidRPr="00FB1FC4">
        <w:rPr>
          <w:rFonts w:asciiTheme="minorHAnsi" w:eastAsia="Rockwell" w:hAnsiTheme="minorHAnsi" w:cstheme="minorHAnsi"/>
          <w:sz w:val="22"/>
          <w:szCs w:val="22"/>
        </w:rPr>
        <w:t>f-</w:t>
      </w:r>
      <w:r w:rsidRPr="00FB1FC4">
        <w:rPr>
          <w:rFonts w:asciiTheme="minorHAnsi" w:eastAsia="Rockwell" w:hAnsiTheme="minorHAnsi" w:cstheme="minorHAnsi"/>
          <w:spacing w:val="4"/>
          <w:sz w:val="22"/>
          <w:szCs w:val="22"/>
        </w:rPr>
        <w:t>f</w:t>
      </w:r>
      <w:r w:rsidRPr="00FB1FC4">
        <w:rPr>
          <w:rFonts w:asciiTheme="minorHAnsi" w:eastAsia="Rockwell" w:hAnsiTheme="minorHAnsi" w:cstheme="minorHAnsi"/>
          <w:sz w:val="22"/>
          <w:szCs w:val="22"/>
        </w:rPr>
        <w:t>o</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est assignments.</w:t>
      </w:r>
    </w:p>
    <w:p w14:paraId="0E11D7CA" w14:textId="77777777" w:rsidR="00BD1C23" w:rsidRPr="00FB1FC4" w:rsidRDefault="00A939FF">
      <w:pPr>
        <w:spacing w:before="61"/>
        <w:ind w:left="460"/>
        <w:rPr>
          <w:rFonts w:asciiTheme="minorHAnsi" w:eastAsia="Rockwell" w:hAnsiTheme="minorHAnsi" w:cstheme="minorHAnsi"/>
          <w:sz w:val="22"/>
          <w:szCs w:val="22"/>
        </w:rPr>
      </w:pPr>
      <w:r w:rsidRPr="00FB1FC4">
        <w:rPr>
          <w:rFonts w:asciiTheme="minorHAnsi" w:eastAsia="Rockwell" w:hAnsiTheme="minorHAnsi" w:cstheme="minorHAnsi"/>
          <w:b/>
          <w:sz w:val="22"/>
          <w:szCs w:val="22"/>
        </w:rPr>
        <w:t>Ther</w:t>
      </w:r>
      <w:r w:rsidRPr="00FB1FC4">
        <w:rPr>
          <w:rFonts w:asciiTheme="minorHAnsi" w:eastAsia="Rockwell" w:hAnsiTheme="minorHAnsi" w:cstheme="minorHAnsi"/>
          <w:b/>
          <w:spacing w:val="-4"/>
          <w:sz w:val="22"/>
          <w:szCs w:val="22"/>
        </w:rPr>
        <w:t>a</w:t>
      </w:r>
      <w:r w:rsidRPr="00FB1FC4">
        <w:rPr>
          <w:rFonts w:asciiTheme="minorHAnsi" w:eastAsia="Rockwell" w:hAnsiTheme="minorHAnsi" w:cstheme="minorHAnsi"/>
          <w:b/>
          <w:sz w:val="22"/>
          <w:szCs w:val="22"/>
        </w:rPr>
        <w:t xml:space="preserve">peutic Associates Kings Road </w:t>
      </w:r>
      <w:r w:rsidRPr="00FB1FC4">
        <w:rPr>
          <w:rFonts w:asciiTheme="minorHAnsi" w:eastAsia="Rockwell" w:hAnsiTheme="minorHAnsi" w:cstheme="minorHAnsi"/>
          <w:b/>
          <w:spacing w:val="-35"/>
          <w:sz w:val="22"/>
          <w:szCs w:val="22"/>
        </w:rPr>
        <w:t>P</w:t>
      </w:r>
      <w:r w:rsidRPr="00FB1FC4">
        <w:rPr>
          <w:rFonts w:asciiTheme="minorHAnsi" w:eastAsia="Rockwell" w:hAnsiTheme="minorHAnsi" w:cstheme="minorHAnsi"/>
          <w:b/>
          <w:sz w:val="22"/>
          <w:szCs w:val="22"/>
        </w:rPr>
        <w:t>.</w:t>
      </w:r>
      <w:r w:rsidRPr="00FB1FC4">
        <w:rPr>
          <w:rFonts w:asciiTheme="minorHAnsi" w:eastAsia="Rockwell" w:hAnsiTheme="minorHAnsi" w:cstheme="minorHAnsi"/>
          <w:b/>
          <w:spacing w:val="-18"/>
          <w:sz w:val="22"/>
          <w:szCs w:val="22"/>
        </w:rPr>
        <w:t>T</w:t>
      </w:r>
      <w:r w:rsidRPr="00FB1FC4">
        <w:rPr>
          <w:rFonts w:asciiTheme="minorHAnsi" w:eastAsia="Rockwell" w:hAnsiTheme="minorHAnsi" w:cstheme="minorHAnsi"/>
          <w:b/>
          <w:sz w:val="22"/>
          <w:szCs w:val="22"/>
        </w:rPr>
        <w:t>.</w:t>
      </w:r>
      <w:r w:rsidRPr="00FB1FC4">
        <w:rPr>
          <w:rFonts w:asciiTheme="minorHAnsi" w:eastAsia="Rockwell" w:hAnsiTheme="minorHAnsi" w:cstheme="minorHAnsi"/>
          <w:b/>
          <w:spacing w:val="-17"/>
          <w:sz w:val="22"/>
          <w:szCs w:val="22"/>
        </w:rPr>
        <w:t xml:space="preserve"> </w:t>
      </w:r>
      <w:r w:rsidRPr="00FB1FC4">
        <w:rPr>
          <w:rFonts w:asciiTheme="minorHAnsi" w:eastAsia="Rockwell" w:hAnsiTheme="minorHAnsi" w:cstheme="minorHAnsi"/>
          <w:sz w:val="22"/>
          <w:szCs w:val="22"/>
        </w:rPr>
        <w:t>- P</w:t>
      </w:r>
      <w:r w:rsidRPr="00FB1FC4">
        <w:rPr>
          <w:rFonts w:asciiTheme="minorHAnsi" w:eastAsia="Rockwell" w:hAnsiTheme="minorHAnsi" w:cstheme="minorHAnsi"/>
          <w:spacing w:val="-7"/>
          <w:sz w:val="22"/>
          <w:szCs w:val="22"/>
        </w:rPr>
        <w:t>h</w:t>
      </w:r>
      <w:r w:rsidRPr="00FB1FC4">
        <w:rPr>
          <w:rFonts w:asciiTheme="minorHAnsi" w:eastAsia="Rockwell" w:hAnsiTheme="minorHAnsi" w:cstheme="minorHAnsi"/>
          <w:sz w:val="22"/>
          <w:szCs w:val="22"/>
        </w:rPr>
        <w:t>ysical</w:t>
      </w:r>
      <w:r w:rsidRPr="00FB1FC4">
        <w:rPr>
          <w:rFonts w:asciiTheme="minorHAnsi" w:eastAsia="Rockwell" w:hAnsiTheme="minorHAnsi" w:cstheme="minorHAnsi"/>
          <w:spacing w:val="-9"/>
          <w:sz w:val="22"/>
          <w:szCs w:val="22"/>
        </w:rPr>
        <w:t xml:space="preserve"> </w:t>
      </w:r>
      <w:r w:rsidRPr="00FB1FC4">
        <w:rPr>
          <w:rFonts w:asciiTheme="minorHAnsi" w:eastAsia="Rockwell" w:hAnsiTheme="minorHAnsi" w:cstheme="minorHAnsi"/>
          <w:spacing w:val="3"/>
          <w:sz w:val="22"/>
          <w:szCs w:val="22"/>
        </w:rPr>
        <w:t>T</w:t>
      </w:r>
      <w:r w:rsidRPr="00FB1FC4">
        <w:rPr>
          <w:rFonts w:asciiTheme="minorHAnsi" w:eastAsia="Rockwell" w:hAnsiTheme="minorHAnsi" w:cstheme="minorHAnsi"/>
          <w:sz w:val="22"/>
          <w:szCs w:val="22"/>
        </w:rPr>
        <w:t>he</w:t>
      </w:r>
      <w:r w:rsidRPr="00FB1FC4">
        <w:rPr>
          <w:rFonts w:asciiTheme="minorHAnsi" w:eastAsia="Rockwell" w:hAnsiTheme="minorHAnsi" w:cstheme="minorHAnsi"/>
          <w:spacing w:val="-5"/>
          <w:sz w:val="22"/>
          <w:szCs w:val="22"/>
        </w:rPr>
        <w:t>r</w:t>
      </w:r>
      <w:r w:rsidRPr="00FB1FC4">
        <w:rPr>
          <w:rFonts w:asciiTheme="minorHAnsi" w:eastAsia="Rockwell" w:hAnsiTheme="minorHAnsi" w:cstheme="minorHAnsi"/>
          <w:sz w:val="22"/>
          <w:szCs w:val="22"/>
        </w:rPr>
        <w:t>a</w:t>
      </w:r>
      <w:r w:rsidRPr="00FB1FC4">
        <w:rPr>
          <w:rFonts w:asciiTheme="minorHAnsi" w:eastAsia="Rockwell" w:hAnsiTheme="minorHAnsi" w:cstheme="minorHAnsi"/>
          <w:spacing w:val="-7"/>
          <w:sz w:val="22"/>
          <w:szCs w:val="22"/>
        </w:rPr>
        <w:t>p</w:t>
      </w:r>
      <w:r w:rsidRPr="00FB1FC4">
        <w:rPr>
          <w:rFonts w:asciiTheme="minorHAnsi" w:eastAsia="Rockwell" w:hAnsiTheme="minorHAnsi" w:cstheme="minorHAnsi"/>
          <w:sz w:val="22"/>
          <w:szCs w:val="22"/>
        </w:rPr>
        <w:t>y Aid</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t>
      </w:r>
      <w:r w:rsidRPr="00FB1FC4">
        <w:rPr>
          <w:rFonts w:asciiTheme="minorHAnsi" w:eastAsia="Rockwell" w:hAnsiTheme="minorHAnsi" w:cstheme="minorHAnsi"/>
          <w:sz w:val="22"/>
          <w:szCs w:val="22"/>
        </w:rPr>
        <w:t xml:space="preserve">                                       </w:t>
      </w:r>
      <w:r w:rsidRPr="00FB1FC4">
        <w:rPr>
          <w:rFonts w:asciiTheme="minorHAnsi" w:eastAsia="Rockwell" w:hAnsiTheme="minorHAnsi" w:cstheme="minorHAnsi"/>
          <w:spacing w:val="37"/>
          <w:sz w:val="22"/>
          <w:szCs w:val="22"/>
        </w:rPr>
        <w:t xml:space="preserve"> </w:t>
      </w:r>
      <w:r w:rsidRPr="00FB1FC4">
        <w:rPr>
          <w:rFonts w:asciiTheme="minorHAnsi" w:eastAsia="Rockwell" w:hAnsiTheme="minorHAnsi" w:cstheme="minorHAnsi"/>
          <w:sz w:val="22"/>
          <w:szCs w:val="22"/>
        </w:rPr>
        <w:t>Date - Date</w:t>
      </w:r>
    </w:p>
    <w:p w14:paraId="5D901D73" w14:textId="77777777" w:rsidR="00BD1C23" w:rsidRPr="00FB1FC4" w:rsidRDefault="00A939FF">
      <w:pPr>
        <w:spacing w:before="4"/>
        <w:ind w:left="460"/>
        <w:rPr>
          <w:rFonts w:asciiTheme="minorHAnsi" w:eastAsia="Rockwell" w:hAnsiTheme="minorHAnsi" w:cstheme="minorHAnsi"/>
          <w:sz w:val="22"/>
          <w:szCs w:val="22"/>
        </w:rPr>
      </w:pPr>
      <w:r w:rsidRPr="00FB1FC4">
        <w:rPr>
          <w:rFonts w:asciiTheme="minorHAnsi" w:hAnsiTheme="minorHAnsi" w:cstheme="minorHAnsi"/>
          <w:w w:val="131"/>
          <w:position w:val="4"/>
          <w:sz w:val="22"/>
          <w:szCs w:val="22"/>
        </w:rPr>
        <w:t xml:space="preserve">•  </w:t>
      </w:r>
      <w:r w:rsidRPr="00FB1FC4">
        <w:rPr>
          <w:rFonts w:asciiTheme="minorHAnsi" w:hAnsiTheme="minorHAnsi" w:cstheme="minorHAnsi"/>
          <w:spacing w:val="43"/>
          <w:w w:val="131"/>
          <w:position w:val="4"/>
          <w:sz w:val="22"/>
          <w:szCs w:val="22"/>
        </w:rPr>
        <w:t xml:space="preserve"> </w:t>
      </w:r>
      <w:r w:rsidRPr="00FB1FC4">
        <w:rPr>
          <w:rFonts w:asciiTheme="minorHAnsi" w:eastAsia="Rockwell" w:hAnsiTheme="minorHAnsi" w:cstheme="minorHAnsi"/>
          <w:sz w:val="22"/>
          <w:szCs w:val="22"/>
        </w:rPr>
        <w:t>Guided patients with the</w:t>
      </w:r>
      <w:r w:rsidRPr="00FB1FC4">
        <w:rPr>
          <w:rFonts w:asciiTheme="minorHAnsi" w:eastAsia="Rockwell" w:hAnsiTheme="minorHAnsi" w:cstheme="minorHAnsi"/>
          <w:spacing w:val="-5"/>
          <w:sz w:val="22"/>
          <w:szCs w:val="22"/>
        </w:rPr>
        <w:t>r</w:t>
      </w:r>
      <w:r w:rsidRPr="00FB1FC4">
        <w:rPr>
          <w:rFonts w:asciiTheme="minorHAnsi" w:eastAsia="Rockwell" w:hAnsiTheme="minorHAnsi" w:cstheme="minorHAnsi"/>
          <w:sz w:val="22"/>
          <w:szCs w:val="22"/>
        </w:rPr>
        <w:t xml:space="preserve">apeutic </w:t>
      </w:r>
      <w:r w:rsidRPr="00FB1FC4">
        <w:rPr>
          <w:rFonts w:asciiTheme="minorHAnsi" w:eastAsia="Rockwell" w:hAnsiTheme="minorHAnsi" w:cstheme="minorHAnsi"/>
          <w:spacing w:val="-2"/>
          <w:sz w:val="22"/>
          <w:szCs w:val="22"/>
        </w:rPr>
        <w:t>e</w:t>
      </w:r>
      <w:r w:rsidRPr="00FB1FC4">
        <w:rPr>
          <w:rFonts w:asciiTheme="minorHAnsi" w:eastAsia="Rockwell" w:hAnsiTheme="minorHAnsi" w:cstheme="minorHAnsi"/>
          <w:spacing w:val="-9"/>
          <w:sz w:val="22"/>
          <w:szCs w:val="22"/>
        </w:rPr>
        <w:t>x</w:t>
      </w:r>
      <w:r w:rsidRPr="00FB1FC4">
        <w:rPr>
          <w:rFonts w:asciiTheme="minorHAnsi" w:eastAsia="Rockwell" w:hAnsiTheme="minorHAnsi" w:cstheme="minorHAnsi"/>
          <w:sz w:val="22"/>
          <w:szCs w:val="22"/>
        </w:rPr>
        <w:t>e</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cise and implemented the</w:t>
      </w:r>
      <w:r w:rsidRPr="00FB1FC4">
        <w:rPr>
          <w:rFonts w:asciiTheme="minorHAnsi" w:eastAsia="Rockwell" w:hAnsiTheme="minorHAnsi" w:cstheme="minorHAnsi"/>
          <w:spacing w:val="-5"/>
          <w:sz w:val="22"/>
          <w:szCs w:val="22"/>
        </w:rPr>
        <w:t>r</w:t>
      </w:r>
      <w:r w:rsidRPr="00FB1FC4">
        <w:rPr>
          <w:rFonts w:asciiTheme="minorHAnsi" w:eastAsia="Rockwell" w:hAnsiTheme="minorHAnsi" w:cstheme="minorHAnsi"/>
          <w:sz w:val="22"/>
          <w:szCs w:val="22"/>
        </w:rPr>
        <w:t>a</w:t>
      </w:r>
      <w:r w:rsidRPr="00FB1FC4">
        <w:rPr>
          <w:rFonts w:asciiTheme="minorHAnsi" w:eastAsia="Rockwell" w:hAnsiTheme="minorHAnsi" w:cstheme="minorHAnsi"/>
          <w:spacing w:val="-7"/>
          <w:sz w:val="22"/>
          <w:szCs w:val="22"/>
        </w:rPr>
        <w:t>p</w:t>
      </w:r>
      <w:r w:rsidRPr="00FB1FC4">
        <w:rPr>
          <w:rFonts w:asciiTheme="minorHAnsi" w:eastAsia="Rockwell" w:hAnsiTheme="minorHAnsi" w:cstheme="minorHAnsi"/>
          <w:sz w:val="22"/>
          <w:szCs w:val="22"/>
        </w:rPr>
        <w:t>y with standa</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d modalities.</w:t>
      </w:r>
    </w:p>
    <w:p w14:paraId="7CC6A009" w14:textId="77777777" w:rsidR="00BD1C23" w:rsidRPr="00FB1FC4" w:rsidRDefault="00A939FF">
      <w:pPr>
        <w:spacing w:line="240" w:lineRule="exact"/>
        <w:ind w:left="460"/>
        <w:rPr>
          <w:rFonts w:asciiTheme="minorHAnsi" w:eastAsia="Rockwel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Rockwell" w:hAnsiTheme="minorHAnsi" w:cstheme="minorHAnsi"/>
          <w:position w:val="-1"/>
          <w:sz w:val="22"/>
          <w:szCs w:val="22"/>
        </w:rPr>
        <w:t>Communicated patient needs to the</w:t>
      </w:r>
      <w:r w:rsidRPr="00FB1FC4">
        <w:rPr>
          <w:rFonts w:asciiTheme="minorHAnsi" w:eastAsia="Rockwell" w:hAnsiTheme="minorHAnsi" w:cstheme="minorHAnsi"/>
          <w:spacing w:val="-5"/>
          <w:position w:val="-1"/>
          <w:sz w:val="22"/>
          <w:szCs w:val="22"/>
        </w:rPr>
        <w:t>r</w:t>
      </w:r>
      <w:r w:rsidRPr="00FB1FC4">
        <w:rPr>
          <w:rFonts w:asciiTheme="minorHAnsi" w:eastAsia="Rockwell" w:hAnsiTheme="minorHAnsi" w:cstheme="minorHAnsi"/>
          <w:position w:val="-1"/>
          <w:sz w:val="22"/>
          <w:szCs w:val="22"/>
        </w:rPr>
        <w:t>apists and updated and cha</w:t>
      </w:r>
      <w:r w:rsidRPr="00FB1FC4">
        <w:rPr>
          <w:rFonts w:asciiTheme="minorHAnsi" w:eastAsia="Rockwell" w:hAnsiTheme="minorHAnsi" w:cstheme="minorHAnsi"/>
          <w:spacing w:val="3"/>
          <w:position w:val="-1"/>
          <w:sz w:val="22"/>
          <w:szCs w:val="22"/>
        </w:rPr>
        <w:t>r</w:t>
      </w:r>
      <w:r w:rsidRPr="00FB1FC4">
        <w:rPr>
          <w:rFonts w:asciiTheme="minorHAnsi" w:eastAsia="Rockwell" w:hAnsiTheme="minorHAnsi" w:cstheme="minorHAnsi"/>
          <w:position w:val="-1"/>
          <w:sz w:val="22"/>
          <w:szCs w:val="22"/>
        </w:rPr>
        <w:t xml:space="preserve">ted patient </w:t>
      </w:r>
      <w:r w:rsidRPr="00FB1FC4">
        <w:rPr>
          <w:rFonts w:asciiTheme="minorHAnsi" w:eastAsia="Rockwell" w:hAnsiTheme="minorHAnsi" w:cstheme="minorHAnsi"/>
          <w:spacing w:val="-11"/>
          <w:position w:val="-1"/>
          <w:sz w:val="22"/>
          <w:szCs w:val="22"/>
        </w:rPr>
        <w:t>r</w:t>
      </w:r>
      <w:r w:rsidRPr="00FB1FC4">
        <w:rPr>
          <w:rFonts w:asciiTheme="minorHAnsi" w:eastAsia="Rockwell" w:hAnsiTheme="minorHAnsi" w:cstheme="minorHAnsi"/>
          <w:position w:val="-1"/>
          <w:sz w:val="22"/>
          <w:szCs w:val="22"/>
        </w:rPr>
        <w:t>eco</w:t>
      </w:r>
      <w:r w:rsidRPr="00FB1FC4">
        <w:rPr>
          <w:rFonts w:asciiTheme="minorHAnsi" w:eastAsia="Rockwell" w:hAnsiTheme="minorHAnsi" w:cstheme="minorHAnsi"/>
          <w:spacing w:val="-9"/>
          <w:position w:val="-1"/>
          <w:sz w:val="22"/>
          <w:szCs w:val="22"/>
        </w:rPr>
        <w:t>r</w:t>
      </w:r>
      <w:r w:rsidRPr="00FB1FC4">
        <w:rPr>
          <w:rFonts w:asciiTheme="minorHAnsi" w:eastAsia="Rockwell" w:hAnsiTheme="minorHAnsi" w:cstheme="minorHAnsi"/>
          <w:position w:val="-1"/>
          <w:sz w:val="22"/>
          <w:szCs w:val="22"/>
        </w:rPr>
        <w:t>ds.</w:t>
      </w:r>
    </w:p>
    <w:p w14:paraId="6AF6829C" w14:textId="77777777" w:rsidR="00BD1C23" w:rsidRPr="00FB1FC4" w:rsidRDefault="00BD1C23">
      <w:pPr>
        <w:spacing w:line="240" w:lineRule="exact"/>
        <w:rPr>
          <w:rFonts w:asciiTheme="minorHAnsi" w:hAnsiTheme="minorHAnsi" w:cstheme="minorHAnsi"/>
          <w:sz w:val="22"/>
          <w:szCs w:val="22"/>
        </w:rPr>
      </w:pPr>
    </w:p>
    <w:p w14:paraId="0DFD98EE" w14:textId="77777777" w:rsidR="00BD1C23" w:rsidRPr="00FB1FC4" w:rsidRDefault="00A939FF">
      <w:pPr>
        <w:spacing w:before="29"/>
        <w:ind w:left="155"/>
        <w:rPr>
          <w:rFonts w:asciiTheme="minorHAnsi" w:eastAsia="Rockwell" w:hAnsiTheme="minorHAnsi" w:cstheme="minorHAnsi"/>
          <w:sz w:val="22"/>
          <w:szCs w:val="22"/>
        </w:rPr>
      </w:pPr>
      <w:r w:rsidRPr="00FB1FC4">
        <w:rPr>
          <w:rFonts w:asciiTheme="minorHAnsi" w:eastAsia="Rockwell" w:hAnsiTheme="minorHAnsi" w:cstheme="minorHAnsi"/>
          <w:b/>
          <w:sz w:val="22"/>
          <w:szCs w:val="22"/>
        </w:rPr>
        <w:t>COMMUNITY IN</w:t>
      </w:r>
      <w:r w:rsidRPr="00FB1FC4">
        <w:rPr>
          <w:rFonts w:asciiTheme="minorHAnsi" w:eastAsia="Rockwell" w:hAnsiTheme="minorHAnsi" w:cstheme="minorHAnsi"/>
          <w:b/>
          <w:spacing w:val="-17"/>
          <w:sz w:val="22"/>
          <w:szCs w:val="22"/>
        </w:rPr>
        <w:t>V</w:t>
      </w:r>
      <w:r w:rsidRPr="00FB1FC4">
        <w:rPr>
          <w:rFonts w:asciiTheme="minorHAnsi" w:eastAsia="Rockwell" w:hAnsiTheme="minorHAnsi" w:cstheme="minorHAnsi"/>
          <w:b/>
          <w:sz w:val="22"/>
          <w:szCs w:val="22"/>
        </w:rPr>
        <w:t>O</w:t>
      </w:r>
      <w:r w:rsidRPr="00FB1FC4">
        <w:rPr>
          <w:rFonts w:asciiTheme="minorHAnsi" w:eastAsia="Rockwell" w:hAnsiTheme="minorHAnsi" w:cstheme="minorHAnsi"/>
          <w:b/>
          <w:spacing w:val="-17"/>
          <w:sz w:val="22"/>
          <w:szCs w:val="22"/>
        </w:rPr>
        <w:t>L</w:t>
      </w:r>
      <w:r w:rsidRPr="00FB1FC4">
        <w:rPr>
          <w:rFonts w:asciiTheme="minorHAnsi" w:eastAsia="Rockwell" w:hAnsiTheme="minorHAnsi" w:cstheme="minorHAnsi"/>
          <w:b/>
          <w:sz w:val="22"/>
          <w:szCs w:val="22"/>
        </w:rPr>
        <w:t>VEMENT</w:t>
      </w:r>
    </w:p>
    <w:p w14:paraId="54E0987C" w14:textId="77777777" w:rsidR="00BD1C23" w:rsidRPr="00FB1FC4" w:rsidRDefault="00A939FF">
      <w:pPr>
        <w:spacing w:before="61"/>
        <w:ind w:left="430"/>
        <w:rPr>
          <w:rFonts w:asciiTheme="minorHAnsi" w:eastAsia="Rockwell" w:hAnsiTheme="minorHAnsi" w:cstheme="minorHAnsi"/>
          <w:sz w:val="22"/>
          <w:szCs w:val="22"/>
        </w:rPr>
      </w:pPr>
      <w:r w:rsidRPr="00FB1FC4">
        <w:rPr>
          <w:rFonts w:asciiTheme="minorHAnsi" w:eastAsia="Rockwell" w:hAnsiTheme="minorHAnsi" w:cstheme="minorHAnsi"/>
          <w:b/>
          <w:spacing w:val="-3"/>
          <w:sz w:val="22"/>
          <w:szCs w:val="22"/>
        </w:rPr>
        <w:t>N</w:t>
      </w:r>
      <w:r w:rsidRPr="00FB1FC4">
        <w:rPr>
          <w:rFonts w:asciiTheme="minorHAnsi" w:eastAsia="Rockwell" w:hAnsiTheme="minorHAnsi" w:cstheme="minorHAnsi"/>
          <w:b/>
          <w:sz w:val="22"/>
          <w:szCs w:val="22"/>
        </w:rPr>
        <w:t>AMI Multnomah County (National Association for Mental Illness)</w:t>
      </w:r>
    </w:p>
    <w:p w14:paraId="4746A576" w14:textId="77777777" w:rsidR="00BD1C23" w:rsidRPr="00FB1FC4" w:rsidRDefault="00A939FF">
      <w:pPr>
        <w:spacing w:line="260" w:lineRule="exact"/>
        <w:ind w:left="647"/>
        <w:rPr>
          <w:rFonts w:asciiTheme="minorHAnsi" w:eastAsia="Rockwel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36"/>
          <w:w w:val="131"/>
          <w:position w:val="3"/>
          <w:sz w:val="22"/>
          <w:szCs w:val="22"/>
        </w:rPr>
        <w:t xml:space="preserve"> </w:t>
      </w:r>
      <w:r w:rsidRPr="00FB1FC4">
        <w:rPr>
          <w:rFonts w:asciiTheme="minorHAnsi" w:eastAsia="Rockwell" w:hAnsiTheme="minorHAnsi" w:cstheme="minorHAnsi"/>
          <w:sz w:val="22"/>
          <w:szCs w:val="22"/>
        </w:rPr>
        <w:t>Gene</w:t>
      </w:r>
      <w:r w:rsidRPr="00FB1FC4">
        <w:rPr>
          <w:rFonts w:asciiTheme="minorHAnsi" w:eastAsia="Rockwell" w:hAnsiTheme="minorHAnsi" w:cstheme="minorHAnsi"/>
          <w:spacing w:val="-5"/>
          <w:sz w:val="22"/>
          <w:szCs w:val="22"/>
        </w:rPr>
        <w:t>r</w:t>
      </w:r>
      <w:r w:rsidRPr="00FB1FC4">
        <w:rPr>
          <w:rFonts w:asciiTheme="minorHAnsi" w:eastAsia="Rockwell" w:hAnsiTheme="minorHAnsi" w:cstheme="minorHAnsi"/>
          <w:sz w:val="22"/>
          <w:szCs w:val="22"/>
        </w:rPr>
        <w:t xml:space="preserve">ated mental health </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esou</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ce not</w:t>
      </w:r>
      <w:r w:rsidRPr="00FB1FC4">
        <w:rPr>
          <w:rFonts w:asciiTheme="minorHAnsi" w:eastAsia="Rockwell" w:hAnsiTheme="minorHAnsi" w:cstheme="minorHAnsi"/>
          <w:spacing w:val="-3"/>
          <w:sz w:val="22"/>
          <w:szCs w:val="22"/>
        </w:rPr>
        <w:t>e</w:t>
      </w:r>
      <w:r w:rsidRPr="00FB1FC4">
        <w:rPr>
          <w:rFonts w:asciiTheme="minorHAnsi" w:eastAsia="Rockwell" w:hAnsiTheme="minorHAnsi" w:cstheme="minorHAnsi"/>
          <w:sz w:val="22"/>
          <w:szCs w:val="22"/>
        </w:rPr>
        <w:t xml:space="preserve">book </w:t>
      </w:r>
      <w:r w:rsidRPr="00FB1FC4">
        <w:rPr>
          <w:rFonts w:asciiTheme="minorHAnsi" w:eastAsia="Rockwell" w:hAnsiTheme="minorHAnsi" w:cstheme="minorHAnsi"/>
          <w:spacing w:val="4"/>
          <w:sz w:val="22"/>
          <w:szCs w:val="22"/>
        </w:rPr>
        <w:t>f</w:t>
      </w:r>
      <w:r w:rsidRPr="00FB1FC4">
        <w:rPr>
          <w:rFonts w:asciiTheme="minorHAnsi" w:eastAsia="Rockwell" w:hAnsiTheme="minorHAnsi" w:cstheme="minorHAnsi"/>
          <w:sz w:val="22"/>
          <w:szCs w:val="22"/>
        </w:rPr>
        <w:t xml:space="preserve">or </w:t>
      </w:r>
      <w:r w:rsidRPr="00FB1FC4">
        <w:rPr>
          <w:rFonts w:asciiTheme="minorHAnsi" w:eastAsia="Rockwell" w:hAnsiTheme="minorHAnsi" w:cstheme="minorHAnsi"/>
          <w:spacing w:val="-7"/>
          <w:sz w:val="22"/>
          <w:szCs w:val="22"/>
        </w:rPr>
        <w:t>P</w:t>
      </w:r>
      <w:r w:rsidRPr="00FB1FC4">
        <w:rPr>
          <w:rFonts w:asciiTheme="minorHAnsi" w:eastAsia="Rockwell" w:hAnsiTheme="minorHAnsi" w:cstheme="minorHAnsi"/>
          <w:sz w:val="22"/>
          <w:szCs w:val="22"/>
        </w:rPr>
        <w:t>o</w:t>
      </w:r>
      <w:r w:rsidRPr="00FB1FC4">
        <w:rPr>
          <w:rFonts w:asciiTheme="minorHAnsi" w:eastAsia="Rockwell" w:hAnsiTheme="minorHAnsi" w:cstheme="minorHAnsi"/>
          <w:spacing w:val="3"/>
          <w:sz w:val="22"/>
          <w:szCs w:val="22"/>
        </w:rPr>
        <w:t>r</w:t>
      </w:r>
      <w:r w:rsidRPr="00FB1FC4">
        <w:rPr>
          <w:rFonts w:asciiTheme="minorHAnsi" w:eastAsia="Rockwell" w:hAnsiTheme="minorHAnsi" w:cstheme="minorHAnsi"/>
          <w:sz w:val="22"/>
          <w:szCs w:val="22"/>
        </w:rPr>
        <w:t>tland Met</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o A</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ea,</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Dat</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t>
      </w:r>
    </w:p>
    <w:p w14:paraId="7C468697" w14:textId="77777777" w:rsidR="00BD1C23" w:rsidRPr="00FB1FC4" w:rsidRDefault="00A939FF">
      <w:pPr>
        <w:spacing w:before="61"/>
        <w:ind w:left="430"/>
        <w:rPr>
          <w:rFonts w:asciiTheme="minorHAnsi" w:eastAsia="Rockwell" w:hAnsiTheme="minorHAnsi" w:cstheme="minorHAnsi"/>
          <w:sz w:val="22"/>
          <w:szCs w:val="22"/>
        </w:rPr>
      </w:pPr>
      <w:r w:rsidRPr="00FB1FC4">
        <w:rPr>
          <w:rFonts w:asciiTheme="minorHAnsi" w:eastAsia="Rockwell" w:hAnsiTheme="minorHAnsi" w:cstheme="minorHAnsi"/>
          <w:b/>
          <w:spacing w:val="-5"/>
          <w:sz w:val="22"/>
          <w:szCs w:val="22"/>
        </w:rPr>
        <w:t>P</w:t>
      </w:r>
      <w:r w:rsidRPr="00FB1FC4">
        <w:rPr>
          <w:rFonts w:asciiTheme="minorHAnsi" w:eastAsia="Rockwell" w:hAnsiTheme="minorHAnsi" w:cstheme="minorHAnsi"/>
          <w:b/>
          <w:sz w:val="22"/>
          <w:szCs w:val="22"/>
        </w:rPr>
        <w:t>o</w:t>
      </w:r>
      <w:r w:rsidRPr="00FB1FC4">
        <w:rPr>
          <w:rFonts w:asciiTheme="minorHAnsi" w:eastAsia="Rockwell" w:hAnsiTheme="minorHAnsi" w:cstheme="minorHAnsi"/>
          <w:b/>
          <w:spacing w:val="10"/>
          <w:sz w:val="22"/>
          <w:szCs w:val="22"/>
        </w:rPr>
        <w:t>r</w:t>
      </w:r>
      <w:r w:rsidRPr="00FB1FC4">
        <w:rPr>
          <w:rFonts w:asciiTheme="minorHAnsi" w:eastAsia="Rockwell" w:hAnsiTheme="minorHAnsi" w:cstheme="minorHAnsi"/>
          <w:b/>
          <w:sz w:val="22"/>
          <w:szCs w:val="22"/>
        </w:rPr>
        <w:t>tland Marathon</w:t>
      </w:r>
    </w:p>
    <w:p w14:paraId="38A6502F" w14:textId="77777777" w:rsidR="00BD1C23" w:rsidRPr="00FB1FC4" w:rsidRDefault="00A939FF">
      <w:pPr>
        <w:spacing w:line="260" w:lineRule="exact"/>
        <w:ind w:left="647"/>
        <w:rPr>
          <w:rFonts w:asciiTheme="minorHAnsi" w:eastAsia="Rockwel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36"/>
          <w:w w:val="131"/>
          <w:position w:val="3"/>
          <w:sz w:val="22"/>
          <w:szCs w:val="22"/>
        </w:rPr>
        <w:t xml:space="preserve"> </w:t>
      </w:r>
      <w:r w:rsidRPr="00FB1FC4">
        <w:rPr>
          <w:rFonts w:asciiTheme="minorHAnsi" w:eastAsia="Rockwell" w:hAnsiTheme="minorHAnsi" w:cstheme="minorHAnsi"/>
          <w:sz w:val="22"/>
          <w:szCs w:val="22"/>
        </w:rPr>
        <w:t>Administe</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 xml:space="preserve">ed </w:t>
      </w:r>
      <w:r w:rsidRPr="00FB1FC4">
        <w:rPr>
          <w:rFonts w:asciiTheme="minorHAnsi" w:eastAsia="Rockwell" w:hAnsiTheme="minorHAnsi" w:cstheme="minorHAnsi"/>
          <w:spacing w:val="-2"/>
          <w:sz w:val="22"/>
          <w:szCs w:val="22"/>
        </w:rPr>
        <w:t>n</w:t>
      </w:r>
      <w:r w:rsidRPr="00FB1FC4">
        <w:rPr>
          <w:rFonts w:asciiTheme="minorHAnsi" w:eastAsia="Rockwell" w:hAnsiTheme="minorHAnsi" w:cstheme="minorHAnsi"/>
          <w:sz w:val="22"/>
          <w:szCs w:val="22"/>
        </w:rPr>
        <w:t>ursing ca</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 xml:space="preserve">e at medical tent </w:t>
      </w:r>
      <w:r w:rsidRPr="00FB1FC4">
        <w:rPr>
          <w:rFonts w:asciiTheme="minorHAnsi" w:eastAsia="Rockwell" w:hAnsiTheme="minorHAnsi" w:cstheme="minorHAnsi"/>
          <w:spacing w:val="4"/>
          <w:sz w:val="22"/>
          <w:szCs w:val="22"/>
        </w:rPr>
        <w:t>f</w:t>
      </w:r>
      <w:r w:rsidRPr="00FB1FC4">
        <w:rPr>
          <w:rFonts w:asciiTheme="minorHAnsi" w:eastAsia="Rockwell" w:hAnsiTheme="minorHAnsi" w:cstheme="minorHAnsi"/>
          <w:sz w:val="22"/>
          <w:szCs w:val="22"/>
        </w:rPr>
        <w:t xml:space="preserve">or </w:t>
      </w:r>
      <w:r w:rsidRPr="00FB1FC4">
        <w:rPr>
          <w:rFonts w:asciiTheme="minorHAnsi" w:eastAsia="Rockwell" w:hAnsiTheme="minorHAnsi" w:cstheme="minorHAnsi"/>
          <w:spacing w:val="3"/>
          <w:sz w:val="22"/>
          <w:szCs w:val="22"/>
        </w:rPr>
        <w:t>r</w:t>
      </w:r>
      <w:r w:rsidRPr="00FB1FC4">
        <w:rPr>
          <w:rFonts w:asciiTheme="minorHAnsi" w:eastAsia="Rockwell" w:hAnsiTheme="minorHAnsi" w:cstheme="minorHAnsi"/>
          <w:sz w:val="22"/>
          <w:szCs w:val="22"/>
        </w:rPr>
        <w:t xml:space="preserve">unners and </w:t>
      </w:r>
      <w:r w:rsidRPr="00FB1FC4">
        <w:rPr>
          <w:rFonts w:asciiTheme="minorHAnsi" w:eastAsia="Rockwell" w:hAnsiTheme="minorHAnsi" w:cstheme="minorHAnsi"/>
          <w:spacing w:val="-3"/>
          <w:sz w:val="22"/>
          <w:szCs w:val="22"/>
        </w:rPr>
        <w:t>w</w:t>
      </w:r>
      <w:r w:rsidRPr="00FB1FC4">
        <w:rPr>
          <w:rFonts w:asciiTheme="minorHAnsi" w:eastAsia="Rockwell" w:hAnsiTheme="minorHAnsi" w:cstheme="minorHAnsi"/>
          <w:sz w:val="22"/>
          <w:szCs w:val="22"/>
        </w:rPr>
        <w:t>al</w:t>
      </w:r>
      <w:r w:rsidRPr="00FB1FC4">
        <w:rPr>
          <w:rFonts w:asciiTheme="minorHAnsi" w:eastAsia="Rockwell" w:hAnsiTheme="minorHAnsi" w:cstheme="minorHAnsi"/>
          <w:spacing w:val="-7"/>
          <w:sz w:val="22"/>
          <w:szCs w:val="22"/>
        </w:rPr>
        <w:t>k</w:t>
      </w:r>
      <w:r w:rsidRPr="00FB1FC4">
        <w:rPr>
          <w:rFonts w:asciiTheme="minorHAnsi" w:eastAsia="Rockwell" w:hAnsiTheme="minorHAnsi" w:cstheme="minorHAnsi"/>
          <w:sz w:val="22"/>
          <w:szCs w:val="22"/>
        </w:rPr>
        <w:t>ers,</w:t>
      </w:r>
      <w:r w:rsidRPr="00FB1FC4">
        <w:rPr>
          <w:rFonts w:asciiTheme="minorHAnsi" w:eastAsia="Rockwell" w:hAnsiTheme="minorHAnsi" w:cstheme="minorHAnsi"/>
          <w:spacing w:val="-18"/>
          <w:sz w:val="22"/>
          <w:szCs w:val="22"/>
        </w:rPr>
        <w:t xml:space="preserve"> </w:t>
      </w:r>
      <w:r w:rsidRPr="00FB1FC4">
        <w:rPr>
          <w:rFonts w:asciiTheme="minorHAnsi" w:eastAsia="Rockwell" w:hAnsiTheme="minorHAnsi" w:cstheme="minorHAnsi"/>
          <w:sz w:val="22"/>
          <w:szCs w:val="22"/>
        </w:rPr>
        <w:t>Dat</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t>
      </w:r>
    </w:p>
    <w:p w14:paraId="5F5EE254" w14:textId="77777777" w:rsidR="00BD1C23" w:rsidRPr="00FB1FC4" w:rsidRDefault="00A939FF">
      <w:pPr>
        <w:spacing w:before="61"/>
        <w:ind w:left="430"/>
        <w:rPr>
          <w:rFonts w:asciiTheme="minorHAnsi" w:eastAsia="Rockwell" w:hAnsiTheme="minorHAnsi" w:cstheme="minorHAnsi"/>
          <w:sz w:val="22"/>
          <w:szCs w:val="22"/>
        </w:rPr>
      </w:pPr>
      <w:r w:rsidRPr="00FB1FC4">
        <w:rPr>
          <w:rFonts w:asciiTheme="minorHAnsi" w:eastAsia="Rockwell" w:hAnsiTheme="minorHAnsi" w:cstheme="minorHAnsi"/>
          <w:b/>
          <w:spacing w:val="-5"/>
          <w:sz w:val="22"/>
          <w:szCs w:val="22"/>
        </w:rPr>
        <w:t>P</w:t>
      </w:r>
      <w:r w:rsidRPr="00FB1FC4">
        <w:rPr>
          <w:rFonts w:asciiTheme="minorHAnsi" w:eastAsia="Rockwell" w:hAnsiTheme="minorHAnsi" w:cstheme="minorHAnsi"/>
          <w:b/>
          <w:sz w:val="22"/>
          <w:szCs w:val="22"/>
        </w:rPr>
        <w:t>o</w:t>
      </w:r>
      <w:r w:rsidRPr="00FB1FC4">
        <w:rPr>
          <w:rFonts w:asciiTheme="minorHAnsi" w:eastAsia="Rockwell" w:hAnsiTheme="minorHAnsi" w:cstheme="minorHAnsi"/>
          <w:b/>
          <w:spacing w:val="10"/>
          <w:sz w:val="22"/>
          <w:szCs w:val="22"/>
        </w:rPr>
        <w:t>r</w:t>
      </w:r>
      <w:r w:rsidRPr="00FB1FC4">
        <w:rPr>
          <w:rFonts w:asciiTheme="minorHAnsi" w:eastAsia="Rockwell" w:hAnsiTheme="minorHAnsi" w:cstheme="minorHAnsi"/>
          <w:b/>
          <w:sz w:val="22"/>
          <w:szCs w:val="22"/>
        </w:rPr>
        <w:t xml:space="preserve">tland </w:t>
      </w:r>
      <w:r w:rsidRPr="00FB1FC4">
        <w:rPr>
          <w:rFonts w:asciiTheme="minorHAnsi" w:eastAsia="Rockwell" w:hAnsiTheme="minorHAnsi" w:cstheme="minorHAnsi"/>
          <w:b/>
          <w:sz w:val="22"/>
          <w:szCs w:val="22"/>
        </w:rPr>
        <w:t>Head Sta</w:t>
      </w:r>
      <w:r w:rsidRPr="00FB1FC4">
        <w:rPr>
          <w:rFonts w:asciiTheme="minorHAnsi" w:eastAsia="Rockwell" w:hAnsiTheme="minorHAnsi" w:cstheme="minorHAnsi"/>
          <w:b/>
          <w:spacing w:val="10"/>
          <w:sz w:val="22"/>
          <w:szCs w:val="22"/>
        </w:rPr>
        <w:t>r</w:t>
      </w:r>
      <w:r w:rsidRPr="00FB1FC4">
        <w:rPr>
          <w:rFonts w:asciiTheme="minorHAnsi" w:eastAsia="Rockwell" w:hAnsiTheme="minorHAnsi" w:cstheme="minorHAnsi"/>
          <w:b/>
          <w:sz w:val="22"/>
          <w:szCs w:val="22"/>
        </w:rPr>
        <w:t>t</w:t>
      </w:r>
    </w:p>
    <w:p w14:paraId="561DA6C0" w14:textId="77777777" w:rsidR="00BD1C23" w:rsidRPr="00FB1FC4" w:rsidRDefault="00A939FF">
      <w:pPr>
        <w:spacing w:line="240" w:lineRule="exact"/>
        <w:ind w:left="640"/>
        <w:rPr>
          <w:rFonts w:asciiTheme="minorHAnsi" w:eastAsia="Rockwell"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Rockwell" w:hAnsiTheme="minorHAnsi" w:cstheme="minorHAnsi"/>
          <w:position w:val="-1"/>
          <w:sz w:val="22"/>
          <w:szCs w:val="22"/>
        </w:rPr>
        <w:t>Conducted vision and dental sc</w:t>
      </w:r>
      <w:r w:rsidRPr="00FB1FC4">
        <w:rPr>
          <w:rFonts w:asciiTheme="minorHAnsi" w:eastAsia="Rockwell" w:hAnsiTheme="minorHAnsi" w:cstheme="minorHAnsi"/>
          <w:spacing w:val="-11"/>
          <w:position w:val="-1"/>
          <w:sz w:val="22"/>
          <w:szCs w:val="22"/>
        </w:rPr>
        <w:t>r</w:t>
      </w:r>
      <w:r w:rsidRPr="00FB1FC4">
        <w:rPr>
          <w:rFonts w:asciiTheme="minorHAnsi" w:eastAsia="Rockwell" w:hAnsiTheme="minorHAnsi" w:cstheme="minorHAnsi"/>
          <w:position w:val="-1"/>
          <w:sz w:val="22"/>
          <w:szCs w:val="22"/>
        </w:rPr>
        <w:t xml:space="preserve">eenings on 3-5 </w:t>
      </w:r>
      <w:r w:rsidRPr="00FB1FC4">
        <w:rPr>
          <w:rFonts w:asciiTheme="minorHAnsi" w:eastAsia="Rockwell" w:hAnsiTheme="minorHAnsi" w:cstheme="minorHAnsi"/>
          <w:spacing w:val="-11"/>
          <w:position w:val="-1"/>
          <w:sz w:val="22"/>
          <w:szCs w:val="22"/>
        </w:rPr>
        <w:t>y</w:t>
      </w:r>
      <w:r w:rsidRPr="00FB1FC4">
        <w:rPr>
          <w:rFonts w:asciiTheme="minorHAnsi" w:eastAsia="Rockwell" w:hAnsiTheme="minorHAnsi" w:cstheme="minorHAnsi"/>
          <w:position w:val="-1"/>
          <w:sz w:val="22"/>
          <w:szCs w:val="22"/>
        </w:rPr>
        <w:t>ear olds,</w:t>
      </w:r>
      <w:r w:rsidRPr="00FB1FC4">
        <w:rPr>
          <w:rFonts w:asciiTheme="minorHAnsi" w:eastAsia="Rockwell" w:hAnsiTheme="minorHAnsi" w:cstheme="minorHAnsi"/>
          <w:spacing w:val="-18"/>
          <w:position w:val="-1"/>
          <w:sz w:val="22"/>
          <w:szCs w:val="22"/>
        </w:rPr>
        <w:t xml:space="preserve"> </w:t>
      </w:r>
      <w:r w:rsidRPr="00FB1FC4">
        <w:rPr>
          <w:rFonts w:asciiTheme="minorHAnsi" w:eastAsia="Rockwell" w:hAnsiTheme="minorHAnsi" w:cstheme="minorHAnsi"/>
          <w:position w:val="-1"/>
          <w:sz w:val="22"/>
          <w:szCs w:val="22"/>
        </w:rPr>
        <w:t>Dat</w:t>
      </w:r>
      <w:r w:rsidRPr="00FB1FC4">
        <w:rPr>
          <w:rFonts w:asciiTheme="minorHAnsi" w:eastAsia="Rockwell" w:hAnsiTheme="minorHAnsi" w:cstheme="minorHAnsi"/>
          <w:spacing w:val="-4"/>
          <w:position w:val="-1"/>
          <w:sz w:val="22"/>
          <w:szCs w:val="22"/>
        </w:rPr>
        <w:t>e</w:t>
      </w:r>
      <w:r w:rsidRPr="00FB1FC4">
        <w:rPr>
          <w:rFonts w:asciiTheme="minorHAnsi" w:eastAsia="Rockwell" w:hAnsiTheme="minorHAnsi" w:cstheme="minorHAnsi"/>
          <w:position w:val="-1"/>
          <w:sz w:val="22"/>
          <w:szCs w:val="22"/>
        </w:rPr>
        <w:t>.</w:t>
      </w:r>
    </w:p>
    <w:p w14:paraId="4A9305B7" w14:textId="77777777" w:rsidR="00BD1C23" w:rsidRPr="00FB1FC4" w:rsidRDefault="00BD1C23">
      <w:pPr>
        <w:spacing w:line="260" w:lineRule="exact"/>
        <w:rPr>
          <w:rFonts w:asciiTheme="minorHAnsi" w:hAnsiTheme="minorHAnsi" w:cstheme="minorHAnsi"/>
          <w:sz w:val="22"/>
          <w:szCs w:val="22"/>
        </w:rPr>
      </w:pPr>
    </w:p>
    <w:p w14:paraId="054F21E3" w14:textId="77777777" w:rsidR="00BD1C23" w:rsidRPr="00FB1FC4" w:rsidRDefault="00A939FF">
      <w:pPr>
        <w:spacing w:before="29"/>
        <w:ind w:left="160"/>
        <w:rPr>
          <w:rFonts w:asciiTheme="minorHAnsi" w:eastAsia="Rockwell" w:hAnsiTheme="minorHAnsi" w:cstheme="minorHAnsi"/>
          <w:sz w:val="22"/>
          <w:szCs w:val="22"/>
        </w:rPr>
      </w:pPr>
      <w:r w:rsidRPr="00FB1FC4">
        <w:rPr>
          <w:rFonts w:asciiTheme="minorHAnsi" w:eastAsia="Rockwell" w:hAnsiTheme="minorHAnsi" w:cstheme="minorHAnsi"/>
          <w:b/>
          <w:sz w:val="22"/>
          <w:szCs w:val="22"/>
        </w:rPr>
        <w:t>CE</w:t>
      </w:r>
      <w:r w:rsidRPr="00FB1FC4">
        <w:rPr>
          <w:rFonts w:asciiTheme="minorHAnsi" w:eastAsia="Rockwell" w:hAnsiTheme="minorHAnsi" w:cstheme="minorHAnsi"/>
          <w:b/>
          <w:spacing w:val="-5"/>
          <w:sz w:val="22"/>
          <w:szCs w:val="22"/>
        </w:rPr>
        <w:t>R</w:t>
      </w:r>
      <w:r w:rsidRPr="00FB1FC4">
        <w:rPr>
          <w:rFonts w:asciiTheme="minorHAnsi" w:eastAsia="Rockwell" w:hAnsiTheme="minorHAnsi" w:cstheme="minorHAnsi"/>
          <w:b/>
          <w:sz w:val="22"/>
          <w:szCs w:val="22"/>
        </w:rPr>
        <w:t>TIFI</w:t>
      </w:r>
      <w:r w:rsidRPr="00FB1FC4">
        <w:rPr>
          <w:rFonts w:asciiTheme="minorHAnsi" w:eastAsia="Rockwell" w:hAnsiTheme="minorHAnsi" w:cstheme="minorHAnsi"/>
          <w:b/>
          <w:spacing w:val="-4"/>
          <w:sz w:val="22"/>
          <w:szCs w:val="22"/>
        </w:rPr>
        <w:t>C</w:t>
      </w:r>
      <w:r w:rsidRPr="00FB1FC4">
        <w:rPr>
          <w:rFonts w:asciiTheme="minorHAnsi" w:eastAsia="Rockwell" w:hAnsiTheme="minorHAnsi" w:cstheme="minorHAnsi"/>
          <w:b/>
          <w:spacing w:val="-7"/>
          <w:sz w:val="22"/>
          <w:szCs w:val="22"/>
        </w:rPr>
        <w:t>A</w:t>
      </w:r>
      <w:r w:rsidRPr="00FB1FC4">
        <w:rPr>
          <w:rFonts w:asciiTheme="minorHAnsi" w:eastAsia="Rockwell" w:hAnsiTheme="minorHAnsi" w:cstheme="minorHAnsi"/>
          <w:b/>
          <w:sz w:val="22"/>
          <w:szCs w:val="22"/>
        </w:rPr>
        <w:t>TIONS/</w:t>
      </w:r>
      <w:r w:rsidRPr="00FB1FC4">
        <w:rPr>
          <w:rFonts w:asciiTheme="minorHAnsi" w:eastAsia="Rockwell" w:hAnsiTheme="minorHAnsi" w:cstheme="minorHAnsi"/>
          <w:b/>
          <w:spacing w:val="-4"/>
          <w:sz w:val="22"/>
          <w:szCs w:val="22"/>
        </w:rPr>
        <w:t>A</w:t>
      </w:r>
      <w:r w:rsidRPr="00FB1FC4">
        <w:rPr>
          <w:rFonts w:asciiTheme="minorHAnsi" w:eastAsia="Rockwell" w:hAnsiTheme="minorHAnsi" w:cstheme="minorHAnsi"/>
          <w:b/>
          <w:sz w:val="22"/>
          <w:szCs w:val="22"/>
        </w:rPr>
        <w:t>CHIEVEMENTS</w:t>
      </w:r>
    </w:p>
    <w:p w14:paraId="47D3C43A" w14:textId="77777777" w:rsidR="00BD1C23" w:rsidRPr="00FB1FC4" w:rsidRDefault="00A939FF">
      <w:pPr>
        <w:spacing w:before="81"/>
        <w:ind w:left="430"/>
        <w:rPr>
          <w:rFonts w:asciiTheme="minorHAnsi" w:eastAsia="Rockwell" w:hAnsiTheme="minorHAnsi" w:cstheme="minorHAnsi"/>
          <w:sz w:val="22"/>
          <w:szCs w:val="22"/>
        </w:rPr>
      </w:pPr>
      <w:r w:rsidRPr="00FB1FC4">
        <w:rPr>
          <w:rFonts w:asciiTheme="minorHAnsi" w:eastAsia="Rockwell" w:hAnsiTheme="minorHAnsi" w:cstheme="minorHAnsi"/>
          <w:b/>
          <w:sz w:val="22"/>
          <w:szCs w:val="22"/>
        </w:rPr>
        <w:t>BLS for Healthcare Pr</w:t>
      </w:r>
      <w:r w:rsidRPr="00FB1FC4">
        <w:rPr>
          <w:rFonts w:asciiTheme="minorHAnsi" w:eastAsia="Rockwell" w:hAnsiTheme="minorHAnsi" w:cstheme="minorHAnsi"/>
          <w:b/>
          <w:spacing w:val="-3"/>
          <w:sz w:val="22"/>
          <w:szCs w:val="22"/>
        </w:rPr>
        <w:t>o</w:t>
      </w:r>
      <w:r w:rsidRPr="00FB1FC4">
        <w:rPr>
          <w:rFonts w:asciiTheme="minorHAnsi" w:eastAsia="Rockwell" w:hAnsiTheme="minorHAnsi" w:cstheme="minorHAnsi"/>
          <w:b/>
          <w:sz w:val="22"/>
          <w:szCs w:val="22"/>
        </w:rPr>
        <w:t>viders from Ame</w:t>
      </w:r>
      <w:r w:rsidRPr="00FB1FC4">
        <w:rPr>
          <w:rFonts w:asciiTheme="minorHAnsi" w:eastAsia="Rockwell" w:hAnsiTheme="minorHAnsi" w:cstheme="minorHAnsi"/>
          <w:b/>
          <w:spacing w:val="5"/>
          <w:sz w:val="22"/>
          <w:szCs w:val="22"/>
        </w:rPr>
        <w:t>r</w:t>
      </w:r>
      <w:r w:rsidRPr="00FB1FC4">
        <w:rPr>
          <w:rFonts w:asciiTheme="minorHAnsi" w:eastAsia="Rockwell" w:hAnsiTheme="minorHAnsi" w:cstheme="minorHAnsi"/>
          <w:b/>
          <w:sz w:val="22"/>
          <w:szCs w:val="22"/>
        </w:rPr>
        <w:t>ican Hea</w:t>
      </w:r>
      <w:r w:rsidRPr="00FB1FC4">
        <w:rPr>
          <w:rFonts w:asciiTheme="minorHAnsi" w:eastAsia="Rockwell" w:hAnsiTheme="minorHAnsi" w:cstheme="minorHAnsi"/>
          <w:b/>
          <w:spacing w:val="10"/>
          <w:sz w:val="22"/>
          <w:szCs w:val="22"/>
        </w:rPr>
        <w:t>r</w:t>
      </w:r>
      <w:r w:rsidRPr="00FB1FC4">
        <w:rPr>
          <w:rFonts w:asciiTheme="minorHAnsi" w:eastAsia="Rockwell" w:hAnsiTheme="minorHAnsi" w:cstheme="minorHAnsi"/>
          <w:b/>
          <w:sz w:val="22"/>
          <w:szCs w:val="22"/>
        </w:rPr>
        <w:t xml:space="preserve">t Association (AHA) </w:t>
      </w:r>
      <w:r w:rsidRPr="00FB1FC4">
        <w:rPr>
          <w:rFonts w:asciiTheme="minorHAnsi" w:eastAsia="Rockwell" w:hAnsiTheme="minorHAnsi" w:cstheme="minorHAnsi"/>
          <w:sz w:val="22"/>
          <w:szCs w:val="22"/>
        </w:rPr>
        <w:t>- Cu</w:t>
      </w:r>
      <w:r w:rsidRPr="00FB1FC4">
        <w:rPr>
          <w:rFonts w:asciiTheme="minorHAnsi" w:eastAsia="Rockwell" w:hAnsiTheme="minorHAnsi" w:cstheme="minorHAnsi"/>
          <w:spacing w:val="3"/>
          <w:sz w:val="22"/>
          <w:szCs w:val="22"/>
        </w:rPr>
        <w:t>r</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ent th</w:t>
      </w:r>
      <w:r w:rsidRPr="00FB1FC4">
        <w:rPr>
          <w:rFonts w:asciiTheme="minorHAnsi" w:eastAsia="Rockwell" w:hAnsiTheme="minorHAnsi" w:cstheme="minorHAnsi"/>
          <w:spacing w:val="-9"/>
          <w:sz w:val="22"/>
          <w:szCs w:val="22"/>
        </w:rPr>
        <w:t>r</w:t>
      </w:r>
      <w:r w:rsidRPr="00FB1FC4">
        <w:rPr>
          <w:rFonts w:asciiTheme="minorHAnsi" w:eastAsia="Rockwell" w:hAnsiTheme="minorHAnsi" w:cstheme="minorHAnsi"/>
          <w:sz w:val="22"/>
          <w:szCs w:val="22"/>
        </w:rPr>
        <w:t>ough Dat</w:t>
      </w:r>
      <w:r w:rsidRPr="00FB1FC4">
        <w:rPr>
          <w:rFonts w:asciiTheme="minorHAnsi" w:eastAsia="Rockwell" w:hAnsiTheme="minorHAnsi" w:cstheme="minorHAnsi"/>
          <w:spacing w:val="-4"/>
          <w:sz w:val="22"/>
          <w:szCs w:val="22"/>
        </w:rPr>
        <w:t>e</w:t>
      </w:r>
      <w:r w:rsidRPr="00FB1FC4">
        <w:rPr>
          <w:rFonts w:asciiTheme="minorHAnsi" w:eastAsia="Rockwell" w:hAnsiTheme="minorHAnsi" w:cstheme="minorHAnsi"/>
          <w:sz w:val="22"/>
          <w:szCs w:val="22"/>
        </w:rPr>
        <w:t>.</w:t>
      </w:r>
    </w:p>
    <w:p w14:paraId="221BB8D8" w14:textId="77777777" w:rsidR="00BD1C23" w:rsidRPr="00FB1FC4" w:rsidRDefault="00A939FF">
      <w:pPr>
        <w:spacing w:before="1"/>
        <w:ind w:left="430"/>
        <w:rPr>
          <w:rFonts w:asciiTheme="minorHAnsi" w:eastAsia="Rockwell" w:hAnsiTheme="minorHAnsi" w:cstheme="minorHAnsi"/>
          <w:sz w:val="22"/>
          <w:szCs w:val="22"/>
        </w:rPr>
      </w:pPr>
      <w:r w:rsidRPr="00FB1FC4">
        <w:rPr>
          <w:rFonts w:asciiTheme="minorHAnsi" w:eastAsia="Rockwell" w:hAnsiTheme="minorHAnsi" w:cstheme="minorHAnsi"/>
          <w:b/>
          <w:sz w:val="22"/>
          <w:szCs w:val="22"/>
        </w:rPr>
        <w:t>Sigma</w:t>
      </w:r>
      <w:r w:rsidRPr="00FB1FC4">
        <w:rPr>
          <w:rFonts w:asciiTheme="minorHAnsi" w:eastAsia="Rockwell" w:hAnsiTheme="minorHAnsi" w:cstheme="minorHAnsi"/>
          <w:b/>
          <w:spacing w:val="-17"/>
          <w:sz w:val="22"/>
          <w:szCs w:val="22"/>
        </w:rPr>
        <w:t xml:space="preserve"> </w:t>
      </w:r>
      <w:r w:rsidRPr="00FB1FC4">
        <w:rPr>
          <w:rFonts w:asciiTheme="minorHAnsi" w:eastAsia="Rockwell" w:hAnsiTheme="minorHAnsi" w:cstheme="minorHAnsi"/>
          <w:b/>
          <w:sz w:val="22"/>
          <w:szCs w:val="22"/>
        </w:rPr>
        <w:t>Theta</w:t>
      </w:r>
      <w:r w:rsidRPr="00FB1FC4">
        <w:rPr>
          <w:rFonts w:asciiTheme="minorHAnsi" w:eastAsia="Rockwell" w:hAnsiTheme="minorHAnsi" w:cstheme="minorHAnsi"/>
          <w:b/>
          <w:spacing w:val="-17"/>
          <w:sz w:val="22"/>
          <w:szCs w:val="22"/>
        </w:rPr>
        <w:t xml:space="preserve"> </w:t>
      </w:r>
      <w:r w:rsidRPr="00FB1FC4">
        <w:rPr>
          <w:rFonts w:asciiTheme="minorHAnsi" w:eastAsia="Rockwell" w:hAnsiTheme="minorHAnsi" w:cstheme="minorHAnsi"/>
          <w:b/>
          <w:spacing w:val="-9"/>
          <w:sz w:val="22"/>
          <w:szCs w:val="22"/>
        </w:rPr>
        <w:t>T</w:t>
      </w:r>
      <w:r w:rsidRPr="00FB1FC4">
        <w:rPr>
          <w:rFonts w:asciiTheme="minorHAnsi" w:eastAsia="Rockwell" w:hAnsiTheme="minorHAnsi" w:cstheme="minorHAnsi"/>
          <w:b/>
          <w:sz w:val="22"/>
          <w:szCs w:val="22"/>
        </w:rPr>
        <w:t>au Inte</w:t>
      </w:r>
      <w:r w:rsidRPr="00FB1FC4">
        <w:rPr>
          <w:rFonts w:asciiTheme="minorHAnsi" w:eastAsia="Rockwell" w:hAnsiTheme="minorHAnsi" w:cstheme="minorHAnsi"/>
          <w:b/>
          <w:spacing w:val="11"/>
          <w:sz w:val="22"/>
          <w:szCs w:val="22"/>
        </w:rPr>
        <w:t>r</w:t>
      </w:r>
      <w:r w:rsidRPr="00FB1FC4">
        <w:rPr>
          <w:rFonts w:asciiTheme="minorHAnsi" w:eastAsia="Rockwell" w:hAnsiTheme="minorHAnsi" w:cstheme="minorHAnsi"/>
          <w:b/>
          <w:sz w:val="22"/>
          <w:szCs w:val="22"/>
        </w:rPr>
        <w:t xml:space="preserve">national Honor Society of </w:t>
      </w:r>
      <w:r w:rsidRPr="00FB1FC4">
        <w:rPr>
          <w:rFonts w:asciiTheme="minorHAnsi" w:eastAsia="Rockwell" w:hAnsiTheme="minorHAnsi" w:cstheme="minorHAnsi"/>
          <w:b/>
          <w:sz w:val="22"/>
          <w:szCs w:val="22"/>
        </w:rPr>
        <w:t xml:space="preserve">Nursing </w:t>
      </w:r>
      <w:r w:rsidRPr="00FB1FC4">
        <w:rPr>
          <w:rFonts w:asciiTheme="minorHAnsi" w:eastAsia="Rockwell" w:hAnsiTheme="minorHAnsi" w:cstheme="minorHAnsi"/>
          <w:sz w:val="22"/>
          <w:szCs w:val="22"/>
        </w:rPr>
        <w:t>- Membe</w:t>
      </w:r>
      <w:r w:rsidRPr="00FB1FC4">
        <w:rPr>
          <w:rFonts w:asciiTheme="minorHAnsi" w:eastAsia="Rockwell" w:hAnsiTheme="minorHAnsi" w:cstheme="minorHAnsi"/>
          <w:spacing w:val="-13"/>
          <w:sz w:val="22"/>
          <w:szCs w:val="22"/>
        </w:rPr>
        <w:t>r</w:t>
      </w:r>
      <w:r w:rsidRPr="00FB1FC4">
        <w:rPr>
          <w:rFonts w:asciiTheme="minorHAnsi" w:eastAsia="Rockwell" w:hAnsiTheme="minorHAnsi" w:cstheme="minorHAnsi"/>
          <w:sz w:val="22"/>
          <w:szCs w:val="22"/>
        </w:rPr>
        <w:t>.</w:t>
      </w:r>
    </w:p>
    <w:p w14:paraId="1C8EECCB" w14:textId="77777777" w:rsidR="00BD1C23" w:rsidRPr="00FB1FC4" w:rsidRDefault="00A939FF">
      <w:pPr>
        <w:spacing w:before="1"/>
        <w:ind w:left="430"/>
        <w:rPr>
          <w:rFonts w:asciiTheme="minorHAnsi" w:eastAsia="Rockwell" w:hAnsiTheme="minorHAnsi" w:cstheme="minorHAnsi"/>
          <w:sz w:val="22"/>
          <w:szCs w:val="22"/>
        </w:rPr>
      </w:pPr>
      <w:r w:rsidRPr="00FB1FC4">
        <w:rPr>
          <w:rFonts w:asciiTheme="minorHAnsi" w:eastAsia="Rockwell" w:hAnsiTheme="minorHAnsi" w:cstheme="minorHAnsi"/>
          <w:b/>
          <w:sz w:val="22"/>
          <w:szCs w:val="22"/>
        </w:rPr>
        <w:t>National Student Nurses Association (NS</w:t>
      </w:r>
      <w:r w:rsidRPr="00FB1FC4">
        <w:rPr>
          <w:rFonts w:asciiTheme="minorHAnsi" w:eastAsia="Rockwell" w:hAnsiTheme="minorHAnsi" w:cstheme="minorHAnsi"/>
          <w:b/>
          <w:spacing w:val="-3"/>
          <w:sz w:val="22"/>
          <w:szCs w:val="22"/>
        </w:rPr>
        <w:t>N</w:t>
      </w:r>
      <w:r w:rsidRPr="00FB1FC4">
        <w:rPr>
          <w:rFonts w:asciiTheme="minorHAnsi" w:eastAsia="Rockwell" w:hAnsiTheme="minorHAnsi" w:cstheme="minorHAnsi"/>
          <w:b/>
          <w:sz w:val="22"/>
          <w:szCs w:val="22"/>
        </w:rPr>
        <w:t xml:space="preserve">A) </w:t>
      </w:r>
      <w:r w:rsidRPr="00FB1FC4">
        <w:rPr>
          <w:rFonts w:asciiTheme="minorHAnsi" w:eastAsia="Rockwell" w:hAnsiTheme="minorHAnsi" w:cstheme="minorHAnsi"/>
          <w:sz w:val="22"/>
          <w:szCs w:val="22"/>
        </w:rPr>
        <w:t>- Membe</w:t>
      </w:r>
      <w:r w:rsidRPr="00FB1FC4">
        <w:rPr>
          <w:rFonts w:asciiTheme="minorHAnsi" w:eastAsia="Rockwell" w:hAnsiTheme="minorHAnsi" w:cstheme="minorHAnsi"/>
          <w:spacing w:val="-13"/>
          <w:sz w:val="22"/>
          <w:szCs w:val="22"/>
        </w:rPr>
        <w:t>r</w:t>
      </w:r>
      <w:r w:rsidRPr="00FB1FC4">
        <w:rPr>
          <w:rFonts w:asciiTheme="minorHAnsi" w:eastAsia="Rockwell" w:hAnsiTheme="minorHAnsi" w:cstheme="minorHAnsi"/>
          <w:sz w:val="22"/>
          <w:szCs w:val="22"/>
        </w:rPr>
        <w:t>.</w:t>
      </w:r>
    </w:p>
    <w:p w14:paraId="321EF5AC" w14:textId="77777777" w:rsidR="00BD1C23" w:rsidRPr="00FB1FC4" w:rsidRDefault="00A939FF">
      <w:pPr>
        <w:spacing w:before="1"/>
        <w:ind w:left="430"/>
        <w:rPr>
          <w:rFonts w:asciiTheme="minorHAnsi" w:eastAsia="Rockwell" w:hAnsiTheme="minorHAnsi" w:cstheme="minorHAnsi"/>
          <w:sz w:val="22"/>
          <w:szCs w:val="22"/>
        </w:rPr>
      </w:pPr>
      <w:r w:rsidRPr="00FB1FC4">
        <w:rPr>
          <w:rFonts w:asciiTheme="minorHAnsi" w:eastAsia="Rockwell" w:hAnsiTheme="minorHAnsi" w:cstheme="minorHAnsi"/>
          <w:b/>
          <w:sz w:val="22"/>
          <w:szCs w:val="22"/>
        </w:rPr>
        <w:t>Ame</w:t>
      </w:r>
      <w:r w:rsidRPr="00FB1FC4">
        <w:rPr>
          <w:rFonts w:asciiTheme="minorHAnsi" w:eastAsia="Rockwell" w:hAnsiTheme="minorHAnsi" w:cstheme="minorHAnsi"/>
          <w:b/>
          <w:spacing w:val="5"/>
          <w:sz w:val="22"/>
          <w:szCs w:val="22"/>
        </w:rPr>
        <w:t>r</w:t>
      </w:r>
      <w:r w:rsidRPr="00FB1FC4">
        <w:rPr>
          <w:rFonts w:asciiTheme="minorHAnsi" w:eastAsia="Rockwell" w:hAnsiTheme="minorHAnsi" w:cstheme="minorHAnsi"/>
          <w:b/>
          <w:sz w:val="22"/>
          <w:szCs w:val="22"/>
        </w:rPr>
        <w:t>ican Sign Langua</w:t>
      </w:r>
      <w:r w:rsidRPr="00FB1FC4">
        <w:rPr>
          <w:rFonts w:asciiTheme="minorHAnsi" w:eastAsia="Rockwell" w:hAnsiTheme="minorHAnsi" w:cstheme="minorHAnsi"/>
          <w:b/>
          <w:spacing w:val="-4"/>
          <w:sz w:val="22"/>
          <w:szCs w:val="22"/>
        </w:rPr>
        <w:t>g</w:t>
      </w:r>
      <w:r w:rsidRPr="00FB1FC4">
        <w:rPr>
          <w:rFonts w:asciiTheme="minorHAnsi" w:eastAsia="Rockwell" w:hAnsiTheme="minorHAnsi" w:cstheme="minorHAnsi"/>
          <w:b/>
          <w:sz w:val="22"/>
          <w:szCs w:val="22"/>
        </w:rPr>
        <w:t xml:space="preserve">e (ASL) </w:t>
      </w:r>
      <w:r w:rsidRPr="00FB1FC4">
        <w:rPr>
          <w:rFonts w:asciiTheme="minorHAnsi" w:eastAsia="Rockwell" w:hAnsiTheme="minorHAnsi" w:cstheme="minorHAnsi"/>
          <w:sz w:val="22"/>
          <w:szCs w:val="22"/>
        </w:rPr>
        <w:t>- Fluent in co</w:t>
      </w:r>
      <w:r w:rsidRPr="00FB1FC4">
        <w:rPr>
          <w:rFonts w:asciiTheme="minorHAnsi" w:eastAsia="Rockwell" w:hAnsiTheme="minorHAnsi" w:cstheme="minorHAnsi"/>
          <w:spacing w:val="-5"/>
          <w:sz w:val="22"/>
          <w:szCs w:val="22"/>
        </w:rPr>
        <w:t>nv</w:t>
      </w:r>
      <w:r w:rsidRPr="00FB1FC4">
        <w:rPr>
          <w:rFonts w:asciiTheme="minorHAnsi" w:eastAsia="Rockwell" w:hAnsiTheme="minorHAnsi" w:cstheme="minorHAnsi"/>
          <w:sz w:val="22"/>
          <w:szCs w:val="22"/>
        </w:rPr>
        <w:t>ersational ASL.</w:t>
      </w:r>
    </w:p>
    <w:p w14:paraId="68C39DBA" w14:textId="77777777" w:rsidR="00BD1C23" w:rsidRPr="00FB1FC4" w:rsidRDefault="00BD1C23">
      <w:pPr>
        <w:spacing w:before="2" w:line="120" w:lineRule="exact"/>
        <w:rPr>
          <w:rFonts w:asciiTheme="minorHAnsi" w:hAnsiTheme="minorHAnsi" w:cstheme="minorHAnsi"/>
          <w:sz w:val="22"/>
          <w:szCs w:val="22"/>
        </w:rPr>
      </w:pPr>
    </w:p>
    <w:p w14:paraId="3386C508" w14:textId="77777777" w:rsidR="00BD1C23" w:rsidRPr="00FB1FC4" w:rsidRDefault="00A939FF">
      <w:pPr>
        <w:ind w:left="100"/>
        <w:rPr>
          <w:rFonts w:asciiTheme="minorHAnsi" w:eastAsia="Rockwell" w:hAnsiTheme="minorHAnsi" w:cstheme="minorHAnsi"/>
          <w:sz w:val="22"/>
          <w:szCs w:val="22"/>
        </w:rPr>
        <w:sectPr w:rsidR="00BD1C23" w:rsidRPr="00FB1FC4">
          <w:headerReference w:type="default" r:id="rId36"/>
          <w:pgSz w:w="12240" w:h="15840"/>
          <w:pgMar w:top="720" w:right="860" w:bottom="280" w:left="620" w:header="0" w:footer="0" w:gutter="0"/>
          <w:cols w:space="720"/>
        </w:sectPr>
      </w:pPr>
      <w:r w:rsidRPr="00FB1FC4">
        <w:rPr>
          <w:rFonts w:asciiTheme="minorHAnsi" w:eastAsia="Rockwell" w:hAnsiTheme="minorHAnsi" w:cstheme="minorHAnsi"/>
          <w:b/>
          <w:sz w:val="22"/>
          <w:szCs w:val="22"/>
        </w:rPr>
        <w:t xml:space="preserve">REFERENCES – </w:t>
      </w:r>
      <w:r w:rsidRPr="00FB1FC4">
        <w:rPr>
          <w:rFonts w:asciiTheme="minorHAnsi" w:eastAsia="Rockwell" w:hAnsiTheme="minorHAnsi" w:cstheme="minorHAnsi"/>
          <w:spacing w:val="-13"/>
          <w:sz w:val="22"/>
          <w:szCs w:val="22"/>
        </w:rPr>
        <w:t>A</w:t>
      </w:r>
      <w:r w:rsidRPr="00FB1FC4">
        <w:rPr>
          <w:rFonts w:asciiTheme="minorHAnsi" w:eastAsia="Rockwell" w:hAnsiTheme="minorHAnsi" w:cstheme="minorHAnsi"/>
          <w:spacing w:val="-3"/>
          <w:sz w:val="22"/>
          <w:szCs w:val="22"/>
        </w:rPr>
        <w:t>v</w:t>
      </w:r>
      <w:r w:rsidRPr="00FB1FC4">
        <w:rPr>
          <w:rFonts w:asciiTheme="minorHAnsi" w:eastAsia="Rockwell" w:hAnsiTheme="minorHAnsi" w:cstheme="minorHAnsi"/>
          <w:sz w:val="22"/>
          <w:szCs w:val="22"/>
        </w:rPr>
        <w:t>aila</w:t>
      </w:r>
      <w:r w:rsidRPr="00FB1FC4">
        <w:rPr>
          <w:rFonts w:asciiTheme="minorHAnsi" w:eastAsia="Rockwell" w:hAnsiTheme="minorHAnsi" w:cstheme="minorHAnsi"/>
          <w:spacing w:val="-4"/>
          <w:sz w:val="22"/>
          <w:szCs w:val="22"/>
        </w:rPr>
        <w:t>b</w:t>
      </w:r>
      <w:r w:rsidRPr="00FB1FC4">
        <w:rPr>
          <w:rFonts w:asciiTheme="minorHAnsi" w:eastAsia="Rockwell" w:hAnsiTheme="minorHAnsi" w:cstheme="minorHAnsi"/>
          <w:sz w:val="22"/>
          <w:szCs w:val="22"/>
        </w:rPr>
        <w:t xml:space="preserve">le upon </w:t>
      </w:r>
      <w:r w:rsidRPr="00FB1FC4">
        <w:rPr>
          <w:rFonts w:asciiTheme="minorHAnsi" w:eastAsia="Rockwell" w:hAnsiTheme="minorHAnsi" w:cstheme="minorHAnsi"/>
          <w:spacing w:val="-11"/>
          <w:sz w:val="22"/>
          <w:szCs w:val="22"/>
        </w:rPr>
        <w:t>r</w:t>
      </w:r>
      <w:r w:rsidRPr="00FB1FC4">
        <w:rPr>
          <w:rFonts w:asciiTheme="minorHAnsi" w:eastAsia="Rockwell" w:hAnsiTheme="minorHAnsi" w:cstheme="minorHAnsi"/>
          <w:sz w:val="22"/>
          <w:szCs w:val="22"/>
        </w:rPr>
        <w:t>equest</w:t>
      </w:r>
    </w:p>
    <w:p w14:paraId="5441A34A" w14:textId="77777777" w:rsidR="00BD1C23" w:rsidRPr="00FB1FC4" w:rsidRDefault="00A939FF">
      <w:pPr>
        <w:spacing w:before="70" w:line="234" w:lineRule="auto"/>
        <w:ind w:left="4993" w:right="4872"/>
        <w:jc w:val="center"/>
        <w:rPr>
          <w:rFonts w:asciiTheme="minorHAnsi" w:eastAsia="Arial" w:hAnsiTheme="minorHAnsi" w:cstheme="minorHAnsi"/>
          <w:sz w:val="22"/>
          <w:szCs w:val="22"/>
        </w:rPr>
      </w:pPr>
      <w:r w:rsidRPr="00FB1FC4">
        <w:rPr>
          <w:rFonts w:asciiTheme="minorHAnsi" w:hAnsiTheme="minorHAnsi" w:cstheme="minorHAnsi"/>
          <w:sz w:val="22"/>
          <w:szCs w:val="22"/>
        </w:rPr>
        <w:lastRenderedPageBreak/>
        <w:pict w14:anchorId="147EE91B">
          <v:group id="_x0000_s1036" style="position:absolute;left:0;text-align:left;margin-left:38pt;margin-top:145pt;width:538.3pt;height:1pt;z-index:-2275;mso-position-horizontal-relative:page;mso-position-vertical-relative:page" coordorigin="760,2900" coordsize="10766,20">
            <v:shape id="_x0000_s1037" style="position:absolute;left:760;top:2900;width:10766;height:20" coordorigin="760,2900" coordsize="10766,20" path="m760,2900r10766,20e" filled="f" strokeweight="1.5pt">
              <v:path arrowok="t"/>
            </v:shape>
            <w10:wrap anchorx="page" anchory="page"/>
          </v:group>
        </w:pict>
      </w:r>
      <w:r w:rsidRPr="00FB1FC4">
        <w:rPr>
          <w:rFonts w:asciiTheme="minorHAnsi" w:eastAsia="Arial" w:hAnsiTheme="minorHAnsi" w:cstheme="minorHAnsi"/>
          <w:b/>
          <w:sz w:val="22"/>
          <w:szCs w:val="22"/>
        </w:rPr>
        <w:t xml:space="preserve">Name </w:t>
      </w:r>
      <w:r w:rsidRPr="00FB1FC4">
        <w:rPr>
          <w:rFonts w:asciiTheme="minorHAnsi" w:eastAsia="Arial" w:hAnsiTheme="minorHAnsi" w:cstheme="minorHAnsi"/>
          <w:sz w:val="22"/>
          <w:szCs w:val="22"/>
        </w:rPr>
        <w:t>Address Address Phone Email</w:t>
      </w:r>
    </w:p>
    <w:p w14:paraId="7522307C" w14:textId="77777777" w:rsidR="00BD1C23" w:rsidRPr="00FB1FC4" w:rsidRDefault="00BD1C23">
      <w:pPr>
        <w:spacing w:before="4" w:line="180" w:lineRule="exact"/>
        <w:rPr>
          <w:rFonts w:asciiTheme="minorHAnsi" w:hAnsiTheme="minorHAnsi" w:cstheme="minorHAnsi"/>
          <w:sz w:val="22"/>
          <w:szCs w:val="22"/>
        </w:rPr>
      </w:pPr>
    </w:p>
    <w:p w14:paraId="3BAB06C0" w14:textId="77777777" w:rsidR="00BD1C23" w:rsidRPr="00FB1FC4" w:rsidRDefault="00A939FF">
      <w:pPr>
        <w:spacing w:before="29"/>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Objective</w:t>
      </w:r>
    </w:p>
    <w:p w14:paraId="2B2EB769" w14:textId="77777777" w:rsidR="00BD1C23" w:rsidRPr="00FB1FC4" w:rsidRDefault="00A939FF">
      <w:pPr>
        <w:spacing w:before="13" w:line="220" w:lineRule="exact"/>
        <w:ind w:left="460" w:right="210"/>
        <w:rPr>
          <w:rFonts w:asciiTheme="minorHAnsi" w:eastAsia="Arial" w:hAnsiTheme="minorHAnsi" w:cstheme="minorHAnsi"/>
          <w:sz w:val="22"/>
          <w:szCs w:val="22"/>
        </w:rPr>
      </w:pPr>
      <w:r w:rsidRPr="00FB1FC4">
        <w:rPr>
          <w:rFonts w:asciiTheme="minorHAnsi" w:hAnsiTheme="minorHAnsi" w:cstheme="minorHAnsi"/>
          <w:sz w:val="22"/>
          <w:szCs w:val="22"/>
        </w:rPr>
        <w:pict w14:anchorId="63C15ED0">
          <v:group id="_x0000_s1034" style="position:absolute;left:0;text-align:left;margin-left:37pt;margin-top:30.45pt;width:538.3pt;height:1pt;z-index:-2274;mso-position-horizontal-relative:page" coordorigin="740,609" coordsize="10766,20">
            <v:shape id="_x0000_s1035" style="position:absolute;left:740;top:609;width:10766;height:20" coordorigin="740,609" coordsize="10766,20" path="m740,609r10766,20e" filled="f" strokeweight="1.5pt">
              <v:path arrowok="t"/>
            </v:shape>
            <w10:wrap anchorx="page"/>
          </v:group>
        </w:pict>
      </w: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 xml:space="preserve">o obtain an entry </w:t>
      </w:r>
      <w:r w:rsidRPr="00FB1FC4">
        <w:rPr>
          <w:rFonts w:asciiTheme="minorHAnsi" w:eastAsia="Arial" w:hAnsiTheme="minorHAnsi" w:cstheme="minorHAnsi"/>
          <w:sz w:val="22"/>
          <w:szCs w:val="22"/>
        </w:rPr>
        <w:t>level position as a Registered Nurse and build on a strong foundation of reflective and evidenced base nursing practice.</w:t>
      </w:r>
    </w:p>
    <w:p w14:paraId="3A3F11CF" w14:textId="77777777" w:rsidR="00BD1C23" w:rsidRPr="00FB1FC4" w:rsidRDefault="00BD1C23">
      <w:pPr>
        <w:spacing w:before="2" w:line="180" w:lineRule="exact"/>
        <w:rPr>
          <w:rFonts w:asciiTheme="minorHAnsi" w:hAnsiTheme="minorHAnsi" w:cstheme="minorHAnsi"/>
          <w:sz w:val="22"/>
          <w:szCs w:val="22"/>
        </w:rPr>
      </w:pPr>
    </w:p>
    <w:p w14:paraId="209B03CC" w14:textId="77777777" w:rsidR="00BD1C23" w:rsidRPr="00FB1FC4" w:rsidRDefault="00A939FF">
      <w:pPr>
        <w:spacing w:before="29"/>
        <w:ind w:left="100"/>
        <w:rPr>
          <w:rFonts w:asciiTheme="minorHAnsi" w:eastAsia="Arial" w:hAnsiTheme="minorHAnsi" w:cstheme="minorHAnsi"/>
          <w:sz w:val="22"/>
          <w:szCs w:val="22"/>
        </w:rPr>
      </w:pPr>
      <w:r w:rsidRPr="00FB1FC4">
        <w:rPr>
          <w:rFonts w:asciiTheme="minorHAnsi" w:hAnsiTheme="minorHAnsi" w:cstheme="minorHAnsi"/>
          <w:sz w:val="22"/>
          <w:szCs w:val="22"/>
        </w:rPr>
        <w:pict w14:anchorId="0C5F3FA3">
          <v:group id="_x0000_s1032" style="position:absolute;left:0;text-align:left;margin-left:37pt;margin-top:34.7pt;width:538.3pt;height:1pt;z-index:-2273;mso-position-horizontal-relative:page" coordorigin="740,694" coordsize="10766,20">
            <v:shape id="_x0000_s1033" style="position:absolute;left:740;top:694;width:10766;height:20" coordorigin="740,694" coordsize="10766,20" path="m740,694r10766,20e" filled="f" strokeweight="1.5pt">
              <v:path arrowok="t"/>
            </v:shape>
            <w10:wrap anchorx="page"/>
          </v:group>
        </w:pict>
      </w:r>
      <w:r w:rsidRPr="00FB1FC4">
        <w:rPr>
          <w:rFonts w:asciiTheme="minorHAnsi" w:eastAsia="Arial" w:hAnsiTheme="minorHAnsi" w:cstheme="minorHAnsi"/>
          <w:b/>
          <w:sz w:val="22"/>
          <w:szCs w:val="22"/>
        </w:rPr>
        <w:t>Education</w:t>
      </w:r>
    </w:p>
    <w:p w14:paraId="75ED7B87" w14:textId="77777777" w:rsidR="00BD1C23" w:rsidRPr="00FB1FC4" w:rsidRDefault="00A939FF">
      <w:pPr>
        <w:spacing w:before="1" w:line="220" w:lineRule="exact"/>
        <w:ind w:left="460"/>
        <w:rPr>
          <w:rFonts w:asciiTheme="minorHAnsi" w:eastAsia="Arial" w:hAnsiTheme="minorHAnsi" w:cstheme="minorHAnsi"/>
          <w:sz w:val="22"/>
          <w:szCs w:val="22"/>
        </w:rPr>
      </w:pPr>
      <w:r w:rsidRPr="00FB1FC4">
        <w:rPr>
          <w:rFonts w:asciiTheme="minorHAnsi" w:eastAsia="Arial" w:hAnsiTheme="minorHAnsi" w:cstheme="minorHAnsi"/>
          <w:position w:val="-1"/>
          <w:sz w:val="22"/>
          <w:szCs w:val="22"/>
        </w:rPr>
        <w:t>Bachelo</w:t>
      </w:r>
      <w:r w:rsidRPr="00FB1FC4">
        <w:rPr>
          <w:rFonts w:asciiTheme="minorHAnsi" w:eastAsia="Arial" w:hAnsiTheme="minorHAnsi" w:cstheme="minorHAnsi"/>
          <w:spacing w:val="7"/>
          <w:position w:val="-1"/>
          <w:sz w:val="22"/>
          <w:szCs w:val="22"/>
        </w:rPr>
        <w:t>r</w:t>
      </w:r>
      <w:r w:rsidRPr="00FB1FC4">
        <w:rPr>
          <w:rFonts w:asciiTheme="minorHAnsi" w:eastAsia="Arial" w:hAnsiTheme="minorHAnsi" w:cstheme="minorHAnsi"/>
          <w:spacing w:val="-4"/>
          <w:position w:val="-1"/>
          <w:sz w:val="22"/>
          <w:szCs w:val="22"/>
        </w:rPr>
        <w:t>’</w:t>
      </w:r>
      <w:r w:rsidRPr="00FB1FC4">
        <w:rPr>
          <w:rFonts w:asciiTheme="minorHAnsi" w:eastAsia="Arial" w:hAnsiTheme="minorHAnsi" w:cstheme="minorHAnsi"/>
          <w:position w:val="-1"/>
          <w:sz w:val="22"/>
          <w:szCs w:val="22"/>
        </w:rPr>
        <w:t>s of Science in Nursing, Linfield College School of Nursing – December Date</w:t>
      </w:r>
    </w:p>
    <w:p w14:paraId="32A8E2C1" w14:textId="77777777" w:rsidR="00BD1C23" w:rsidRPr="00FB1FC4" w:rsidRDefault="00BD1C23">
      <w:pPr>
        <w:spacing w:before="8" w:line="180" w:lineRule="exact"/>
        <w:rPr>
          <w:rFonts w:asciiTheme="minorHAnsi" w:hAnsiTheme="minorHAnsi" w:cstheme="minorHAnsi"/>
          <w:sz w:val="22"/>
          <w:szCs w:val="22"/>
        </w:rPr>
      </w:pPr>
    </w:p>
    <w:p w14:paraId="140FD192" w14:textId="77777777" w:rsidR="00BD1C23" w:rsidRPr="00FB1FC4" w:rsidRDefault="00A939FF">
      <w:pPr>
        <w:spacing w:before="29"/>
        <w:ind w:left="62" w:right="8561"/>
        <w:jc w:val="center"/>
        <w:rPr>
          <w:rFonts w:asciiTheme="minorHAnsi" w:eastAsia="Arial" w:hAnsiTheme="minorHAnsi" w:cstheme="minorHAnsi"/>
          <w:sz w:val="22"/>
          <w:szCs w:val="22"/>
        </w:rPr>
      </w:pPr>
      <w:r w:rsidRPr="00FB1FC4">
        <w:rPr>
          <w:rFonts w:asciiTheme="minorHAnsi" w:eastAsia="Arial" w:hAnsiTheme="minorHAnsi" w:cstheme="minorHAnsi"/>
          <w:b/>
          <w:sz w:val="22"/>
          <w:szCs w:val="22"/>
        </w:rPr>
        <w:t>Clinical Experience</w:t>
      </w:r>
    </w:p>
    <w:p w14:paraId="3DE77E25" w14:textId="77777777" w:rsidR="00BD1C23" w:rsidRPr="00FB1FC4" w:rsidRDefault="00A939FF">
      <w:pPr>
        <w:spacing w:before="1"/>
        <w:ind w:left="425" w:right="8860"/>
        <w:jc w:val="center"/>
        <w:rPr>
          <w:rFonts w:asciiTheme="minorHAnsi" w:eastAsia="Arial" w:hAnsiTheme="minorHAnsi" w:cstheme="minorHAnsi"/>
          <w:sz w:val="22"/>
          <w:szCs w:val="22"/>
        </w:rPr>
      </w:pPr>
      <w:r w:rsidRPr="00FB1FC4">
        <w:rPr>
          <w:rFonts w:asciiTheme="minorHAnsi" w:eastAsia="Arial" w:hAnsiTheme="minorHAnsi" w:cstheme="minorHAnsi"/>
          <w:sz w:val="22"/>
          <w:szCs w:val="22"/>
        </w:rPr>
        <w:t>Clinical Rotatio</w:t>
      </w:r>
      <w:r w:rsidRPr="00FB1FC4">
        <w:rPr>
          <w:rFonts w:asciiTheme="minorHAnsi" w:eastAsia="Arial" w:hAnsiTheme="minorHAnsi" w:cstheme="minorHAnsi"/>
          <w:sz w:val="22"/>
          <w:szCs w:val="22"/>
        </w:rPr>
        <w:t>ns</w:t>
      </w:r>
    </w:p>
    <w:p w14:paraId="74DF1C71" w14:textId="77777777" w:rsidR="00BD1C23" w:rsidRPr="00FB1FC4" w:rsidRDefault="00A939FF">
      <w:pPr>
        <w:spacing w:line="220" w:lineRule="exact"/>
        <w:ind w:left="82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3"/>
          <w:w w:val="131"/>
          <w:position w:val="3"/>
          <w:sz w:val="22"/>
          <w:szCs w:val="22"/>
        </w:rPr>
        <w:t xml:space="preserve"> </w:t>
      </w:r>
      <w:r w:rsidRPr="00FB1FC4">
        <w:rPr>
          <w:rFonts w:asciiTheme="minorHAnsi" w:eastAsia="Arial" w:hAnsiTheme="minorHAnsi" w:cstheme="minorHAnsi"/>
          <w:i/>
          <w:sz w:val="22"/>
          <w:szCs w:val="22"/>
        </w:rPr>
        <w:t>Providence Portland Medical Cente</w:t>
      </w:r>
      <w:r w:rsidRPr="00FB1FC4">
        <w:rPr>
          <w:rFonts w:asciiTheme="minorHAnsi" w:eastAsia="Arial" w:hAnsiTheme="minorHAnsi" w:cstheme="minorHAnsi"/>
          <w:i/>
          <w:spacing w:val="-11"/>
          <w:sz w:val="22"/>
          <w:szCs w:val="22"/>
        </w:rPr>
        <w:t>r</w:t>
      </w:r>
      <w:r w:rsidRPr="00FB1FC4">
        <w:rPr>
          <w:rFonts w:asciiTheme="minorHAnsi" w:eastAsia="Arial" w:hAnsiTheme="minorHAnsi" w:cstheme="minorHAnsi"/>
          <w:i/>
          <w:sz w:val="22"/>
          <w:szCs w:val="22"/>
        </w:rPr>
        <w:t>, Cardiology Unit – Fall Date</w:t>
      </w:r>
    </w:p>
    <w:p w14:paraId="2E531470" w14:textId="77777777" w:rsidR="00BD1C23" w:rsidRPr="00FB1FC4" w:rsidRDefault="00A939FF">
      <w:pPr>
        <w:spacing w:before="1" w:line="220" w:lineRule="exact"/>
        <w:ind w:left="1360" w:right="634"/>
        <w:rPr>
          <w:rFonts w:asciiTheme="minorHAnsi" w:eastAsia="Arial" w:hAnsiTheme="minorHAnsi" w:cstheme="minorHAnsi"/>
          <w:sz w:val="22"/>
          <w:szCs w:val="22"/>
        </w:rPr>
      </w:pPr>
      <w:r w:rsidRPr="00FB1FC4">
        <w:rPr>
          <w:rFonts w:asciiTheme="minorHAnsi" w:eastAsia="Arial" w:hAnsiTheme="minorHAnsi" w:cstheme="minorHAnsi"/>
          <w:sz w:val="22"/>
          <w:szCs w:val="22"/>
        </w:rPr>
        <w:t>Senior Practicum. Completed 144 hours of clinical experience providing nursing care to patients with cardiovascular and other challenges</w:t>
      </w:r>
    </w:p>
    <w:p w14:paraId="4443CA0E" w14:textId="77777777" w:rsidR="00BD1C23" w:rsidRPr="00FB1FC4" w:rsidRDefault="00A939FF">
      <w:pPr>
        <w:spacing w:line="200" w:lineRule="exact"/>
        <w:ind w:left="82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3"/>
          <w:w w:val="131"/>
          <w:position w:val="3"/>
          <w:sz w:val="22"/>
          <w:szCs w:val="22"/>
        </w:rPr>
        <w:t xml:space="preserve"> </w:t>
      </w:r>
      <w:r w:rsidRPr="00FB1FC4">
        <w:rPr>
          <w:rFonts w:asciiTheme="minorHAnsi" w:eastAsia="Arial" w:hAnsiTheme="minorHAnsi" w:cstheme="minorHAnsi"/>
          <w:i/>
          <w:sz w:val="22"/>
          <w:szCs w:val="22"/>
        </w:rPr>
        <w:t>Portland</w:t>
      </w:r>
      <w:r w:rsidRPr="00FB1FC4">
        <w:rPr>
          <w:rFonts w:asciiTheme="minorHAnsi" w:eastAsia="Arial" w:hAnsiTheme="minorHAnsi" w:cstheme="minorHAnsi"/>
          <w:i/>
          <w:spacing w:val="-7"/>
          <w:sz w:val="22"/>
          <w:szCs w:val="22"/>
        </w:rPr>
        <w:t xml:space="preserve"> </w:t>
      </w:r>
      <w:r w:rsidRPr="00FB1FC4">
        <w:rPr>
          <w:rFonts w:asciiTheme="minorHAnsi" w:eastAsia="Arial" w:hAnsiTheme="minorHAnsi" w:cstheme="minorHAnsi"/>
          <w:i/>
          <w:sz w:val="22"/>
          <w:szCs w:val="22"/>
        </w:rPr>
        <w:t>Adventist Medical Cente</w:t>
      </w:r>
      <w:r w:rsidRPr="00FB1FC4">
        <w:rPr>
          <w:rFonts w:asciiTheme="minorHAnsi" w:eastAsia="Arial" w:hAnsiTheme="minorHAnsi" w:cstheme="minorHAnsi"/>
          <w:i/>
          <w:spacing w:val="-11"/>
          <w:sz w:val="22"/>
          <w:szCs w:val="22"/>
        </w:rPr>
        <w:t>r</w:t>
      </w:r>
      <w:r w:rsidRPr="00FB1FC4">
        <w:rPr>
          <w:rFonts w:asciiTheme="minorHAnsi" w:eastAsia="Arial" w:hAnsiTheme="minorHAnsi" w:cstheme="minorHAnsi"/>
          <w:i/>
          <w:sz w:val="22"/>
          <w:szCs w:val="22"/>
        </w:rPr>
        <w:t xml:space="preserve">, </w:t>
      </w:r>
      <w:r w:rsidRPr="00FB1FC4">
        <w:rPr>
          <w:rFonts w:asciiTheme="minorHAnsi" w:eastAsia="Arial" w:hAnsiTheme="minorHAnsi" w:cstheme="minorHAnsi"/>
          <w:i/>
          <w:sz w:val="22"/>
          <w:szCs w:val="22"/>
        </w:rPr>
        <w:t>Medical Surgical Specialties – Fall Date</w:t>
      </w:r>
    </w:p>
    <w:p w14:paraId="77AB4BDB" w14:textId="77777777" w:rsidR="00BD1C23" w:rsidRPr="00FB1FC4" w:rsidRDefault="00A939FF">
      <w:pPr>
        <w:spacing w:before="1" w:line="220" w:lineRule="exact"/>
        <w:ind w:left="1360" w:right="17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Leadership Rotation. </w:t>
      </w:r>
      <w:r w:rsidRPr="00FB1FC4">
        <w:rPr>
          <w:rFonts w:asciiTheme="minorHAnsi" w:eastAsia="Arial" w:hAnsiTheme="minorHAnsi" w:cstheme="minorHAnsi"/>
          <w:spacing w:val="-4"/>
          <w:sz w:val="22"/>
          <w:szCs w:val="22"/>
        </w:rPr>
        <w:t>W</w:t>
      </w:r>
      <w:r w:rsidRPr="00FB1FC4">
        <w:rPr>
          <w:rFonts w:asciiTheme="minorHAnsi" w:eastAsia="Arial" w:hAnsiTheme="minorHAnsi" w:cstheme="minorHAnsi"/>
          <w:sz w:val="22"/>
          <w:szCs w:val="22"/>
        </w:rPr>
        <w:t>orked alongside three managers in the medical, surgical, and</w:t>
      </w:r>
      <w:r w:rsidRPr="00FB1FC4">
        <w:rPr>
          <w:rFonts w:asciiTheme="minorHAnsi" w:eastAsia="Arial" w:hAnsiTheme="minorHAnsi" w:cstheme="minorHAnsi"/>
          <w:spacing w:val="55"/>
          <w:sz w:val="22"/>
          <w:szCs w:val="22"/>
        </w:rPr>
        <w:t xml:space="preserve"> </w:t>
      </w:r>
      <w:r w:rsidRPr="00FB1FC4">
        <w:rPr>
          <w:rFonts w:asciiTheme="minorHAnsi" w:eastAsia="Arial" w:hAnsiTheme="minorHAnsi" w:cstheme="minorHAnsi"/>
          <w:sz w:val="22"/>
          <w:szCs w:val="22"/>
        </w:rPr>
        <w:t>ortho-neuro units to learn about nursing leadership, management, and healthcare polic</w:t>
      </w:r>
      <w:r w:rsidRPr="00FB1FC4">
        <w:rPr>
          <w:rFonts w:asciiTheme="minorHAnsi" w:eastAsia="Arial" w:hAnsiTheme="minorHAnsi" w:cstheme="minorHAnsi"/>
          <w:spacing w:val="-15"/>
          <w:sz w:val="22"/>
          <w:szCs w:val="22"/>
        </w:rPr>
        <w:t>y</w:t>
      </w:r>
      <w:r w:rsidRPr="00FB1FC4">
        <w:rPr>
          <w:rFonts w:asciiTheme="minorHAnsi" w:eastAsia="Arial" w:hAnsiTheme="minorHAnsi" w:cstheme="minorHAnsi"/>
          <w:sz w:val="22"/>
          <w:szCs w:val="22"/>
        </w:rPr>
        <w:t>.</w:t>
      </w:r>
    </w:p>
    <w:p w14:paraId="018A096C" w14:textId="77777777" w:rsidR="00BD1C23" w:rsidRPr="00FB1FC4" w:rsidRDefault="00A939FF">
      <w:pPr>
        <w:spacing w:line="200" w:lineRule="exact"/>
        <w:ind w:left="82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3"/>
          <w:w w:val="131"/>
          <w:position w:val="3"/>
          <w:sz w:val="22"/>
          <w:szCs w:val="22"/>
        </w:rPr>
        <w:t xml:space="preserve"> </w:t>
      </w:r>
      <w:r w:rsidRPr="00FB1FC4">
        <w:rPr>
          <w:rFonts w:asciiTheme="minorHAnsi" w:eastAsia="Arial" w:hAnsiTheme="minorHAnsi" w:cstheme="minorHAnsi"/>
          <w:i/>
          <w:sz w:val="22"/>
          <w:szCs w:val="22"/>
        </w:rPr>
        <w:t xml:space="preserve">Legacy Good Samaritan Hospital, Renal </w:t>
      </w:r>
      <w:r w:rsidRPr="00FB1FC4">
        <w:rPr>
          <w:rFonts w:asciiTheme="minorHAnsi" w:eastAsia="Arial" w:hAnsiTheme="minorHAnsi" w:cstheme="minorHAnsi"/>
          <w:i/>
          <w:sz w:val="22"/>
          <w:szCs w:val="22"/>
        </w:rPr>
        <w:t>and Cardiology Units – Spring Date</w:t>
      </w:r>
    </w:p>
    <w:p w14:paraId="27982743" w14:textId="77777777" w:rsidR="00BD1C23" w:rsidRPr="00FB1FC4" w:rsidRDefault="00A939FF">
      <w:pPr>
        <w:spacing w:before="1" w:line="220" w:lineRule="exact"/>
        <w:ind w:left="1360" w:right="475"/>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Acute Illness Rotation. </w:t>
      </w:r>
      <w:r w:rsidRPr="00FB1FC4">
        <w:rPr>
          <w:rFonts w:asciiTheme="minorHAnsi" w:eastAsia="Arial" w:hAnsiTheme="minorHAnsi" w:cstheme="minorHAnsi"/>
          <w:spacing w:val="-4"/>
          <w:sz w:val="22"/>
          <w:szCs w:val="22"/>
        </w:rPr>
        <w:t>W</w:t>
      </w:r>
      <w:r w:rsidRPr="00FB1FC4">
        <w:rPr>
          <w:rFonts w:asciiTheme="minorHAnsi" w:eastAsia="Arial" w:hAnsiTheme="minorHAnsi" w:cstheme="minorHAnsi"/>
          <w:sz w:val="22"/>
          <w:szCs w:val="22"/>
        </w:rPr>
        <w:t>orked with floor RN</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 providing care to patients in various stages of renal and cardiac diseases.</w:t>
      </w:r>
    </w:p>
    <w:p w14:paraId="13270392" w14:textId="77777777" w:rsidR="00BD1C23" w:rsidRPr="00FB1FC4" w:rsidRDefault="00A939FF">
      <w:pPr>
        <w:spacing w:line="200" w:lineRule="exact"/>
        <w:ind w:left="82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3"/>
          <w:w w:val="131"/>
          <w:position w:val="3"/>
          <w:sz w:val="22"/>
          <w:szCs w:val="22"/>
        </w:rPr>
        <w:t xml:space="preserve"> </w:t>
      </w:r>
      <w:r w:rsidRPr="00FB1FC4">
        <w:rPr>
          <w:rFonts w:asciiTheme="minorHAnsi" w:eastAsia="Arial" w:hAnsiTheme="minorHAnsi" w:cstheme="minorHAnsi"/>
          <w:i/>
          <w:sz w:val="22"/>
          <w:szCs w:val="22"/>
        </w:rPr>
        <w:t>Legacy Good Samaritan Hospital, Obstetrics and Gynecological Unit – Spring Date</w:t>
      </w:r>
    </w:p>
    <w:p w14:paraId="5AC0A8EE" w14:textId="77777777" w:rsidR="00BD1C23" w:rsidRPr="00FB1FC4" w:rsidRDefault="00A939FF">
      <w:pPr>
        <w:spacing w:before="1" w:line="220" w:lineRule="exact"/>
        <w:ind w:left="1360" w:right="508"/>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OB </w:t>
      </w:r>
      <w:r w:rsidRPr="00FB1FC4">
        <w:rPr>
          <w:rFonts w:asciiTheme="minorHAnsi" w:eastAsia="Arial" w:hAnsiTheme="minorHAnsi" w:cstheme="minorHAnsi"/>
          <w:sz w:val="22"/>
          <w:szCs w:val="22"/>
        </w:rPr>
        <w:t xml:space="preserve">Rotation. </w:t>
      </w:r>
      <w:r w:rsidRPr="00FB1FC4">
        <w:rPr>
          <w:rFonts w:asciiTheme="minorHAnsi" w:eastAsia="Arial" w:hAnsiTheme="minorHAnsi" w:cstheme="minorHAnsi"/>
          <w:spacing w:val="-4"/>
          <w:sz w:val="22"/>
          <w:szCs w:val="22"/>
        </w:rPr>
        <w:t>W</w:t>
      </w:r>
      <w:r w:rsidRPr="00FB1FC4">
        <w:rPr>
          <w:rFonts w:asciiTheme="minorHAnsi" w:eastAsia="Arial" w:hAnsiTheme="minorHAnsi" w:cstheme="minorHAnsi"/>
          <w:sz w:val="22"/>
          <w:szCs w:val="22"/>
        </w:rPr>
        <w:t>orked with floor RN</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s providing care to laboring women, postpartum and gynecological patients, and newborns.</w:t>
      </w:r>
    </w:p>
    <w:p w14:paraId="2C1D8D17" w14:textId="77777777" w:rsidR="00BD1C23" w:rsidRPr="00FB1FC4" w:rsidRDefault="00A939FF">
      <w:pPr>
        <w:spacing w:line="200" w:lineRule="exact"/>
        <w:ind w:left="82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3"/>
          <w:w w:val="131"/>
          <w:position w:val="3"/>
          <w:sz w:val="22"/>
          <w:szCs w:val="22"/>
        </w:rPr>
        <w:t xml:space="preserve"> </w:t>
      </w:r>
      <w:r w:rsidRPr="00FB1FC4">
        <w:rPr>
          <w:rFonts w:asciiTheme="minorHAnsi" w:eastAsia="Arial" w:hAnsiTheme="minorHAnsi" w:cstheme="minorHAnsi"/>
          <w:i/>
          <w:sz w:val="22"/>
          <w:szCs w:val="22"/>
        </w:rPr>
        <w:t>Coffee Creek Correctional Facility – Fall Date</w:t>
      </w:r>
    </w:p>
    <w:p w14:paraId="04BA6641" w14:textId="77777777" w:rsidR="00BD1C23" w:rsidRPr="00FB1FC4" w:rsidRDefault="00A939FF">
      <w:pPr>
        <w:spacing w:before="1" w:line="220" w:lineRule="exact"/>
        <w:ind w:left="1360" w:right="801"/>
        <w:rPr>
          <w:rFonts w:asciiTheme="minorHAnsi" w:eastAsia="Arial" w:hAnsiTheme="minorHAnsi" w:cstheme="minorHAnsi"/>
          <w:sz w:val="22"/>
          <w:szCs w:val="22"/>
        </w:rPr>
      </w:pPr>
      <w:r w:rsidRPr="00FB1FC4">
        <w:rPr>
          <w:rFonts w:asciiTheme="minorHAnsi" w:eastAsia="Arial" w:hAnsiTheme="minorHAnsi" w:cstheme="minorHAnsi"/>
          <w:sz w:val="22"/>
          <w:szCs w:val="22"/>
        </w:rPr>
        <w:t>Chronic Illness Rotation. Performed shift assessments, conducted intake assessments, as</w:t>
      </w:r>
      <w:r w:rsidRPr="00FB1FC4">
        <w:rPr>
          <w:rFonts w:asciiTheme="minorHAnsi" w:eastAsia="Arial" w:hAnsiTheme="minorHAnsi" w:cstheme="minorHAnsi"/>
          <w:sz w:val="22"/>
          <w:szCs w:val="22"/>
        </w:rPr>
        <w:t>sisted in medication lines.</w:t>
      </w:r>
    </w:p>
    <w:p w14:paraId="7DF1763E" w14:textId="77777777" w:rsidR="00BD1C23" w:rsidRPr="00FB1FC4" w:rsidRDefault="00A939FF">
      <w:pPr>
        <w:spacing w:line="200" w:lineRule="exact"/>
        <w:ind w:left="820"/>
        <w:rPr>
          <w:rFonts w:asciiTheme="minorHAnsi" w:eastAsia="Arial"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3"/>
          <w:w w:val="131"/>
          <w:position w:val="3"/>
          <w:sz w:val="22"/>
          <w:szCs w:val="22"/>
        </w:rPr>
        <w:t xml:space="preserve"> </w:t>
      </w:r>
      <w:r w:rsidRPr="00FB1FC4">
        <w:rPr>
          <w:rFonts w:asciiTheme="minorHAnsi" w:eastAsia="Arial" w:hAnsiTheme="minorHAnsi" w:cstheme="minorHAnsi"/>
          <w:i/>
          <w:sz w:val="22"/>
          <w:szCs w:val="22"/>
        </w:rPr>
        <w:t>Downtown Chapel – Spring Date</w:t>
      </w:r>
    </w:p>
    <w:p w14:paraId="3352364A" w14:textId="77777777" w:rsidR="00BD1C23" w:rsidRPr="00FB1FC4" w:rsidRDefault="00A939FF">
      <w:pPr>
        <w:spacing w:before="1" w:line="220" w:lineRule="exact"/>
        <w:ind w:left="1360" w:right="67"/>
        <w:rPr>
          <w:rFonts w:asciiTheme="minorHAnsi" w:eastAsia="Arial" w:hAnsiTheme="minorHAnsi" w:cstheme="minorHAnsi"/>
          <w:sz w:val="22"/>
          <w:szCs w:val="22"/>
        </w:rPr>
      </w:pPr>
      <w:r w:rsidRPr="00FB1FC4">
        <w:rPr>
          <w:rFonts w:asciiTheme="minorHAnsi" w:eastAsia="Arial" w:hAnsiTheme="minorHAnsi" w:cstheme="minorHAnsi"/>
          <w:sz w:val="22"/>
          <w:szCs w:val="22"/>
        </w:rPr>
        <w:t>Psychiatric Rotation. Practiced therapeutic communication with individuals having various mental illnesses. Developed and taught educational program on depression.</w:t>
      </w:r>
    </w:p>
    <w:p w14:paraId="73F981D5" w14:textId="77777777" w:rsidR="00BD1C23" w:rsidRPr="00FB1FC4" w:rsidRDefault="00BD1C23">
      <w:pPr>
        <w:spacing w:before="8" w:line="200" w:lineRule="exact"/>
        <w:rPr>
          <w:rFonts w:asciiTheme="minorHAnsi" w:hAnsiTheme="minorHAnsi" w:cstheme="minorHAnsi"/>
          <w:sz w:val="22"/>
          <w:szCs w:val="22"/>
        </w:rPr>
      </w:pPr>
    </w:p>
    <w:p w14:paraId="45F6B71F" w14:textId="77777777" w:rsidR="00BD1C23" w:rsidRPr="00FB1FC4" w:rsidRDefault="00A939FF">
      <w:pPr>
        <w:ind w:left="425" w:right="9027"/>
        <w:jc w:val="center"/>
        <w:rPr>
          <w:rFonts w:asciiTheme="minorHAnsi" w:eastAsia="Arial" w:hAnsiTheme="minorHAnsi" w:cstheme="minorHAnsi"/>
          <w:sz w:val="22"/>
          <w:szCs w:val="22"/>
        </w:rPr>
      </w:pPr>
      <w:r w:rsidRPr="00FB1FC4">
        <w:rPr>
          <w:rFonts w:asciiTheme="minorHAnsi" w:eastAsia="Arial" w:hAnsiTheme="minorHAnsi" w:cstheme="minorHAnsi"/>
          <w:sz w:val="22"/>
          <w:szCs w:val="22"/>
        </w:rPr>
        <w:t>Skills Summary</w:t>
      </w:r>
    </w:p>
    <w:p w14:paraId="24DC0C16" w14:textId="77777777" w:rsidR="00BD1C23" w:rsidRPr="00FB1FC4" w:rsidRDefault="00A939FF">
      <w:pPr>
        <w:spacing w:before="1" w:line="220" w:lineRule="exact"/>
        <w:ind w:left="820" w:right="173"/>
        <w:rPr>
          <w:rFonts w:asciiTheme="minorHAnsi" w:eastAsia="Arial" w:hAnsiTheme="minorHAnsi" w:cstheme="minorHAnsi"/>
          <w:sz w:val="22"/>
          <w:szCs w:val="22"/>
        </w:rPr>
      </w:pPr>
      <w:r w:rsidRPr="00FB1FC4">
        <w:rPr>
          <w:rFonts w:asciiTheme="minorHAnsi" w:hAnsiTheme="minorHAnsi" w:cstheme="minorHAnsi"/>
          <w:sz w:val="22"/>
          <w:szCs w:val="22"/>
        </w:rPr>
        <w:pict w14:anchorId="3D18FD2C">
          <v:group id="_x0000_s1030" style="position:absolute;left:0;text-align:left;margin-left:37pt;margin-top:29.85pt;width:538.3pt;height:1pt;z-index:-2272;mso-position-horizontal-relative:page" coordorigin="740,597" coordsize="10766,20">
            <v:shape id="_x0000_s1031" style="position:absolute;left:740;top:597;width:10766;height:20" coordorigin="740,597" coordsize="10766,20" path="m740,597r10766,20e" filled="f" strokeweight="1.5pt">
              <v:path arrowok="t"/>
            </v:shape>
            <w10:wrap anchorx="page"/>
          </v:group>
        </w:pict>
      </w:r>
      <w:r w:rsidRPr="00FB1FC4">
        <w:rPr>
          <w:rFonts w:asciiTheme="minorHAnsi" w:eastAsia="Arial" w:hAnsiTheme="minorHAnsi" w:cstheme="minorHAnsi"/>
          <w:sz w:val="22"/>
          <w:szCs w:val="22"/>
        </w:rPr>
        <w:t>Head to toe an</w:t>
      </w:r>
      <w:r w:rsidRPr="00FB1FC4">
        <w:rPr>
          <w:rFonts w:asciiTheme="minorHAnsi" w:eastAsia="Arial" w:hAnsiTheme="minorHAnsi" w:cstheme="minorHAnsi"/>
          <w:sz w:val="22"/>
          <w:szCs w:val="22"/>
        </w:rPr>
        <w:t>d focused assessments, sterile dressing changes, IV starts, multiple IV infusions, catheterization, nasogastric tube placement, therapeutic communication, delegating, and teamwork.</w:t>
      </w:r>
    </w:p>
    <w:p w14:paraId="28C86A15" w14:textId="77777777" w:rsidR="00BD1C23" w:rsidRPr="00FB1FC4" w:rsidRDefault="00BD1C23">
      <w:pPr>
        <w:spacing w:line="200" w:lineRule="exact"/>
        <w:rPr>
          <w:rFonts w:asciiTheme="minorHAnsi" w:hAnsiTheme="minorHAnsi" w:cstheme="minorHAnsi"/>
          <w:sz w:val="22"/>
          <w:szCs w:val="22"/>
        </w:rPr>
      </w:pPr>
    </w:p>
    <w:p w14:paraId="2B9A630C" w14:textId="77777777" w:rsidR="00BD1C23" w:rsidRPr="00FB1FC4" w:rsidRDefault="00BD1C23">
      <w:pPr>
        <w:spacing w:before="2" w:line="200" w:lineRule="exact"/>
        <w:rPr>
          <w:rFonts w:asciiTheme="minorHAnsi" w:hAnsiTheme="minorHAnsi" w:cstheme="minorHAnsi"/>
          <w:sz w:val="22"/>
          <w:szCs w:val="22"/>
        </w:rPr>
      </w:pPr>
    </w:p>
    <w:p w14:paraId="5CD69EC5" w14:textId="77777777" w:rsidR="00BD1C23" w:rsidRPr="00FB1FC4" w:rsidRDefault="00A939FF">
      <w:pPr>
        <w:spacing w:before="29"/>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Employment</w:t>
      </w:r>
    </w:p>
    <w:p w14:paraId="3095DC7C" w14:textId="77777777" w:rsidR="00BD1C23" w:rsidRPr="00FB1FC4" w:rsidRDefault="00A939FF">
      <w:pPr>
        <w:spacing w:before="13" w:line="220" w:lineRule="exact"/>
        <w:ind w:left="460" w:right="3465"/>
        <w:rPr>
          <w:rFonts w:asciiTheme="minorHAnsi" w:eastAsia="Arial" w:hAnsiTheme="minorHAnsi" w:cstheme="minorHAnsi"/>
          <w:sz w:val="22"/>
          <w:szCs w:val="22"/>
        </w:rPr>
      </w:pPr>
      <w:r w:rsidRPr="00FB1FC4">
        <w:rPr>
          <w:rFonts w:asciiTheme="minorHAnsi" w:eastAsia="Arial" w:hAnsiTheme="minorHAnsi" w:cstheme="minorHAnsi"/>
          <w:sz w:val="22"/>
          <w:szCs w:val="22"/>
        </w:rPr>
        <w:t>In-home caregiver to gentleman with</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Alzheime</w:t>
      </w:r>
      <w:r w:rsidRPr="00FB1FC4">
        <w:rPr>
          <w:rFonts w:asciiTheme="minorHAnsi" w:eastAsia="Arial" w:hAnsiTheme="minorHAnsi" w:cstheme="minorHAnsi"/>
          <w:spacing w:val="7"/>
          <w:sz w:val="22"/>
          <w:szCs w:val="22"/>
        </w:rPr>
        <w:t>r</w:t>
      </w:r>
      <w:r w:rsidRPr="00FB1FC4">
        <w:rPr>
          <w:rFonts w:asciiTheme="minorHAnsi" w:eastAsia="Arial" w:hAnsiTheme="minorHAnsi" w:cstheme="minorHAnsi"/>
          <w:spacing w:val="-4"/>
          <w:sz w:val="22"/>
          <w:szCs w:val="22"/>
        </w:rPr>
        <w:t>’</w:t>
      </w:r>
      <w:r w:rsidRPr="00FB1FC4">
        <w:rPr>
          <w:rFonts w:asciiTheme="minorHAnsi" w:eastAsia="Arial" w:hAnsiTheme="minorHAnsi" w:cstheme="minorHAnsi"/>
          <w:sz w:val="22"/>
          <w:szCs w:val="22"/>
        </w:rPr>
        <w:t xml:space="preserve">s </w:t>
      </w:r>
      <w:r w:rsidRPr="00FB1FC4">
        <w:rPr>
          <w:rFonts w:asciiTheme="minorHAnsi" w:eastAsia="Arial" w:hAnsiTheme="minorHAnsi" w:cstheme="minorHAnsi"/>
          <w:sz w:val="22"/>
          <w:szCs w:val="22"/>
        </w:rPr>
        <w:t>Disease,</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April Date - Present In-home caregiver to quadriplegic woman, September Date - December Date In-home caregiver to epileptic woman July Date - January Date</w:t>
      </w:r>
    </w:p>
    <w:p w14:paraId="003850A0" w14:textId="77777777" w:rsidR="00BD1C23" w:rsidRPr="00FB1FC4" w:rsidRDefault="00A939FF">
      <w:pPr>
        <w:spacing w:line="200" w:lineRule="exact"/>
        <w:ind w:left="460"/>
        <w:rPr>
          <w:rFonts w:asciiTheme="minorHAnsi" w:eastAsia="Arial" w:hAnsiTheme="minorHAnsi" w:cstheme="minorHAnsi"/>
          <w:sz w:val="22"/>
          <w:szCs w:val="22"/>
        </w:rPr>
      </w:pPr>
      <w:r w:rsidRPr="00FB1FC4">
        <w:rPr>
          <w:rFonts w:asciiTheme="minorHAnsi" w:hAnsiTheme="minorHAnsi" w:cstheme="minorHAnsi"/>
          <w:sz w:val="22"/>
          <w:szCs w:val="22"/>
        </w:rPr>
        <w:pict w14:anchorId="02B55A3A">
          <v:group id="_x0000_s1028" style="position:absolute;left:0;text-align:left;margin-left:37pt;margin-top:18.8pt;width:538.3pt;height:1pt;z-index:-2271;mso-position-horizontal-relative:page" coordorigin="740,376" coordsize="10766,20">
            <v:shape id="_x0000_s1029" style="position:absolute;left:740;top:376;width:10766;height:20" coordorigin="740,376" coordsize="10766,20" path="m740,376r10766,20e" filled="f" strokeweight="1.5pt">
              <v:path arrowok="t"/>
            </v:shape>
            <w10:wrap anchorx="page"/>
          </v:group>
        </w:pict>
      </w:r>
      <w:r w:rsidRPr="00FB1FC4">
        <w:rPr>
          <w:rFonts w:asciiTheme="minorHAnsi" w:eastAsia="Arial" w:hAnsiTheme="minorHAnsi" w:cstheme="minorHAnsi"/>
          <w:sz w:val="22"/>
          <w:szCs w:val="22"/>
        </w:rPr>
        <w:t>Student Government, Linfield College,</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August Date - June Date</w:t>
      </w:r>
    </w:p>
    <w:p w14:paraId="0B79B9DC" w14:textId="77777777" w:rsidR="00BD1C23" w:rsidRPr="00FB1FC4" w:rsidRDefault="00BD1C23">
      <w:pPr>
        <w:spacing w:before="8" w:line="180" w:lineRule="exact"/>
        <w:rPr>
          <w:rFonts w:asciiTheme="minorHAnsi" w:hAnsiTheme="minorHAnsi" w:cstheme="minorHAnsi"/>
          <w:sz w:val="22"/>
          <w:szCs w:val="22"/>
        </w:rPr>
      </w:pPr>
    </w:p>
    <w:p w14:paraId="57DBD515" w14:textId="77777777" w:rsidR="00BD1C23" w:rsidRPr="00FB1FC4" w:rsidRDefault="00A939FF">
      <w:pPr>
        <w:spacing w:before="29"/>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Other Interests</w:t>
      </w:r>
    </w:p>
    <w:p w14:paraId="278A7CA2" w14:textId="77777777" w:rsidR="00BD1C23" w:rsidRPr="00FB1FC4" w:rsidRDefault="00A939FF">
      <w:pPr>
        <w:spacing w:before="1"/>
        <w:ind w:left="460"/>
        <w:rPr>
          <w:rFonts w:asciiTheme="minorHAnsi" w:eastAsia="Arial" w:hAnsiTheme="minorHAnsi" w:cstheme="minorHAnsi"/>
          <w:sz w:val="22"/>
          <w:szCs w:val="22"/>
        </w:rPr>
      </w:pPr>
      <w:r w:rsidRPr="00FB1FC4">
        <w:rPr>
          <w:rFonts w:asciiTheme="minorHAnsi" w:eastAsia="Arial" w:hAnsiTheme="minorHAnsi" w:cstheme="minorHAnsi"/>
          <w:sz w:val="22"/>
          <w:szCs w:val="22"/>
        </w:rPr>
        <w:t xml:space="preserve">President, </w:t>
      </w:r>
      <w:r w:rsidRPr="00FB1FC4">
        <w:rPr>
          <w:rFonts w:asciiTheme="minorHAnsi" w:eastAsia="Arial" w:hAnsiTheme="minorHAnsi" w:cstheme="minorHAnsi"/>
          <w:sz w:val="22"/>
          <w:szCs w:val="22"/>
        </w:rPr>
        <w:t>Nurses Christian Fellowship,</w:t>
      </w:r>
      <w:r w:rsidRPr="00FB1FC4">
        <w:rPr>
          <w:rFonts w:asciiTheme="minorHAnsi" w:eastAsia="Arial" w:hAnsiTheme="minorHAnsi" w:cstheme="minorHAnsi"/>
          <w:spacing w:val="-11"/>
          <w:sz w:val="22"/>
          <w:szCs w:val="22"/>
        </w:rPr>
        <w:t xml:space="preserve"> </w:t>
      </w:r>
      <w:r w:rsidRPr="00FB1FC4">
        <w:rPr>
          <w:rFonts w:asciiTheme="minorHAnsi" w:eastAsia="Arial" w:hAnsiTheme="minorHAnsi" w:cstheme="minorHAnsi"/>
          <w:sz w:val="22"/>
          <w:szCs w:val="22"/>
        </w:rPr>
        <w:t>August Date - June Date</w:t>
      </w:r>
    </w:p>
    <w:p w14:paraId="06DC20A2" w14:textId="77777777" w:rsidR="00BD1C23" w:rsidRPr="00FB1FC4" w:rsidRDefault="00A939FF">
      <w:pPr>
        <w:spacing w:line="220" w:lineRule="exact"/>
        <w:ind w:left="460"/>
        <w:rPr>
          <w:rFonts w:asciiTheme="minorHAnsi" w:eastAsia="Arial" w:hAnsiTheme="minorHAnsi" w:cstheme="minorHAnsi"/>
          <w:sz w:val="22"/>
          <w:szCs w:val="22"/>
        </w:rPr>
      </w:pPr>
      <w:r w:rsidRPr="00FB1FC4">
        <w:rPr>
          <w:rFonts w:asciiTheme="minorHAnsi" w:eastAsia="Arial" w:hAnsiTheme="minorHAnsi" w:cstheme="minorHAnsi"/>
          <w:spacing w:val="-4"/>
          <w:sz w:val="22"/>
          <w:szCs w:val="22"/>
        </w:rPr>
        <w:t>W</w:t>
      </w:r>
      <w:r w:rsidRPr="00FB1FC4">
        <w:rPr>
          <w:rFonts w:asciiTheme="minorHAnsi" w:eastAsia="Arial" w:hAnsiTheme="minorHAnsi" w:cstheme="minorHAnsi"/>
          <w:sz w:val="22"/>
          <w:szCs w:val="22"/>
        </w:rPr>
        <w:t>orship</w:t>
      </w:r>
      <w:r w:rsidRPr="00FB1FC4">
        <w:rPr>
          <w:rFonts w:asciiTheme="minorHAnsi" w:eastAsia="Arial" w:hAnsiTheme="minorHAnsi" w:cstheme="minorHAnsi"/>
          <w:spacing w:val="-3"/>
          <w:sz w:val="22"/>
          <w:szCs w:val="22"/>
        </w:rPr>
        <w:t xml:space="preserve"> </w:t>
      </w:r>
      <w:r w:rsidRPr="00FB1FC4">
        <w:rPr>
          <w:rFonts w:asciiTheme="minorHAnsi" w:eastAsia="Arial" w:hAnsiTheme="minorHAnsi" w:cstheme="minorHAnsi"/>
          <w:spacing w:val="-22"/>
          <w:sz w:val="22"/>
          <w:szCs w:val="22"/>
        </w:rPr>
        <w:t>T</w:t>
      </w:r>
      <w:r w:rsidRPr="00FB1FC4">
        <w:rPr>
          <w:rFonts w:asciiTheme="minorHAnsi" w:eastAsia="Arial" w:hAnsiTheme="minorHAnsi" w:cstheme="minorHAnsi"/>
          <w:sz w:val="22"/>
          <w:szCs w:val="22"/>
        </w:rPr>
        <w:t>eam Member for Gresham Christian Fellowship, Date – Date</w:t>
      </w:r>
    </w:p>
    <w:p w14:paraId="45DC88CB" w14:textId="77777777" w:rsidR="00BD1C23" w:rsidRPr="00FB1FC4" w:rsidRDefault="00A939FF">
      <w:pPr>
        <w:spacing w:line="200" w:lineRule="exact"/>
        <w:ind w:left="460"/>
        <w:rPr>
          <w:rFonts w:asciiTheme="minorHAnsi" w:eastAsia="Arial" w:hAnsiTheme="minorHAnsi" w:cstheme="minorHAnsi"/>
          <w:sz w:val="22"/>
          <w:szCs w:val="22"/>
        </w:rPr>
      </w:pPr>
      <w:r w:rsidRPr="00FB1FC4">
        <w:rPr>
          <w:rFonts w:asciiTheme="minorHAnsi" w:hAnsiTheme="minorHAnsi" w:cstheme="minorHAnsi"/>
          <w:sz w:val="22"/>
          <w:szCs w:val="22"/>
        </w:rPr>
        <w:pict w14:anchorId="0253235D">
          <v:group id="_x0000_s1026" style="position:absolute;left:0;text-align:left;margin-left:37pt;margin-top:32.9pt;width:538.3pt;height:1pt;z-index:-2270;mso-position-horizontal-relative:page" coordorigin="740,658" coordsize="10766,20">
            <v:shape id="_x0000_s1027" style="position:absolute;left:740;top:658;width:10766;height:20" coordorigin="740,658" coordsize="10766,20" path="m740,658r10766,20e" filled="f" strokeweight="1.5pt">
              <v:path arrowok="t"/>
            </v:shape>
            <w10:wrap anchorx="page"/>
          </v:group>
        </w:pict>
      </w:r>
      <w:r w:rsidRPr="00FB1FC4">
        <w:rPr>
          <w:rFonts w:asciiTheme="minorHAnsi" w:eastAsia="Arial" w:hAnsiTheme="minorHAnsi" w:cstheme="minorHAnsi"/>
          <w:spacing w:val="-22"/>
          <w:position w:val="-1"/>
          <w:sz w:val="22"/>
          <w:szCs w:val="22"/>
        </w:rPr>
        <w:t>T</w:t>
      </w:r>
      <w:r w:rsidRPr="00FB1FC4">
        <w:rPr>
          <w:rFonts w:asciiTheme="minorHAnsi" w:eastAsia="Arial" w:hAnsiTheme="minorHAnsi" w:cstheme="minorHAnsi"/>
          <w:position w:val="-1"/>
          <w:sz w:val="22"/>
          <w:szCs w:val="22"/>
        </w:rPr>
        <w:t>eaching English as a second language in the U.S. and Japan,</w:t>
      </w:r>
      <w:r w:rsidRPr="00FB1FC4">
        <w:rPr>
          <w:rFonts w:asciiTheme="minorHAnsi" w:eastAsia="Arial" w:hAnsiTheme="minorHAnsi" w:cstheme="minorHAnsi"/>
          <w:spacing w:val="-11"/>
          <w:position w:val="-1"/>
          <w:sz w:val="22"/>
          <w:szCs w:val="22"/>
        </w:rPr>
        <w:t xml:space="preserve"> </w:t>
      </w:r>
      <w:r w:rsidRPr="00FB1FC4">
        <w:rPr>
          <w:rFonts w:asciiTheme="minorHAnsi" w:eastAsia="Arial" w:hAnsiTheme="minorHAnsi" w:cstheme="minorHAnsi"/>
          <w:position w:val="-1"/>
          <w:sz w:val="22"/>
          <w:szCs w:val="22"/>
        </w:rPr>
        <w:t>August Date - December Date</w:t>
      </w:r>
    </w:p>
    <w:p w14:paraId="3878B873" w14:textId="77777777" w:rsidR="00BD1C23" w:rsidRPr="00FB1FC4" w:rsidRDefault="00BD1C23">
      <w:pPr>
        <w:spacing w:line="200" w:lineRule="exact"/>
        <w:rPr>
          <w:rFonts w:asciiTheme="minorHAnsi" w:hAnsiTheme="minorHAnsi" w:cstheme="minorHAnsi"/>
          <w:sz w:val="22"/>
          <w:szCs w:val="22"/>
        </w:rPr>
      </w:pPr>
    </w:p>
    <w:p w14:paraId="0A48F26A" w14:textId="77777777" w:rsidR="00BD1C23" w:rsidRPr="00FB1FC4" w:rsidRDefault="00BD1C23">
      <w:pPr>
        <w:spacing w:before="8" w:line="260" w:lineRule="exact"/>
        <w:rPr>
          <w:rFonts w:asciiTheme="minorHAnsi" w:hAnsiTheme="minorHAnsi" w:cstheme="minorHAnsi"/>
          <w:sz w:val="22"/>
          <w:szCs w:val="22"/>
        </w:rPr>
      </w:pPr>
    </w:p>
    <w:p w14:paraId="2B888FCC" w14:textId="77777777" w:rsidR="00BD1C23" w:rsidRPr="00FB1FC4" w:rsidRDefault="00A939FF">
      <w:pPr>
        <w:spacing w:before="29"/>
        <w:ind w:left="100"/>
        <w:rPr>
          <w:rFonts w:asciiTheme="minorHAnsi" w:eastAsia="Arial" w:hAnsiTheme="minorHAnsi" w:cstheme="minorHAnsi"/>
          <w:sz w:val="22"/>
          <w:szCs w:val="22"/>
        </w:rPr>
      </w:pPr>
      <w:r w:rsidRPr="00FB1FC4">
        <w:rPr>
          <w:rFonts w:asciiTheme="minorHAnsi" w:eastAsia="Arial" w:hAnsiTheme="minorHAnsi" w:cstheme="minorHAnsi"/>
          <w:b/>
          <w:sz w:val="22"/>
          <w:szCs w:val="22"/>
        </w:rPr>
        <w:t>References</w:t>
      </w:r>
    </w:p>
    <w:p w14:paraId="31013CEF" w14:textId="77777777" w:rsidR="00BD1C23" w:rsidRPr="00FB1FC4" w:rsidRDefault="00A939FF">
      <w:pPr>
        <w:spacing w:before="1"/>
        <w:ind w:left="460"/>
        <w:rPr>
          <w:rFonts w:asciiTheme="minorHAnsi" w:eastAsia="Arial" w:hAnsiTheme="minorHAnsi" w:cstheme="minorHAnsi"/>
          <w:sz w:val="22"/>
          <w:szCs w:val="22"/>
        </w:rPr>
        <w:sectPr w:rsidR="00BD1C23" w:rsidRPr="00FB1FC4">
          <w:headerReference w:type="default" r:id="rId37"/>
          <w:pgSz w:w="12240" w:h="15840"/>
          <w:pgMar w:top="1360" w:right="700" w:bottom="280" w:left="640" w:header="0" w:footer="0" w:gutter="0"/>
          <w:cols w:space="720"/>
        </w:sectPr>
      </w:pPr>
      <w:r w:rsidRPr="00FB1FC4">
        <w:rPr>
          <w:rFonts w:asciiTheme="minorHAnsi" w:eastAsia="Arial" w:hAnsiTheme="minorHAnsi" w:cstheme="minorHAnsi"/>
          <w:spacing w:val="-4"/>
          <w:sz w:val="22"/>
          <w:szCs w:val="22"/>
        </w:rPr>
        <w:t>A</w:t>
      </w:r>
      <w:r w:rsidRPr="00FB1FC4">
        <w:rPr>
          <w:rFonts w:asciiTheme="minorHAnsi" w:eastAsia="Arial" w:hAnsiTheme="minorHAnsi" w:cstheme="minorHAnsi"/>
          <w:sz w:val="22"/>
          <w:szCs w:val="22"/>
        </w:rPr>
        <w:t xml:space="preserve">vailable upon </w:t>
      </w:r>
      <w:r w:rsidRPr="00FB1FC4">
        <w:rPr>
          <w:rFonts w:asciiTheme="minorHAnsi" w:eastAsia="Arial" w:hAnsiTheme="minorHAnsi" w:cstheme="minorHAnsi"/>
          <w:sz w:val="22"/>
          <w:szCs w:val="22"/>
        </w:rPr>
        <w:t>request</w:t>
      </w:r>
    </w:p>
    <w:p w14:paraId="178B5CAA" w14:textId="77777777" w:rsidR="00BD1C23" w:rsidRPr="00FB1FC4" w:rsidRDefault="00BD1C23">
      <w:pPr>
        <w:spacing w:before="3" w:line="160" w:lineRule="exact"/>
        <w:rPr>
          <w:rFonts w:asciiTheme="minorHAnsi" w:hAnsiTheme="minorHAnsi" w:cstheme="minorHAnsi"/>
          <w:sz w:val="22"/>
          <w:szCs w:val="22"/>
        </w:rPr>
      </w:pPr>
    </w:p>
    <w:p w14:paraId="586EB64E" w14:textId="77777777" w:rsidR="00BD1C23" w:rsidRPr="00FB1FC4" w:rsidRDefault="00BD1C23">
      <w:pPr>
        <w:spacing w:line="200" w:lineRule="exact"/>
        <w:rPr>
          <w:rFonts w:asciiTheme="minorHAnsi" w:hAnsiTheme="minorHAnsi" w:cstheme="minorHAnsi"/>
          <w:sz w:val="22"/>
          <w:szCs w:val="22"/>
        </w:rPr>
      </w:pPr>
    </w:p>
    <w:p w14:paraId="2A54B24B" w14:textId="77777777" w:rsidR="00BD1C23" w:rsidRPr="00FB1FC4" w:rsidRDefault="00BD1C23">
      <w:pPr>
        <w:spacing w:line="200" w:lineRule="exact"/>
        <w:rPr>
          <w:rFonts w:asciiTheme="minorHAnsi" w:hAnsiTheme="minorHAnsi" w:cstheme="minorHAnsi"/>
          <w:sz w:val="22"/>
          <w:szCs w:val="22"/>
        </w:rPr>
      </w:pPr>
    </w:p>
    <w:p w14:paraId="0E48A690" w14:textId="77777777" w:rsidR="00BD1C23" w:rsidRPr="00FB1FC4" w:rsidRDefault="00BD1C23">
      <w:pPr>
        <w:spacing w:line="200" w:lineRule="exact"/>
        <w:rPr>
          <w:rFonts w:asciiTheme="minorHAnsi" w:hAnsiTheme="minorHAnsi" w:cstheme="minorHAnsi"/>
          <w:sz w:val="22"/>
          <w:szCs w:val="22"/>
        </w:rPr>
      </w:pPr>
    </w:p>
    <w:p w14:paraId="142AA873" w14:textId="77777777" w:rsidR="00BD1C23" w:rsidRPr="00FB1FC4" w:rsidRDefault="00BD1C23">
      <w:pPr>
        <w:spacing w:line="200" w:lineRule="exact"/>
        <w:rPr>
          <w:rFonts w:asciiTheme="minorHAnsi" w:hAnsiTheme="minorHAnsi" w:cstheme="minorHAnsi"/>
          <w:sz w:val="22"/>
          <w:szCs w:val="22"/>
        </w:rPr>
      </w:pPr>
    </w:p>
    <w:p w14:paraId="438CF7DA" w14:textId="77777777" w:rsidR="00BD1C23" w:rsidRPr="00FB1FC4" w:rsidRDefault="00BD1C23">
      <w:pPr>
        <w:spacing w:line="200" w:lineRule="exact"/>
        <w:rPr>
          <w:rFonts w:asciiTheme="minorHAnsi" w:hAnsiTheme="minorHAnsi" w:cstheme="minorHAnsi"/>
          <w:sz w:val="22"/>
          <w:szCs w:val="22"/>
        </w:rPr>
      </w:pPr>
    </w:p>
    <w:p w14:paraId="120D4941" w14:textId="77777777" w:rsidR="00BD1C23" w:rsidRPr="00FB1FC4" w:rsidRDefault="00BD1C23">
      <w:pPr>
        <w:spacing w:line="200" w:lineRule="exact"/>
        <w:rPr>
          <w:rFonts w:asciiTheme="minorHAnsi" w:hAnsiTheme="minorHAnsi" w:cstheme="minorHAnsi"/>
          <w:sz w:val="22"/>
          <w:szCs w:val="22"/>
        </w:rPr>
      </w:pPr>
    </w:p>
    <w:p w14:paraId="22BFFB09" w14:textId="77777777" w:rsidR="00BD1C23" w:rsidRPr="00FB1FC4" w:rsidRDefault="00BD1C23">
      <w:pPr>
        <w:spacing w:line="200" w:lineRule="exact"/>
        <w:rPr>
          <w:rFonts w:asciiTheme="minorHAnsi" w:hAnsiTheme="minorHAnsi" w:cstheme="minorHAnsi"/>
          <w:sz w:val="22"/>
          <w:szCs w:val="22"/>
        </w:rPr>
      </w:pPr>
    </w:p>
    <w:p w14:paraId="3A0E597E" w14:textId="77777777" w:rsidR="00BD1C23" w:rsidRPr="00FB1FC4" w:rsidRDefault="00BD1C23">
      <w:pPr>
        <w:spacing w:line="200" w:lineRule="exact"/>
        <w:rPr>
          <w:rFonts w:asciiTheme="minorHAnsi" w:hAnsiTheme="minorHAnsi" w:cstheme="minorHAnsi"/>
          <w:sz w:val="22"/>
          <w:szCs w:val="22"/>
        </w:rPr>
      </w:pPr>
    </w:p>
    <w:p w14:paraId="538C0CB7"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EDUCATION</w:t>
      </w:r>
    </w:p>
    <w:p w14:paraId="3ED0AF6F" w14:textId="77777777" w:rsidR="00BD1C23" w:rsidRPr="00FB1FC4" w:rsidRDefault="00A939FF">
      <w:pPr>
        <w:spacing w:line="26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14"/>
          <w:w w:val="131"/>
          <w:position w:val="3"/>
          <w:sz w:val="22"/>
          <w:szCs w:val="22"/>
        </w:rPr>
        <w:t xml:space="preserve"> </w:t>
      </w:r>
      <w:r w:rsidRPr="00FB1FC4">
        <w:rPr>
          <w:rFonts w:asciiTheme="minorHAnsi" w:eastAsia="Garamond" w:hAnsiTheme="minorHAnsi" w:cstheme="minorHAnsi"/>
          <w:b/>
          <w:position w:val="1"/>
          <w:sz w:val="22"/>
          <w:szCs w:val="22"/>
        </w:rPr>
        <w:t>Linfield College</w:t>
      </w:r>
    </w:p>
    <w:p w14:paraId="66E6FED4" w14:textId="77777777" w:rsidR="00BD1C23" w:rsidRPr="00FB1FC4" w:rsidRDefault="00A939FF">
      <w:pPr>
        <w:spacing w:line="220" w:lineRule="exact"/>
        <w:ind w:left="1540" w:right="-53"/>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Ba</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helor of</w:t>
      </w:r>
      <w:r w:rsidRPr="00FB1FC4">
        <w:rPr>
          <w:rFonts w:asciiTheme="minorHAnsi" w:eastAsia="Garamond" w:hAnsiTheme="minorHAnsi" w:cstheme="minorHAnsi"/>
          <w:spacing w:val="29"/>
          <w:position w:val="1"/>
          <w:sz w:val="22"/>
          <w:szCs w:val="22"/>
        </w:rPr>
        <w:t xml:space="preserve"> </w:t>
      </w:r>
      <w:r w:rsidRPr="00FB1FC4">
        <w:rPr>
          <w:rFonts w:asciiTheme="minorHAnsi" w:eastAsia="Garamond" w:hAnsiTheme="minorHAnsi" w:cstheme="minorHAnsi"/>
          <w:position w:val="1"/>
          <w:sz w:val="22"/>
          <w:szCs w:val="22"/>
        </w:rPr>
        <w:t>Science in Nursing</w:t>
      </w:r>
    </w:p>
    <w:p w14:paraId="46CAEC1F" w14:textId="77777777" w:rsidR="00BD1C23" w:rsidRPr="00FB1FC4" w:rsidRDefault="00A939FF">
      <w:pPr>
        <w:spacing w:before="69"/>
        <w:ind w:left="542" w:right="4935"/>
        <w:jc w:val="center"/>
        <w:rPr>
          <w:rFonts w:asciiTheme="minorHAnsi" w:eastAsia="Garamond" w:hAnsiTheme="minorHAnsi" w:cstheme="minorHAnsi"/>
          <w:sz w:val="22"/>
          <w:szCs w:val="22"/>
        </w:rPr>
      </w:pPr>
      <w:r w:rsidRPr="00FB1FC4">
        <w:rPr>
          <w:rFonts w:asciiTheme="minorHAnsi" w:hAnsiTheme="minorHAnsi" w:cstheme="minorHAnsi"/>
          <w:sz w:val="22"/>
          <w:szCs w:val="22"/>
        </w:rPr>
        <w:br w:type="column"/>
      </w:r>
      <w:r w:rsidRPr="00FB1FC4">
        <w:rPr>
          <w:rFonts w:asciiTheme="minorHAnsi" w:eastAsia="Garamond" w:hAnsiTheme="minorHAnsi" w:cstheme="minorHAnsi"/>
          <w:b/>
          <w:sz w:val="22"/>
          <w:szCs w:val="22"/>
        </w:rPr>
        <w:t>Name</w:t>
      </w:r>
    </w:p>
    <w:p w14:paraId="71D14AAF" w14:textId="77777777" w:rsidR="00BD1C23" w:rsidRPr="00FB1FC4" w:rsidRDefault="00A939FF">
      <w:pPr>
        <w:spacing w:before="6" w:line="231" w:lineRule="auto"/>
        <w:ind w:left="-20" w:right="4440"/>
        <w:jc w:val="center"/>
        <w:rPr>
          <w:rFonts w:asciiTheme="minorHAnsi" w:eastAsia="Garamond" w:hAnsiTheme="minorHAnsi" w:cstheme="minorHAnsi"/>
          <w:sz w:val="22"/>
          <w:szCs w:val="22"/>
        </w:rPr>
      </w:pPr>
      <w:r w:rsidRPr="00FB1FC4">
        <w:rPr>
          <w:rFonts w:asciiTheme="minorHAnsi" w:eastAsia="Garamond" w:hAnsiTheme="minorHAnsi" w:cstheme="minorHAnsi"/>
          <w:b/>
          <w:sz w:val="22"/>
          <w:szCs w:val="22"/>
        </w:rPr>
        <w:t xml:space="preserve">Email </w:t>
      </w:r>
      <w:r w:rsidRPr="00FB1FC4">
        <w:rPr>
          <w:rFonts w:asciiTheme="minorHAnsi" w:eastAsia="Garamond" w:hAnsiTheme="minorHAnsi" w:cstheme="minorHAnsi"/>
          <w:b/>
          <w:spacing w:val="-5"/>
          <w:sz w:val="22"/>
          <w:szCs w:val="22"/>
        </w:rPr>
        <w:t>P</w:t>
      </w:r>
      <w:r w:rsidRPr="00FB1FC4">
        <w:rPr>
          <w:rFonts w:asciiTheme="minorHAnsi" w:eastAsia="Garamond" w:hAnsiTheme="minorHAnsi" w:cstheme="minorHAnsi"/>
          <w:b/>
          <w:sz w:val="22"/>
          <w:szCs w:val="22"/>
        </w:rPr>
        <w:t>e</w:t>
      </w:r>
      <w:r w:rsidRPr="00FB1FC4">
        <w:rPr>
          <w:rFonts w:asciiTheme="minorHAnsi" w:eastAsia="Garamond" w:hAnsiTheme="minorHAnsi" w:cstheme="minorHAnsi"/>
          <w:b/>
          <w:spacing w:val="10"/>
          <w:sz w:val="22"/>
          <w:szCs w:val="22"/>
        </w:rPr>
        <w:t>r</w:t>
      </w:r>
      <w:r w:rsidRPr="00FB1FC4">
        <w:rPr>
          <w:rFonts w:asciiTheme="minorHAnsi" w:eastAsia="Garamond" w:hAnsiTheme="minorHAnsi" w:cstheme="minorHAnsi"/>
          <w:b/>
          <w:sz w:val="22"/>
          <w:szCs w:val="22"/>
        </w:rPr>
        <w:t>manent Add</w:t>
      </w:r>
      <w:r w:rsidRPr="00FB1FC4">
        <w:rPr>
          <w:rFonts w:asciiTheme="minorHAnsi" w:eastAsia="Garamond" w:hAnsiTheme="minorHAnsi" w:cstheme="minorHAnsi"/>
          <w:b/>
          <w:spacing w:val="2"/>
          <w:sz w:val="22"/>
          <w:szCs w:val="22"/>
        </w:rPr>
        <w:t>r</w:t>
      </w:r>
      <w:r w:rsidRPr="00FB1FC4">
        <w:rPr>
          <w:rFonts w:asciiTheme="minorHAnsi" w:eastAsia="Garamond" w:hAnsiTheme="minorHAnsi" w:cstheme="minorHAnsi"/>
          <w:b/>
          <w:sz w:val="22"/>
          <w:szCs w:val="22"/>
        </w:rPr>
        <w:t xml:space="preserve">ess: </w:t>
      </w:r>
      <w:r w:rsidRPr="00FB1FC4">
        <w:rPr>
          <w:rFonts w:asciiTheme="minorHAnsi" w:eastAsia="Garamond" w:hAnsiTheme="minorHAnsi" w:cstheme="minorHAnsi"/>
          <w:sz w:val="22"/>
          <w:szCs w:val="22"/>
        </w:rPr>
        <w:t>Address</w:t>
      </w:r>
    </w:p>
    <w:p w14:paraId="052B0B39" w14:textId="77777777" w:rsidR="00BD1C23" w:rsidRPr="00FB1FC4" w:rsidRDefault="00A939FF">
      <w:pPr>
        <w:spacing w:line="260" w:lineRule="exact"/>
        <w:ind w:left="611" w:right="5071"/>
        <w:jc w:val="center"/>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Address</w:t>
      </w:r>
    </w:p>
    <w:p w14:paraId="5F5A2FB2" w14:textId="77777777" w:rsidR="00BD1C23" w:rsidRPr="00FB1FC4" w:rsidRDefault="00A939FF">
      <w:pPr>
        <w:spacing w:line="260" w:lineRule="exact"/>
        <w:ind w:left="691" w:right="5151"/>
        <w:jc w:val="center"/>
        <w:rPr>
          <w:rFonts w:asciiTheme="minorHAnsi" w:eastAsia="Garamond" w:hAnsiTheme="minorHAnsi" w:cstheme="minorHAnsi"/>
          <w:sz w:val="22"/>
          <w:szCs w:val="22"/>
        </w:rPr>
        <w:sectPr w:rsidR="00BD1C23" w:rsidRPr="00FB1FC4">
          <w:headerReference w:type="default" r:id="rId38"/>
          <w:pgSz w:w="12240" w:h="15840"/>
          <w:pgMar w:top="1380" w:right="620" w:bottom="280" w:left="620" w:header="0" w:footer="0" w:gutter="0"/>
          <w:cols w:num="2" w:space="720" w:equalWidth="0">
            <w:col w:w="4215" w:space="265"/>
            <w:col w:w="6520"/>
          </w:cols>
        </w:sectPr>
      </w:pPr>
      <w:r w:rsidRPr="00FB1FC4">
        <w:rPr>
          <w:rFonts w:asciiTheme="minorHAnsi" w:eastAsia="Garamond" w:hAnsiTheme="minorHAnsi" w:cstheme="minorHAnsi"/>
          <w:position w:val="1"/>
          <w:sz w:val="22"/>
          <w:szCs w:val="22"/>
        </w:rPr>
        <w:t>Phone</w:t>
      </w:r>
    </w:p>
    <w:p w14:paraId="21E49D07" w14:textId="77777777" w:rsidR="00BD1C23" w:rsidRPr="00FB1FC4" w:rsidRDefault="00A939FF">
      <w:pPr>
        <w:spacing w:line="240" w:lineRule="exact"/>
        <w:ind w:left="154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Expected </w:t>
      </w:r>
      <w:r w:rsidRPr="00FB1FC4">
        <w:rPr>
          <w:rFonts w:asciiTheme="minorHAnsi" w:eastAsia="Garamond" w:hAnsiTheme="minorHAnsi" w:cstheme="minorHAnsi"/>
          <w:spacing w:val="5"/>
          <w:position w:val="1"/>
          <w:sz w:val="22"/>
          <w:szCs w:val="22"/>
        </w:rPr>
        <w:t>g</w:t>
      </w:r>
      <w:r w:rsidRPr="00FB1FC4">
        <w:rPr>
          <w:rFonts w:asciiTheme="minorHAnsi" w:eastAsia="Garamond" w:hAnsiTheme="minorHAnsi" w:cstheme="minorHAnsi"/>
          <w:position w:val="1"/>
          <w:sz w:val="22"/>
          <w:szCs w:val="22"/>
        </w:rPr>
        <w:t>raduation date: M</w:t>
      </w:r>
      <w:r w:rsidRPr="00FB1FC4">
        <w:rPr>
          <w:rFonts w:asciiTheme="minorHAnsi" w:eastAsia="Garamond" w:hAnsiTheme="minorHAnsi" w:cstheme="minorHAnsi"/>
          <w:spacing w:val="-3"/>
          <w:position w:val="1"/>
          <w:sz w:val="22"/>
          <w:szCs w:val="22"/>
        </w:rPr>
        <w:t>a</w:t>
      </w:r>
      <w:r w:rsidRPr="00FB1FC4">
        <w:rPr>
          <w:rFonts w:asciiTheme="minorHAnsi" w:eastAsia="Garamond" w:hAnsiTheme="minorHAnsi" w:cstheme="minorHAnsi"/>
          <w:position w:val="1"/>
          <w:sz w:val="22"/>
          <w:szCs w:val="22"/>
        </w:rPr>
        <w:t>y Date</w:t>
      </w:r>
    </w:p>
    <w:p w14:paraId="5A68D575" w14:textId="77777777" w:rsidR="00BD1C23" w:rsidRPr="00FB1FC4" w:rsidRDefault="00A939FF">
      <w:pPr>
        <w:spacing w:line="26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14"/>
          <w:w w:val="131"/>
          <w:position w:val="3"/>
          <w:sz w:val="22"/>
          <w:szCs w:val="22"/>
        </w:rPr>
        <w:t xml:space="preserve"> </w:t>
      </w:r>
      <w:r w:rsidRPr="00FB1FC4">
        <w:rPr>
          <w:rFonts w:asciiTheme="minorHAnsi" w:eastAsia="Garamond" w:hAnsiTheme="minorHAnsi" w:cstheme="minorHAnsi"/>
          <w:b/>
          <w:position w:val="1"/>
          <w:sz w:val="22"/>
          <w:szCs w:val="22"/>
        </w:rPr>
        <w:t>O</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egon State Un</w:t>
      </w:r>
      <w:r w:rsidRPr="00FB1FC4">
        <w:rPr>
          <w:rFonts w:asciiTheme="minorHAnsi" w:eastAsia="Garamond" w:hAnsiTheme="minorHAnsi" w:cstheme="minorHAnsi"/>
          <w:b/>
          <w:spacing w:val="-4"/>
          <w:position w:val="1"/>
          <w:sz w:val="22"/>
          <w:szCs w:val="22"/>
        </w:rPr>
        <w:t>iv</w:t>
      </w:r>
      <w:r w:rsidRPr="00FB1FC4">
        <w:rPr>
          <w:rFonts w:asciiTheme="minorHAnsi" w:eastAsia="Garamond" w:hAnsiTheme="minorHAnsi" w:cstheme="minorHAnsi"/>
          <w:b/>
          <w:position w:val="1"/>
          <w:sz w:val="22"/>
          <w:szCs w:val="22"/>
        </w:rPr>
        <w:t>e</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sity (OSU)</w:t>
      </w:r>
    </w:p>
    <w:p w14:paraId="02D1C106" w14:textId="77777777" w:rsidR="00BD1C23" w:rsidRPr="00FB1FC4" w:rsidRDefault="00A939FF">
      <w:pPr>
        <w:spacing w:line="220" w:lineRule="exact"/>
        <w:ind w:left="154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Ba</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helor of</w:t>
      </w:r>
      <w:r w:rsidRPr="00FB1FC4">
        <w:rPr>
          <w:rFonts w:asciiTheme="minorHAnsi" w:eastAsia="Garamond" w:hAnsiTheme="minorHAnsi" w:cstheme="minorHAnsi"/>
          <w:spacing w:val="29"/>
          <w:position w:val="1"/>
          <w:sz w:val="22"/>
          <w:szCs w:val="22"/>
        </w:rPr>
        <w:t xml:space="preserve"> </w:t>
      </w:r>
      <w:r w:rsidRPr="00FB1FC4">
        <w:rPr>
          <w:rFonts w:asciiTheme="minorHAnsi" w:eastAsia="Garamond" w:hAnsiTheme="minorHAnsi" w:cstheme="minorHAnsi"/>
          <w:position w:val="1"/>
          <w:sz w:val="22"/>
          <w:szCs w:val="22"/>
        </w:rPr>
        <w:t>Science in E</w:t>
      </w:r>
      <w:r w:rsidRPr="00FB1FC4">
        <w:rPr>
          <w:rFonts w:asciiTheme="minorHAnsi" w:eastAsia="Garamond" w:hAnsiTheme="minorHAnsi" w:cstheme="minorHAnsi"/>
          <w:spacing w:val="-4"/>
          <w:position w:val="1"/>
          <w:sz w:val="22"/>
          <w:szCs w:val="22"/>
        </w:rPr>
        <w:t>x</w:t>
      </w:r>
      <w:r w:rsidRPr="00FB1FC4">
        <w:rPr>
          <w:rFonts w:asciiTheme="minorHAnsi" w:eastAsia="Garamond" w:hAnsiTheme="minorHAnsi" w:cstheme="minorHAnsi"/>
          <w:position w:val="1"/>
          <w:sz w:val="22"/>
          <w:szCs w:val="22"/>
        </w:rPr>
        <w:t>ercise and Spo</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 Science</w:t>
      </w:r>
    </w:p>
    <w:p w14:paraId="43E6BCA6" w14:textId="77777777" w:rsidR="00BD1C23" w:rsidRPr="00FB1FC4" w:rsidRDefault="00A939FF">
      <w:pPr>
        <w:spacing w:line="240" w:lineRule="exact"/>
        <w:ind w:left="154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Option: Nursing</w:t>
      </w:r>
    </w:p>
    <w:p w14:paraId="05E0125D" w14:textId="77777777" w:rsidR="00BD1C23" w:rsidRPr="00FB1FC4" w:rsidRDefault="00A939FF">
      <w:pPr>
        <w:spacing w:line="240" w:lineRule="exact"/>
        <w:ind w:left="154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Courses ta</w:t>
      </w:r>
      <w:r w:rsidRPr="00FB1FC4">
        <w:rPr>
          <w:rFonts w:asciiTheme="minorHAnsi" w:eastAsia="Garamond" w:hAnsiTheme="minorHAnsi" w:cstheme="minorHAnsi"/>
          <w:spacing w:val="-3"/>
          <w:position w:val="1"/>
          <w:sz w:val="22"/>
          <w:szCs w:val="22"/>
        </w:rPr>
        <w:t>k</w:t>
      </w:r>
      <w:r w:rsidRPr="00FB1FC4">
        <w:rPr>
          <w:rFonts w:asciiTheme="minorHAnsi" w:eastAsia="Garamond" w:hAnsiTheme="minorHAnsi" w:cstheme="minorHAnsi"/>
          <w:position w:val="1"/>
          <w:sz w:val="22"/>
          <w:szCs w:val="22"/>
        </w:rPr>
        <w:t>en: Date - Date</w:t>
      </w:r>
    </w:p>
    <w:p w14:paraId="002D2D0A" w14:textId="77777777" w:rsidR="00BD1C23" w:rsidRPr="00FB1FC4" w:rsidRDefault="00A939FF">
      <w:pPr>
        <w:spacing w:line="26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14"/>
          <w:w w:val="131"/>
          <w:position w:val="3"/>
          <w:sz w:val="22"/>
          <w:szCs w:val="22"/>
        </w:rPr>
        <w:t xml:space="preserve"> </w:t>
      </w:r>
      <w:r w:rsidRPr="00FB1FC4">
        <w:rPr>
          <w:rFonts w:asciiTheme="minorHAnsi" w:eastAsia="Garamond" w:hAnsiTheme="minorHAnsi" w:cstheme="minorHAnsi"/>
          <w:b/>
          <w:position w:val="1"/>
          <w:sz w:val="22"/>
          <w:szCs w:val="22"/>
        </w:rPr>
        <w:t>Mt. Hood Community College (MHCC)</w:t>
      </w:r>
    </w:p>
    <w:p w14:paraId="60259566" w14:textId="77777777" w:rsidR="00BD1C23" w:rsidRPr="00FB1FC4" w:rsidRDefault="00A939FF">
      <w:pPr>
        <w:spacing w:line="220" w:lineRule="exact"/>
        <w:ind w:left="154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Ce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tified Nursing Assistant (CNA) Ce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tificate</w:t>
      </w:r>
    </w:p>
    <w:p w14:paraId="1CE14FD0" w14:textId="77777777" w:rsidR="00BD1C23" w:rsidRPr="00FB1FC4" w:rsidRDefault="00A939FF">
      <w:pPr>
        <w:spacing w:line="240" w:lineRule="exact"/>
        <w:ind w:left="154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Courses ta</w:t>
      </w:r>
      <w:r w:rsidRPr="00FB1FC4">
        <w:rPr>
          <w:rFonts w:asciiTheme="minorHAnsi" w:eastAsia="Garamond" w:hAnsiTheme="minorHAnsi" w:cstheme="minorHAnsi"/>
          <w:spacing w:val="-3"/>
          <w:position w:val="1"/>
          <w:sz w:val="22"/>
          <w:szCs w:val="22"/>
        </w:rPr>
        <w:t>k</w:t>
      </w:r>
      <w:r w:rsidRPr="00FB1FC4">
        <w:rPr>
          <w:rFonts w:asciiTheme="minorHAnsi" w:eastAsia="Garamond" w:hAnsiTheme="minorHAnsi" w:cstheme="minorHAnsi"/>
          <w:position w:val="1"/>
          <w:sz w:val="22"/>
          <w:szCs w:val="22"/>
        </w:rPr>
        <w:t>en: Date – Date</w:t>
      </w:r>
    </w:p>
    <w:p w14:paraId="0ABF93B1" w14:textId="77777777" w:rsidR="00BD1C23" w:rsidRPr="00FB1FC4" w:rsidRDefault="00BD1C23">
      <w:pPr>
        <w:spacing w:before="15" w:line="240" w:lineRule="exact"/>
        <w:rPr>
          <w:rFonts w:asciiTheme="minorHAnsi" w:hAnsiTheme="minorHAnsi" w:cstheme="minorHAnsi"/>
          <w:sz w:val="22"/>
          <w:szCs w:val="22"/>
        </w:rPr>
      </w:pPr>
    </w:p>
    <w:p w14:paraId="72919875"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EXPERIENCE</w:t>
      </w:r>
    </w:p>
    <w:p w14:paraId="5692B252"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sing School Clinical Sites</w:t>
      </w:r>
    </w:p>
    <w:p w14:paraId="54CFCA55"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Senior Practicum</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2"/>
          <w:position w:val="1"/>
          <w:sz w:val="22"/>
          <w:szCs w:val="22"/>
        </w:rPr>
        <w:t xml:space="preserve"> </w:t>
      </w:r>
      <w:r w:rsidRPr="00FB1FC4">
        <w:rPr>
          <w:rFonts w:asciiTheme="minorHAnsi" w:eastAsia="Garamond" w:hAnsiTheme="minorHAnsi" w:cstheme="minorHAnsi"/>
          <w:b/>
          <w:position w:val="1"/>
          <w:sz w:val="22"/>
          <w:szCs w:val="22"/>
        </w:rPr>
        <w:t>Sprin</w:t>
      </w:r>
      <w:r w:rsidRPr="00FB1FC4">
        <w:rPr>
          <w:rFonts w:asciiTheme="minorHAnsi" w:eastAsia="Garamond" w:hAnsiTheme="minorHAnsi" w:cstheme="minorHAnsi"/>
          <w:b/>
          <w:spacing w:val="-4"/>
          <w:position w:val="1"/>
          <w:sz w:val="22"/>
          <w:szCs w:val="22"/>
        </w:rPr>
        <w:t>g</w:t>
      </w:r>
      <w:r w:rsidRPr="00FB1FC4">
        <w:rPr>
          <w:rFonts w:asciiTheme="minorHAnsi" w:eastAsia="Garamond" w:hAnsiTheme="minorHAnsi" w:cstheme="minorHAnsi"/>
          <w:b/>
          <w:position w:val="1"/>
          <w:sz w:val="22"/>
          <w:szCs w:val="22"/>
        </w:rPr>
        <w:t>, Date</w:t>
      </w:r>
    </w:p>
    <w:p w14:paraId="4291F0DA"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ICU experienc</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 xml:space="preserve">, </w:t>
      </w:r>
      <w:r w:rsidRPr="00FB1FC4">
        <w:rPr>
          <w:rFonts w:asciiTheme="minorHAnsi" w:eastAsia="Garamond" w:hAnsiTheme="minorHAnsi" w:cstheme="minorHAnsi"/>
          <w:spacing w:val="-5"/>
          <w:position w:val="1"/>
          <w:sz w:val="22"/>
          <w:szCs w:val="22"/>
        </w:rPr>
        <w:t>w</w:t>
      </w:r>
      <w:r w:rsidRPr="00FB1FC4">
        <w:rPr>
          <w:rFonts w:asciiTheme="minorHAnsi" w:eastAsia="Garamond" w:hAnsiTheme="minorHAnsi" w:cstheme="minorHAnsi"/>
          <w:position w:val="1"/>
          <w:sz w:val="22"/>
          <w:szCs w:val="22"/>
        </w:rPr>
        <w:t xml:space="preserve">orking with </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entilator</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central line ca</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care of</w:t>
      </w:r>
      <w:r w:rsidRPr="00FB1FC4">
        <w:rPr>
          <w:rFonts w:asciiTheme="minorHAnsi" w:eastAsia="Garamond" w:hAnsiTheme="minorHAnsi" w:cstheme="minorHAnsi"/>
          <w:spacing w:val="29"/>
          <w:position w:val="1"/>
          <w:sz w:val="22"/>
          <w:szCs w:val="22"/>
        </w:rPr>
        <w:t xml:space="preserve"> </w:t>
      </w:r>
      <w:r w:rsidRPr="00FB1FC4">
        <w:rPr>
          <w:rFonts w:asciiTheme="minorHAnsi" w:eastAsia="Garamond" w:hAnsiTheme="minorHAnsi" w:cstheme="minorHAnsi"/>
          <w:position w:val="1"/>
          <w:sz w:val="22"/>
          <w:szCs w:val="22"/>
        </w:rPr>
        <w:t>patients in critical condition, critical thinkin</w:t>
      </w:r>
      <w:r w:rsidRPr="00FB1FC4">
        <w:rPr>
          <w:rFonts w:asciiTheme="minorHAnsi" w:eastAsia="Garamond" w:hAnsiTheme="minorHAnsi" w:cstheme="minorHAnsi"/>
          <w:spacing w:val="-10"/>
          <w:position w:val="1"/>
          <w:sz w:val="22"/>
          <w:szCs w:val="22"/>
        </w:rPr>
        <w:t>g</w:t>
      </w:r>
      <w:r w:rsidRPr="00FB1FC4">
        <w:rPr>
          <w:rFonts w:asciiTheme="minorHAnsi" w:eastAsia="Garamond" w:hAnsiTheme="minorHAnsi" w:cstheme="minorHAnsi"/>
          <w:position w:val="1"/>
          <w:sz w:val="22"/>
          <w:szCs w:val="22"/>
        </w:rPr>
        <w:t>.</w:t>
      </w:r>
    </w:p>
    <w:p w14:paraId="73D1AA18"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Ste</w:t>
      </w:r>
      <w:r w:rsidRPr="00FB1FC4">
        <w:rPr>
          <w:rFonts w:asciiTheme="minorHAnsi" w:eastAsia="Garamond" w:hAnsiTheme="minorHAnsi" w:cstheme="minorHAnsi"/>
          <w:b/>
          <w:spacing w:val="-6"/>
          <w:position w:val="1"/>
          <w:sz w:val="22"/>
          <w:szCs w:val="22"/>
        </w:rPr>
        <w:t>w</w:t>
      </w:r>
      <w:r w:rsidRPr="00FB1FC4">
        <w:rPr>
          <w:rFonts w:asciiTheme="minorHAnsi" w:eastAsia="Garamond" w:hAnsiTheme="minorHAnsi" w:cstheme="minorHAnsi"/>
          <w:b/>
          <w:position w:val="1"/>
          <w:sz w:val="22"/>
          <w:szCs w:val="22"/>
        </w:rPr>
        <w:t xml:space="preserve">ardship in the </w:t>
      </w:r>
      <w:r w:rsidRPr="00FB1FC4">
        <w:rPr>
          <w:rFonts w:asciiTheme="minorHAnsi" w:eastAsia="Garamond" w:hAnsiTheme="minorHAnsi" w:cstheme="minorHAnsi"/>
          <w:b/>
          <w:position w:val="1"/>
          <w:sz w:val="22"/>
          <w:szCs w:val="22"/>
        </w:rPr>
        <w:t xml:space="preserve">Community                                                                         </w:t>
      </w:r>
      <w:r w:rsidRPr="00FB1FC4">
        <w:rPr>
          <w:rFonts w:asciiTheme="minorHAnsi" w:eastAsia="Garamond" w:hAnsiTheme="minorHAnsi" w:cstheme="minorHAnsi"/>
          <w:b/>
          <w:spacing w:val="43"/>
          <w:position w:val="1"/>
          <w:sz w:val="22"/>
          <w:szCs w:val="22"/>
        </w:rPr>
        <w:t xml:space="preserve"> </w:t>
      </w:r>
      <w:r w:rsidRPr="00FB1FC4">
        <w:rPr>
          <w:rFonts w:asciiTheme="minorHAnsi" w:eastAsia="Garamond" w:hAnsiTheme="minorHAnsi" w:cstheme="minorHAnsi"/>
          <w:b/>
          <w:position w:val="1"/>
          <w:sz w:val="22"/>
          <w:szCs w:val="22"/>
        </w:rPr>
        <w:t>Sprin</w:t>
      </w:r>
      <w:r w:rsidRPr="00FB1FC4">
        <w:rPr>
          <w:rFonts w:asciiTheme="minorHAnsi" w:eastAsia="Garamond" w:hAnsiTheme="minorHAnsi" w:cstheme="minorHAnsi"/>
          <w:b/>
          <w:spacing w:val="-4"/>
          <w:position w:val="1"/>
          <w:sz w:val="22"/>
          <w:szCs w:val="22"/>
        </w:rPr>
        <w:t>g</w:t>
      </w:r>
      <w:r w:rsidRPr="00FB1FC4">
        <w:rPr>
          <w:rFonts w:asciiTheme="minorHAnsi" w:eastAsia="Garamond" w:hAnsiTheme="minorHAnsi" w:cstheme="minorHAnsi"/>
          <w:b/>
          <w:position w:val="1"/>
          <w:sz w:val="22"/>
          <w:szCs w:val="22"/>
        </w:rPr>
        <w:t>, Date</w:t>
      </w:r>
    </w:p>
    <w:p w14:paraId="4D773ED3"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Managing a Hospital Unit, Bud</w:t>
      </w:r>
      <w:r w:rsidRPr="00FB1FC4">
        <w:rPr>
          <w:rFonts w:asciiTheme="minorHAnsi" w:eastAsia="Garamond" w:hAnsiTheme="minorHAnsi" w:cstheme="minorHAnsi"/>
          <w:spacing w:val="3"/>
          <w:position w:val="1"/>
          <w:sz w:val="22"/>
          <w:szCs w:val="22"/>
        </w:rPr>
        <w:t>g</w:t>
      </w:r>
      <w:r w:rsidRPr="00FB1FC4">
        <w:rPr>
          <w:rFonts w:asciiTheme="minorHAnsi" w:eastAsia="Garamond" w:hAnsiTheme="minorHAnsi" w:cstheme="minorHAnsi"/>
          <w:position w:val="1"/>
          <w:sz w:val="22"/>
          <w:szCs w:val="22"/>
        </w:rPr>
        <w:t>et Planning, Mar</w:t>
      </w:r>
      <w:r w:rsidRPr="00FB1FC4">
        <w:rPr>
          <w:rFonts w:asciiTheme="minorHAnsi" w:eastAsia="Garamond" w:hAnsiTheme="minorHAnsi" w:cstheme="minorHAnsi"/>
          <w:spacing w:val="-3"/>
          <w:position w:val="1"/>
          <w:sz w:val="22"/>
          <w:szCs w:val="22"/>
        </w:rPr>
        <w:t>k</w:t>
      </w:r>
      <w:r w:rsidRPr="00FB1FC4">
        <w:rPr>
          <w:rFonts w:asciiTheme="minorHAnsi" w:eastAsia="Garamond" w:hAnsiTheme="minorHAnsi" w:cstheme="minorHAnsi"/>
          <w:position w:val="1"/>
          <w:sz w:val="22"/>
          <w:szCs w:val="22"/>
        </w:rPr>
        <w:t>eting strategie</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Un</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ersal Protocol.</w:t>
      </w:r>
    </w:p>
    <w:p w14:paraId="72B1F1E7"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Ch</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onic Illnesses- South</w:t>
      </w:r>
      <w:r w:rsidRPr="00FB1FC4">
        <w:rPr>
          <w:rFonts w:asciiTheme="minorHAnsi" w:eastAsia="Garamond" w:hAnsiTheme="minorHAnsi" w:cstheme="minorHAnsi"/>
          <w:b/>
          <w:spacing w:val="-2"/>
          <w:position w:val="1"/>
          <w:sz w:val="22"/>
          <w:szCs w:val="22"/>
        </w:rPr>
        <w:t>w</w:t>
      </w:r>
      <w:r w:rsidRPr="00FB1FC4">
        <w:rPr>
          <w:rFonts w:asciiTheme="minorHAnsi" w:eastAsia="Garamond" w:hAnsiTheme="minorHAnsi" w:cstheme="minorHAnsi"/>
          <w:b/>
          <w:position w:val="1"/>
          <w:sz w:val="22"/>
          <w:szCs w:val="22"/>
        </w:rPr>
        <w:t xml:space="preserve">est </w:t>
      </w:r>
      <w:r w:rsidRPr="00FB1FC4">
        <w:rPr>
          <w:rFonts w:asciiTheme="minorHAnsi" w:eastAsia="Garamond" w:hAnsiTheme="minorHAnsi" w:cstheme="minorHAnsi"/>
          <w:b/>
          <w:spacing w:val="-16"/>
          <w:position w:val="1"/>
          <w:sz w:val="22"/>
          <w:szCs w:val="22"/>
        </w:rPr>
        <w:t>W</w:t>
      </w:r>
      <w:r w:rsidRPr="00FB1FC4">
        <w:rPr>
          <w:rFonts w:asciiTheme="minorHAnsi" w:eastAsia="Garamond" w:hAnsiTheme="minorHAnsi" w:cstheme="minorHAnsi"/>
          <w:b/>
          <w:position w:val="1"/>
          <w:sz w:val="22"/>
          <w:szCs w:val="22"/>
        </w:rPr>
        <w:t xml:space="preserve">ashington Cardiac </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eh</w:t>
      </w:r>
      <w:r w:rsidRPr="00FB1FC4">
        <w:rPr>
          <w:rFonts w:asciiTheme="minorHAnsi" w:eastAsia="Garamond" w:hAnsiTheme="minorHAnsi" w:cstheme="minorHAnsi"/>
          <w:b/>
          <w:spacing w:val="-5"/>
          <w:position w:val="1"/>
          <w:sz w:val="22"/>
          <w:szCs w:val="22"/>
        </w:rPr>
        <w:t>a</w:t>
      </w:r>
      <w:r w:rsidRPr="00FB1FC4">
        <w:rPr>
          <w:rFonts w:asciiTheme="minorHAnsi" w:eastAsia="Garamond" w:hAnsiTheme="minorHAnsi" w:cstheme="minorHAnsi"/>
          <w:b/>
          <w:position w:val="1"/>
          <w:sz w:val="22"/>
          <w:szCs w:val="22"/>
        </w:rPr>
        <w:t>bilitation</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57"/>
          <w:position w:val="1"/>
          <w:sz w:val="22"/>
          <w:szCs w:val="22"/>
        </w:rPr>
        <w:t xml:space="preserve"> </w:t>
      </w:r>
      <w:r w:rsidRPr="00FB1FC4">
        <w:rPr>
          <w:rFonts w:asciiTheme="minorHAnsi" w:eastAsia="Garamond" w:hAnsiTheme="minorHAnsi" w:cstheme="minorHAnsi"/>
          <w:b/>
          <w:spacing w:val="-9"/>
          <w:position w:val="1"/>
          <w:sz w:val="22"/>
          <w:szCs w:val="22"/>
        </w:rPr>
        <w:t>F</w:t>
      </w:r>
      <w:r w:rsidRPr="00FB1FC4">
        <w:rPr>
          <w:rFonts w:asciiTheme="minorHAnsi" w:eastAsia="Garamond" w:hAnsiTheme="minorHAnsi" w:cstheme="minorHAnsi"/>
          <w:b/>
          <w:position w:val="1"/>
          <w:sz w:val="22"/>
          <w:szCs w:val="22"/>
        </w:rPr>
        <w:t>all, Date</w:t>
      </w:r>
    </w:p>
    <w:p w14:paraId="2F9A0F2C"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BP/E</w:t>
      </w:r>
      <w:r w:rsidRPr="00FB1FC4">
        <w:rPr>
          <w:rFonts w:asciiTheme="minorHAnsi" w:eastAsia="Garamond" w:hAnsiTheme="minorHAnsi" w:cstheme="minorHAnsi"/>
          <w:spacing w:val="-5"/>
          <w:position w:val="1"/>
          <w:sz w:val="22"/>
          <w:szCs w:val="22"/>
        </w:rPr>
        <w:t>K</w:t>
      </w:r>
      <w:r w:rsidRPr="00FB1FC4">
        <w:rPr>
          <w:rFonts w:asciiTheme="minorHAnsi" w:eastAsia="Garamond" w:hAnsiTheme="minorHAnsi" w:cstheme="minorHAnsi"/>
          <w:position w:val="1"/>
          <w:sz w:val="22"/>
          <w:szCs w:val="22"/>
        </w:rPr>
        <w:t>C skill</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P</w:t>
      </w:r>
      <w:r w:rsidRPr="00FB1FC4">
        <w:rPr>
          <w:rFonts w:asciiTheme="minorHAnsi" w:eastAsia="Garamond" w:hAnsiTheme="minorHAnsi" w:cstheme="minorHAnsi"/>
          <w:spacing w:val="-4"/>
          <w:position w:val="1"/>
          <w:sz w:val="22"/>
          <w:szCs w:val="22"/>
        </w:rPr>
        <w:t>h</w:t>
      </w:r>
      <w:r w:rsidRPr="00FB1FC4">
        <w:rPr>
          <w:rFonts w:asciiTheme="minorHAnsi" w:eastAsia="Garamond" w:hAnsiTheme="minorHAnsi" w:cstheme="minorHAnsi"/>
          <w:position w:val="1"/>
          <w:sz w:val="22"/>
          <w:szCs w:val="22"/>
        </w:rPr>
        <w:t>ysical Assessment skill</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Lea</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ning h</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position w:val="1"/>
          <w:sz w:val="22"/>
          <w:szCs w:val="22"/>
        </w:rPr>
        <w:t>w to care for clients l</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position w:val="1"/>
          <w:sz w:val="22"/>
          <w:szCs w:val="22"/>
        </w:rPr>
        <w:t xml:space="preserve">ving with a </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hronic illnesse</w:t>
      </w:r>
      <w:r w:rsidRPr="00FB1FC4">
        <w:rPr>
          <w:rFonts w:asciiTheme="minorHAnsi" w:eastAsia="Garamond" w:hAnsiTheme="minorHAnsi" w:cstheme="minorHAnsi"/>
          <w:spacing w:val="-8"/>
          <w:position w:val="1"/>
          <w:sz w:val="22"/>
          <w:szCs w:val="22"/>
        </w:rPr>
        <w:t>s</w:t>
      </w:r>
      <w:r w:rsidRPr="00FB1FC4">
        <w:rPr>
          <w:rFonts w:asciiTheme="minorHAnsi" w:eastAsia="Garamond" w:hAnsiTheme="minorHAnsi" w:cstheme="minorHAnsi"/>
          <w:position w:val="1"/>
          <w:sz w:val="22"/>
          <w:szCs w:val="22"/>
        </w:rPr>
        <w:t>.</w:t>
      </w:r>
    </w:p>
    <w:p w14:paraId="4444E652"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Medical/Surgical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sing-</w:t>
      </w:r>
      <w:r w:rsidRPr="00FB1FC4">
        <w:rPr>
          <w:rFonts w:asciiTheme="minorHAnsi" w:eastAsia="Garamond" w:hAnsiTheme="minorHAnsi" w:cstheme="minorHAnsi"/>
          <w:b/>
          <w:spacing w:val="6"/>
          <w:position w:val="1"/>
          <w:sz w:val="22"/>
          <w:szCs w:val="22"/>
        </w:rPr>
        <w:t>K</w:t>
      </w:r>
      <w:r w:rsidRPr="00FB1FC4">
        <w:rPr>
          <w:rFonts w:asciiTheme="minorHAnsi" w:eastAsia="Garamond" w:hAnsiTheme="minorHAnsi" w:cstheme="minorHAnsi"/>
          <w:b/>
          <w:position w:val="1"/>
          <w:sz w:val="22"/>
          <w:szCs w:val="22"/>
        </w:rPr>
        <w:t xml:space="preserve">aiser </w:t>
      </w:r>
      <w:r w:rsidRPr="00FB1FC4">
        <w:rPr>
          <w:rFonts w:asciiTheme="minorHAnsi" w:eastAsia="Garamond" w:hAnsiTheme="minorHAnsi" w:cstheme="minorHAnsi"/>
          <w:b/>
          <w:spacing w:val="-5"/>
          <w:position w:val="1"/>
          <w:sz w:val="22"/>
          <w:szCs w:val="22"/>
        </w:rPr>
        <w:t>P</w:t>
      </w:r>
      <w:r w:rsidRPr="00FB1FC4">
        <w:rPr>
          <w:rFonts w:asciiTheme="minorHAnsi" w:eastAsia="Garamond" w:hAnsiTheme="minorHAnsi" w:cstheme="minorHAnsi"/>
          <w:b/>
          <w:position w:val="1"/>
          <w:sz w:val="22"/>
          <w:szCs w:val="22"/>
        </w:rPr>
        <w:t>e</w:t>
      </w:r>
      <w:r w:rsidRPr="00FB1FC4">
        <w:rPr>
          <w:rFonts w:asciiTheme="minorHAnsi" w:eastAsia="Garamond" w:hAnsiTheme="minorHAnsi" w:cstheme="minorHAnsi"/>
          <w:b/>
          <w:spacing w:val="10"/>
          <w:position w:val="1"/>
          <w:sz w:val="22"/>
          <w:szCs w:val="22"/>
        </w:rPr>
        <w:t>r</w:t>
      </w:r>
      <w:r w:rsidRPr="00FB1FC4">
        <w:rPr>
          <w:rFonts w:asciiTheme="minorHAnsi" w:eastAsia="Garamond" w:hAnsiTheme="minorHAnsi" w:cstheme="minorHAnsi"/>
          <w:b/>
          <w:position w:val="1"/>
          <w:sz w:val="22"/>
          <w:szCs w:val="22"/>
        </w:rPr>
        <w:t>manente</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44"/>
          <w:position w:val="1"/>
          <w:sz w:val="22"/>
          <w:szCs w:val="22"/>
        </w:rPr>
        <w:t xml:space="preserve"> </w:t>
      </w:r>
      <w:r w:rsidRPr="00FB1FC4">
        <w:rPr>
          <w:rFonts w:asciiTheme="minorHAnsi" w:eastAsia="Garamond" w:hAnsiTheme="minorHAnsi" w:cstheme="minorHAnsi"/>
          <w:b/>
          <w:spacing w:val="-9"/>
          <w:position w:val="1"/>
          <w:sz w:val="22"/>
          <w:szCs w:val="22"/>
        </w:rPr>
        <w:t>F</w:t>
      </w:r>
      <w:r w:rsidRPr="00FB1FC4">
        <w:rPr>
          <w:rFonts w:asciiTheme="minorHAnsi" w:eastAsia="Garamond" w:hAnsiTheme="minorHAnsi" w:cstheme="minorHAnsi"/>
          <w:b/>
          <w:position w:val="1"/>
          <w:sz w:val="22"/>
          <w:szCs w:val="22"/>
        </w:rPr>
        <w:t>all, Date</w:t>
      </w:r>
    </w:p>
    <w:p w14:paraId="2244C1BD"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Surgical </w:t>
      </w:r>
      <w:r w:rsidRPr="00FB1FC4">
        <w:rPr>
          <w:rFonts w:asciiTheme="minorHAnsi" w:eastAsia="Garamond" w:hAnsiTheme="minorHAnsi" w:cstheme="minorHAnsi"/>
          <w:spacing w:val="4"/>
          <w:position w:val="1"/>
          <w:sz w:val="22"/>
          <w:szCs w:val="22"/>
        </w:rPr>
        <w:t>f</w:t>
      </w:r>
      <w:r w:rsidRPr="00FB1FC4">
        <w:rPr>
          <w:rFonts w:asciiTheme="minorHAnsi" w:eastAsia="Garamond" w:hAnsiTheme="minorHAnsi" w:cstheme="minorHAnsi"/>
          <w:position w:val="1"/>
          <w:sz w:val="22"/>
          <w:szCs w:val="22"/>
        </w:rPr>
        <w:t>loo</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xml:space="preserve">, </w:t>
      </w:r>
      <w:r w:rsidRPr="00FB1FC4">
        <w:rPr>
          <w:rFonts w:asciiTheme="minorHAnsi" w:eastAsia="Garamond" w:hAnsiTheme="minorHAnsi" w:cstheme="minorHAnsi"/>
          <w:spacing w:val="-18"/>
          <w:position w:val="1"/>
          <w:sz w:val="22"/>
          <w:szCs w:val="22"/>
        </w:rPr>
        <w:t>W</w:t>
      </w:r>
      <w:r w:rsidRPr="00FB1FC4">
        <w:rPr>
          <w:rFonts w:asciiTheme="minorHAnsi" w:eastAsia="Garamond" w:hAnsiTheme="minorHAnsi" w:cstheme="minorHAnsi"/>
          <w:position w:val="1"/>
          <w:sz w:val="22"/>
          <w:szCs w:val="22"/>
        </w:rPr>
        <w:t>ound Car</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 Medication Administration, Vital sign</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acute illnesses in ea</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 body system, OR.</w:t>
      </w:r>
    </w:p>
    <w:p w14:paraId="42C9435B"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Obstetrics/</w:t>
      </w:r>
      <w:r w:rsidRPr="00FB1FC4">
        <w:rPr>
          <w:rFonts w:asciiTheme="minorHAnsi" w:eastAsia="Garamond" w:hAnsiTheme="minorHAnsi" w:cstheme="minorHAnsi"/>
          <w:b/>
          <w:spacing w:val="-5"/>
          <w:position w:val="1"/>
          <w:sz w:val="22"/>
          <w:szCs w:val="22"/>
        </w:rPr>
        <w:t>P</w:t>
      </w:r>
      <w:r w:rsidRPr="00FB1FC4">
        <w:rPr>
          <w:rFonts w:asciiTheme="minorHAnsi" w:eastAsia="Garamond" w:hAnsiTheme="minorHAnsi" w:cstheme="minorHAnsi"/>
          <w:b/>
          <w:position w:val="1"/>
          <w:sz w:val="22"/>
          <w:szCs w:val="22"/>
        </w:rPr>
        <w:t>ediatrics- Ad</w:t>
      </w:r>
      <w:r w:rsidRPr="00FB1FC4">
        <w:rPr>
          <w:rFonts w:asciiTheme="minorHAnsi" w:eastAsia="Garamond" w:hAnsiTheme="minorHAnsi" w:cstheme="minorHAnsi"/>
          <w:b/>
          <w:spacing w:val="-4"/>
          <w:position w:val="1"/>
          <w:sz w:val="22"/>
          <w:szCs w:val="22"/>
        </w:rPr>
        <w:t>v</w:t>
      </w:r>
      <w:r w:rsidRPr="00FB1FC4">
        <w:rPr>
          <w:rFonts w:asciiTheme="minorHAnsi" w:eastAsia="Garamond" w:hAnsiTheme="minorHAnsi" w:cstheme="minorHAnsi"/>
          <w:b/>
          <w:position w:val="1"/>
          <w:sz w:val="22"/>
          <w:szCs w:val="22"/>
        </w:rPr>
        <w:t>entist Medical Center</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26"/>
          <w:position w:val="1"/>
          <w:sz w:val="22"/>
          <w:szCs w:val="22"/>
        </w:rPr>
        <w:t xml:space="preserve"> </w:t>
      </w:r>
      <w:r w:rsidRPr="00FB1FC4">
        <w:rPr>
          <w:rFonts w:asciiTheme="minorHAnsi" w:eastAsia="Garamond" w:hAnsiTheme="minorHAnsi" w:cstheme="minorHAnsi"/>
          <w:b/>
          <w:position w:val="1"/>
          <w:sz w:val="22"/>
          <w:szCs w:val="22"/>
        </w:rPr>
        <w:t>Summe</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 Date</w:t>
      </w:r>
    </w:p>
    <w:p w14:paraId="3E29CFC7"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Caesarian section, the bi</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thing proces</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common illnesses in pediatric </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hildren, post pa</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 xml:space="preserve">tum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ursing skill</w:t>
      </w:r>
      <w:r w:rsidRPr="00FB1FC4">
        <w:rPr>
          <w:rFonts w:asciiTheme="minorHAnsi" w:eastAsia="Garamond" w:hAnsiTheme="minorHAnsi" w:cstheme="minorHAnsi"/>
          <w:spacing w:val="-8"/>
          <w:position w:val="1"/>
          <w:sz w:val="22"/>
          <w:szCs w:val="22"/>
        </w:rPr>
        <w:t>s</w:t>
      </w:r>
      <w:r w:rsidRPr="00FB1FC4">
        <w:rPr>
          <w:rFonts w:asciiTheme="minorHAnsi" w:eastAsia="Garamond" w:hAnsiTheme="minorHAnsi" w:cstheme="minorHAnsi"/>
          <w:position w:val="1"/>
          <w:sz w:val="22"/>
          <w:szCs w:val="22"/>
        </w:rPr>
        <w:t>.</w:t>
      </w:r>
    </w:p>
    <w:p w14:paraId="6514D756"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Clinical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sing Skills</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56"/>
          <w:position w:val="1"/>
          <w:sz w:val="22"/>
          <w:szCs w:val="22"/>
        </w:rPr>
        <w:t xml:space="preserve"> </w:t>
      </w:r>
      <w:r w:rsidRPr="00FB1FC4">
        <w:rPr>
          <w:rFonts w:asciiTheme="minorHAnsi" w:eastAsia="Garamond" w:hAnsiTheme="minorHAnsi" w:cstheme="minorHAnsi"/>
          <w:b/>
          <w:position w:val="1"/>
          <w:sz w:val="22"/>
          <w:szCs w:val="22"/>
        </w:rPr>
        <w:t>Summe</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 Date</w:t>
      </w:r>
    </w:p>
    <w:p w14:paraId="6B95FA79"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Sterile te</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hniqu</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 documentation, focused assessment skill</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administering injection</w:t>
      </w:r>
      <w:r w:rsidRPr="00FB1FC4">
        <w:rPr>
          <w:rFonts w:asciiTheme="minorHAnsi" w:eastAsia="Garamond" w:hAnsiTheme="minorHAnsi" w:cstheme="minorHAnsi"/>
          <w:spacing w:val="-8"/>
          <w:position w:val="1"/>
          <w:sz w:val="22"/>
          <w:szCs w:val="22"/>
        </w:rPr>
        <w:t>s</w:t>
      </w:r>
      <w:r w:rsidRPr="00FB1FC4">
        <w:rPr>
          <w:rFonts w:asciiTheme="minorHAnsi" w:eastAsia="Garamond" w:hAnsiTheme="minorHAnsi" w:cstheme="minorHAnsi"/>
          <w:position w:val="1"/>
          <w:sz w:val="22"/>
          <w:szCs w:val="22"/>
        </w:rPr>
        <w:t>.</w:t>
      </w:r>
    </w:p>
    <w:p w14:paraId="73B6D3F0"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Ps</w:t>
      </w:r>
      <w:r w:rsidRPr="00FB1FC4">
        <w:rPr>
          <w:rFonts w:asciiTheme="minorHAnsi" w:eastAsia="Garamond" w:hAnsiTheme="minorHAnsi" w:cstheme="minorHAnsi"/>
          <w:b/>
          <w:spacing w:val="-4"/>
          <w:position w:val="1"/>
          <w:sz w:val="22"/>
          <w:szCs w:val="22"/>
        </w:rPr>
        <w:t>y</w:t>
      </w:r>
      <w:r w:rsidRPr="00FB1FC4">
        <w:rPr>
          <w:rFonts w:asciiTheme="minorHAnsi" w:eastAsia="Garamond" w:hAnsiTheme="minorHAnsi" w:cstheme="minorHAnsi"/>
          <w:b/>
          <w:position w:val="1"/>
          <w:sz w:val="22"/>
          <w:szCs w:val="22"/>
        </w:rPr>
        <w:t xml:space="preserve">ch Mental Health- </w:t>
      </w:r>
      <w:r w:rsidRPr="00FB1FC4">
        <w:rPr>
          <w:rFonts w:asciiTheme="minorHAnsi" w:eastAsia="Garamond" w:hAnsiTheme="minorHAnsi" w:cstheme="minorHAnsi"/>
          <w:b/>
          <w:spacing w:val="-5"/>
          <w:position w:val="1"/>
          <w:sz w:val="22"/>
          <w:szCs w:val="22"/>
        </w:rPr>
        <w:t>P</w:t>
      </w:r>
      <w:r w:rsidRPr="00FB1FC4">
        <w:rPr>
          <w:rFonts w:asciiTheme="minorHAnsi" w:eastAsia="Garamond" w:hAnsiTheme="minorHAnsi" w:cstheme="minorHAnsi"/>
          <w:b/>
          <w:position w:val="1"/>
          <w:sz w:val="22"/>
          <w:szCs w:val="22"/>
        </w:rPr>
        <w:t>o</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tland O</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egon State Hospital</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33"/>
          <w:position w:val="1"/>
          <w:sz w:val="22"/>
          <w:szCs w:val="22"/>
        </w:rPr>
        <w:t xml:space="preserve"> </w:t>
      </w:r>
      <w:r w:rsidRPr="00FB1FC4">
        <w:rPr>
          <w:rFonts w:asciiTheme="minorHAnsi" w:eastAsia="Garamond" w:hAnsiTheme="minorHAnsi" w:cstheme="minorHAnsi"/>
          <w:b/>
          <w:position w:val="1"/>
          <w:sz w:val="22"/>
          <w:szCs w:val="22"/>
        </w:rPr>
        <w:t>Sprin</w:t>
      </w:r>
      <w:r w:rsidRPr="00FB1FC4">
        <w:rPr>
          <w:rFonts w:asciiTheme="minorHAnsi" w:eastAsia="Garamond" w:hAnsiTheme="minorHAnsi" w:cstheme="minorHAnsi"/>
          <w:b/>
          <w:spacing w:val="-4"/>
          <w:position w:val="1"/>
          <w:sz w:val="22"/>
          <w:szCs w:val="22"/>
        </w:rPr>
        <w:t>g</w:t>
      </w:r>
      <w:r w:rsidRPr="00FB1FC4">
        <w:rPr>
          <w:rFonts w:asciiTheme="minorHAnsi" w:eastAsia="Garamond" w:hAnsiTheme="minorHAnsi" w:cstheme="minorHAnsi"/>
          <w:b/>
          <w:position w:val="1"/>
          <w:sz w:val="22"/>
          <w:szCs w:val="22"/>
        </w:rPr>
        <w:t>, Date</w:t>
      </w:r>
    </w:p>
    <w:p w14:paraId="47ED9240"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spacing w:val="3"/>
          <w:position w:val="1"/>
          <w:sz w:val="22"/>
          <w:szCs w:val="22"/>
        </w:rPr>
        <w:t>T</w:t>
      </w:r>
      <w:r w:rsidRPr="00FB1FC4">
        <w:rPr>
          <w:rFonts w:asciiTheme="minorHAnsi" w:eastAsia="Garamond" w:hAnsiTheme="minorHAnsi" w:cstheme="minorHAnsi"/>
          <w:position w:val="1"/>
          <w:sz w:val="22"/>
          <w:szCs w:val="22"/>
        </w:rPr>
        <w:t>herapeutic 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unication, caring for clients with mental illnes</w:t>
      </w:r>
      <w:r w:rsidRPr="00FB1FC4">
        <w:rPr>
          <w:rFonts w:asciiTheme="minorHAnsi" w:eastAsia="Garamond" w:hAnsiTheme="minorHAnsi" w:cstheme="minorHAnsi"/>
          <w:spacing w:val="-8"/>
          <w:position w:val="1"/>
          <w:sz w:val="22"/>
          <w:szCs w:val="22"/>
        </w:rPr>
        <w:t>s</w:t>
      </w:r>
      <w:r w:rsidRPr="00FB1FC4">
        <w:rPr>
          <w:rFonts w:asciiTheme="minorHAnsi" w:eastAsia="Garamond" w:hAnsiTheme="minorHAnsi" w:cstheme="minorHAnsi"/>
          <w:position w:val="1"/>
          <w:sz w:val="22"/>
          <w:szCs w:val="22"/>
        </w:rPr>
        <w:t>.</w:t>
      </w:r>
    </w:p>
    <w:p w14:paraId="00108908"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 xml:space="preserve">Community Health- </w:t>
      </w:r>
      <w:r w:rsidRPr="00FB1FC4">
        <w:rPr>
          <w:rFonts w:asciiTheme="minorHAnsi" w:eastAsia="Garamond" w:hAnsiTheme="minorHAnsi" w:cstheme="minorHAnsi"/>
          <w:b/>
          <w:spacing w:val="-3"/>
          <w:position w:val="1"/>
          <w:sz w:val="22"/>
          <w:szCs w:val="22"/>
        </w:rPr>
        <w:t>AW</w:t>
      </w:r>
      <w:r w:rsidRPr="00FB1FC4">
        <w:rPr>
          <w:rFonts w:asciiTheme="minorHAnsi" w:eastAsia="Garamond" w:hAnsiTheme="minorHAnsi" w:cstheme="minorHAnsi"/>
          <w:b/>
          <w:position w:val="1"/>
          <w:sz w:val="22"/>
          <w:szCs w:val="22"/>
        </w:rPr>
        <w:t>ARE</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32"/>
          <w:position w:val="1"/>
          <w:sz w:val="22"/>
          <w:szCs w:val="22"/>
        </w:rPr>
        <w:t xml:space="preserve"> </w:t>
      </w:r>
      <w:r w:rsidRPr="00FB1FC4">
        <w:rPr>
          <w:rFonts w:asciiTheme="minorHAnsi" w:eastAsia="Garamond" w:hAnsiTheme="minorHAnsi" w:cstheme="minorHAnsi"/>
          <w:b/>
          <w:position w:val="1"/>
          <w:sz w:val="22"/>
          <w:szCs w:val="22"/>
        </w:rPr>
        <w:t>Sprin</w:t>
      </w:r>
      <w:r w:rsidRPr="00FB1FC4">
        <w:rPr>
          <w:rFonts w:asciiTheme="minorHAnsi" w:eastAsia="Garamond" w:hAnsiTheme="minorHAnsi" w:cstheme="minorHAnsi"/>
          <w:b/>
          <w:spacing w:val="-4"/>
          <w:position w:val="1"/>
          <w:sz w:val="22"/>
          <w:szCs w:val="22"/>
        </w:rPr>
        <w:t>g</w:t>
      </w:r>
      <w:r w:rsidRPr="00FB1FC4">
        <w:rPr>
          <w:rFonts w:asciiTheme="minorHAnsi" w:eastAsia="Garamond" w:hAnsiTheme="minorHAnsi" w:cstheme="minorHAnsi"/>
          <w:b/>
          <w:position w:val="1"/>
          <w:sz w:val="22"/>
          <w:szCs w:val="22"/>
        </w:rPr>
        <w:t>, Date</w:t>
      </w:r>
    </w:p>
    <w:p w14:paraId="15659AFA"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unity Nursing, educating the 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unity about proper use of</w:t>
      </w:r>
      <w:r w:rsidRPr="00FB1FC4">
        <w:rPr>
          <w:rFonts w:asciiTheme="minorHAnsi" w:eastAsia="Garamond" w:hAnsiTheme="minorHAnsi" w:cstheme="minorHAnsi"/>
          <w:spacing w:val="29"/>
          <w:position w:val="1"/>
          <w:sz w:val="22"/>
          <w:szCs w:val="22"/>
        </w:rPr>
        <w:t xml:space="preserve"> </w:t>
      </w:r>
      <w:r w:rsidRPr="00FB1FC4">
        <w:rPr>
          <w:rFonts w:asciiTheme="minorHAnsi" w:eastAsia="Garamond" w:hAnsiTheme="minorHAnsi" w:cstheme="minorHAnsi"/>
          <w:position w:val="1"/>
          <w:sz w:val="22"/>
          <w:szCs w:val="22"/>
        </w:rPr>
        <w:t>antibacterial medication</w:t>
      </w:r>
      <w:r w:rsidRPr="00FB1FC4">
        <w:rPr>
          <w:rFonts w:asciiTheme="minorHAnsi" w:eastAsia="Garamond" w:hAnsiTheme="minorHAnsi" w:cstheme="minorHAnsi"/>
          <w:spacing w:val="-8"/>
          <w:position w:val="1"/>
          <w:sz w:val="22"/>
          <w:szCs w:val="22"/>
        </w:rPr>
        <w:t>s</w:t>
      </w:r>
      <w:r w:rsidRPr="00FB1FC4">
        <w:rPr>
          <w:rFonts w:asciiTheme="minorHAnsi" w:eastAsia="Garamond" w:hAnsiTheme="minorHAnsi" w:cstheme="minorHAnsi"/>
          <w:position w:val="1"/>
          <w:sz w:val="22"/>
          <w:szCs w:val="22"/>
        </w:rPr>
        <w:t>.</w:t>
      </w:r>
    </w:p>
    <w:p w14:paraId="75F71C98"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position w:val="1"/>
          <w:sz w:val="22"/>
          <w:szCs w:val="22"/>
        </w:rPr>
        <w:t>Int</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oduction to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sing Practice</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25"/>
          <w:position w:val="1"/>
          <w:sz w:val="22"/>
          <w:szCs w:val="22"/>
        </w:rPr>
        <w:t xml:space="preserve"> </w:t>
      </w:r>
      <w:r w:rsidRPr="00FB1FC4">
        <w:rPr>
          <w:rFonts w:asciiTheme="minorHAnsi" w:eastAsia="Garamond" w:hAnsiTheme="minorHAnsi" w:cstheme="minorHAnsi"/>
          <w:b/>
          <w:spacing w:val="-9"/>
          <w:position w:val="1"/>
          <w:sz w:val="22"/>
          <w:szCs w:val="22"/>
        </w:rPr>
        <w:t>F</w:t>
      </w:r>
      <w:r w:rsidRPr="00FB1FC4">
        <w:rPr>
          <w:rFonts w:asciiTheme="minorHAnsi" w:eastAsia="Garamond" w:hAnsiTheme="minorHAnsi" w:cstheme="minorHAnsi"/>
          <w:b/>
          <w:position w:val="1"/>
          <w:sz w:val="22"/>
          <w:szCs w:val="22"/>
        </w:rPr>
        <w:t>all, Date</w:t>
      </w:r>
    </w:p>
    <w:p w14:paraId="2410EE6C"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Basic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ursing skill</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introduction to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ursing as a profession.</w:t>
      </w:r>
    </w:p>
    <w:p w14:paraId="38976898" w14:textId="77777777" w:rsidR="00BD1C23" w:rsidRPr="00FB1FC4" w:rsidRDefault="00A939FF">
      <w:pPr>
        <w:spacing w:line="260" w:lineRule="exact"/>
        <w:ind w:left="172"/>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hAnsiTheme="minorHAnsi" w:cstheme="minorHAnsi"/>
          <w:spacing w:val="27"/>
          <w:w w:val="131"/>
          <w:position w:val="3"/>
          <w:sz w:val="22"/>
          <w:szCs w:val="22"/>
        </w:rPr>
        <w:t xml:space="preserve"> </w:t>
      </w:r>
      <w:r w:rsidRPr="00FB1FC4">
        <w:rPr>
          <w:rFonts w:asciiTheme="minorHAnsi" w:eastAsia="Garamond" w:hAnsiTheme="minorHAnsi" w:cstheme="minorHAnsi"/>
          <w:b/>
          <w:spacing w:val="2"/>
          <w:position w:val="1"/>
          <w:sz w:val="22"/>
          <w:szCs w:val="22"/>
        </w:rPr>
        <w:t>T</w:t>
      </w:r>
      <w:r w:rsidRPr="00FB1FC4">
        <w:rPr>
          <w:rFonts w:asciiTheme="minorHAnsi" w:eastAsia="Garamond" w:hAnsiTheme="minorHAnsi" w:cstheme="minorHAnsi"/>
          <w:b/>
          <w:position w:val="1"/>
          <w:sz w:val="22"/>
          <w:szCs w:val="22"/>
        </w:rPr>
        <w:t>herapeutic Communication</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b/>
          <w:spacing w:val="57"/>
          <w:position w:val="1"/>
          <w:sz w:val="22"/>
          <w:szCs w:val="22"/>
        </w:rPr>
        <w:t xml:space="preserve"> </w:t>
      </w:r>
      <w:r w:rsidRPr="00FB1FC4">
        <w:rPr>
          <w:rFonts w:asciiTheme="minorHAnsi" w:eastAsia="Garamond" w:hAnsiTheme="minorHAnsi" w:cstheme="minorHAnsi"/>
          <w:b/>
          <w:spacing w:val="-9"/>
          <w:position w:val="1"/>
          <w:sz w:val="22"/>
          <w:szCs w:val="22"/>
        </w:rPr>
        <w:t>F</w:t>
      </w:r>
      <w:r w:rsidRPr="00FB1FC4">
        <w:rPr>
          <w:rFonts w:asciiTheme="minorHAnsi" w:eastAsia="Garamond" w:hAnsiTheme="minorHAnsi" w:cstheme="minorHAnsi"/>
          <w:b/>
          <w:position w:val="1"/>
          <w:sz w:val="22"/>
          <w:szCs w:val="22"/>
        </w:rPr>
        <w:t>all, Date</w:t>
      </w:r>
    </w:p>
    <w:p w14:paraId="23947460" w14:textId="77777777" w:rsidR="00BD1C23" w:rsidRPr="00FB1FC4" w:rsidRDefault="00A939FF">
      <w:pPr>
        <w:spacing w:line="22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H</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position w:val="1"/>
          <w:sz w:val="22"/>
          <w:szCs w:val="22"/>
        </w:rPr>
        <w:t>w to therapeutically 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unicate with clients and their familie</w:t>
      </w:r>
      <w:r w:rsidRPr="00FB1FC4">
        <w:rPr>
          <w:rFonts w:asciiTheme="minorHAnsi" w:eastAsia="Garamond" w:hAnsiTheme="minorHAnsi" w:cstheme="minorHAnsi"/>
          <w:spacing w:val="-8"/>
          <w:position w:val="1"/>
          <w:sz w:val="22"/>
          <w:szCs w:val="22"/>
        </w:rPr>
        <w:t>s</w:t>
      </w:r>
      <w:r w:rsidRPr="00FB1FC4">
        <w:rPr>
          <w:rFonts w:asciiTheme="minorHAnsi" w:eastAsia="Garamond" w:hAnsiTheme="minorHAnsi" w:cstheme="minorHAnsi"/>
          <w:position w:val="1"/>
          <w:sz w:val="22"/>
          <w:szCs w:val="22"/>
        </w:rPr>
        <w:t>.</w:t>
      </w:r>
    </w:p>
    <w:p w14:paraId="11414299"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spacing w:val="-5"/>
          <w:position w:val="1"/>
          <w:sz w:val="22"/>
          <w:szCs w:val="22"/>
        </w:rPr>
        <w:t>P</w:t>
      </w:r>
      <w:r w:rsidRPr="00FB1FC4">
        <w:rPr>
          <w:rFonts w:asciiTheme="minorHAnsi" w:eastAsia="Garamond" w:hAnsiTheme="minorHAnsi" w:cstheme="minorHAnsi"/>
          <w:b/>
          <w:position w:val="1"/>
          <w:sz w:val="22"/>
          <w:szCs w:val="22"/>
        </w:rPr>
        <w:t>o</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 xml:space="preserve">tland </w:t>
      </w:r>
      <w:r w:rsidRPr="00FB1FC4">
        <w:rPr>
          <w:rFonts w:asciiTheme="minorHAnsi" w:eastAsia="Garamond" w:hAnsiTheme="minorHAnsi" w:cstheme="minorHAnsi"/>
          <w:b/>
          <w:spacing w:val="-20"/>
          <w:position w:val="1"/>
          <w:sz w:val="22"/>
          <w:szCs w:val="22"/>
        </w:rPr>
        <w:t>V</w:t>
      </w:r>
      <w:r w:rsidRPr="00FB1FC4">
        <w:rPr>
          <w:rFonts w:asciiTheme="minorHAnsi" w:eastAsia="Garamond" w:hAnsiTheme="minorHAnsi" w:cstheme="minorHAnsi"/>
          <w:b/>
          <w:position w:val="1"/>
          <w:sz w:val="22"/>
          <w:szCs w:val="22"/>
        </w:rPr>
        <w:t>eterans Hospital, SN</w:t>
      </w:r>
      <w:r w:rsidRPr="00FB1FC4">
        <w:rPr>
          <w:rFonts w:asciiTheme="minorHAnsi" w:eastAsia="Garamond" w:hAnsiTheme="minorHAnsi" w:cstheme="minorHAnsi"/>
          <w:b/>
          <w:spacing w:val="-13"/>
          <w:position w:val="1"/>
          <w:sz w:val="22"/>
          <w:szCs w:val="22"/>
        </w:rPr>
        <w:t>T</w:t>
      </w:r>
      <w:r w:rsidRPr="00FB1FC4">
        <w:rPr>
          <w:rFonts w:asciiTheme="minorHAnsi" w:eastAsia="Garamond" w:hAnsiTheme="minorHAnsi" w:cstheme="minorHAnsi"/>
          <w:b/>
          <w:position w:val="1"/>
          <w:sz w:val="22"/>
          <w:szCs w:val="22"/>
        </w:rPr>
        <w:t xml:space="preserve">, </w:t>
      </w:r>
      <w:r w:rsidRPr="00FB1FC4">
        <w:rPr>
          <w:rFonts w:asciiTheme="minorHAnsi" w:eastAsia="Garamond" w:hAnsiTheme="minorHAnsi" w:cstheme="minorHAnsi"/>
          <w:spacing w:val="-9"/>
          <w:position w:val="1"/>
          <w:sz w:val="22"/>
          <w:szCs w:val="22"/>
        </w:rPr>
        <w:t>P</w:t>
      </w:r>
      <w:r w:rsidRPr="00FB1FC4">
        <w:rPr>
          <w:rFonts w:asciiTheme="minorHAnsi" w:eastAsia="Garamond" w:hAnsiTheme="minorHAnsi" w:cstheme="minorHAnsi"/>
          <w:position w:val="1"/>
          <w:sz w:val="22"/>
          <w:szCs w:val="22"/>
        </w:rPr>
        <w:t>o</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tland OR</w:t>
      </w:r>
      <w:r w:rsidRPr="00FB1FC4">
        <w:rPr>
          <w:rFonts w:asciiTheme="minorHAnsi" w:eastAsia="Garamond" w:hAnsiTheme="minorHAnsi" w:cstheme="minorHAnsi"/>
          <w:position w:val="1"/>
          <w:sz w:val="22"/>
          <w:szCs w:val="22"/>
        </w:rPr>
        <w:t xml:space="preserve">                                                     </w:t>
      </w:r>
      <w:r w:rsidRPr="00FB1FC4">
        <w:rPr>
          <w:rFonts w:asciiTheme="minorHAnsi" w:eastAsia="Garamond" w:hAnsiTheme="minorHAnsi" w:cstheme="minorHAnsi"/>
          <w:spacing w:val="12"/>
          <w:position w:val="1"/>
          <w:sz w:val="22"/>
          <w:szCs w:val="22"/>
        </w:rPr>
        <w:t xml:space="preserve"> </w:t>
      </w:r>
      <w:r w:rsidRPr="00FB1FC4">
        <w:rPr>
          <w:rFonts w:asciiTheme="minorHAnsi" w:eastAsia="Garamond" w:hAnsiTheme="minorHAnsi" w:cstheme="minorHAnsi"/>
          <w:b/>
          <w:position w:val="1"/>
          <w:sz w:val="22"/>
          <w:szCs w:val="22"/>
        </w:rPr>
        <w:t>De</w:t>
      </w:r>
      <w:r w:rsidRPr="00FB1FC4">
        <w:rPr>
          <w:rFonts w:asciiTheme="minorHAnsi" w:eastAsia="Garamond" w:hAnsiTheme="minorHAnsi" w:cstheme="minorHAnsi"/>
          <w:b/>
          <w:spacing w:val="2"/>
          <w:position w:val="1"/>
          <w:sz w:val="22"/>
          <w:szCs w:val="22"/>
        </w:rPr>
        <w:t>c</w:t>
      </w:r>
      <w:r w:rsidRPr="00FB1FC4">
        <w:rPr>
          <w:rFonts w:asciiTheme="minorHAnsi" w:eastAsia="Garamond" w:hAnsiTheme="minorHAnsi" w:cstheme="minorHAnsi"/>
          <w:b/>
          <w:position w:val="1"/>
          <w:sz w:val="22"/>
          <w:szCs w:val="22"/>
        </w:rPr>
        <w:t>. Date - P</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esent</w:t>
      </w:r>
    </w:p>
    <w:p w14:paraId="0FA49225" w14:textId="77777777" w:rsidR="00BD1C23" w:rsidRPr="00FB1FC4" w:rsidRDefault="00A939FF">
      <w:pPr>
        <w:spacing w:line="22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Garamond" w:hAnsiTheme="minorHAnsi" w:cstheme="minorHAnsi"/>
          <w:spacing w:val="-7"/>
          <w:position w:val="1"/>
          <w:sz w:val="22"/>
          <w:szCs w:val="22"/>
        </w:rPr>
        <w:t>P</w:t>
      </w:r>
      <w:r w:rsidRPr="00FB1FC4">
        <w:rPr>
          <w:rFonts w:asciiTheme="minorHAnsi" w:eastAsia="Garamond" w:hAnsiTheme="minorHAnsi" w:cstheme="minorHAnsi"/>
          <w:position w:val="1"/>
          <w:sz w:val="22"/>
          <w:szCs w:val="22"/>
        </w:rPr>
        <w:t>erfo</w:t>
      </w:r>
      <w:r w:rsidRPr="00FB1FC4">
        <w:rPr>
          <w:rFonts w:asciiTheme="minorHAnsi" w:eastAsia="Garamond" w:hAnsiTheme="minorHAnsi" w:cstheme="minorHAnsi"/>
          <w:spacing w:val="8"/>
          <w:position w:val="1"/>
          <w:sz w:val="22"/>
          <w:szCs w:val="22"/>
        </w:rPr>
        <w:t>r</w:t>
      </w:r>
      <w:r w:rsidRPr="00FB1FC4">
        <w:rPr>
          <w:rFonts w:asciiTheme="minorHAnsi" w:eastAsia="Garamond" w:hAnsiTheme="minorHAnsi" w:cstheme="minorHAnsi"/>
          <w:position w:val="1"/>
          <w:sz w:val="22"/>
          <w:szCs w:val="22"/>
        </w:rPr>
        <w:t>med CNA skills for up to 13 patients during one shift, 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 xml:space="preserve">unicated </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han</w:t>
      </w:r>
      <w:r w:rsidRPr="00FB1FC4">
        <w:rPr>
          <w:rFonts w:asciiTheme="minorHAnsi" w:eastAsia="Garamond" w:hAnsiTheme="minorHAnsi" w:cstheme="minorHAnsi"/>
          <w:spacing w:val="3"/>
          <w:position w:val="1"/>
          <w:sz w:val="22"/>
          <w:szCs w:val="22"/>
        </w:rPr>
        <w:t>g</w:t>
      </w:r>
      <w:r w:rsidRPr="00FB1FC4">
        <w:rPr>
          <w:rFonts w:asciiTheme="minorHAnsi" w:eastAsia="Garamond" w:hAnsiTheme="minorHAnsi" w:cstheme="minorHAnsi"/>
          <w:position w:val="1"/>
          <w:sz w:val="22"/>
          <w:szCs w:val="22"/>
        </w:rPr>
        <w:t xml:space="preserve">es in patients status to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ursing staf</w:t>
      </w:r>
      <w:r w:rsidRPr="00FB1FC4">
        <w:rPr>
          <w:rFonts w:asciiTheme="minorHAnsi" w:eastAsia="Garamond" w:hAnsiTheme="minorHAnsi" w:cstheme="minorHAnsi"/>
          <w:spacing w:val="-3"/>
          <w:position w:val="1"/>
          <w:sz w:val="22"/>
          <w:szCs w:val="22"/>
        </w:rPr>
        <w:t>f</w:t>
      </w:r>
      <w:r w:rsidRPr="00FB1FC4">
        <w:rPr>
          <w:rFonts w:asciiTheme="minorHAnsi" w:eastAsia="Garamond" w:hAnsiTheme="minorHAnsi" w:cstheme="minorHAnsi"/>
          <w:position w:val="1"/>
          <w:sz w:val="22"/>
          <w:szCs w:val="22"/>
        </w:rPr>
        <w:t>,</w:t>
      </w:r>
    </w:p>
    <w:p w14:paraId="37874F83" w14:textId="77777777" w:rsidR="00BD1C23" w:rsidRPr="00FB1FC4" w:rsidRDefault="00A939FF">
      <w:pPr>
        <w:spacing w:line="24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placed condom catheter</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w:t>
      </w:r>
      <w:r w:rsidRPr="00FB1FC4">
        <w:rPr>
          <w:rFonts w:asciiTheme="minorHAnsi" w:eastAsia="Garamond" w:hAnsiTheme="minorHAnsi" w:cstheme="minorHAnsi"/>
          <w:spacing w:val="-5"/>
          <w:position w:val="1"/>
          <w:sz w:val="22"/>
          <w:szCs w:val="22"/>
        </w:rPr>
        <w:t>w</w:t>
      </w:r>
      <w:r w:rsidRPr="00FB1FC4">
        <w:rPr>
          <w:rFonts w:asciiTheme="minorHAnsi" w:eastAsia="Garamond" w:hAnsiTheme="minorHAnsi" w:cstheme="minorHAnsi"/>
          <w:position w:val="1"/>
          <w:sz w:val="22"/>
          <w:szCs w:val="22"/>
        </w:rPr>
        <w:t>or</w:t>
      </w:r>
      <w:r w:rsidRPr="00FB1FC4">
        <w:rPr>
          <w:rFonts w:asciiTheme="minorHAnsi" w:eastAsia="Garamond" w:hAnsiTheme="minorHAnsi" w:cstheme="minorHAnsi"/>
          <w:spacing w:val="-3"/>
          <w:position w:val="1"/>
          <w:sz w:val="22"/>
          <w:szCs w:val="22"/>
        </w:rPr>
        <w:t>k</w:t>
      </w:r>
      <w:r w:rsidRPr="00FB1FC4">
        <w:rPr>
          <w:rFonts w:asciiTheme="minorHAnsi" w:eastAsia="Garamond" w:hAnsiTheme="minorHAnsi" w:cstheme="minorHAnsi"/>
          <w:position w:val="1"/>
          <w:sz w:val="22"/>
          <w:szCs w:val="22"/>
        </w:rPr>
        <w:t xml:space="preserve">ed with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 xml:space="preserve">urses as they </w:t>
      </w:r>
      <w:r w:rsidRPr="00FB1FC4">
        <w:rPr>
          <w:rFonts w:asciiTheme="minorHAnsi" w:eastAsia="Garamond" w:hAnsiTheme="minorHAnsi" w:cstheme="minorHAnsi"/>
          <w:position w:val="1"/>
          <w:sz w:val="22"/>
          <w:szCs w:val="22"/>
        </w:rPr>
        <w:t>perfo</w:t>
      </w:r>
      <w:r w:rsidRPr="00FB1FC4">
        <w:rPr>
          <w:rFonts w:asciiTheme="minorHAnsi" w:eastAsia="Garamond" w:hAnsiTheme="minorHAnsi" w:cstheme="minorHAnsi"/>
          <w:spacing w:val="8"/>
          <w:position w:val="1"/>
          <w:sz w:val="22"/>
          <w:szCs w:val="22"/>
        </w:rPr>
        <w:t>r</w:t>
      </w:r>
      <w:r w:rsidRPr="00FB1FC4">
        <w:rPr>
          <w:rFonts w:asciiTheme="minorHAnsi" w:eastAsia="Garamond" w:hAnsiTheme="minorHAnsi" w:cstheme="minorHAnsi"/>
          <w:position w:val="1"/>
          <w:sz w:val="22"/>
          <w:szCs w:val="22"/>
        </w:rPr>
        <w:t xml:space="preserve">med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ursing skill</w:t>
      </w:r>
      <w:r w:rsidRPr="00FB1FC4">
        <w:rPr>
          <w:rFonts w:asciiTheme="minorHAnsi" w:eastAsia="Garamond" w:hAnsiTheme="minorHAnsi" w:cstheme="minorHAnsi"/>
          <w:spacing w:val="-8"/>
          <w:position w:val="1"/>
          <w:sz w:val="22"/>
          <w:szCs w:val="22"/>
        </w:rPr>
        <w:t>s</w:t>
      </w:r>
      <w:r w:rsidRPr="00FB1FC4">
        <w:rPr>
          <w:rFonts w:asciiTheme="minorHAnsi" w:eastAsia="Garamond" w:hAnsiTheme="minorHAnsi" w:cstheme="minorHAnsi"/>
          <w:position w:val="1"/>
          <w:sz w:val="22"/>
          <w:szCs w:val="22"/>
        </w:rPr>
        <w:t>.</w:t>
      </w:r>
    </w:p>
    <w:p w14:paraId="5D0225A9"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esCa</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 Home Ca</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 C</w:t>
      </w:r>
      <w:r w:rsidRPr="00FB1FC4">
        <w:rPr>
          <w:rFonts w:asciiTheme="minorHAnsi" w:eastAsia="Garamond" w:hAnsiTheme="minorHAnsi" w:cstheme="minorHAnsi"/>
          <w:b/>
          <w:spacing w:val="-5"/>
          <w:position w:val="1"/>
          <w:sz w:val="22"/>
          <w:szCs w:val="22"/>
        </w:rPr>
        <w:t>N</w:t>
      </w:r>
      <w:r w:rsidRPr="00FB1FC4">
        <w:rPr>
          <w:rFonts w:asciiTheme="minorHAnsi" w:eastAsia="Garamond" w:hAnsiTheme="minorHAnsi" w:cstheme="minorHAnsi"/>
          <w:b/>
          <w:position w:val="1"/>
          <w:sz w:val="22"/>
          <w:szCs w:val="22"/>
        </w:rPr>
        <w:t xml:space="preserve">A, </w:t>
      </w:r>
      <w:r w:rsidRPr="00FB1FC4">
        <w:rPr>
          <w:rFonts w:asciiTheme="minorHAnsi" w:eastAsia="Garamond" w:hAnsiTheme="minorHAnsi" w:cstheme="minorHAnsi"/>
          <w:spacing w:val="-9"/>
          <w:position w:val="1"/>
          <w:sz w:val="22"/>
          <w:szCs w:val="22"/>
        </w:rPr>
        <w:t>P</w:t>
      </w:r>
      <w:r w:rsidRPr="00FB1FC4">
        <w:rPr>
          <w:rFonts w:asciiTheme="minorHAnsi" w:eastAsia="Garamond" w:hAnsiTheme="minorHAnsi" w:cstheme="minorHAnsi"/>
          <w:position w:val="1"/>
          <w:sz w:val="22"/>
          <w:szCs w:val="22"/>
        </w:rPr>
        <w:t>o</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xml:space="preserve">tland, OR                                                              </w:t>
      </w:r>
      <w:r w:rsidRPr="00FB1FC4">
        <w:rPr>
          <w:rFonts w:asciiTheme="minorHAnsi" w:eastAsia="Garamond" w:hAnsiTheme="minorHAnsi" w:cstheme="minorHAnsi"/>
          <w:spacing w:val="34"/>
          <w:position w:val="1"/>
          <w:sz w:val="22"/>
          <w:szCs w:val="22"/>
        </w:rPr>
        <w:t xml:space="preserve"> </w:t>
      </w:r>
      <w:r w:rsidRPr="00FB1FC4">
        <w:rPr>
          <w:rFonts w:asciiTheme="minorHAnsi" w:eastAsia="Garamond" w:hAnsiTheme="minorHAnsi" w:cstheme="minorHAnsi"/>
          <w:b/>
          <w:position w:val="1"/>
          <w:sz w:val="22"/>
          <w:szCs w:val="22"/>
        </w:rPr>
        <w:t>De</w:t>
      </w:r>
      <w:r w:rsidRPr="00FB1FC4">
        <w:rPr>
          <w:rFonts w:asciiTheme="minorHAnsi" w:eastAsia="Garamond" w:hAnsiTheme="minorHAnsi" w:cstheme="minorHAnsi"/>
          <w:b/>
          <w:spacing w:val="2"/>
          <w:position w:val="1"/>
          <w:sz w:val="22"/>
          <w:szCs w:val="22"/>
        </w:rPr>
        <w:t>c</w:t>
      </w:r>
      <w:r w:rsidRPr="00FB1FC4">
        <w:rPr>
          <w:rFonts w:asciiTheme="minorHAnsi" w:eastAsia="Garamond" w:hAnsiTheme="minorHAnsi" w:cstheme="minorHAnsi"/>
          <w:b/>
          <w:position w:val="1"/>
          <w:sz w:val="22"/>
          <w:szCs w:val="22"/>
        </w:rPr>
        <w:t>. Date - P</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esent</w:t>
      </w:r>
    </w:p>
    <w:p w14:paraId="366BB2C4" w14:textId="77777777" w:rsidR="00BD1C23" w:rsidRPr="00FB1FC4" w:rsidRDefault="00A939FF">
      <w:pPr>
        <w:spacing w:line="22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Garamond" w:hAnsiTheme="minorHAnsi" w:cstheme="minorHAnsi"/>
          <w:position w:val="1"/>
          <w:sz w:val="22"/>
          <w:szCs w:val="22"/>
        </w:rPr>
        <w:t>Assisted during sh</w:t>
      </w:r>
      <w:r w:rsidRPr="00FB1FC4">
        <w:rPr>
          <w:rFonts w:asciiTheme="minorHAnsi" w:eastAsia="Garamond" w:hAnsiTheme="minorHAnsi" w:cstheme="minorHAnsi"/>
          <w:spacing w:val="-3"/>
          <w:position w:val="1"/>
          <w:sz w:val="22"/>
          <w:szCs w:val="22"/>
        </w:rPr>
        <w:t>ow</w:t>
      </w:r>
      <w:r w:rsidRPr="00FB1FC4">
        <w:rPr>
          <w:rFonts w:asciiTheme="minorHAnsi" w:eastAsia="Garamond" w:hAnsiTheme="minorHAnsi" w:cstheme="minorHAnsi"/>
          <w:position w:val="1"/>
          <w:sz w:val="22"/>
          <w:szCs w:val="22"/>
        </w:rPr>
        <w:t xml:space="preserve">er bath, aided with personal </w:t>
      </w:r>
      <w:r w:rsidRPr="00FB1FC4">
        <w:rPr>
          <w:rFonts w:asciiTheme="minorHAnsi" w:eastAsia="Garamond" w:hAnsiTheme="minorHAnsi" w:cstheme="minorHAnsi"/>
          <w:spacing w:val="5"/>
          <w:position w:val="1"/>
          <w:sz w:val="22"/>
          <w:szCs w:val="22"/>
        </w:rPr>
        <w:t>g</w:t>
      </w:r>
      <w:r w:rsidRPr="00FB1FC4">
        <w:rPr>
          <w:rFonts w:asciiTheme="minorHAnsi" w:eastAsia="Garamond" w:hAnsiTheme="minorHAnsi" w:cstheme="minorHAnsi"/>
          <w:position w:val="1"/>
          <w:sz w:val="22"/>
          <w:szCs w:val="22"/>
        </w:rPr>
        <w:t>rooming, administered vital sign</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promoted </w:t>
      </w:r>
      <w:r w:rsidRPr="00FB1FC4">
        <w:rPr>
          <w:rFonts w:asciiTheme="minorHAnsi" w:eastAsia="Garamond" w:hAnsiTheme="minorHAnsi" w:cstheme="minorHAnsi"/>
          <w:position w:val="1"/>
          <w:sz w:val="22"/>
          <w:szCs w:val="22"/>
        </w:rPr>
        <w:t>ambulation, reminded</w:t>
      </w:r>
    </w:p>
    <w:p w14:paraId="5CB5D208" w14:textId="77777777" w:rsidR="00BD1C23" w:rsidRPr="00FB1FC4" w:rsidRDefault="00A939FF">
      <w:pPr>
        <w:spacing w:line="24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medication</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initiated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utrition planning, conducted meal pr</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paration, maintained a safe and clean e</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vironment</w:t>
      </w:r>
    </w:p>
    <w:p w14:paraId="46476C06" w14:textId="77777777" w:rsidR="00BD1C23" w:rsidRPr="00FB1FC4" w:rsidRDefault="00A939FF">
      <w:pPr>
        <w:spacing w:line="24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through house </w:t>
      </w:r>
      <w:r w:rsidRPr="00FB1FC4">
        <w:rPr>
          <w:rFonts w:asciiTheme="minorHAnsi" w:eastAsia="Garamond" w:hAnsiTheme="minorHAnsi" w:cstheme="minorHAnsi"/>
          <w:spacing w:val="-3"/>
          <w:position w:val="1"/>
          <w:sz w:val="22"/>
          <w:szCs w:val="22"/>
        </w:rPr>
        <w:t>k</w:t>
      </w:r>
      <w:r w:rsidRPr="00FB1FC4">
        <w:rPr>
          <w:rFonts w:asciiTheme="minorHAnsi" w:eastAsia="Garamond" w:hAnsiTheme="minorHAnsi" w:cstheme="minorHAnsi"/>
          <w:position w:val="1"/>
          <w:sz w:val="22"/>
          <w:szCs w:val="22"/>
        </w:rPr>
        <w:t>e</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ping, facilitated leisure act</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position w:val="1"/>
          <w:sz w:val="22"/>
          <w:szCs w:val="22"/>
        </w:rPr>
        <w:t>vities su</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 as reading, and transpo</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ted to social e</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ent</w:t>
      </w:r>
      <w:r w:rsidRPr="00FB1FC4">
        <w:rPr>
          <w:rFonts w:asciiTheme="minorHAnsi" w:eastAsia="Garamond" w:hAnsiTheme="minorHAnsi" w:cstheme="minorHAnsi"/>
          <w:spacing w:val="-8"/>
          <w:position w:val="1"/>
          <w:sz w:val="22"/>
          <w:szCs w:val="22"/>
        </w:rPr>
        <w:t>s</w:t>
      </w:r>
      <w:r w:rsidRPr="00FB1FC4">
        <w:rPr>
          <w:rFonts w:asciiTheme="minorHAnsi" w:eastAsia="Garamond" w:hAnsiTheme="minorHAnsi" w:cstheme="minorHAnsi"/>
          <w:position w:val="1"/>
          <w:sz w:val="22"/>
          <w:szCs w:val="22"/>
        </w:rPr>
        <w:t>.</w:t>
      </w:r>
    </w:p>
    <w:p w14:paraId="3D080A55" w14:textId="77777777" w:rsidR="00BD1C23" w:rsidRPr="00FB1FC4" w:rsidRDefault="00BD1C23">
      <w:pPr>
        <w:spacing w:before="15" w:line="240" w:lineRule="exact"/>
        <w:rPr>
          <w:rFonts w:asciiTheme="minorHAnsi" w:hAnsiTheme="minorHAnsi" w:cstheme="minorHAnsi"/>
          <w:sz w:val="22"/>
          <w:szCs w:val="22"/>
        </w:rPr>
      </w:pPr>
    </w:p>
    <w:p w14:paraId="788124C9"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 xml:space="preserve">LICENSURE &amp; </w:t>
      </w:r>
      <w:r w:rsidRPr="00FB1FC4">
        <w:rPr>
          <w:rFonts w:asciiTheme="minorHAnsi" w:eastAsia="Garamond" w:hAnsiTheme="minorHAnsi" w:cstheme="minorHAnsi"/>
          <w:b/>
          <w:sz w:val="22"/>
          <w:szCs w:val="22"/>
        </w:rPr>
        <w:t>ADDITIO</w:t>
      </w:r>
      <w:r w:rsidRPr="00FB1FC4">
        <w:rPr>
          <w:rFonts w:asciiTheme="minorHAnsi" w:eastAsia="Garamond" w:hAnsiTheme="minorHAnsi" w:cstheme="minorHAnsi"/>
          <w:b/>
          <w:spacing w:val="-5"/>
          <w:sz w:val="22"/>
          <w:szCs w:val="22"/>
        </w:rPr>
        <w:t>N</w:t>
      </w:r>
      <w:r w:rsidRPr="00FB1FC4">
        <w:rPr>
          <w:rFonts w:asciiTheme="minorHAnsi" w:eastAsia="Garamond" w:hAnsiTheme="minorHAnsi" w:cstheme="minorHAnsi"/>
          <w:b/>
          <w:sz w:val="22"/>
          <w:szCs w:val="22"/>
        </w:rPr>
        <w:t>AL CE</w:t>
      </w:r>
      <w:r w:rsidRPr="00FB1FC4">
        <w:rPr>
          <w:rFonts w:asciiTheme="minorHAnsi" w:eastAsia="Garamond" w:hAnsiTheme="minorHAnsi" w:cstheme="minorHAnsi"/>
          <w:b/>
          <w:spacing w:val="-5"/>
          <w:sz w:val="22"/>
          <w:szCs w:val="22"/>
        </w:rPr>
        <w:t>R</w:t>
      </w:r>
      <w:r w:rsidRPr="00FB1FC4">
        <w:rPr>
          <w:rFonts w:asciiTheme="minorHAnsi" w:eastAsia="Garamond" w:hAnsiTheme="minorHAnsi" w:cstheme="minorHAnsi"/>
          <w:b/>
          <w:sz w:val="22"/>
          <w:szCs w:val="22"/>
        </w:rPr>
        <w:t>TIFICATIONS</w:t>
      </w:r>
    </w:p>
    <w:p w14:paraId="0D6D1EEB" w14:textId="77777777" w:rsidR="00BD1C23" w:rsidRPr="00FB1FC4" w:rsidRDefault="00A939FF">
      <w:pPr>
        <w:spacing w:line="220" w:lineRule="exact"/>
        <w:ind w:left="423" w:right="1795"/>
        <w:jc w:val="center"/>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Garamond" w:hAnsiTheme="minorHAnsi" w:cstheme="minorHAnsi"/>
          <w:position w:val="1"/>
          <w:sz w:val="22"/>
          <w:szCs w:val="22"/>
        </w:rPr>
        <w:t>Ce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 xml:space="preserve">tified Nursing Assistant License Granted </w:t>
      </w:r>
      <w:r w:rsidRPr="00FB1FC4">
        <w:rPr>
          <w:rFonts w:asciiTheme="minorHAnsi" w:eastAsia="Garamond" w:hAnsiTheme="minorHAnsi" w:cstheme="minorHAnsi"/>
          <w:spacing w:val="-3"/>
          <w:position w:val="1"/>
          <w:sz w:val="22"/>
          <w:szCs w:val="22"/>
        </w:rPr>
        <w:t>b</w:t>
      </w:r>
      <w:r w:rsidRPr="00FB1FC4">
        <w:rPr>
          <w:rFonts w:asciiTheme="minorHAnsi" w:eastAsia="Garamond" w:hAnsiTheme="minorHAnsi" w:cstheme="minorHAnsi"/>
          <w:position w:val="1"/>
          <w:sz w:val="22"/>
          <w:szCs w:val="22"/>
        </w:rPr>
        <w:t>y Ore</w:t>
      </w:r>
      <w:r w:rsidRPr="00FB1FC4">
        <w:rPr>
          <w:rFonts w:asciiTheme="minorHAnsi" w:eastAsia="Garamond" w:hAnsiTheme="minorHAnsi" w:cstheme="minorHAnsi"/>
          <w:spacing w:val="5"/>
          <w:position w:val="1"/>
          <w:sz w:val="22"/>
          <w:szCs w:val="22"/>
        </w:rPr>
        <w:t>g</w:t>
      </w:r>
      <w:r w:rsidRPr="00FB1FC4">
        <w:rPr>
          <w:rFonts w:asciiTheme="minorHAnsi" w:eastAsia="Garamond" w:hAnsiTheme="minorHAnsi" w:cstheme="minorHAnsi"/>
          <w:position w:val="1"/>
          <w:sz w:val="22"/>
          <w:szCs w:val="22"/>
        </w:rPr>
        <w:t>on State Board of</w:t>
      </w:r>
      <w:r w:rsidRPr="00FB1FC4">
        <w:rPr>
          <w:rFonts w:asciiTheme="minorHAnsi" w:eastAsia="Garamond" w:hAnsiTheme="minorHAnsi" w:cstheme="minorHAnsi"/>
          <w:spacing w:val="29"/>
          <w:position w:val="1"/>
          <w:sz w:val="22"/>
          <w:szCs w:val="22"/>
        </w:rPr>
        <w:t xml:space="preserve"> </w:t>
      </w:r>
      <w:r w:rsidRPr="00FB1FC4">
        <w:rPr>
          <w:rFonts w:asciiTheme="minorHAnsi" w:eastAsia="Garamond" w:hAnsiTheme="minorHAnsi" w:cstheme="minorHAnsi"/>
          <w:position w:val="1"/>
          <w:sz w:val="22"/>
          <w:szCs w:val="22"/>
        </w:rPr>
        <w:t>Nursing: S</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ptembe</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Date</w:t>
      </w:r>
    </w:p>
    <w:p w14:paraId="2E47E66D" w14:textId="77777777" w:rsidR="00BD1C23" w:rsidRPr="00FB1FC4" w:rsidRDefault="00A939FF">
      <w:pPr>
        <w:spacing w:line="24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Garamond" w:hAnsiTheme="minorHAnsi" w:cstheme="minorHAnsi"/>
          <w:position w:val="1"/>
          <w:sz w:val="22"/>
          <w:szCs w:val="22"/>
        </w:rPr>
        <w:t>Basic Life Suppo</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 Health Care Pr</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position w:val="1"/>
          <w:sz w:val="22"/>
          <w:szCs w:val="22"/>
        </w:rPr>
        <w:t>vider Ce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tification, Expires Date</w:t>
      </w:r>
    </w:p>
    <w:p w14:paraId="175FC143" w14:textId="77777777" w:rsidR="00BD1C23" w:rsidRPr="00FB1FC4" w:rsidRDefault="00A939FF">
      <w:pPr>
        <w:spacing w:line="240" w:lineRule="exact"/>
        <w:ind w:left="460"/>
        <w:rPr>
          <w:rFonts w:asciiTheme="minorHAnsi" w:eastAsia="Garamond" w:hAnsiTheme="minorHAnsi" w:cstheme="minorHAnsi"/>
          <w:sz w:val="22"/>
          <w:szCs w:val="22"/>
        </w:rPr>
        <w:sectPr w:rsidR="00BD1C23" w:rsidRPr="00FB1FC4">
          <w:type w:val="continuous"/>
          <w:pgSz w:w="12240" w:h="15840"/>
          <w:pgMar w:top="620" w:right="620" w:bottom="280" w:left="620" w:header="720" w:footer="720" w:gutter="0"/>
          <w:cols w:space="720"/>
        </w:sectPr>
      </w:pPr>
      <w:r w:rsidRPr="00FB1FC4">
        <w:rPr>
          <w:rFonts w:asciiTheme="minorHAnsi" w:hAnsiTheme="minorHAnsi" w:cstheme="minorHAnsi"/>
          <w:w w:val="131"/>
          <w:position w:val="2"/>
          <w:sz w:val="22"/>
          <w:szCs w:val="22"/>
        </w:rPr>
        <w:t xml:space="preserve">•  </w:t>
      </w:r>
      <w:r w:rsidRPr="00FB1FC4">
        <w:rPr>
          <w:rFonts w:asciiTheme="minorHAnsi" w:hAnsiTheme="minorHAnsi" w:cstheme="minorHAnsi"/>
          <w:spacing w:val="14"/>
          <w:w w:val="131"/>
          <w:position w:val="2"/>
          <w:sz w:val="22"/>
          <w:szCs w:val="22"/>
        </w:rPr>
        <w:t xml:space="preserve"> </w:t>
      </w:r>
      <w:r w:rsidRPr="00FB1FC4">
        <w:rPr>
          <w:rFonts w:asciiTheme="minorHAnsi" w:eastAsia="Garamond" w:hAnsiTheme="minorHAnsi" w:cstheme="minorHAnsi"/>
          <w:position w:val="1"/>
          <w:sz w:val="22"/>
          <w:szCs w:val="22"/>
        </w:rPr>
        <w:t>Ad</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anced Cardiac Life Suppo</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 Ce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tification, Expires Date</w:t>
      </w:r>
    </w:p>
    <w:p w14:paraId="4F85DCC3" w14:textId="77777777" w:rsidR="00BD1C23" w:rsidRPr="00FB1FC4" w:rsidRDefault="00A939FF">
      <w:pPr>
        <w:spacing w:before="73"/>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lastRenderedPageBreak/>
        <w:t>ACTIVITIES &amp; LEADERSHIP</w:t>
      </w:r>
    </w:p>
    <w:p w14:paraId="5D73123C"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National Student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 xml:space="preserve">ses Association, </w:t>
      </w:r>
      <w:r w:rsidRPr="00FB1FC4">
        <w:rPr>
          <w:rFonts w:asciiTheme="minorHAnsi" w:eastAsia="Garamond" w:hAnsiTheme="minorHAnsi" w:cstheme="minorHAnsi"/>
          <w:spacing w:val="-9"/>
          <w:position w:val="1"/>
          <w:sz w:val="22"/>
          <w:szCs w:val="22"/>
        </w:rPr>
        <w:t>P</w:t>
      </w:r>
      <w:r w:rsidRPr="00FB1FC4">
        <w:rPr>
          <w:rFonts w:asciiTheme="minorHAnsi" w:eastAsia="Garamond" w:hAnsiTheme="minorHAnsi" w:cstheme="minorHAnsi"/>
          <w:position w:val="1"/>
          <w:sz w:val="22"/>
          <w:szCs w:val="22"/>
        </w:rPr>
        <w:t>o</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xml:space="preserve">tland, OR                                 </w:t>
      </w:r>
      <w:r w:rsidRPr="00FB1FC4">
        <w:rPr>
          <w:rFonts w:asciiTheme="minorHAnsi" w:eastAsia="Garamond" w:hAnsiTheme="minorHAnsi" w:cstheme="minorHAnsi"/>
          <w:spacing w:val="20"/>
          <w:position w:val="1"/>
          <w:sz w:val="22"/>
          <w:szCs w:val="22"/>
        </w:rPr>
        <w:t xml:space="preserve"> </w:t>
      </w:r>
      <w:r w:rsidRPr="00FB1FC4">
        <w:rPr>
          <w:rFonts w:asciiTheme="minorHAnsi" w:eastAsia="Garamond" w:hAnsiTheme="minorHAnsi" w:cstheme="minorHAnsi"/>
          <w:b/>
          <w:position w:val="1"/>
          <w:sz w:val="22"/>
          <w:szCs w:val="22"/>
        </w:rPr>
        <w:t>Septembe</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 Date - P</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esent</w:t>
      </w:r>
    </w:p>
    <w:p w14:paraId="228F6921" w14:textId="77777777" w:rsidR="00BD1C23" w:rsidRPr="00FB1FC4" w:rsidRDefault="00A939FF">
      <w:pPr>
        <w:spacing w:line="22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eastAsia="Garamond" w:hAnsiTheme="minorHAnsi" w:cstheme="minorHAnsi"/>
          <w:position w:val="1"/>
          <w:sz w:val="22"/>
          <w:szCs w:val="22"/>
        </w:rPr>
        <w:t xml:space="preserve">Attended </w:t>
      </w:r>
      <w:r w:rsidRPr="00FB1FC4">
        <w:rPr>
          <w:rFonts w:asciiTheme="minorHAnsi" w:eastAsia="Garamond" w:hAnsiTheme="minorHAnsi" w:cstheme="minorHAnsi"/>
          <w:position w:val="1"/>
          <w:sz w:val="22"/>
          <w:szCs w:val="22"/>
        </w:rPr>
        <w:t>the 2010 An</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ual co</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ention in Orland</w:t>
      </w:r>
      <w:r w:rsidRPr="00FB1FC4">
        <w:rPr>
          <w:rFonts w:asciiTheme="minorHAnsi" w:eastAsia="Garamond" w:hAnsiTheme="minorHAnsi" w:cstheme="minorHAnsi"/>
          <w:spacing w:val="-10"/>
          <w:position w:val="1"/>
          <w:sz w:val="22"/>
          <w:szCs w:val="22"/>
        </w:rPr>
        <w:t>o</w:t>
      </w:r>
      <w:r w:rsidRPr="00FB1FC4">
        <w:rPr>
          <w:rFonts w:asciiTheme="minorHAnsi" w:eastAsia="Garamond" w:hAnsiTheme="minorHAnsi" w:cstheme="minorHAnsi"/>
          <w:position w:val="1"/>
          <w:sz w:val="22"/>
          <w:szCs w:val="22"/>
        </w:rPr>
        <w:t xml:space="preserve">, Florida. </w:t>
      </w:r>
      <w:r w:rsidRPr="00FB1FC4">
        <w:rPr>
          <w:rFonts w:asciiTheme="minorHAnsi" w:eastAsia="Garamond" w:hAnsiTheme="minorHAnsi" w:cstheme="minorHAnsi"/>
          <w:spacing w:val="-17"/>
          <w:position w:val="1"/>
          <w:sz w:val="22"/>
          <w:szCs w:val="22"/>
        </w:rPr>
        <w:t>W</w:t>
      </w:r>
      <w:r w:rsidRPr="00FB1FC4">
        <w:rPr>
          <w:rFonts w:asciiTheme="minorHAnsi" w:eastAsia="Garamond" w:hAnsiTheme="minorHAnsi" w:cstheme="minorHAnsi"/>
          <w:position w:val="1"/>
          <w:sz w:val="22"/>
          <w:szCs w:val="22"/>
        </w:rPr>
        <w:t>as an alte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nate Dele</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position w:val="1"/>
          <w:sz w:val="22"/>
          <w:szCs w:val="22"/>
        </w:rPr>
        <w:t xml:space="preserve">ate for </w:t>
      </w:r>
      <w:r w:rsidRPr="00FB1FC4">
        <w:rPr>
          <w:rFonts w:asciiTheme="minorHAnsi" w:eastAsia="Garamond" w:hAnsiTheme="minorHAnsi" w:cstheme="minorHAnsi"/>
          <w:position w:val="1"/>
          <w:sz w:val="22"/>
          <w:szCs w:val="22"/>
        </w:rPr>
        <w:t>Linfield Colle</w:t>
      </w:r>
      <w:r w:rsidRPr="00FB1FC4">
        <w:rPr>
          <w:rFonts w:asciiTheme="minorHAnsi" w:eastAsia="Garamond" w:hAnsiTheme="minorHAnsi" w:cstheme="minorHAnsi"/>
          <w:spacing w:val="3"/>
          <w:position w:val="1"/>
          <w:sz w:val="22"/>
          <w:szCs w:val="22"/>
        </w:rPr>
        <w:t>g</w:t>
      </w:r>
      <w:r w:rsidRPr="00FB1FC4">
        <w:rPr>
          <w:rFonts w:asciiTheme="minorHAnsi" w:eastAsia="Garamond" w:hAnsiTheme="minorHAnsi" w:cstheme="minorHAnsi"/>
          <w:spacing w:val="-4"/>
          <w:position w:val="1"/>
          <w:sz w:val="22"/>
          <w:szCs w:val="22"/>
        </w:rPr>
        <w:t>e</w:t>
      </w:r>
      <w:r w:rsidRPr="00FB1FC4">
        <w:rPr>
          <w:rFonts w:asciiTheme="minorHAnsi" w:eastAsia="Garamond" w:hAnsiTheme="minorHAnsi" w:cstheme="minorHAnsi"/>
          <w:position w:val="1"/>
          <w:sz w:val="22"/>
          <w:szCs w:val="22"/>
        </w:rPr>
        <w:t>.</w:t>
      </w:r>
    </w:p>
    <w:p w14:paraId="72C0EEF4"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O</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egon Student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 xml:space="preserve">ses Association, </w:t>
      </w:r>
      <w:r w:rsidRPr="00FB1FC4">
        <w:rPr>
          <w:rFonts w:asciiTheme="minorHAnsi" w:eastAsia="Garamond" w:hAnsiTheme="minorHAnsi" w:cstheme="minorHAnsi"/>
          <w:spacing w:val="-9"/>
          <w:position w:val="1"/>
          <w:sz w:val="22"/>
          <w:szCs w:val="22"/>
        </w:rPr>
        <w:t>P</w:t>
      </w:r>
      <w:r w:rsidRPr="00FB1FC4">
        <w:rPr>
          <w:rFonts w:asciiTheme="minorHAnsi" w:eastAsia="Garamond" w:hAnsiTheme="minorHAnsi" w:cstheme="minorHAnsi"/>
          <w:position w:val="1"/>
          <w:sz w:val="22"/>
          <w:szCs w:val="22"/>
        </w:rPr>
        <w:t>o</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xml:space="preserve">tland, OR                                   </w:t>
      </w:r>
      <w:r w:rsidRPr="00FB1FC4">
        <w:rPr>
          <w:rFonts w:asciiTheme="minorHAnsi" w:eastAsia="Garamond" w:hAnsiTheme="minorHAnsi" w:cstheme="minorHAnsi"/>
          <w:spacing w:val="20"/>
          <w:position w:val="1"/>
          <w:sz w:val="22"/>
          <w:szCs w:val="22"/>
        </w:rPr>
        <w:t xml:space="preserve"> </w:t>
      </w:r>
      <w:r w:rsidRPr="00FB1FC4">
        <w:rPr>
          <w:rFonts w:asciiTheme="minorHAnsi" w:eastAsia="Garamond" w:hAnsiTheme="minorHAnsi" w:cstheme="minorHAnsi"/>
          <w:b/>
          <w:position w:val="1"/>
          <w:sz w:val="22"/>
          <w:szCs w:val="22"/>
        </w:rPr>
        <w:t>Septembe</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 Date - P</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esent</w:t>
      </w:r>
    </w:p>
    <w:p w14:paraId="6E9BE9EB" w14:textId="77777777" w:rsidR="00BD1C23" w:rsidRPr="00FB1FC4" w:rsidRDefault="00A939FF">
      <w:pPr>
        <w:spacing w:line="22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eastAsia="Garamond" w:hAnsiTheme="minorHAnsi" w:cstheme="minorHAnsi"/>
          <w:position w:val="1"/>
          <w:sz w:val="22"/>
          <w:szCs w:val="22"/>
        </w:rPr>
        <w:t xml:space="preserve">Attended </w:t>
      </w:r>
      <w:r w:rsidRPr="00FB1FC4">
        <w:rPr>
          <w:rFonts w:asciiTheme="minorHAnsi" w:eastAsia="Garamond" w:hAnsiTheme="minorHAnsi" w:cstheme="minorHAnsi"/>
          <w:position w:val="1"/>
          <w:sz w:val="22"/>
          <w:szCs w:val="22"/>
        </w:rPr>
        <w:t>the 2010 Ore</w:t>
      </w:r>
      <w:r w:rsidRPr="00FB1FC4">
        <w:rPr>
          <w:rFonts w:asciiTheme="minorHAnsi" w:eastAsia="Garamond" w:hAnsiTheme="minorHAnsi" w:cstheme="minorHAnsi"/>
          <w:spacing w:val="5"/>
          <w:position w:val="1"/>
          <w:sz w:val="22"/>
          <w:szCs w:val="22"/>
        </w:rPr>
        <w:t>g</w:t>
      </w:r>
      <w:r w:rsidRPr="00FB1FC4">
        <w:rPr>
          <w:rFonts w:asciiTheme="minorHAnsi" w:eastAsia="Garamond" w:hAnsiTheme="minorHAnsi" w:cstheme="minorHAnsi"/>
          <w:position w:val="1"/>
          <w:sz w:val="22"/>
          <w:szCs w:val="22"/>
        </w:rPr>
        <w:t>on State co</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 xml:space="preserve">ention in </w:t>
      </w:r>
      <w:r w:rsidRPr="00FB1FC4">
        <w:rPr>
          <w:rFonts w:asciiTheme="minorHAnsi" w:eastAsia="Garamond" w:hAnsiTheme="minorHAnsi" w:cstheme="minorHAnsi"/>
          <w:spacing w:val="-8"/>
          <w:position w:val="1"/>
          <w:sz w:val="22"/>
          <w:szCs w:val="22"/>
        </w:rPr>
        <w:t>P</w:t>
      </w:r>
      <w:r w:rsidRPr="00FB1FC4">
        <w:rPr>
          <w:rFonts w:asciiTheme="minorHAnsi" w:eastAsia="Garamond" w:hAnsiTheme="minorHAnsi" w:cstheme="minorHAnsi"/>
          <w:position w:val="1"/>
          <w:sz w:val="22"/>
          <w:szCs w:val="22"/>
        </w:rPr>
        <w:t>o</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 xml:space="preserve">tland, OR.. </w:t>
      </w:r>
      <w:r w:rsidRPr="00FB1FC4">
        <w:rPr>
          <w:rFonts w:asciiTheme="minorHAnsi" w:eastAsia="Garamond" w:hAnsiTheme="minorHAnsi" w:cstheme="minorHAnsi"/>
          <w:spacing w:val="-17"/>
          <w:position w:val="1"/>
          <w:sz w:val="22"/>
          <w:szCs w:val="22"/>
        </w:rPr>
        <w:t>W</w:t>
      </w:r>
      <w:r w:rsidRPr="00FB1FC4">
        <w:rPr>
          <w:rFonts w:asciiTheme="minorHAnsi" w:eastAsia="Garamond" w:hAnsiTheme="minorHAnsi" w:cstheme="minorHAnsi"/>
          <w:position w:val="1"/>
          <w:sz w:val="22"/>
          <w:szCs w:val="22"/>
        </w:rPr>
        <w:t>as a Dele</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position w:val="1"/>
          <w:sz w:val="22"/>
          <w:szCs w:val="22"/>
        </w:rPr>
        <w:t>ate for Linfield Colle</w:t>
      </w:r>
      <w:r w:rsidRPr="00FB1FC4">
        <w:rPr>
          <w:rFonts w:asciiTheme="minorHAnsi" w:eastAsia="Garamond" w:hAnsiTheme="minorHAnsi" w:cstheme="minorHAnsi"/>
          <w:spacing w:val="3"/>
          <w:position w:val="1"/>
          <w:sz w:val="22"/>
          <w:szCs w:val="22"/>
        </w:rPr>
        <w:t>g</w:t>
      </w:r>
      <w:r w:rsidRPr="00FB1FC4">
        <w:rPr>
          <w:rFonts w:asciiTheme="minorHAnsi" w:eastAsia="Garamond" w:hAnsiTheme="minorHAnsi" w:cstheme="minorHAnsi"/>
          <w:spacing w:val="-4"/>
          <w:position w:val="1"/>
          <w:sz w:val="22"/>
          <w:szCs w:val="22"/>
        </w:rPr>
        <w:t>e</w:t>
      </w:r>
      <w:r w:rsidRPr="00FB1FC4">
        <w:rPr>
          <w:rFonts w:asciiTheme="minorHAnsi" w:eastAsia="Garamond" w:hAnsiTheme="minorHAnsi" w:cstheme="minorHAnsi"/>
          <w:position w:val="1"/>
          <w:sz w:val="22"/>
          <w:szCs w:val="22"/>
        </w:rPr>
        <w:t>.</w:t>
      </w:r>
    </w:p>
    <w:p w14:paraId="6E69D022"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Linfield Student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 xml:space="preserve">ses </w:t>
      </w:r>
      <w:r w:rsidRPr="00FB1FC4">
        <w:rPr>
          <w:rFonts w:asciiTheme="minorHAnsi" w:eastAsia="Garamond" w:hAnsiTheme="minorHAnsi" w:cstheme="minorHAnsi"/>
          <w:b/>
          <w:position w:val="1"/>
          <w:sz w:val="22"/>
          <w:szCs w:val="22"/>
        </w:rPr>
        <w:t>Association, May 2010 Coho</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 xml:space="preserve">t </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ep</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esentat</w:t>
      </w:r>
      <w:r w:rsidRPr="00FB1FC4">
        <w:rPr>
          <w:rFonts w:asciiTheme="minorHAnsi" w:eastAsia="Garamond" w:hAnsiTheme="minorHAnsi" w:cstheme="minorHAnsi"/>
          <w:b/>
          <w:spacing w:val="-4"/>
          <w:position w:val="1"/>
          <w:sz w:val="22"/>
          <w:szCs w:val="22"/>
        </w:rPr>
        <w:t>iv</w:t>
      </w:r>
      <w:r w:rsidRPr="00FB1FC4">
        <w:rPr>
          <w:rFonts w:asciiTheme="minorHAnsi" w:eastAsia="Garamond" w:hAnsiTheme="minorHAnsi" w:cstheme="minorHAnsi"/>
          <w:b/>
          <w:position w:val="1"/>
          <w:sz w:val="22"/>
          <w:szCs w:val="22"/>
        </w:rPr>
        <w:t xml:space="preserve">e  </w:t>
      </w:r>
      <w:r w:rsidRPr="00FB1FC4">
        <w:rPr>
          <w:rFonts w:asciiTheme="minorHAnsi" w:eastAsia="Garamond" w:hAnsiTheme="minorHAnsi" w:cstheme="minorHAnsi"/>
          <w:b/>
          <w:spacing w:val="13"/>
          <w:position w:val="1"/>
          <w:sz w:val="22"/>
          <w:szCs w:val="22"/>
        </w:rPr>
        <w:t xml:space="preserve"> </w:t>
      </w:r>
      <w:r w:rsidRPr="00FB1FC4">
        <w:rPr>
          <w:rFonts w:asciiTheme="minorHAnsi" w:eastAsia="Garamond" w:hAnsiTheme="minorHAnsi" w:cstheme="minorHAnsi"/>
          <w:b/>
          <w:position w:val="1"/>
          <w:sz w:val="22"/>
          <w:szCs w:val="22"/>
        </w:rPr>
        <w:t>Septembe</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 Date - P</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esent</w:t>
      </w:r>
    </w:p>
    <w:p w14:paraId="6C629A9D" w14:textId="77777777" w:rsidR="00BD1C23" w:rsidRPr="00FB1FC4" w:rsidRDefault="00A939FF">
      <w:pPr>
        <w:spacing w:line="22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w:t>
      </w:r>
      <w:r w:rsidRPr="00FB1FC4">
        <w:rPr>
          <w:rFonts w:asciiTheme="minorHAnsi" w:eastAsia="Garamond" w:hAnsiTheme="minorHAnsi" w:cstheme="minorHAnsi"/>
          <w:position w:val="1"/>
          <w:sz w:val="22"/>
          <w:szCs w:val="22"/>
        </w:rPr>
        <w:t>Or</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position w:val="1"/>
          <w:sz w:val="22"/>
          <w:szCs w:val="22"/>
        </w:rPr>
        <w:t>anize Chan</w:t>
      </w:r>
      <w:r w:rsidRPr="00FB1FC4">
        <w:rPr>
          <w:rFonts w:asciiTheme="minorHAnsi" w:eastAsia="Garamond" w:hAnsiTheme="minorHAnsi" w:cstheme="minorHAnsi"/>
          <w:spacing w:val="3"/>
          <w:position w:val="1"/>
          <w:sz w:val="22"/>
          <w:szCs w:val="22"/>
        </w:rPr>
        <w:t>g</w:t>
      </w:r>
      <w:r w:rsidRPr="00FB1FC4">
        <w:rPr>
          <w:rFonts w:asciiTheme="minorHAnsi" w:eastAsia="Garamond" w:hAnsiTheme="minorHAnsi" w:cstheme="minorHAnsi"/>
          <w:position w:val="1"/>
          <w:sz w:val="22"/>
          <w:szCs w:val="22"/>
        </w:rPr>
        <w:t xml:space="preserve">e </w:t>
      </w:r>
      <w:r w:rsidRPr="00FB1FC4">
        <w:rPr>
          <w:rFonts w:asciiTheme="minorHAnsi" w:eastAsia="Garamond" w:hAnsiTheme="minorHAnsi" w:cstheme="minorHAnsi"/>
          <w:spacing w:val="-17"/>
          <w:position w:val="1"/>
          <w:sz w:val="22"/>
          <w:szCs w:val="22"/>
        </w:rPr>
        <w:t>W</w:t>
      </w:r>
      <w:r w:rsidRPr="00FB1FC4">
        <w:rPr>
          <w:rFonts w:asciiTheme="minorHAnsi" w:eastAsia="Garamond" w:hAnsiTheme="minorHAnsi" w:cstheme="minorHAnsi"/>
          <w:position w:val="1"/>
          <w:sz w:val="22"/>
          <w:szCs w:val="22"/>
        </w:rPr>
        <w:t>ar fundraise</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pa</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ticipate in leadership meeting</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unicate bet</w:t>
      </w:r>
      <w:r w:rsidRPr="00FB1FC4">
        <w:rPr>
          <w:rFonts w:asciiTheme="minorHAnsi" w:eastAsia="Garamond" w:hAnsiTheme="minorHAnsi" w:cstheme="minorHAnsi"/>
          <w:spacing w:val="-3"/>
          <w:position w:val="1"/>
          <w:sz w:val="22"/>
          <w:szCs w:val="22"/>
        </w:rPr>
        <w:t>w</w:t>
      </w:r>
      <w:r w:rsidRPr="00FB1FC4">
        <w:rPr>
          <w:rFonts w:asciiTheme="minorHAnsi" w:eastAsia="Garamond" w:hAnsiTheme="minorHAnsi" w:cstheme="minorHAnsi"/>
          <w:position w:val="1"/>
          <w:sz w:val="22"/>
          <w:szCs w:val="22"/>
        </w:rPr>
        <w:t>een coho</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 and LSNA.</w:t>
      </w:r>
    </w:p>
    <w:p w14:paraId="1DD27964"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No</w:t>
      </w:r>
      <w:r w:rsidRPr="00FB1FC4">
        <w:rPr>
          <w:rFonts w:asciiTheme="minorHAnsi" w:eastAsia="Garamond" w:hAnsiTheme="minorHAnsi" w:cstheme="minorHAnsi"/>
          <w:b/>
          <w:spacing w:val="8"/>
          <w:position w:val="1"/>
          <w:sz w:val="22"/>
          <w:szCs w:val="22"/>
        </w:rPr>
        <w:t>r</w:t>
      </w:r>
      <w:r w:rsidRPr="00FB1FC4">
        <w:rPr>
          <w:rFonts w:asciiTheme="minorHAnsi" w:eastAsia="Garamond" w:hAnsiTheme="minorHAnsi" w:cstheme="minorHAnsi"/>
          <w:b/>
          <w:position w:val="1"/>
          <w:sz w:val="22"/>
          <w:szCs w:val="22"/>
        </w:rPr>
        <w:t>th</w:t>
      </w:r>
      <w:r w:rsidRPr="00FB1FC4">
        <w:rPr>
          <w:rFonts w:asciiTheme="minorHAnsi" w:eastAsia="Garamond" w:hAnsiTheme="minorHAnsi" w:cstheme="minorHAnsi"/>
          <w:b/>
          <w:spacing w:val="-2"/>
          <w:position w:val="1"/>
          <w:sz w:val="22"/>
          <w:szCs w:val="22"/>
        </w:rPr>
        <w:t>w</w:t>
      </w:r>
      <w:r w:rsidRPr="00FB1FC4">
        <w:rPr>
          <w:rFonts w:asciiTheme="minorHAnsi" w:eastAsia="Garamond" w:hAnsiTheme="minorHAnsi" w:cstheme="minorHAnsi"/>
          <w:b/>
          <w:position w:val="1"/>
          <w:sz w:val="22"/>
          <w:szCs w:val="22"/>
        </w:rPr>
        <w:t>est Hills Community Church, Leade</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 xml:space="preserve">ship </w:t>
      </w:r>
      <w:r w:rsidRPr="00FB1FC4">
        <w:rPr>
          <w:rFonts w:asciiTheme="minorHAnsi" w:eastAsia="Garamond" w:hAnsiTheme="minorHAnsi" w:cstheme="minorHAnsi"/>
          <w:b/>
          <w:spacing w:val="-20"/>
          <w:position w:val="1"/>
          <w:sz w:val="22"/>
          <w:szCs w:val="22"/>
        </w:rPr>
        <w:t>T</w:t>
      </w:r>
      <w:r w:rsidRPr="00FB1FC4">
        <w:rPr>
          <w:rFonts w:asciiTheme="minorHAnsi" w:eastAsia="Garamond" w:hAnsiTheme="minorHAnsi" w:cstheme="minorHAnsi"/>
          <w:b/>
          <w:position w:val="1"/>
          <w:sz w:val="22"/>
          <w:szCs w:val="22"/>
        </w:rPr>
        <w:t xml:space="preserve">eam, </w:t>
      </w:r>
      <w:r w:rsidRPr="00FB1FC4">
        <w:rPr>
          <w:rFonts w:asciiTheme="minorHAnsi" w:eastAsia="Garamond" w:hAnsiTheme="minorHAnsi" w:cstheme="minorHAnsi"/>
          <w:position w:val="1"/>
          <w:sz w:val="22"/>
          <w:szCs w:val="22"/>
        </w:rPr>
        <w:t>Co</w:t>
      </w:r>
      <w:r w:rsidRPr="00FB1FC4">
        <w:rPr>
          <w:rFonts w:asciiTheme="minorHAnsi" w:eastAsia="Garamond" w:hAnsiTheme="minorHAnsi" w:cstheme="minorHAnsi"/>
          <w:spacing w:val="9"/>
          <w:position w:val="1"/>
          <w:sz w:val="22"/>
          <w:szCs w:val="22"/>
        </w:rPr>
        <w:t>r</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alli</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OR     </w:t>
      </w:r>
      <w:r w:rsidRPr="00FB1FC4">
        <w:rPr>
          <w:rFonts w:asciiTheme="minorHAnsi" w:eastAsia="Garamond" w:hAnsiTheme="minorHAnsi" w:cstheme="minorHAnsi"/>
          <w:b/>
          <w:position w:val="1"/>
          <w:sz w:val="22"/>
          <w:szCs w:val="22"/>
        </w:rPr>
        <w:t>September Date - Date</w:t>
      </w:r>
    </w:p>
    <w:p w14:paraId="2E87AAA6" w14:textId="77777777" w:rsidR="00BD1C23" w:rsidRPr="00FB1FC4" w:rsidRDefault="00A939FF">
      <w:pPr>
        <w:spacing w:line="22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Garamond" w:hAnsiTheme="minorHAnsi" w:cstheme="minorHAnsi"/>
          <w:position w:val="1"/>
          <w:sz w:val="22"/>
          <w:szCs w:val="22"/>
        </w:rPr>
        <w:t>Atmosphere Leade</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 adviso</w:t>
      </w:r>
      <w:r w:rsidRPr="00FB1FC4">
        <w:rPr>
          <w:rFonts w:asciiTheme="minorHAnsi" w:eastAsia="Garamond" w:hAnsiTheme="minorHAnsi" w:cstheme="minorHAnsi"/>
          <w:spacing w:val="6"/>
          <w:position w:val="1"/>
          <w:sz w:val="22"/>
          <w:szCs w:val="22"/>
        </w:rPr>
        <w:t>r</w:t>
      </w:r>
      <w:r w:rsidRPr="00FB1FC4">
        <w:rPr>
          <w:rFonts w:asciiTheme="minorHAnsi" w:eastAsia="Garamond" w:hAnsiTheme="minorHAnsi" w:cstheme="minorHAnsi"/>
          <w:position w:val="1"/>
          <w:sz w:val="22"/>
          <w:szCs w:val="22"/>
        </w:rPr>
        <w:t>y board member for act</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position w:val="1"/>
          <w:sz w:val="22"/>
          <w:szCs w:val="22"/>
        </w:rPr>
        <w:t>vitie</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coordinate e</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ening fell</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position w:val="1"/>
          <w:sz w:val="22"/>
          <w:szCs w:val="22"/>
        </w:rPr>
        <w:t>wship tim</w:t>
      </w:r>
      <w:r w:rsidRPr="00FB1FC4">
        <w:rPr>
          <w:rFonts w:asciiTheme="minorHAnsi" w:eastAsia="Garamond" w:hAnsiTheme="minorHAnsi" w:cstheme="minorHAnsi"/>
          <w:spacing w:val="-4"/>
          <w:position w:val="1"/>
          <w:sz w:val="22"/>
          <w:szCs w:val="22"/>
        </w:rPr>
        <w:t>e</w:t>
      </w:r>
      <w:r w:rsidRPr="00FB1FC4">
        <w:rPr>
          <w:rFonts w:asciiTheme="minorHAnsi" w:eastAsia="Garamond" w:hAnsiTheme="minorHAnsi" w:cstheme="minorHAnsi"/>
          <w:position w:val="1"/>
          <w:sz w:val="22"/>
          <w:szCs w:val="22"/>
        </w:rPr>
        <w:t>.</w:t>
      </w:r>
    </w:p>
    <w:p w14:paraId="25AA7A6C"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P</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esident of</w:t>
      </w:r>
      <w:r w:rsidRPr="00FB1FC4">
        <w:rPr>
          <w:rFonts w:asciiTheme="minorHAnsi" w:eastAsia="Garamond" w:hAnsiTheme="minorHAnsi" w:cstheme="minorHAnsi"/>
          <w:b/>
          <w:spacing w:val="37"/>
          <w:position w:val="1"/>
          <w:sz w:val="22"/>
          <w:szCs w:val="22"/>
        </w:rPr>
        <w:t xml:space="preserve"> </w:t>
      </w:r>
      <w:r w:rsidRPr="00FB1FC4">
        <w:rPr>
          <w:rFonts w:asciiTheme="minorHAnsi" w:eastAsia="Garamond" w:hAnsiTheme="minorHAnsi" w:cstheme="minorHAnsi"/>
          <w:b/>
          <w:position w:val="1"/>
          <w:sz w:val="22"/>
          <w:szCs w:val="22"/>
        </w:rPr>
        <w:t>Ox</w:t>
      </w:r>
      <w:r w:rsidRPr="00FB1FC4">
        <w:rPr>
          <w:rFonts w:asciiTheme="minorHAnsi" w:eastAsia="Garamond" w:hAnsiTheme="minorHAnsi" w:cstheme="minorHAnsi"/>
          <w:b/>
          <w:spacing w:val="2"/>
          <w:position w:val="1"/>
          <w:sz w:val="22"/>
          <w:szCs w:val="22"/>
        </w:rPr>
        <w:t>f</w:t>
      </w:r>
      <w:r w:rsidRPr="00FB1FC4">
        <w:rPr>
          <w:rFonts w:asciiTheme="minorHAnsi" w:eastAsia="Garamond" w:hAnsiTheme="minorHAnsi" w:cstheme="minorHAnsi"/>
          <w:b/>
          <w:position w:val="1"/>
          <w:sz w:val="22"/>
          <w:szCs w:val="22"/>
        </w:rPr>
        <w:t>ord Co-Operat</w:t>
      </w:r>
      <w:r w:rsidRPr="00FB1FC4">
        <w:rPr>
          <w:rFonts w:asciiTheme="minorHAnsi" w:eastAsia="Garamond" w:hAnsiTheme="minorHAnsi" w:cstheme="minorHAnsi"/>
          <w:b/>
          <w:spacing w:val="-4"/>
          <w:position w:val="1"/>
          <w:sz w:val="22"/>
          <w:szCs w:val="22"/>
        </w:rPr>
        <w:t>iv</w:t>
      </w:r>
      <w:r w:rsidRPr="00FB1FC4">
        <w:rPr>
          <w:rFonts w:asciiTheme="minorHAnsi" w:eastAsia="Garamond" w:hAnsiTheme="minorHAnsi" w:cstheme="minorHAnsi"/>
          <w:b/>
          <w:position w:val="1"/>
          <w:sz w:val="22"/>
          <w:szCs w:val="22"/>
        </w:rPr>
        <w:t xml:space="preserve">e House, </w:t>
      </w:r>
      <w:r w:rsidRPr="00FB1FC4">
        <w:rPr>
          <w:rFonts w:asciiTheme="minorHAnsi" w:eastAsia="Garamond" w:hAnsiTheme="minorHAnsi" w:cstheme="minorHAnsi"/>
          <w:position w:val="1"/>
          <w:sz w:val="22"/>
          <w:szCs w:val="22"/>
        </w:rPr>
        <w:t>Co</w:t>
      </w:r>
      <w:r w:rsidRPr="00FB1FC4">
        <w:rPr>
          <w:rFonts w:asciiTheme="minorHAnsi" w:eastAsia="Garamond" w:hAnsiTheme="minorHAnsi" w:cstheme="minorHAnsi"/>
          <w:spacing w:val="9"/>
          <w:position w:val="1"/>
          <w:sz w:val="22"/>
          <w:szCs w:val="22"/>
        </w:rPr>
        <w:t>r</w:t>
      </w:r>
      <w:r w:rsidRPr="00FB1FC4">
        <w:rPr>
          <w:rFonts w:asciiTheme="minorHAnsi" w:eastAsia="Garamond" w:hAnsiTheme="minorHAnsi" w:cstheme="minorHAnsi"/>
          <w:spacing w:val="-5"/>
          <w:position w:val="1"/>
          <w:sz w:val="22"/>
          <w:szCs w:val="22"/>
        </w:rPr>
        <w:t>v</w:t>
      </w:r>
      <w:r w:rsidRPr="00FB1FC4">
        <w:rPr>
          <w:rFonts w:asciiTheme="minorHAnsi" w:eastAsia="Garamond" w:hAnsiTheme="minorHAnsi" w:cstheme="minorHAnsi"/>
          <w:position w:val="1"/>
          <w:sz w:val="22"/>
          <w:szCs w:val="22"/>
        </w:rPr>
        <w:t>alli</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OR                           </w:t>
      </w:r>
      <w:r w:rsidRPr="00FB1FC4">
        <w:rPr>
          <w:rFonts w:asciiTheme="minorHAnsi" w:eastAsia="Garamond" w:hAnsiTheme="minorHAnsi" w:cstheme="minorHAnsi"/>
          <w:spacing w:val="53"/>
          <w:position w:val="1"/>
          <w:sz w:val="22"/>
          <w:szCs w:val="22"/>
        </w:rPr>
        <w:t xml:space="preserve"> </w:t>
      </w:r>
      <w:r w:rsidRPr="00FB1FC4">
        <w:rPr>
          <w:rFonts w:asciiTheme="minorHAnsi" w:eastAsia="Garamond" w:hAnsiTheme="minorHAnsi" w:cstheme="minorHAnsi"/>
          <w:b/>
          <w:position w:val="1"/>
          <w:sz w:val="22"/>
          <w:szCs w:val="22"/>
        </w:rPr>
        <w:t>March Date - March Date</w:t>
      </w:r>
    </w:p>
    <w:p w14:paraId="18274C17" w14:textId="77777777" w:rsidR="00BD1C23" w:rsidRPr="00FB1FC4" w:rsidRDefault="00A939FF">
      <w:pPr>
        <w:spacing w:line="220" w:lineRule="exact"/>
        <w:ind w:left="460"/>
        <w:rPr>
          <w:rFonts w:asciiTheme="minorHAnsi" w:eastAsia="Garamond" w:hAnsiTheme="minorHAnsi" w:cstheme="minorHAnsi"/>
          <w:sz w:val="22"/>
          <w:szCs w:val="22"/>
        </w:rPr>
      </w:pPr>
      <w:r w:rsidRPr="00FB1FC4">
        <w:rPr>
          <w:rFonts w:asciiTheme="minorHAnsi" w:hAnsiTheme="minorHAnsi" w:cstheme="minorHAnsi"/>
          <w:w w:val="131"/>
          <w:position w:val="3"/>
          <w:sz w:val="22"/>
          <w:szCs w:val="22"/>
        </w:rPr>
        <w:t xml:space="preserve">•  </w:t>
      </w:r>
      <w:r w:rsidRPr="00FB1FC4">
        <w:rPr>
          <w:rFonts w:asciiTheme="minorHAnsi" w:hAnsiTheme="minorHAnsi" w:cstheme="minorHAnsi"/>
          <w:spacing w:val="43"/>
          <w:w w:val="131"/>
          <w:position w:val="3"/>
          <w:sz w:val="22"/>
          <w:szCs w:val="22"/>
        </w:rPr>
        <w:t xml:space="preserve"> </w:t>
      </w:r>
      <w:r w:rsidRPr="00FB1FC4">
        <w:rPr>
          <w:rFonts w:asciiTheme="minorHAnsi" w:eastAsia="Garamond" w:hAnsiTheme="minorHAnsi" w:cstheme="minorHAnsi"/>
          <w:position w:val="1"/>
          <w:sz w:val="22"/>
          <w:szCs w:val="22"/>
        </w:rPr>
        <w:t>Or</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position w:val="1"/>
          <w:sz w:val="22"/>
          <w:szCs w:val="22"/>
        </w:rPr>
        <w:t xml:space="preserve">anized and </w:t>
      </w:r>
      <w:r w:rsidRPr="00FB1FC4">
        <w:rPr>
          <w:rFonts w:asciiTheme="minorHAnsi" w:eastAsia="Garamond" w:hAnsiTheme="minorHAnsi" w:cstheme="minorHAnsi"/>
          <w:position w:val="1"/>
          <w:sz w:val="22"/>
          <w:szCs w:val="22"/>
        </w:rPr>
        <w:t>administered e</w:t>
      </w:r>
      <w:r w:rsidRPr="00FB1FC4">
        <w:rPr>
          <w:rFonts w:asciiTheme="minorHAnsi" w:eastAsia="Garamond" w:hAnsiTheme="minorHAnsi" w:cstheme="minorHAnsi"/>
          <w:spacing w:val="-4"/>
          <w:position w:val="1"/>
          <w:sz w:val="22"/>
          <w:szCs w:val="22"/>
        </w:rPr>
        <w:t>x</w:t>
      </w:r>
      <w:r w:rsidRPr="00FB1FC4">
        <w:rPr>
          <w:rFonts w:asciiTheme="minorHAnsi" w:eastAsia="Garamond" w:hAnsiTheme="minorHAnsi" w:cstheme="minorHAnsi"/>
          <w:position w:val="1"/>
          <w:sz w:val="22"/>
          <w:szCs w:val="22"/>
        </w:rPr>
        <w:t>ecut</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e and house meeting</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xml:space="preserve">, </w:t>
      </w:r>
      <w:r w:rsidRPr="00FB1FC4">
        <w:rPr>
          <w:rFonts w:asciiTheme="minorHAnsi" w:eastAsia="Garamond" w:hAnsiTheme="minorHAnsi" w:cstheme="minorHAnsi"/>
          <w:spacing w:val="-3"/>
          <w:position w:val="1"/>
          <w:sz w:val="22"/>
          <w:szCs w:val="22"/>
        </w:rPr>
        <w:t>o</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ers</w:t>
      </w:r>
      <w:r w:rsidRPr="00FB1FC4">
        <w:rPr>
          <w:rFonts w:asciiTheme="minorHAnsi" w:eastAsia="Garamond" w:hAnsiTheme="minorHAnsi" w:cstheme="minorHAnsi"/>
          <w:spacing w:val="-3"/>
          <w:position w:val="1"/>
          <w:sz w:val="22"/>
          <w:szCs w:val="22"/>
        </w:rPr>
        <w:t>a</w:t>
      </w:r>
      <w:r w:rsidRPr="00FB1FC4">
        <w:rPr>
          <w:rFonts w:asciiTheme="minorHAnsi" w:eastAsia="Garamond" w:hAnsiTheme="minorHAnsi" w:cstheme="minorHAnsi"/>
          <w:position w:val="1"/>
          <w:sz w:val="22"/>
          <w:szCs w:val="22"/>
        </w:rPr>
        <w:t>w other e</w:t>
      </w:r>
      <w:r w:rsidRPr="00FB1FC4">
        <w:rPr>
          <w:rFonts w:asciiTheme="minorHAnsi" w:eastAsia="Garamond" w:hAnsiTheme="minorHAnsi" w:cstheme="minorHAnsi"/>
          <w:spacing w:val="-4"/>
          <w:position w:val="1"/>
          <w:sz w:val="22"/>
          <w:szCs w:val="22"/>
        </w:rPr>
        <w:t>x</w:t>
      </w:r>
      <w:r w:rsidRPr="00FB1FC4">
        <w:rPr>
          <w:rFonts w:asciiTheme="minorHAnsi" w:eastAsia="Garamond" w:hAnsiTheme="minorHAnsi" w:cstheme="minorHAnsi"/>
          <w:position w:val="1"/>
          <w:sz w:val="22"/>
          <w:szCs w:val="22"/>
        </w:rPr>
        <w:t>ecut</w:t>
      </w:r>
      <w:r w:rsidRPr="00FB1FC4">
        <w:rPr>
          <w:rFonts w:asciiTheme="minorHAnsi" w:eastAsia="Garamond" w:hAnsiTheme="minorHAnsi" w:cstheme="minorHAnsi"/>
          <w:spacing w:val="-3"/>
          <w:position w:val="1"/>
          <w:sz w:val="22"/>
          <w:szCs w:val="22"/>
        </w:rPr>
        <w:t>i</w:t>
      </w:r>
      <w:r w:rsidRPr="00FB1FC4">
        <w:rPr>
          <w:rFonts w:asciiTheme="minorHAnsi" w:eastAsia="Garamond" w:hAnsiTheme="minorHAnsi" w:cstheme="minorHAnsi"/>
          <w:spacing w:val="-4"/>
          <w:position w:val="1"/>
          <w:sz w:val="22"/>
          <w:szCs w:val="22"/>
        </w:rPr>
        <w:t>v</w:t>
      </w:r>
      <w:r w:rsidRPr="00FB1FC4">
        <w:rPr>
          <w:rFonts w:asciiTheme="minorHAnsi" w:eastAsia="Garamond" w:hAnsiTheme="minorHAnsi" w:cstheme="minorHAnsi"/>
          <w:position w:val="1"/>
          <w:sz w:val="22"/>
          <w:szCs w:val="22"/>
        </w:rPr>
        <w:t>e member</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addressed issues that</w:t>
      </w:r>
    </w:p>
    <w:p w14:paraId="369ED371" w14:textId="77777777" w:rsidR="00BD1C23" w:rsidRPr="00FB1FC4" w:rsidRDefault="00A939FF">
      <w:pPr>
        <w:spacing w:line="240" w:lineRule="exact"/>
        <w:ind w:left="784" w:right="457"/>
        <w:jc w:val="center"/>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arose in Oxford that </w:t>
      </w:r>
      <w:r w:rsidRPr="00FB1FC4">
        <w:rPr>
          <w:rFonts w:asciiTheme="minorHAnsi" w:eastAsia="Garamond" w:hAnsiTheme="minorHAnsi" w:cstheme="minorHAnsi"/>
          <w:spacing w:val="-3"/>
          <w:position w:val="1"/>
          <w:sz w:val="22"/>
          <w:szCs w:val="22"/>
        </w:rPr>
        <w:t>w</w:t>
      </w:r>
      <w:r w:rsidRPr="00FB1FC4">
        <w:rPr>
          <w:rFonts w:asciiTheme="minorHAnsi" w:eastAsia="Garamond" w:hAnsiTheme="minorHAnsi" w:cstheme="minorHAnsi"/>
          <w:position w:val="1"/>
          <w:sz w:val="22"/>
          <w:szCs w:val="22"/>
        </w:rPr>
        <w:t>ere a</w:t>
      </w:r>
      <w:r w:rsidRPr="00FB1FC4">
        <w:rPr>
          <w:rFonts w:asciiTheme="minorHAnsi" w:eastAsia="Garamond" w:hAnsiTheme="minorHAnsi" w:cstheme="minorHAnsi"/>
          <w:spacing w:val="4"/>
          <w:position w:val="1"/>
          <w:sz w:val="22"/>
          <w:szCs w:val="22"/>
        </w:rPr>
        <w:t>g</w:t>
      </w:r>
      <w:r w:rsidRPr="00FB1FC4">
        <w:rPr>
          <w:rFonts w:asciiTheme="minorHAnsi" w:eastAsia="Garamond" w:hAnsiTheme="minorHAnsi" w:cstheme="minorHAnsi"/>
          <w:position w:val="1"/>
          <w:sz w:val="22"/>
          <w:szCs w:val="22"/>
        </w:rPr>
        <w:t>ainst the house constitution, facilitated com</w:t>
      </w:r>
      <w:r w:rsidRPr="00FB1FC4">
        <w:rPr>
          <w:rFonts w:asciiTheme="minorHAnsi" w:eastAsia="Garamond" w:hAnsiTheme="minorHAnsi" w:cstheme="minorHAnsi"/>
          <w:spacing w:val="-3"/>
          <w:position w:val="1"/>
          <w:sz w:val="22"/>
          <w:szCs w:val="22"/>
        </w:rPr>
        <w:t>m</w:t>
      </w:r>
      <w:r w:rsidRPr="00FB1FC4">
        <w:rPr>
          <w:rFonts w:asciiTheme="minorHAnsi" w:eastAsia="Garamond" w:hAnsiTheme="minorHAnsi" w:cstheme="minorHAnsi"/>
          <w:position w:val="1"/>
          <w:sz w:val="22"/>
          <w:szCs w:val="22"/>
        </w:rPr>
        <w:t>unication bet</w:t>
      </w:r>
      <w:r w:rsidRPr="00FB1FC4">
        <w:rPr>
          <w:rFonts w:asciiTheme="minorHAnsi" w:eastAsia="Garamond" w:hAnsiTheme="minorHAnsi" w:cstheme="minorHAnsi"/>
          <w:spacing w:val="-3"/>
          <w:position w:val="1"/>
          <w:sz w:val="22"/>
          <w:szCs w:val="22"/>
        </w:rPr>
        <w:t>w</w:t>
      </w:r>
      <w:r w:rsidRPr="00FB1FC4">
        <w:rPr>
          <w:rFonts w:asciiTheme="minorHAnsi" w:eastAsia="Garamond" w:hAnsiTheme="minorHAnsi" w:cstheme="minorHAnsi"/>
          <w:position w:val="1"/>
          <w:sz w:val="22"/>
          <w:szCs w:val="22"/>
        </w:rPr>
        <w:t xml:space="preserve">een house </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hief</w:t>
      </w:r>
      <w:r w:rsidRPr="00FB1FC4">
        <w:rPr>
          <w:rFonts w:asciiTheme="minorHAnsi" w:eastAsia="Garamond" w:hAnsiTheme="minorHAnsi" w:cstheme="minorHAnsi"/>
          <w:spacing w:val="29"/>
          <w:position w:val="1"/>
          <w:sz w:val="22"/>
          <w:szCs w:val="22"/>
        </w:rPr>
        <w:t xml:space="preserve"> </w:t>
      </w:r>
      <w:r w:rsidRPr="00FB1FC4">
        <w:rPr>
          <w:rFonts w:asciiTheme="minorHAnsi" w:eastAsia="Garamond" w:hAnsiTheme="minorHAnsi" w:cstheme="minorHAnsi"/>
          <w:position w:val="1"/>
          <w:sz w:val="22"/>
          <w:szCs w:val="22"/>
        </w:rPr>
        <w:t>&amp; house</w:t>
      </w:r>
    </w:p>
    <w:p w14:paraId="06225BAA" w14:textId="77777777" w:rsidR="00BD1C23" w:rsidRPr="00FB1FC4" w:rsidRDefault="00A939FF">
      <w:pPr>
        <w:spacing w:line="240" w:lineRule="exact"/>
        <w:ind w:left="82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member</w:t>
      </w:r>
      <w:r w:rsidRPr="00FB1FC4">
        <w:rPr>
          <w:rFonts w:asciiTheme="minorHAnsi" w:eastAsia="Garamond" w:hAnsiTheme="minorHAnsi" w:cstheme="minorHAnsi"/>
          <w:spacing w:val="-7"/>
          <w:position w:val="1"/>
          <w:sz w:val="22"/>
          <w:szCs w:val="22"/>
        </w:rPr>
        <w:t>s</w:t>
      </w:r>
      <w:r w:rsidRPr="00FB1FC4">
        <w:rPr>
          <w:rFonts w:asciiTheme="minorHAnsi" w:eastAsia="Garamond" w:hAnsiTheme="minorHAnsi" w:cstheme="minorHAnsi"/>
          <w:position w:val="1"/>
          <w:sz w:val="22"/>
          <w:szCs w:val="22"/>
        </w:rPr>
        <w:t>, inte</w:t>
      </w:r>
      <w:r w:rsidRPr="00FB1FC4">
        <w:rPr>
          <w:rFonts w:asciiTheme="minorHAnsi" w:eastAsia="Garamond" w:hAnsiTheme="minorHAnsi" w:cstheme="minorHAnsi"/>
          <w:spacing w:val="9"/>
          <w:position w:val="1"/>
          <w:sz w:val="22"/>
          <w:szCs w:val="22"/>
        </w:rPr>
        <w:t>r</w:t>
      </w:r>
      <w:r w:rsidRPr="00FB1FC4">
        <w:rPr>
          <w:rFonts w:asciiTheme="minorHAnsi" w:eastAsia="Garamond" w:hAnsiTheme="minorHAnsi" w:cstheme="minorHAnsi"/>
          <w:position w:val="1"/>
          <w:sz w:val="22"/>
          <w:szCs w:val="22"/>
        </w:rPr>
        <w:t>vie</w:t>
      </w:r>
      <w:r w:rsidRPr="00FB1FC4">
        <w:rPr>
          <w:rFonts w:asciiTheme="minorHAnsi" w:eastAsia="Garamond" w:hAnsiTheme="minorHAnsi" w:cstheme="minorHAnsi"/>
          <w:spacing w:val="-3"/>
          <w:position w:val="1"/>
          <w:sz w:val="22"/>
          <w:szCs w:val="22"/>
        </w:rPr>
        <w:t>w</w:t>
      </w:r>
      <w:r w:rsidRPr="00FB1FC4">
        <w:rPr>
          <w:rFonts w:asciiTheme="minorHAnsi" w:eastAsia="Garamond" w:hAnsiTheme="minorHAnsi" w:cstheme="minorHAnsi"/>
          <w:position w:val="1"/>
          <w:sz w:val="22"/>
          <w:szCs w:val="22"/>
        </w:rPr>
        <w:t xml:space="preserve">ed qualified persons to </w:t>
      </w:r>
      <w:r w:rsidRPr="00FB1FC4">
        <w:rPr>
          <w:rFonts w:asciiTheme="minorHAnsi" w:eastAsia="Garamond" w:hAnsiTheme="minorHAnsi" w:cstheme="minorHAnsi"/>
          <w:position w:val="1"/>
          <w:sz w:val="22"/>
          <w:szCs w:val="22"/>
        </w:rPr>
        <w:t>fill co-op director position.</w:t>
      </w:r>
    </w:p>
    <w:p w14:paraId="6F23326A" w14:textId="77777777" w:rsidR="00BD1C23" w:rsidRPr="00FB1FC4" w:rsidRDefault="00BD1C23">
      <w:pPr>
        <w:spacing w:before="15" w:line="240" w:lineRule="exact"/>
        <w:rPr>
          <w:rFonts w:asciiTheme="minorHAnsi" w:hAnsiTheme="minorHAnsi" w:cstheme="minorHAnsi"/>
          <w:sz w:val="22"/>
          <w:szCs w:val="22"/>
        </w:rPr>
      </w:pPr>
    </w:p>
    <w:p w14:paraId="34520C69"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b/>
          <w:sz w:val="22"/>
          <w:szCs w:val="22"/>
        </w:rPr>
        <w:t>ACCOMPLISHMENTS &amp; ACHIEVEMENTS</w:t>
      </w:r>
    </w:p>
    <w:p w14:paraId="4AB2F462" w14:textId="77777777" w:rsidR="00BD1C23" w:rsidRPr="00FB1FC4" w:rsidRDefault="00A939FF">
      <w:pPr>
        <w:spacing w:line="220" w:lineRule="exact"/>
        <w:ind w:left="243" w:right="83"/>
        <w:jc w:val="center"/>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Sigma</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spacing w:val="3"/>
          <w:position w:val="1"/>
          <w:sz w:val="22"/>
          <w:szCs w:val="22"/>
        </w:rPr>
        <w:t>T</w:t>
      </w:r>
      <w:r w:rsidRPr="00FB1FC4">
        <w:rPr>
          <w:rFonts w:asciiTheme="minorHAnsi" w:eastAsia="Garamond" w:hAnsiTheme="minorHAnsi" w:cstheme="minorHAnsi"/>
          <w:position w:val="1"/>
          <w:sz w:val="22"/>
          <w:szCs w:val="22"/>
        </w:rPr>
        <w:t>heta</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spacing w:val="-10"/>
          <w:position w:val="1"/>
          <w:sz w:val="22"/>
          <w:szCs w:val="22"/>
        </w:rPr>
        <w:t>T</w:t>
      </w:r>
      <w:r w:rsidRPr="00FB1FC4">
        <w:rPr>
          <w:rFonts w:asciiTheme="minorHAnsi" w:eastAsia="Garamond" w:hAnsiTheme="minorHAnsi" w:cstheme="minorHAnsi"/>
          <w:position w:val="1"/>
          <w:sz w:val="22"/>
          <w:szCs w:val="22"/>
        </w:rPr>
        <w:t>au</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Inte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national</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Honor</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Society</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Member</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Dat</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OSU</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Honor</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spacing w:val="-5"/>
          <w:position w:val="1"/>
          <w:sz w:val="22"/>
          <w:szCs w:val="22"/>
        </w:rPr>
        <w:t>R</w:t>
      </w:r>
      <w:r w:rsidRPr="00FB1FC4">
        <w:rPr>
          <w:rFonts w:asciiTheme="minorHAnsi" w:eastAsia="Garamond" w:hAnsiTheme="minorHAnsi" w:cstheme="minorHAnsi"/>
          <w:position w:val="1"/>
          <w:sz w:val="22"/>
          <w:szCs w:val="22"/>
        </w:rPr>
        <w:t>oll</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Student</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Dat</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Ce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tificate</w:t>
      </w:r>
      <w:r w:rsidRPr="00FB1FC4">
        <w:rPr>
          <w:rFonts w:asciiTheme="minorHAnsi" w:eastAsia="Garamond" w:hAnsiTheme="minorHAnsi" w:cstheme="minorHAnsi"/>
          <w:spacing w:val="39"/>
          <w:position w:val="1"/>
          <w:sz w:val="22"/>
          <w:szCs w:val="22"/>
        </w:rPr>
        <w:t xml:space="preserve"> </w:t>
      </w:r>
      <w:r w:rsidRPr="00FB1FC4">
        <w:rPr>
          <w:rFonts w:asciiTheme="minorHAnsi" w:eastAsia="Garamond" w:hAnsiTheme="minorHAnsi" w:cstheme="minorHAnsi"/>
          <w:position w:val="1"/>
          <w:sz w:val="22"/>
          <w:szCs w:val="22"/>
        </w:rPr>
        <w:t xml:space="preserve">of </w:t>
      </w:r>
      <w:r w:rsidRPr="00FB1FC4">
        <w:rPr>
          <w:rFonts w:asciiTheme="minorHAnsi" w:eastAsia="Garamond" w:hAnsiTheme="minorHAnsi" w:cstheme="minorHAnsi"/>
          <w:spacing w:val="13"/>
          <w:position w:val="1"/>
          <w:sz w:val="22"/>
          <w:szCs w:val="22"/>
        </w:rPr>
        <w:t xml:space="preserve"> </w:t>
      </w:r>
      <w:r w:rsidRPr="00FB1FC4">
        <w:rPr>
          <w:rFonts w:asciiTheme="minorHAnsi" w:eastAsia="Garamond" w:hAnsiTheme="minorHAnsi" w:cstheme="minorHAnsi"/>
          <w:position w:val="1"/>
          <w:sz w:val="22"/>
          <w:szCs w:val="22"/>
        </w:rPr>
        <w:t>Academic</w:t>
      </w:r>
    </w:p>
    <w:p w14:paraId="4E561E14" w14:textId="77777777" w:rsidR="00BD1C23" w:rsidRPr="00FB1FC4" w:rsidRDefault="00A939FF">
      <w:pPr>
        <w:spacing w:line="240" w:lineRule="exact"/>
        <w:ind w:left="243" w:right="83"/>
        <w:jc w:val="center"/>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Success</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Dat</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Easte</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n</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Europe</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Sho</w:t>
      </w:r>
      <w:r w:rsidRPr="00FB1FC4">
        <w:rPr>
          <w:rFonts w:asciiTheme="minorHAnsi" w:eastAsia="Garamond" w:hAnsiTheme="minorHAnsi" w:cstheme="minorHAnsi"/>
          <w:spacing w:val="4"/>
          <w:position w:val="1"/>
          <w:sz w:val="22"/>
          <w:szCs w:val="22"/>
        </w:rPr>
        <w:t>r</w:t>
      </w:r>
      <w:r w:rsidRPr="00FB1FC4">
        <w:rPr>
          <w:rFonts w:asciiTheme="minorHAnsi" w:eastAsia="Garamond" w:hAnsiTheme="minorHAnsi" w:cstheme="minorHAnsi"/>
          <w:position w:val="1"/>
          <w:sz w:val="22"/>
          <w:szCs w:val="22"/>
        </w:rPr>
        <w:t>t</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spacing w:val="-12"/>
          <w:position w:val="1"/>
          <w:sz w:val="22"/>
          <w:szCs w:val="22"/>
        </w:rPr>
        <w:t>T</w:t>
      </w:r>
      <w:r w:rsidRPr="00FB1FC4">
        <w:rPr>
          <w:rFonts w:asciiTheme="minorHAnsi" w:eastAsia="Garamond" w:hAnsiTheme="minorHAnsi" w:cstheme="minorHAnsi"/>
          <w:position w:val="1"/>
          <w:sz w:val="22"/>
          <w:szCs w:val="22"/>
        </w:rPr>
        <w:t>e</w:t>
      </w:r>
      <w:r w:rsidRPr="00FB1FC4">
        <w:rPr>
          <w:rFonts w:asciiTheme="minorHAnsi" w:eastAsia="Garamond" w:hAnsiTheme="minorHAnsi" w:cstheme="minorHAnsi"/>
          <w:spacing w:val="8"/>
          <w:position w:val="1"/>
          <w:sz w:val="22"/>
          <w:szCs w:val="22"/>
        </w:rPr>
        <w:t>r</w:t>
      </w:r>
      <w:r w:rsidRPr="00FB1FC4">
        <w:rPr>
          <w:rFonts w:asciiTheme="minorHAnsi" w:eastAsia="Garamond" w:hAnsiTheme="minorHAnsi" w:cstheme="minorHAnsi"/>
          <w:position w:val="1"/>
          <w:sz w:val="22"/>
          <w:szCs w:val="22"/>
        </w:rPr>
        <w:t>m</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Summer</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spacing w:val="-12"/>
          <w:position w:val="1"/>
          <w:sz w:val="22"/>
          <w:szCs w:val="22"/>
        </w:rPr>
        <w:t>T</w:t>
      </w:r>
      <w:r w:rsidRPr="00FB1FC4">
        <w:rPr>
          <w:rFonts w:asciiTheme="minorHAnsi" w:eastAsia="Garamond" w:hAnsiTheme="minorHAnsi" w:cstheme="minorHAnsi"/>
          <w:position w:val="1"/>
          <w:sz w:val="22"/>
          <w:szCs w:val="22"/>
        </w:rPr>
        <w:t>eams</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Dat</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4-H</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Ambassador</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Dat</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spacing w:val="-11"/>
          <w:position w:val="1"/>
          <w:sz w:val="22"/>
          <w:szCs w:val="22"/>
        </w:rPr>
        <w:t>T</w:t>
      </w:r>
      <w:r w:rsidRPr="00FB1FC4">
        <w:rPr>
          <w:rFonts w:asciiTheme="minorHAnsi" w:eastAsia="Garamond" w:hAnsiTheme="minorHAnsi" w:cstheme="minorHAnsi"/>
          <w:position w:val="1"/>
          <w:sz w:val="22"/>
          <w:szCs w:val="22"/>
        </w:rPr>
        <w:t>ra</w:t>
      </w:r>
      <w:r w:rsidRPr="00FB1FC4">
        <w:rPr>
          <w:rFonts w:asciiTheme="minorHAnsi" w:eastAsia="Garamond" w:hAnsiTheme="minorHAnsi" w:cstheme="minorHAnsi"/>
          <w:spacing w:val="-3"/>
          <w:position w:val="1"/>
          <w:sz w:val="22"/>
          <w:szCs w:val="22"/>
        </w:rPr>
        <w:t>c</w:t>
      </w:r>
      <w:r w:rsidRPr="00FB1FC4">
        <w:rPr>
          <w:rFonts w:asciiTheme="minorHAnsi" w:eastAsia="Garamond" w:hAnsiTheme="minorHAnsi" w:cstheme="minorHAnsi"/>
          <w:position w:val="1"/>
          <w:sz w:val="22"/>
          <w:szCs w:val="22"/>
        </w:rPr>
        <w:t>k</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spacing w:val="-12"/>
          <w:position w:val="1"/>
          <w:sz w:val="22"/>
          <w:szCs w:val="22"/>
        </w:rPr>
        <w:t>T</w:t>
      </w:r>
      <w:r w:rsidRPr="00FB1FC4">
        <w:rPr>
          <w:rFonts w:asciiTheme="minorHAnsi" w:eastAsia="Garamond" w:hAnsiTheme="minorHAnsi" w:cstheme="minorHAnsi"/>
          <w:position w:val="1"/>
          <w:sz w:val="22"/>
          <w:szCs w:val="22"/>
        </w:rPr>
        <w:t>eam</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Captain</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Dat</w:t>
      </w:r>
      <w:r w:rsidRPr="00FB1FC4">
        <w:rPr>
          <w:rFonts w:asciiTheme="minorHAnsi" w:eastAsia="Garamond" w:hAnsiTheme="minorHAnsi" w:cstheme="minorHAnsi"/>
          <w:spacing w:val="-3"/>
          <w:position w:val="1"/>
          <w:sz w:val="22"/>
          <w:szCs w:val="22"/>
        </w:rPr>
        <w:t>e</w:t>
      </w:r>
      <w:r w:rsidRPr="00FB1FC4">
        <w:rPr>
          <w:rFonts w:asciiTheme="minorHAnsi" w:eastAsia="Garamond" w:hAnsiTheme="minorHAnsi" w:cstheme="minorHAnsi"/>
          <w:position w:val="1"/>
          <w:sz w:val="22"/>
          <w:szCs w:val="22"/>
        </w:rPr>
        <w:t>,</w:t>
      </w:r>
      <w:r w:rsidRPr="00FB1FC4">
        <w:rPr>
          <w:rFonts w:asciiTheme="minorHAnsi" w:eastAsia="Garamond" w:hAnsiTheme="minorHAnsi" w:cstheme="minorHAnsi"/>
          <w:spacing w:val="4"/>
          <w:position w:val="1"/>
          <w:sz w:val="22"/>
          <w:szCs w:val="22"/>
        </w:rPr>
        <w:t xml:space="preserve"> </w:t>
      </w:r>
      <w:r w:rsidRPr="00FB1FC4">
        <w:rPr>
          <w:rFonts w:asciiTheme="minorHAnsi" w:eastAsia="Garamond" w:hAnsiTheme="minorHAnsi" w:cstheme="minorHAnsi"/>
          <w:position w:val="1"/>
          <w:sz w:val="22"/>
          <w:szCs w:val="22"/>
        </w:rPr>
        <w:t>Student</w:t>
      </w:r>
    </w:p>
    <w:p w14:paraId="58CCD43C" w14:textId="77777777" w:rsidR="00BD1C23" w:rsidRPr="00FB1FC4" w:rsidRDefault="00A939FF">
      <w:pPr>
        <w:spacing w:line="220" w:lineRule="exact"/>
        <w:ind w:left="280"/>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Body </w:t>
      </w:r>
      <w:r w:rsidRPr="00FB1FC4">
        <w:rPr>
          <w:rFonts w:asciiTheme="minorHAnsi" w:eastAsia="Garamond" w:hAnsiTheme="minorHAnsi" w:cstheme="minorHAnsi"/>
          <w:spacing w:val="-11"/>
          <w:sz w:val="22"/>
          <w:szCs w:val="22"/>
        </w:rPr>
        <w:t>T</w:t>
      </w:r>
      <w:r w:rsidRPr="00FB1FC4">
        <w:rPr>
          <w:rFonts w:asciiTheme="minorHAnsi" w:eastAsia="Garamond" w:hAnsiTheme="minorHAnsi" w:cstheme="minorHAnsi"/>
          <w:sz w:val="22"/>
          <w:szCs w:val="22"/>
        </w:rPr>
        <w:t>reasurer Dat</w:t>
      </w:r>
      <w:r w:rsidRPr="00FB1FC4">
        <w:rPr>
          <w:rFonts w:asciiTheme="minorHAnsi" w:eastAsia="Garamond" w:hAnsiTheme="minorHAnsi" w:cstheme="minorHAnsi"/>
          <w:spacing w:val="-4"/>
          <w:sz w:val="22"/>
          <w:szCs w:val="22"/>
        </w:rPr>
        <w:t>e</w:t>
      </w:r>
      <w:r w:rsidRPr="00FB1FC4">
        <w:rPr>
          <w:rFonts w:asciiTheme="minorHAnsi" w:eastAsia="Garamond" w:hAnsiTheme="minorHAnsi" w:cstheme="minorHAnsi"/>
          <w:sz w:val="22"/>
          <w:szCs w:val="22"/>
        </w:rPr>
        <w:t>.</w:t>
      </w:r>
    </w:p>
    <w:p w14:paraId="44F6DC03" w14:textId="77777777" w:rsidR="00BD1C23" w:rsidRPr="00FB1FC4" w:rsidRDefault="00BD1C23">
      <w:pPr>
        <w:spacing w:before="5" w:line="120" w:lineRule="exact"/>
        <w:rPr>
          <w:rFonts w:asciiTheme="minorHAnsi" w:hAnsiTheme="minorHAnsi" w:cstheme="minorHAnsi"/>
          <w:sz w:val="22"/>
          <w:szCs w:val="22"/>
        </w:rPr>
      </w:pPr>
    </w:p>
    <w:p w14:paraId="4D632D3D" w14:textId="77777777" w:rsidR="00BD1C23" w:rsidRPr="00FB1FC4" w:rsidRDefault="00BD1C23">
      <w:pPr>
        <w:spacing w:line="200" w:lineRule="exact"/>
        <w:rPr>
          <w:rFonts w:asciiTheme="minorHAnsi" w:hAnsiTheme="minorHAnsi" w:cstheme="minorHAnsi"/>
          <w:sz w:val="22"/>
          <w:szCs w:val="22"/>
        </w:rPr>
      </w:pPr>
    </w:p>
    <w:p w14:paraId="70CB684E" w14:textId="77777777" w:rsidR="00BD1C23" w:rsidRPr="00FB1FC4" w:rsidRDefault="00BD1C23">
      <w:pPr>
        <w:spacing w:line="200" w:lineRule="exact"/>
        <w:rPr>
          <w:rFonts w:asciiTheme="minorHAnsi" w:hAnsiTheme="minorHAnsi" w:cstheme="minorHAnsi"/>
          <w:sz w:val="22"/>
          <w:szCs w:val="22"/>
        </w:rPr>
      </w:pPr>
    </w:p>
    <w:p w14:paraId="466D6ECC" w14:textId="77777777" w:rsidR="00BD1C23" w:rsidRPr="00FB1FC4" w:rsidRDefault="00BD1C23">
      <w:pPr>
        <w:spacing w:line="200" w:lineRule="exact"/>
        <w:rPr>
          <w:rFonts w:asciiTheme="minorHAnsi" w:hAnsiTheme="minorHAnsi" w:cstheme="minorHAnsi"/>
          <w:sz w:val="22"/>
          <w:szCs w:val="22"/>
        </w:rPr>
      </w:pPr>
    </w:p>
    <w:p w14:paraId="6F4068B0" w14:textId="77777777" w:rsidR="00BD1C23" w:rsidRPr="00FB1FC4" w:rsidRDefault="00BD1C23">
      <w:pPr>
        <w:spacing w:line="200" w:lineRule="exact"/>
        <w:rPr>
          <w:rFonts w:asciiTheme="minorHAnsi" w:hAnsiTheme="minorHAnsi" w:cstheme="minorHAnsi"/>
          <w:sz w:val="22"/>
          <w:szCs w:val="22"/>
        </w:rPr>
        <w:sectPr w:rsidR="00BD1C23" w:rsidRPr="00FB1FC4">
          <w:headerReference w:type="default" r:id="rId39"/>
          <w:pgSz w:w="12240" w:h="15840"/>
          <w:pgMar w:top="1380" w:right="600" w:bottom="280" w:left="620" w:header="0" w:footer="0" w:gutter="0"/>
          <w:cols w:space="720"/>
        </w:sectPr>
      </w:pPr>
    </w:p>
    <w:p w14:paraId="14FD2D50" w14:textId="77777777" w:rsidR="00BD1C23" w:rsidRPr="00FB1FC4" w:rsidRDefault="00BD1C23">
      <w:pPr>
        <w:spacing w:before="17" w:line="280" w:lineRule="exact"/>
        <w:rPr>
          <w:rFonts w:asciiTheme="minorHAnsi" w:hAnsiTheme="minorHAnsi" w:cstheme="minorHAnsi"/>
          <w:sz w:val="22"/>
          <w:szCs w:val="22"/>
        </w:rPr>
      </w:pPr>
    </w:p>
    <w:p w14:paraId="4FC015D3" w14:textId="77777777" w:rsidR="00BD1C23" w:rsidRPr="00FB1FC4" w:rsidRDefault="00A939FF">
      <w:pPr>
        <w:ind w:left="280"/>
        <w:rPr>
          <w:rFonts w:asciiTheme="minorHAnsi" w:eastAsia="Garamond" w:hAnsiTheme="minorHAnsi" w:cstheme="minorHAnsi"/>
          <w:sz w:val="22"/>
          <w:szCs w:val="22"/>
        </w:rPr>
      </w:pPr>
      <w:r w:rsidRPr="00FB1FC4">
        <w:rPr>
          <w:rFonts w:asciiTheme="minorHAnsi" w:eastAsia="Garamond" w:hAnsiTheme="minorHAnsi" w:cstheme="minorHAnsi"/>
          <w:b/>
          <w:sz w:val="22"/>
          <w:szCs w:val="22"/>
        </w:rPr>
        <w:t>Name</w:t>
      </w:r>
    </w:p>
    <w:p w14:paraId="17122F99" w14:textId="77777777" w:rsidR="00BD1C23" w:rsidRPr="00FB1FC4" w:rsidRDefault="00A939FF">
      <w:pPr>
        <w:spacing w:line="260" w:lineRule="exact"/>
        <w:ind w:left="280" w:right="-56"/>
        <w:rPr>
          <w:rFonts w:asciiTheme="minorHAnsi" w:eastAsia="Garamond" w:hAnsiTheme="minorHAnsi" w:cstheme="minorHAnsi"/>
          <w:sz w:val="22"/>
          <w:szCs w:val="22"/>
        </w:rPr>
      </w:pP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esCa</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 Home Ca</w:t>
      </w:r>
      <w:r w:rsidRPr="00FB1FC4">
        <w:rPr>
          <w:rFonts w:asciiTheme="minorHAnsi" w:eastAsia="Garamond" w:hAnsiTheme="minorHAnsi" w:cstheme="minorHAnsi"/>
          <w:b/>
          <w:spacing w:val="2"/>
          <w:position w:val="1"/>
          <w:sz w:val="22"/>
          <w:szCs w:val="22"/>
        </w:rPr>
        <w:t>r</w:t>
      </w:r>
      <w:r w:rsidRPr="00FB1FC4">
        <w:rPr>
          <w:rFonts w:asciiTheme="minorHAnsi" w:eastAsia="Garamond" w:hAnsiTheme="minorHAnsi" w:cstheme="minorHAnsi"/>
          <w:b/>
          <w:position w:val="1"/>
          <w:sz w:val="22"/>
          <w:szCs w:val="22"/>
        </w:rPr>
        <w:t>e, Scheduling Coordinator</w:t>
      </w:r>
    </w:p>
    <w:p w14:paraId="2FB8C24C" w14:textId="77777777" w:rsidR="00BD1C23" w:rsidRPr="00FB1FC4" w:rsidRDefault="00A939FF">
      <w:pPr>
        <w:spacing w:line="260" w:lineRule="exact"/>
        <w:ind w:left="28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Phone</w:t>
      </w:r>
    </w:p>
    <w:p w14:paraId="5E029C8C" w14:textId="77777777" w:rsidR="00BD1C23" w:rsidRPr="00FB1FC4" w:rsidRDefault="00BD1C23">
      <w:pPr>
        <w:spacing w:before="10" w:line="240" w:lineRule="exact"/>
        <w:rPr>
          <w:rFonts w:asciiTheme="minorHAnsi" w:hAnsiTheme="minorHAnsi" w:cstheme="minorHAnsi"/>
          <w:sz w:val="22"/>
          <w:szCs w:val="22"/>
        </w:rPr>
      </w:pPr>
    </w:p>
    <w:p w14:paraId="253C96E1" w14:textId="77777777" w:rsidR="00BD1C23" w:rsidRPr="00FB1FC4" w:rsidRDefault="00A939FF">
      <w:pPr>
        <w:ind w:left="280"/>
        <w:rPr>
          <w:rFonts w:asciiTheme="minorHAnsi" w:eastAsia="Garamond" w:hAnsiTheme="minorHAnsi" w:cstheme="minorHAnsi"/>
          <w:sz w:val="22"/>
          <w:szCs w:val="22"/>
        </w:rPr>
      </w:pPr>
      <w:r w:rsidRPr="00FB1FC4">
        <w:rPr>
          <w:rFonts w:asciiTheme="minorHAnsi" w:eastAsia="Garamond" w:hAnsiTheme="minorHAnsi" w:cstheme="minorHAnsi"/>
          <w:b/>
          <w:sz w:val="22"/>
          <w:szCs w:val="22"/>
        </w:rPr>
        <w:t>Name</w:t>
      </w:r>
    </w:p>
    <w:p w14:paraId="2074FE6C" w14:textId="77777777" w:rsidR="00BD1C23" w:rsidRPr="00FB1FC4" w:rsidRDefault="00A939FF">
      <w:pPr>
        <w:spacing w:line="260" w:lineRule="exact"/>
        <w:ind w:left="28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Linfield College Clinical Associate</w:t>
      </w:r>
    </w:p>
    <w:p w14:paraId="4351300E" w14:textId="77777777" w:rsidR="00BD1C23" w:rsidRPr="00FB1FC4" w:rsidRDefault="00A939FF">
      <w:pPr>
        <w:spacing w:line="260" w:lineRule="exact"/>
        <w:ind w:left="28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Phone</w:t>
      </w:r>
    </w:p>
    <w:p w14:paraId="1CAD531E" w14:textId="77777777" w:rsidR="00BD1C23" w:rsidRPr="00FB1FC4" w:rsidRDefault="00BD1C23">
      <w:pPr>
        <w:spacing w:before="10" w:line="240" w:lineRule="exact"/>
        <w:rPr>
          <w:rFonts w:asciiTheme="minorHAnsi" w:hAnsiTheme="minorHAnsi" w:cstheme="minorHAnsi"/>
          <w:sz w:val="22"/>
          <w:szCs w:val="22"/>
        </w:rPr>
      </w:pPr>
    </w:p>
    <w:p w14:paraId="405A6B0F" w14:textId="77777777" w:rsidR="00BD1C23" w:rsidRPr="00FB1FC4" w:rsidRDefault="00A939FF">
      <w:pPr>
        <w:ind w:left="280"/>
        <w:rPr>
          <w:rFonts w:asciiTheme="minorHAnsi" w:eastAsia="Garamond" w:hAnsiTheme="minorHAnsi" w:cstheme="minorHAnsi"/>
          <w:sz w:val="22"/>
          <w:szCs w:val="22"/>
        </w:rPr>
      </w:pPr>
      <w:r w:rsidRPr="00FB1FC4">
        <w:rPr>
          <w:rFonts w:asciiTheme="minorHAnsi" w:eastAsia="Garamond" w:hAnsiTheme="minorHAnsi" w:cstheme="minorHAnsi"/>
          <w:b/>
          <w:sz w:val="22"/>
          <w:szCs w:val="22"/>
        </w:rPr>
        <w:t>Name</w:t>
      </w:r>
    </w:p>
    <w:p w14:paraId="67C9EB06" w14:textId="77777777" w:rsidR="00BD1C23" w:rsidRPr="00FB1FC4" w:rsidRDefault="00A939FF">
      <w:pPr>
        <w:spacing w:line="260" w:lineRule="exact"/>
        <w:ind w:left="280"/>
        <w:rPr>
          <w:rFonts w:asciiTheme="minorHAnsi" w:eastAsia="Garamond" w:hAnsiTheme="minorHAnsi" w:cstheme="minorHAnsi"/>
          <w:sz w:val="22"/>
          <w:szCs w:val="22"/>
        </w:rPr>
      </w:pPr>
      <w:r w:rsidRPr="00FB1FC4">
        <w:rPr>
          <w:rFonts w:asciiTheme="minorHAnsi" w:eastAsia="Garamond" w:hAnsiTheme="minorHAnsi" w:cstheme="minorHAnsi"/>
          <w:b/>
          <w:position w:val="1"/>
          <w:sz w:val="22"/>
          <w:szCs w:val="22"/>
        </w:rPr>
        <w:t>Linfield Nu</w:t>
      </w:r>
      <w:r w:rsidRPr="00FB1FC4">
        <w:rPr>
          <w:rFonts w:asciiTheme="minorHAnsi" w:eastAsia="Garamond" w:hAnsiTheme="minorHAnsi" w:cstheme="minorHAnsi"/>
          <w:b/>
          <w:spacing w:val="4"/>
          <w:position w:val="1"/>
          <w:sz w:val="22"/>
          <w:szCs w:val="22"/>
        </w:rPr>
        <w:t>r</w:t>
      </w:r>
      <w:r w:rsidRPr="00FB1FC4">
        <w:rPr>
          <w:rFonts w:asciiTheme="minorHAnsi" w:eastAsia="Garamond" w:hAnsiTheme="minorHAnsi" w:cstheme="minorHAnsi"/>
          <w:b/>
          <w:position w:val="1"/>
          <w:sz w:val="22"/>
          <w:szCs w:val="22"/>
        </w:rPr>
        <w:t>sing Student</w:t>
      </w:r>
    </w:p>
    <w:p w14:paraId="484A3772" w14:textId="77777777" w:rsidR="00BD1C23" w:rsidRPr="00FB1FC4" w:rsidRDefault="00A939FF">
      <w:pPr>
        <w:spacing w:line="260" w:lineRule="exact"/>
        <w:ind w:left="28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Phone</w:t>
      </w:r>
    </w:p>
    <w:p w14:paraId="623DEA54" w14:textId="77777777" w:rsidR="00BD1C23" w:rsidRPr="00FB1FC4" w:rsidRDefault="00BD1C23">
      <w:pPr>
        <w:spacing w:before="10" w:line="240" w:lineRule="exact"/>
        <w:rPr>
          <w:rFonts w:asciiTheme="minorHAnsi" w:hAnsiTheme="minorHAnsi" w:cstheme="minorHAnsi"/>
          <w:sz w:val="22"/>
          <w:szCs w:val="22"/>
        </w:rPr>
      </w:pPr>
    </w:p>
    <w:p w14:paraId="7C537127" w14:textId="77777777" w:rsidR="00BD1C23" w:rsidRPr="00FB1FC4" w:rsidRDefault="00A939FF">
      <w:pPr>
        <w:ind w:left="280"/>
        <w:rPr>
          <w:rFonts w:asciiTheme="minorHAnsi" w:eastAsia="Garamond" w:hAnsiTheme="minorHAnsi" w:cstheme="minorHAnsi"/>
          <w:sz w:val="22"/>
          <w:szCs w:val="22"/>
        </w:rPr>
      </w:pPr>
      <w:r w:rsidRPr="00FB1FC4">
        <w:rPr>
          <w:rFonts w:asciiTheme="minorHAnsi" w:eastAsia="Garamond" w:hAnsiTheme="minorHAnsi" w:cstheme="minorHAnsi"/>
          <w:b/>
          <w:sz w:val="22"/>
          <w:szCs w:val="22"/>
        </w:rPr>
        <w:t>Name</w:t>
      </w:r>
    </w:p>
    <w:p w14:paraId="2828E0CD" w14:textId="77777777" w:rsidR="00BD1C23" w:rsidRPr="00FB1FC4" w:rsidRDefault="00A939FF">
      <w:pPr>
        <w:spacing w:line="260" w:lineRule="exact"/>
        <w:ind w:left="280"/>
        <w:rPr>
          <w:rFonts w:asciiTheme="minorHAnsi" w:eastAsia="Garamond" w:hAnsiTheme="minorHAnsi" w:cstheme="minorHAnsi"/>
          <w:sz w:val="22"/>
          <w:szCs w:val="22"/>
        </w:rPr>
      </w:pPr>
      <w:r w:rsidRPr="00FB1FC4">
        <w:rPr>
          <w:rFonts w:asciiTheme="minorHAnsi" w:eastAsia="Garamond" w:hAnsiTheme="minorHAnsi" w:cstheme="minorHAnsi"/>
          <w:b/>
          <w:spacing w:val="-9"/>
          <w:position w:val="1"/>
          <w:sz w:val="22"/>
          <w:szCs w:val="22"/>
        </w:rPr>
        <w:t>F</w:t>
      </w:r>
      <w:r w:rsidRPr="00FB1FC4">
        <w:rPr>
          <w:rFonts w:asciiTheme="minorHAnsi" w:eastAsia="Garamond" w:hAnsiTheme="minorHAnsi" w:cstheme="minorHAnsi"/>
          <w:b/>
          <w:position w:val="1"/>
          <w:sz w:val="22"/>
          <w:szCs w:val="22"/>
        </w:rPr>
        <w:t>ami</w:t>
      </w:r>
      <w:r w:rsidRPr="00FB1FC4">
        <w:rPr>
          <w:rFonts w:asciiTheme="minorHAnsi" w:eastAsia="Garamond" w:hAnsiTheme="minorHAnsi" w:cstheme="minorHAnsi"/>
          <w:b/>
          <w:spacing w:val="2"/>
          <w:position w:val="1"/>
          <w:sz w:val="22"/>
          <w:szCs w:val="22"/>
        </w:rPr>
        <w:t>l</w:t>
      </w:r>
      <w:r w:rsidRPr="00FB1FC4">
        <w:rPr>
          <w:rFonts w:asciiTheme="minorHAnsi" w:eastAsia="Garamond" w:hAnsiTheme="minorHAnsi" w:cstheme="minorHAnsi"/>
          <w:b/>
          <w:position w:val="1"/>
          <w:sz w:val="22"/>
          <w:szCs w:val="22"/>
        </w:rPr>
        <w:t xml:space="preserve">y </w:t>
      </w:r>
      <w:r w:rsidRPr="00FB1FC4">
        <w:rPr>
          <w:rFonts w:asciiTheme="minorHAnsi" w:eastAsia="Garamond" w:hAnsiTheme="minorHAnsi" w:cstheme="minorHAnsi"/>
          <w:b/>
          <w:spacing w:val="-5"/>
          <w:position w:val="1"/>
          <w:sz w:val="22"/>
          <w:szCs w:val="22"/>
        </w:rPr>
        <w:t>F</w:t>
      </w:r>
      <w:r w:rsidRPr="00FB1FC4">
        <w:rPr>
          <w:rFonts w:asciiTheme="minorHAnsi" w:eastAsia="Garamond" w:hAnsiTheme="minorHAnsi" w:cstheme="minorHAnsi"/>
          <w:b/>
          <w:position w:val="1"/>
          <w:sz w:val="22"/>
          <w:szCs w:val="22"/>
        </w:rPr>
        <w:t>riend</w:t>
      </w:r>
    </w:p>
    <w:p w14:paraId="4344E739" w14:textId="77777777" w:rsidR="00BD1C23" w:rsidRPr="00FB1FC4" w:rsidRDefault="00A939FF">
      <w:pPr>
        <w:spacing w:line="260" w:lineRule="exact"/>
        <w:ind w:left="28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Phone</w:t>
      </w:r>
    </w:p>
    <w:p w14:paraId="45674BE0" w14:textId="77777777" w:rsidR="00BD1C23" w:rsidRPr="00FB1FC4" w:rsidRDefault="00A939FF">
      <w:pPr>
        <w:spacing w:before="37"/>
        <w:rPr>
          <w:rFonts w:asciiTheme="minorHAnsi" w:eastAsia="Garamond" w:hAnsiTheme="minorHAnsi" w:cstheme="minorHAnsi"/>
          <w:sz w:val="22"/>
          <w:szCs w:val="22"/>
        </w:rPr>
        <w:sectPr w:rsidR="00BD1C23" w:rsidRPr="00FB1FC4">
          <w:type w:val="continuous"/>
          <w:pgSz w:w="12240" w:h="15840"/>
          <w:pgMar w:top="620" w:right="600" w:bottom="280" w:left="620" w:header="720" w:footer="720" w:gutter="0"/>
          <w:cols w:num="2" w:space="720" w:equalWidth="0">
            <w:col w:w="4920" w:space="111"/>
            <w:col w:w="5989"/>
          </w:cols>
        </w:sectPr>
      </w:pPr>
      <w:r w:rsidRPr="00FB1FC4">
        <w:rPr>
          <w:rFonts w:asciiTheme="minorHAnsi" w:hAnsiTheme="minorHAnsi" w:cstheme="minorHAnsi"/>
          <w:sz w:val="22"/>
          <w:szCs w:val="22"/>
        </w:rPr>
        <w:br w:type="column"/>
      </w:r>
      <w:r w:rsidRPr="00FB1FC4">
        <w:rPr>
          <w:rFonts w:asciiTheme="minorHAnsi" w:eastAsia="Garamond" w:hAnsiTheme="minorHAnsi" w:cstheme="minorHAnsi"/>
          <w:b/>
          <w:spacing w:val="-2"/>
          <w:sz w:val="22"/>
          <w:szCs w:val="22"/>
        </w:rPr>
        <w:t>R</w:t>
      </w:r>
      <w:r w:rsidRPr="00FB1FC4">
        <w:rPr>
          <w:rFonts w:asciiTheme="minorHAnsi" w:eastAsia="Garamond" w:hAnsiTheme="minorHAnsi" w:cstheme="minorHAnsi"/>
          <w:b/>
          <w:sz w:val="22"/>
          <w:szCs w:val="22"/>
        </w:rPr>
        <w:t>efe</w:t>
      </w:r>
      <w:r w:rsidRPr="00FB1FC4">
        <w:rPr>
          <w:rFonts w:asciiTheme="minorHAnsi" w:eastAsia="Garamond" w:hAnsiTheme="minorHAnsi" w:cstheme="minorHAnsi"/>
          <w:b/>
          <w:spacing w:val="2"/>
          <w:sz w:val="22"/>
          <w:szCs w:val="22"/>
        </w:rPr>
        <w:t>r</w:t>
      </w:r>
      <w:r w:rsidRPr="00FB1FC4">
        <w:rPr>
          <w:rFonts w:asciiTheme="minorHAnsi" w:eastAsia="Garamond" w:hAnsiTheme="minorHAnsi" w:cstheme="minorHAnsi"/>
          <w:b/>
          <w:sz w:val="22"/>
          <w:szCs w:val="22"/>
        </w:rPr>
        <w:t>ences</w:t>
      </w:r>
    </w:p>
    <w:p w14:paraId="26D6A5DF" w14:textId="77777777" w:rsidR="00BD1C23" w:rsidRPr="00FB1FC4" w:rsidRDefault="00A939FF">
      <w:pPr>
        <w:spacing w:before="88" w:line="240" w:lineRule="exact"/>
        <w:ind w:left="100" w:right="9328"/>
        <w:rPr>
          <w:rFonts w:asciiTheme="minorHAnsi" w:hAnsiTheme="minorHAnsi" w:cstheme="minorHAnsi"/>
          <w:sz w:val="22"/>
          <w:szCs w:val="22"/>
        </w:rPr>
      </w:pPr>
      <w:r w:rsidRPr="00FB1FC4">
        <w:rPr>
          <w:rFonts w:asciiTheme="minorHAnsi" w:hAnsiTheme="minorHAnsi" w:cstheme="minorHAnsi"/>
          <w:i/>
          <w:sz w:val="22"/>
          <w:szCs w:val="22"/>
        </w:rPr>
        <w:lastRenderedPageBreak/>
        <w:t>Name Add</w:t>
      </w:r>
      <w:r w:rsidRPr="00FB1FC4">
        <w:rPr>
          <w:rFonts w:asciiTheme="minorHAnsi" w:hAnsiTheme="minorHAnsi" w:cstheme="minorHAnsi"/>
          <w:i/>
          <w:spacing w:val="-9"/>
          <w:sz w:val="22"/>
          <w:szCs w:val="22"/>
        </w:rPr>
        <w:t>r</w:t>
      </w:r>
      <w:r w:rsidRPr="00FB1FC4">
        <w:rPr>
          <w:rFonts w:asciiTheme="minorHAnsi" w:hAnsiTheme="minorHAnsi" w:cstheme="minorHAnsi"/>
          <w:i/>
          <w:sz w:val="22"/>
          <w:szCs w:val="22"/>
        </w:rPr>
        <w:t>ess Phone Email</w:t>
      </w:r>
    </w:p>
    <w:p w14:paraId="13A61928" w14:textId="77777777" w:rsidR="00BD1C23" w:rsidRPr="00FB1FC4" w:rsidRDefault="00BD1C23">
      <w:pPr>
        <w:spacing w:before="17" w:line="200" w:lineRule="exact"/>
        <w:rPr>
          <w:rFonts w:asciiTheme="minorHAnsi" w:hAnsiTheme="minorHAnsi" w:cstheme="minorHAnsi"/>
          <w:sz w:val="22"/>
          <w:szCs w:val="22"/>
        </w:rPr>
      </w:pPr>
    </w:p>
    <w:p w14:paraId="661FCF66"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i/>
          <w:sz w:val="22"/>
          <w:szCs w:val="22"/>
        </w:rPr>
        <w:t>Date</w:t>
      </w:r>
    </w:p>
    <w:p w14:paraId="6D645AE9" w14:textId="77777777" w:rsidR="00BD1C23" w:rsidRPr="00FB1FC4" w:rsidRDefault="00BD1C23">
      <w:pPr>
        <w:spacing w:before="16" w:line="200" w:lineRule="exact"/>
        <w:rPr>
          <w:rFonts w:asciiTheme="minorHAnsi" w:hAnsiTheme="minorHAnsi" w:cstheme="minorHAnsi"/>
          <w:sz w:val="22"/>
          <w:szCs w:val="22"/>
        </w:rPr>
      </w:pPr>
    </w:p>
    <w:p w14:paraId="3E009B33"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sz w:val="22"/>
          <w:szCs w:val="22"/>
        </w:rPr>
        <w:t>Legacy Employment Services</w:t>
      </w:r>
    </w:p>
    <w:p w14:paraId="384EC56D" w14:textId="77777777" w:rsidR="00BD1C23" w:rsidRPr="00FB1FC4" w:rsidRDefault="00A939FF">
      <w:pPr>
        <w:spacing w:line="220" w:lineRule="exact"/>
        <w:ind w:left="100"/>
        <w:rPr>
          <w:rFonts w:asciiTheme="minorHAnsi" w:hAnsiTheme="minorHAnsi" w:cstheme="minorHAnsi"/>
          <w:sz w:val="22"/>
          <w:szCs w:val="22"/>
        </w:rPr>
      </w:pPr>
      <w:r w:rsidRPr="00FB1FC4">
        <w:rPr>
          <w:rFonts w:asciiTheme="minorHAnsi" w:hAnsiTheme="minorHAnsi" w:cstheme="minorHAnsi"/>
          <w:sz w:val="22"/>
          <w:szCs w:val="22"/>
        </w:rPr>
        <w:t>Attention:</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Acute Care Nursing Internships</w:t>
      </w:r>
    </w:p>
    <w:p w14:paraId="40F8AE87"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spacing w:val="-9"/>
          <w:sz w:val="22"/>
          <w:szCs w:val="22"/>
        </w:rPr>
        <w:t>1</w:t>
      </w:r>
      <w:r w:rsidRPr="00FB1FC4">
        <w:rPr>
          <w:rFonts w:asciiTheme="minorHAnsi" w:hAnsiTheme="minorHAnsi" w:cstheme="minorHAnsi"/>
          <w:sz w:val="22"/>
          <w:szCs w:val="22"/>
        </w:rPr>
        <w:t>120 N.</w:t>
      </w:r>
      <w:r w:rsidRPr="00FB1FC4">
        <w:rPr>
          <w:rFonts w:asciiTheme="minorHAnsi" w:hAnsiTheme="minorHAnsi" w:cstheme="minorHAnsi"/>
          <w:spacing w:val="-21"/>
          <w:sz w:val="22"/>
          <w:szCs w:val="22"/>
        </w:rPr>
        <w:t>W</w:t>
      </w:r>
      <w:r w:rsidRPr="00FB1FC4">
        <w:rPr>
          <w:rFonts w:asciiTheme="minorHAnsi" w:hAnsiTheme="minorHAnsi" w:cstheme="minorHAnsi"/>
          <w:sz w:val="22"/>
          <w:szCs w:val="22"/>
        </w:rPr>
        <w:t>. 20</w:t>
      </w:r>
      <w:r w:rsidRPr="00FB1FC4">
        <w:rPr>
          <w:rFonts w:asciiTheme="minorHAnsi" w:hAnsiTheme="minorHAnsi" w:cstheme="minorHAnsi"/>
          <w:position w:val="7"/>
          <w:sz w:val="22"/>
          <w:szCs w:val="22"/>
        </w:rPr>
        <w:t>th</w:t>
      </w:r>
      <w:r w:rsidRPr="00FB1FC4">
        <w:rPr>
          <w:rFonts w:asciiTheme="minorHAnsi" w:hAnsiTheme="minorHAnsi" w:cstheme="minorHAnsi"/>
          <w:sz w:val="22"/>
          <w:szCs w:val="22"/>
        </w:rPr>
        <w:t>,</w:t>
      </w:r>
      <w:r w:rsidRPr="00FB1FC4">
        <w:rPr>
          <w:rFonts w:asciiTheme="minorHAnsi" w:hAnsiTheme="minorHAnsi" w:cstheme="minorHAnsi"/>
          <w:spacing w:val="2"/>
          <w:sz w:val="22"/>
          <w:szCs w:val="22"/>
        </w:rPr>
        <w:t xml:space="preserve"> </w:t>
      </w:r>
      <w:r w:rsidRPr="00FB1FC4">
        <w:rPr>
          <w:rFonts w:asciiTheme="minorHAnsi" w:hAnsiTheme="minorHAnsi" w:cstheme="minorHAnsi"/>
          <w:sz w:val="22"/>
          <w:szCs w:val="22"/>
        </w:rPr>
        <w:t xml:space="preserve">Suite </w:t>
      </w:r>
      <w:r w:rsidRPr="00FB1FC4">
        <w:rPr>
          <w:rFonts w:asciiTheme="minorHAnsi" w:hAnsiTheme="minorHAnsi" w:cstheme="minorHAnsi"/>
          <w:spacing w:val="-9"/>
          <w:sz w:val="22"/>
          <w:szCs w:val="22"/>
        </w:rPr>
        <w:t>11</w:t>
      </w:r>
      <w:r w:rsidRPr="00FB1FC4">
        <w:rPr>
          <w:rFonts w:asciiTheme="minorHAnsi" w:hAnsiTheme="minorHAnsi" w:cstheme="minorHAnsi"/>
          <w:sz w:val="22"/>
          <w:szCs w:val="22"/>
        </w:rPr>
        <w:t>1</w:t>
      </w:r>
    </w:p>
    <w:p w14:paraId="1F4C5945" w14:textId="77777777" w:rsidR="00BD1C23" w:rsidRPr="00FB1FC4" w:rsidRDefault="00A939FF">
      <w:pPr>
        <w:spacing w:line="240" w:lineRule="exact"/>
        <w:ind w:left="100"/>
        <w:rPr>
          <w:rFonts w:asciiTheme="minorHAnsi" w:hAnsiTheme="minorHAnsi" w:cstheme="minorHAnsi"/>
          <w:sz w:val="22"/>
          <w:szCs w:val="22"/>
        </w:rPr>
      </w:pPr>
      <w:r w:rsidRPr="00FB1FC4">
        <w:rPr>
          <w:rFonts w:asciiTheme="minorHAnsi" w:hAnsiTheme="minorHAnsi" w:cstheme="minorHAnsi"/>
          <w:sz w:val="22"/>
          <w:szCs w:val="22"/>
        </w:rPr>
        <w:t>Portland, Oregon, 97209</w:t>
      </w:r>
    </w:p>
    <w:p w14:paraId="4F0978F1" w14:textId="77777777" w:rsidR="00BD1C23" w:rsidRPr="00FB1FC4" w:rsidRDefault="00BD1C23">
      <w:pPr>
        <w:spacing w:before="18" w:line="220" w:lineRule="exact"/>
        <w:rPr>
          <w:rFonts w:asciiTheme="minorHAnsi" w:hAnsiTheme="minorHAnsi" w:cstheme="minorHAnsi"/>
          <w:sz w:val="22"/>
          <w:szCs w:val="22"/>
        </w:rPr>
      </w:pPr>
    </w:p>
    <w:p w14:paraId="39719D54" w14:textId="77777777" w:rsidR="00BD1C23" w:rsidRPr="00FB1FC4" w:rsidRDefault="00A939FF">
      <w:pPr>
        <w:spacing w:line="240" w:lineRule="exact"/>
        <w:ind w:left="100" w:right="140"/>
        <w:rPr>
          <w:rFonts w:asciiTheme="minorHAnsi" w:hAnsiTheme="minorHAnsi" w:cstheme="minorHAnsi"/>
          <w:sz w:val="22"/>
          <w:szCs w:val="22"/>
        </w:rPr>
      </w:pPr>
      <w:r w:rsidRPr="00FB1FC4">
        <w:rPr>
          <w:rFonts w:asciiTheme="minorHAnsi" w:hAnsiTheme="minorHAnsi" w:cstheme="minorHAnsi"/>
          <w:sz w:val="22"/>
          <w:szCs w:val="22"/>
        </w:rPr>
        <w:t xml:space="preserve">I am writing to express my interest in joining the Legacy </w:t>
      </w:r>
      <w:r w:rsidRPr="00FB1FC4">
        <w:rPr>
          <w:rFonts w:asciiTheme="minorHAnsi" w:hAnsiTheme="minorHAnsi" w:cstheme="minorHAnsi"/>
          <w:sz w:val="22"/>
          <w:szCs w:val="22"/>
        </w:rPr>
        <w:t>nursing team through an acute care internship position. I will be graduating in May with my B.S.N. from Linfield College. I hope to focus on adult health, and I would be open to any of the related acute care internship positions.</w:t>
      </w:r>
    </w:p>
    <w:p w14:paraId="56AD68F2" w14:textId="77777777" w:rsidR="00BD1C23" w:rsidRPr="00FB1FC4" w:rsidRDefault="00BD1C23">
      <w:pPr>
        <w:spacing w:line="240" w:lineRule="exact"/>
        <w:rPr>
          <w:rFonts w:asciiTheme="minorHAnsi" w:hAnsiTheme="minorHAnsi" w:cstheme="minorHAnsi"/>
          <w:sz w:val="22"/>
          <w:szCs w:val="22"/>
        </w:rPr>
      </w:pPr>
    </w:p>
    <w:p w14:paraId="559FE60D" w14:textId="77777777" w:rsidR="00BD1C23" w:rsidRPr="00FB1FC4" w:rsidRDefault="00A939FF">
      <w:pPr>
        <w:spacing w:line="240" w:lineRule="exact"/>
        <w:ind w:left="100" w:right="65"/>
        <w:rPr>
          <w:rFonts w:asciiTheme="minorHAnsi" w:hAnsiTheme="minorHAnsi" w:cstheme="minorHAnsi"/>
          <w:sz w:val="22"/>
          <w:szCs w:val="22"/>
        </w:rPr>
      </w:pPr>
      <w:r w:rsidRPr="00FB1FC4">
        <w:rPr>
          <w:rFonts w:asciiTheme="minorHAnsi" w:hAnsiTheme="minorHAnsi" w:cstheme="minorHAnsi"/>
          <w:sz w:val="22"/>
          <w:szCs w:val="22"/>
        </w:rPr>
        <w:t>It is satisfying for me t</w:t>
      </w:r>
      <w:r w:rsidRPr="00FB1FC4">
        <w:rPr>
          <w:rFonts w:asciiTheme="minorHAnsi" w:hAnsiTheme="minorHAnsi" w:cstheme="minorHAnsi"/>
          <w:sz w:val="22"/>
          <w:szCs w:val="22"/>
        </w:rPr>
        <w:t>o work with others to e</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fect positive change in the communit</w:t>
      </w:r>
      <w:r w:rsidRPr="00FB1FC4">
        <w:rPr>
          <w:rFonts w:asciiTheme="minorHAnsi" w:hAnsiTheme="minorHAnsi" w:cstheme="minorHAnsi"/>
          <w:spacing w:val="-15"/>
          <w:sz w:val="22"/>
          <w:szCs w:val="22"/>
        </w:rPr>
        <w:t>y</w:t>
      </w:r>
      <w:r w:rsidRPr="00FB1FC4">
        <w:rPr>
          <w:rFonts w:asciiTheme="minorHAnsi" w:hAnsiTheme="minorHAnsi" w:cstheme="minorHAnsi"/>
          <w:sz w:val="22"/>
          <w:szCs w:val="22"/>
        </w:rPr>
        <w:t>.</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Through nursing I hope to achieve my personal and professional goals at local and global levels.</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While serving in the Peace Corps in the Republic of Moldova, I developed a heart for nursing.</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At</w:t>
      </w:r>
      <w:r w:rsidRPr="00FB1FC4">
        <w:rPr>
          <w:rFonts w:asciiTheme="minorHAnsi" w:hAnsiTheme="minorHAnsi" w:cstheme="minorHAnsi"/>
          <w:sz w:val="22"/>
          <w:szCs w:val="22"/>
        </w:rPr>
        <w:t xml:space="preserve"> the time I taught health. I realized that as a nurse I could be an even greater asset to my students and neighbors. Most Moldovan toasts begin with, “In primul rind, sanatate”, or “In the first place, to health.” I gained the insight during my time abroad</w:t>
      </w:r>
      <w:r w:rsidRPr="00FB1FC4">
        <w:rPr>
          <w:rFonts w:asciiTheme="minorHAnsi" w:hAnsiTheme="minorHAnsi" w:cstheme="minorHAnsi"/>
          <w:sz w:val="22"/>
          <w:szCs w:val="22"/>
        </w:rPr>
        <w:t>, that without health a person has great di</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ficulty attaining a substantial quality of life.</w:t>
      </w:r>
    </w:p>
    <w:p w14:paraId="72496E44" w14:textId="77777777" w:rsidR="00BD1C23" w:rsidRPr="00FB1FC4" w:rsidRDefault="00BD1C23">
      <w:pPr>
        <w:spacing w:line="240" w:lineRule="exact"/>
        <w:rPr>
          <w:rFonts w:asciiTheme="minorHAnsi" w:hAnsiTheme="minorHAnsi" w:cstheme="minorHAnsi"/>
          <w:sz w:val="22"/>
          <w:szCs w:val="22"/>
        </w:rPr>
      </w:pPr>
    </w:p>
    <w:p w14:paraId="061815FA" w14:textId="77777777" w:rsidR="00BD1C23" w:rsidRPr="00FB1FC4" w:rsidRDefault="00A939FF">
      <w:pPr>
        <w:spacing w:line="240" w:lineRule="exact"/>
        <w:ind w:left="100" w:right="431"/>
        <w:rPr>
          <w:rFonts w:asciiTheme="minorHAnsi" w:hAnsiTheme="minorHAnsi" w:cstheme="minorHAnsi"/>
          <w:sz w:val="22"/>
          <w:szCs w:val="22"/>
        </w:rPr>
      </w:pPr>
      <w:r w:rsidRPr="00FB1FC4">
        <w:rPr>
          <w:rFonts w:asciiTheme="minorHAnsi" w:hAnsiTheme="minorHAnsi" w:cstheme="minorHAnsi"/>
          <w:sz w:val="22"/>
          <w:szCs w:val="22"/>
        </w:rPr>
        <w:t>At Linfield I have developed a strong foundation in nursing concepts and principles including; client- centered, holistic care, group dynamics and emotional intel</w:t>
      </w:r>
      <w:r w:rsidRPr="00FB1FC4">
        <w:rPr>
          <w:rFonts w:asciiTheme="minorHAnsi" w:hAnsiTheme="minorHAnsi" w:cstheme="minorHAnsi"/>
          <w:sz w:val="22"/>
          <w:szCs w:val="22"/>
        </w:rPr>
        <w:t>ligence, shared governance, and the need for flexibilit</w:t>
      </w:r>
      <w:r w:rsidRPr="00FB1FC4">
        <w:rPr>
          <w:rFonts w:asciiTheme="minorHAnsi" w:hAnsiTheme="minorHAnsi" w:cstheme="minorHAnsi"/>
          <w:spacing w:val="-15"/>
          <w:sz w:val="22"/>
          <w:szCs w:val="22"/>
        </w:rPr>
        <w:t>y</w:t>
      </w:r>
      <w:r w:rsidRPr="00FB1FC4">
        <w:rPr>
          <w:rFonts w:asciiTheme="minorHAnsi" w:hAnsiTheme="minorHAnsi" w:cstheme="minorHAnsi"/>
          <w:sz w:val="22"/>
          <w:szCs w:val="22"/>
        </w:rPr>
        <w:t>. I think critically and work collaboratively with my clients and other health care professionals. I have cultivated communication skills that improved the quality of my patient care and my ability to</w:t>
      </w:r>
      <w:r w:rsidRPr="00FB1FC4">
        <w:rPr>
          <w:rFonts w:asciiTheme="minorHAnsi" w:hAnsiTheme="minorHAnsi" w:cstheme="minorHAnsi"/>
          <w:sz w:val="22"/>
          <w:szCs w:val="22"/>
        </w:rPr>
        <w:t xml:space="preserve"> participate meaningfully in team processes.</w:t>
      </w:r>
    </w:p>
    <w:p w14:paraId="650FC141" w14:textId="77777777" w:rsidR="00BD1C23" w:rsidRPr="00FB1FC4" w:rsidRDefault="00BD1C23">
      <w:pPr>
        <w:spacing w:line="240" w:lineRule="exact"/>
        <w:rPr>
          <w:rFonts w:asciiTheme="minorHAnsi" w:hAnsiTheme="minorHAnsi" w:cstheme="minorHAnsi"/>
          <w:sz w:val="22"/>
          <w:szCs w:val="22"/>
        </w:rPr>
      </w:pPr>
    </w:p>
    <w:p w14:paraId="2875C59D" w14:textId="77777777" w:rsidR="00BD1C23" w:rsidRPr="00FB1FC4" w:rsidRDefault="00A939FF">
      <w:pPr>
        <w:spacing w:line="240" w:lineRule="exact"/>
        <w:ind w:left="100" w:right="140"/>
        <w:rPr>
          <w:rFonts w:asciiTheme="minorHAnsi" w:hAnsiTheme="minorHAnsi" w:cstheme="minorHAnsi"/>
          <w:sz w:val="22"/>
          <w:szCs w:val="22"/>
        </w:rPr>
      </w:pPr>
      <w:r w:rsidRPr="00FB1FC4">
        <w:rPr>
          <w:rFonts w:asciiTheme="minorHAnsi" w:hAnsiTheme="minorHAnsi" w:cstheme="minorHAnsi"/>
          <w:sz w:val="22"/>
          <w:szCs w:val="22"/>
        </w:rPr>
        <w:t>I believe that my skills and values are well suited to those held by Legacy Health System.</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8"/>
          <w:sz w:val="22"/>
          <w:szCs w:val="22"/>
        </w:rPr>
        <w:t>W</w:t>
      </w:r>
      <w:r w:rsidRPr="00FB1FC4">
        <w:rPr>
          <w:rFonts w:asciiTheme="minorHAnsi" w:hAnsiTheme="minorHAnsi" w:cstheme="minorHAnsi"/>
          <w:sz w:val="22"/>
          <w:szCs w:val="22"/>
        </w:rPr>
        <w:t>e concur that our primary focus needs to be client dignit</w:t>
      </w:r>
      <w:r w:rsidRPr="00FB1FC4">
        <w:rPr>
          <w:rFonts w:asciiTheme="minorHAnsi" w:hAnsiTheme="minorHAnsi" w:cstheme="minorHAnsi"/>
          <w:spacing w:val="-15"/>
          <w:sz w:val="22"/>
          <w:szCs w:val="22"/>
        </w:rPr>
        <w:t>y</w:t>
      </w:r>
      <w:r w:rsidRPr="00FB1FC4">
        <w:rPr>
          <w:rFonts w:asciiTheme="minorHAnsi" w:hAnsiTheme="minorHAnsi" w:cstheme="minorHAnsi"/>
          <w:sz w:val="22"/>
          <w:szCs w:val="22"/>
        </w:rPr>
        <w:t>, privac</w:t>
      </w:r>
      <w:r w:rsidRPr="00FB1FC4">
        <w:rPr>
          <w:rFonts w:asciiTheme="minorHAnsi" w:hAnsiTheme="minorHAnsi" w:cstheme="minorHAnsi"/>
          <w:spacing w:val="-15"/>
          <w:sz w:val="22"/>
          <w:szCs w:val="22"/>
        </w:rPr>
        <w:t>y</w:t>
      </w:r>
      <w:r w:rsidRPr="00FB1FC4">
        <w:rPr>
          <w:rFonts w:asciiTheme="minorHAnsi" w:hAnsiTheme="minorHAnsi" w:cstheme="minorHAnsi"/>
          <w:sz w:val="22"/>
          <w:szCs w:val="22"/>
        </w:rPr>
        <w:t xml:space="preserve">, and excellence of care; and that the </w:t>
      </w:r>
      <w:r w:rsidRPr="00FB1FC4">
        <w:rPr>
          <w:rFonts w:asciiTheme="minorHAnsi" w:hAnsiTheme="minorHAnsi" w:cstheme="minorHAnsi"/>
          <w:sz w:val="22"/>
          <w:szCs w:val="22"/>
        </w:rPr>
        <w:t>existing climate of change should be matched by an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ganizational culture committed to learning and innovation. During a rotation at the Rehab Institute of Oregon (RIO) this past fall, I was impressed with the high level of accountability demonstrated by s</w:t>
      </w:r>
      <w:r w:rsidRPr="00FB1FC4">
        <w:rPr>
          <w:rFonts w:asciiTheme="minorHAnsi" w:hAnsiTheme="minorHAnsi" w:cstheme="minorHAnsi"/>
          <w:sz w:val="22"/>
          <w:szCs w:val="22"/>
        </w:rPr>
        <w:t>ta</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 I was accepted as part of the team and experienced a “good fit” within the system. I am convinced that I would thrive as a Legacy RN, and that Legacy Health System would gain from having me as part of the team.</w:t>
      </w:r>
    </w:p>
    <w:p w14:paraId="492ADA32" w14:textId="77777777" w:rsidR="00BD1C23" w:rsidRPr="00FB1FC4" w:rsidRDefault="00BD1C23">
      <w:pPr>
        <w:spacing w:line="240" w:lineRule="exact"/>
        <w:rPr>
          <w:rFonts w:asciiTheme="minorHAnsi" w:hAnsiTheme="minorHAnsi" w:cstheme="minorHAnsi"/>
          <w:sz w:val="22"/>
          <w:szCs w:val="22"/>
        </w:rPr>
      </w:pPr>
    </w:p>
    <w:p w14:paraId="0C0198EB" w14:textId="77777777" w:rsidR="00BD1C23" w:rsidRPr="00FB1FC4" w:rsidRDefault="00A939FF">
      <w:pPr>
        <w:spacing w:line="240" w:lineRule="exact"/>
        <w:ind w:left="100" w:right="143"/>
        <w:rPr>
          <w:rFonts w:asciiTheme="minorHAnsi" w:hAnsiTheme="minorHAnsi" w:cstheme="minorHAnsi"/>
          <w:sz w:val="22"/>
          <w:szCs w:val="22"/>
        </w:rPr>
      </w:pPr>
      <w:r w:rsidRPr="00FB1FC4">
        <w:rPr>
          <w:rFonts w:asciiTheme="minorHAnsi" w:hAnsiTheme="minorHAnsi" w:cstheme="minorHAnsi"/>
          <w:sz w:val="22"/>
          <w:szCs w:val="22"/>
        </w:rPr>
        <w:t>I would be delighted to begin my nursi</w:t>
      </w:r>
      <w:r w:rsidRPr="00FB1FC4">
        <w:rPr>
          <w:rFonts w:asciiTheme="minorHAnsi" w:hAnsiTheme="minorHAnsi" w:cstheme="minorHAnsi"/>
          <w:sz w:val="22"/>
          <w:szCs w:val="22"/>
        </w:rPr>
        <w:t>ng career with Legac</w:t>
      </w:r>
      <w:r w:rsidRPr="00FB1FC4">
        <w:rPr>
          <w:rFonts w:asciiTheme="minorHAnsi" w:hAnsiTheme="minorHAnsi" w:cstheme="minorHAnsi"/>
          <w:spacing w:val="-15"/>
          <w:sz w:val="22"/>
          <w:szCs w:val="22"/>
        </w:rPr>
        <w:t>y</w:t>
      </w:r>
      <w:r w:rsidRPr="00FB1FC4">
        <w:rPr>
          <w:rFonts w:asciiTheme="minorHAnsi" w:hAnsiTheme="minorHAnsi" w:cstheme="minorHAnsi"/>
          <w:sz w:val="22"/>
          <w:szCs w:val="22"/>
        </w:rPr>
        <w:t xml:space="preserve">. I look forward to the opportunity to interview with you this spring. Please feel free to contact me at my home/cell phone number </w:t>
      </w:r>
      <w:r w:rsidRPr="00FB1FC4">
        <w:rPr>
          <w:rFonts w:asciiTheme="minorHAnsi" w:hAnsiTheme="minorHAnsi" w:cstheme="minorHAnsi"/>
          <w:i/>
          <w:sz w:val="22"/>
          <w:szCs w:val="22"/>
        </w:rPr>
        <w:t>phone number</w:t>
      </w:r>
      <w:r w:rsidRPr="00FB1FC4">
        <w:rPr>
          <w:rFonts w:asciiTheme="minorHAnsi" w:hAnsiTheme="minorHAnsi" w:cstheme="minorHAnsi"/>
          <w:sz w:val="22"/>
          <w:szCs w:val="22"/>
        </w:rPr>
        <w:t xml:space="preserve">, or via e- mail at </w:t>
      </w:r>
      <w:r w:rsidRPr="00FB1FC4">
        <w:rPr>
          <w:rFonts w:asciiTheme="minorHAnsi" w:hAnsiTheme="minorHAnsi" w:cstheme="minorHAnsi"/>
          <w:i/>
          <w:sz w:val="22"/>
          <w:szCs w:val="22"/>
        </w:rPr>
        <w:t>email add</w:t>
      </w:r>
      <w:r w:rsidRPr="00FB1FC4">
        <w:rPr>
          <w:rFonts w:asciiTheme="minorHAnsi" w:hAnsiTheme="minorHAnsi" w:cstheme="minorHAnsi"/>
          <w:i/>
          <w:spacing w:val="-9"/>
          <w:sz w:val="22"/>
          <w:szCs w:val="22"/>
        </w:rPr>
        <w:t>r</w:t>
      </w:r>
      <w:r w:rsidRPr="00FB1FC4">
        <w:rPr>
          <w:rFonts w:asciiTheme="minorHAnsi" w:hAnsiTheme="minorHAnsi" w:cstheme="minorHAnsi"/>
          <w:i/>
          <w:sz w:val="22"/>
          <w:szCs w:val="22"/>
        </w:rPr>
        <w:t>ess</w:t>
      </w:r>
      <w:r w:rsidRPr="00FB1FC4">
        <w:rPr>
          <w:rFonts w:asciiTheme="minorHAnsi" w:hAnsiTheme="minorHAnsi" w:cstheme="minorHAnsi"/>
          <w:sz w:val="22"/>
          <w:szCs w:val="22"/>
        </w:rPr>
        <w:t>.</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Thank you for taking the time to consider my application.</w:t>
      </w:r>
      <w:r w:rsidRPr="00FB1FC4">
        <w:rPr>
          <w:rFonts w:asciiTheme="minorHAnsi" w:hAnsiTheme="minorHAnsi" w:cstheme="minorHAnsi"/>
          <w:sz w:val="22"/>
          <w:szCs w:val="22"/>
        </w:rPr>
        <w:t xml:space="preserve"> I hope we will have the chance to meet very soon.</w:t>
      </w:r>
    </w:p>
    <w:p w14:paraId="3454204D" w14:textId="77777777" w:rsidR="00BD1C23" w:rsidRPr="00FB1FC4" w:rsidRDefault="00BD1C23">
      <w:pPr>
        <w:spacing w:before="17" w:line="200" w:lineRule="exact"/>
        <w:rPr>
          <w:rFonts w:asciiTheme="minorHAnsi" w:hAnsiTheme="minorHAnsi" w:cstheme="minorHAnsi"/>
          <w:sz w:val="22"/>
          <w:szCs w:val="22"/>
        </w:rPr>
      </w:pPr>
    </w:p>
    <w:p w14:paraId="1A67F4E7"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sz w:val="22"/>
          <w:szCs w:val="22"/>
        </w:rPr>
        <w:t>Sincerel</w:t>
      </w:r>
      <w:r w:rsidRPr="00FB1FC4">
        <w:rPr>
          <w:rFonts w:asciiTheme="minorHAnsi" w:hAnsiTheme="minorHAnsi" w:cstheme="minorHAnsi"/>
          <w:spacing w:val="-15"/>
          <w:sz w:val="22"/>
          <w:szCs w:val="22"/>
        </w:rPr>
        <w:t>y</w:t>
      </w:r>
      <w:r w:rsidRPr="00FB1FC4">
        <w:rPr>
          <w:rFonts w:asciiTheme="minorHAnsi" w:hAnsiTheme="minorHAnsi" w:cstheme="minorHAnsi"/>
          <w:sz w:val="22"/>
          <w:szCs w:val="22"/>
        </w:rPr>
        <w:t>,</w:t>
      </w:r>
    </w:p>
    <w:p w14:paraId="212B0DF9" w14:textId="77777777" w:rsidR="00BD1C23" w:rsidRPr="00FB1FC4" w:rsidRDefault="00BD1C23">
      <w:pPr>
        <w:spacing w:before="6" w:line="120" w:lineRule="exact"/>
        <w:rPr>
          <w:rFonts w:asciiTheme="minorHAnsi" w:hAnsiTheme="minorHAnsi" w:cstheme="minorHAnsi"/>
          <w:sz w:val="22"/>
          <w:szCs w:val="22"/>
        </w:rPr>
      </w:pPr>
    </w:p>
    <w:p w14:paraId="0BC3CAF3" w14:textId="77777777" w:rsidR="00BD1C23" w:rsidRPr="00FB1FC4" w:rsidRDefault="00BD1C23">
      <w:pPr>
        <w:spacing w:line="200" w:lineRule="exact"/>
        <w:rPr>
          <w:rFonts w:asciiTheme="minorHAnsi" w:hAnsiTheme="minorHAnsi" w:cstheme="minorHAnsi"/>
          <w:sz w:val="22"/>
          <w:szCs w:val="22"/>
        </w:rPr>
      </w:pPr>
    </w:p>
    <w:p w14:paraId="714D764F" w14:textId="77777777" w:rsidR="00BD1C23" w:rsidRPr="00FB1FC4" w:rsidRDefault="00BD1C23">
      <w:pPr>
        <w:spacing w:line="200" w:lineRule="exact"/>
        <w:rPr>
          <w:rFonts w:asciiTheme="minorHAnsi" w:hAnsiTheme="minorHAnsi" w:cstheme="minorHAnsi"/>
          <w:sz w:val="22"/>
          <w:szCs w:val="22"/>
        </w:rPr>
      </w:pPr>
    </w:p>
    <w:p w14:paraId="43C0B115" w14:textId="77777777" w:rsidR="00BD1C23" w:rsidRPr="00FB1FC4" w:rsidRDefault="00BD1C23">
      <w:pPr>
        <w:spacing w:line="200" w:lineRule="exact"/>
        <w:rPr>
          <w:rFonts w:asciiTheme="minorHAnsi" w:hAnsiTheme="minorHAnsi" w:cstheme="minorHAnsi"/>
          <w:sz w:val="22"/>
          <w:szCs w:val="22"/>
        </w:rPr>
      </w:pPr>
    </w:p>
    <w:p w14:paraId="52563A2F" w14:textId="77777777" w:rsidR="00BD1C23" w:rsidRPr="00FB1FC4" w:rsidRDefault="00BD1C23">
      <w:pPr>
        <w:spacing w:line="200" w:lineRule="exact"/>
        <w:rPr>
          <w:rFonts w:asciiTheme="minorHAnsi" w:hAnsiTheme="minorHAnsi" w:cstheme="minorHAnsi"/>
          <w:sz w:val="22"/>
          <w:szCs w:val="22"/>
        </w:rPr>
      </w:pPr>
    </w:p>
    <w:p w14:paraId="510308D2" w14:textId="77777777" w:rsidR="00BD1C23" w:rsidRPr="00FB1FC4" w:rsidRDefault="00A939FF">
      <w:pPr>
        <w:ind w:left="100"/>
        <w:rPr>
          <w:rFonts w:asciiTheme="minorHAnsi" w:hAnsiTheme="minorHAnsi" w:cstheme="minorHAnsi"/>
          <w:sz w:val="22"/>
          <w:szCs w:val="22"/>
        </w:rPr>
        <w:sectPr w:rsidR="00BD1C23" w:rsidRPr="00FB1FC4">
          <w:headerReference w:type="default" r:id="rId40"/>
          <w:pgSz w:w="12240" w:h="15840"/>
          <w:pgMar w:top="1360" w:right="1060" w:bottom="280" w:left="980" w:header="0" w:footer="0" w:gutter="0"/>
          <w:cols w:space="720"/>
        </w:sectPr>
      </w:pPr>
      <w:r w:rsidRPr="00FB1FC4">
        <w:rPr>
          <w:rFonts w:asciiTheme="minorHAnsi" w:hAnsiTheme="minorHAnsi" w:cstheme="minorHAnsi"/>
          <w:i/>
          <w:sz w:val="22"/>
          <w:szCs w:val="22"/>
        </w:rPr>
        <w:t>Name</w:t>
      </w:r>
    </w:p>
    <w:p w14:paraId="7C7641C4" w14:textId="77777777" w:rsidR="00BD1C23" w:rsidRPr="00FB1FC4" w:rsidRDefault="00A939FF">
      <w:pPr>
        <w:spacing w:before="76" w:line="260" w:lineRule="auto"/>
        <w:ind w:left="9619" w:right="120" w:firstLine="667"/>
        <w:jc w:val="right"/>
        <w:rPr>
          <w:rFonts w:asciiTheme="minorHAnsi" w:hAnsiTheme="minorHAnsi" w:cstheme="minorHAnsi"/>
          <w:sz w:val="22"/>
          <w:szCs w:val="22"/>
        </w:rPr>
      </w:pPr>
      <w:r w:rsidRPr="00FB1FC4">
        <w:rPr>
          <w:rFonts w:asciiTheme="minorHAnsi" w:hAnsiTheme="minorHAnsi" w:cstheme="minorHAnsi"/>
          <w:sz w:val="22"/>
          <w:szCs w:val="22"/>
        </w:rPr>
        <w:lastRenderedPageBreak/>
        <w:t>Name Address Phone/Email</w:t>
      </w:r>
    </w:p>
    <w:p w14:paraId="5FC60878" w14:textId="77777777" w:rsidR="00BD1C23" w:rsidRPr="00FB1FC4" w:rsidRDefault="00BD1C23">
      <w:pPr>
        <w:spacing w:before="12" w:line="260" w:lineRule="exact"/>
        <w:rPr>
          <w:rFonts w:asciiTheme="minorHAnsi" w:hAnsiTheme="minorHAnsi" w:cstheme="minorHAnsi"/>
          <w:sz w:val="22"/>
          <w:szCs w:val="22"/>
        </w:rPr>
        <w:sectPr w:rsidR="00BD1C23" w:rsidRPr="00FB1FC4">
          <w:headerReference w:type="default" r:id="rId41"/>
          <w:pgSz w:w="12240" w:h="15840"/>
          <w:pgMar w:top="660" w:right="600" w:bottom="280" w:left="620" w:header="0" w:footer="0" w:gutter="0"/>
          <w:cols w:space="720"/>
        </w:sectPr>
      </w:pPr>
    </w:p>
    <w:p w14:paraId="4B3FBEA2" w14:textId="77777777" w:rsidR="00BD1C23" w:rsidRPr="00FB1FC4" w:rsidRDefault="00BD1C23">
      <w:pPr>
        <w:spacing w:before="9" w:line="120" w:lineRule="exact"/>
        <w:rPr>
          <w:rFonts w:asciiTheme="minorHAnsi" w:hAnsiTheme="minorHAnsi" w:cstheme="minorHAnsi"/>
          <w:sz w:val="22"/>
          <w:szCs w:val="22"/>
        </w:rPr>
      </w:pPr>
    </w:p>
    <w:p w14:paraId="67811AED" w14:textId="77777777" w:rsidR="00BD1C23" w:rsidRPr="00FB1FC4" w:rsidRDefault="00BD1C23">
      <w:pPr>
        <w:spacing w:line="200" w:lineRule="exact"/>
        <w:rPr>
          <w:rFonts w:asciiTheme="minorHAnsi" w:hAnsiTheme="minorHAnsi" w:cstheme="minorHAnsi"/>
          <w:sz w:val="22"/>
          <w:szCs w:val="22"/>
        </w:rPr>
      </w:pPr>
    </w:p>
    <w:p w14:paraId="5EF2DA46"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sz w:val="22"/>
          <w:szCs w:val="22"/>
        </w:rPr>
        <w:t>RN Residency Program</w:t>
      </w:r>
    </w:p>
    <w:p w14:paraId="25ACAA04" w14:textId="77777777" w:rsidR="00BD1C23" w:rsidRPr="00FB1FC4" w:rsidRDefault="00A939FF">
      <w:pPr>
        <w:spacing w:before="24"/>
        <w:ind w:left="100" w:right="-56"/>
        <w:rPr>
          <w:rFonts w:asciiTheme="minorHAnsi" w:hAnsiTheme="minorHAnsi" w:cstheme="minorHAnsi"/>
          <w:sz w:val="22"/>
          <w:szCs w:val="22"/>
        </w:rPr>
      </w:pPr>
      <w:r w:rsidRPr="00FB1FC4">
        <w:rPr>
          <w:rFonts w:asciiTheme="minorHAnsi" w:hAnsiTheme="minorHAnsi" w:cstheme="minorHAnsi"/>
          <w:sz w:val="22"/>
          <w:szCs w:val="22"/>
        </w:rPr>
        <w:t>Legacy Employment Services</w:t>
      </w:r>
    </w:p>
    <w:p w14:paraId="6C031538" w14:textId="77777777" w:rsidR="00BD1C23" w:rsidRPr="00FB1FC4" w:rsidRDefault="00A939FF">
      <w:pPr>
        <w:spacing w:before="24"/>
        <w:ind w:left="100"/>
        <w:rPr>
          <w:rFonts w:asciiTheme="minorHAnsi" w:hAnsiTheme="minorHAnsi" w:cstheme="minorHAnsi"/>
          <w:sz w:val="22"/>
          <w:szCs w:val="22"/>
        </w:rPr>
      </w:pPr>
      <w:r w:rsidRPr="00FB1FC4">
        <w:rPr>
          <w:rFonts w:asciiTheme="minorHAnsi" w:hAnsiTheme="minorHAnsi" w:cstheme="minorHAnsi"/>
          <w:spacing w:val="-9"/>
          <w:sz w:val="22"/>
          <w:szCs w:val="22"/>
        </w:rPr>
        <w:t>1</w:t>
      </w:r>
      <w:r w:rsidRPr="00FB1FC4">
        <w:rPr>
          <w:rFonts w:asciiTheme="minorHAnsi" w:hAnsiTheme="minorHAnsi" w:cstheme="minorHAnsi"/>
          <w:sz w:val="22"/>
          <w:szCs w:val="22"/>
        </w:rPr>
        <w:t>120 NW</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20</w:t>
      </w:r>
      <w:r w:rsidRPr="00FB1FC4">
        <w:rPr>
          <w:rFonts w:asciiTheme="minorHAnsi" w:hAnsiTheme="minorHAnsi" w:cstheme="minorHAnsi"/>
          <w:position w:val="7"/>
          <w:sz w:val="22"/>
          <w:szCs w:val="22"/>
        </w:rPr>
        <w:t>th</w:t>
      </w:r>
      <w:r w:rsidRPr="00FB1FC4">
        <w:rPr>
          <w:rFonts w:asciiTheme="minorHAnsi" w:hAnsiTheme="minorHAnsi" w:cstheme="minorHAnsi"/>
          <w:spacing w:val="20"/>
          <w:position w:val="7"/>
          <w:sz w:val="22"/>
          <w:szCs w:val="22"/>
        </w:rPr>
        <w:t xml:space="preserve"> </w:t>
      </w:r>
      <w:r w:rsidRPr="00FB1FC4">
        <w:rPr>
          <w:rFonts w:asciiTheme="minorHAnsi" w:hAnsiTheme="minorHAnsi" w:cstheme="minorHAnsi"/>
          <w:sz w:val="22"/>
          <w:szCs w:val="22"/>
        </w:rPr>
        <w:t xml:space="preserve">Suite </w:t>
      </w:r>
      <w:r w:rsidRPr="00FB1FC4">
        <w:rPr>
          <w:rFonts w:asciiTheme="minorHAnsi" w:hAnsiTheme="minorHAnsi" w:cstheme="minorHAnsi"/>
          <w:spacing w:val="-9"/>
          <w:sz w:val="22"/>
          <w:szCs w:val="22"/>
        </w:rPr>
        <w:t>11</w:t>
      </w:r>
      <w:r w:rsidRPr="00FB1FC4">
        <w:rPr>
          <w:rFonts w:asciiTheme="minorHAnsi" w:hAnsiTheme="minorHAnsi" w:cstheme="minorHAnsi"/>
          <w:sz w:val="22"/>
          <w:szCs w:val="22"/>
        </w:rPr>
        <w:t>1</w:t>
      </w:r>
    </w:p>
    <w:p w14:paraId="4D520745" w14:textId="77777777" w:rsidR="00BD1C23" w:rsidRPr="00FB1FC4" w:rsidRDefault="00A939FF">
      <w:pPr>
        <w:spacing w:before="24" w:line="260" w:lineRule="exact"/>
        <w:ind w:left="100"/>
        <w:rPr>
          <w:rFonts w:asciiTheme="minorHAnsi" w:hAnsiTheme="minorHAnsi" w:cstheme="minorHAnsi"/>
          <w:sz w:val="22"/>
          <w:szCs w:val="22"/>
        </w:rPr>
      </w:pPr>
      <w:r w:rsidRPr="00FB1FC4">
        <w:rPr>
          <w:rFonts w:asciiTheme="minorHAnsi" w:hAnsiTheme="minorHAnsi" w:cstheme="minorHAnsi"/>
          <w:position w:val="-1"/>
          <w:sz w:val="22"/>
          <w:szCs w:val="22"/>
        </w:rPr>
        <w:t>Portland, OR 97209</w:t>
      </w:r>
    </w:p>
    <w:p w14:paraId="5EEDBAB4" w14:textId="77777777" w:rsidR="00BD1C23" w:rsidRPr="00FB1FC4" w:rsidRDefault="00A939FF">
      <w:pPr>
        <w:spacing w:before="29"/>
        <w:rPr>
          <w:rFonts w:asciiTheme="minorHAnsi" w:hAnsiTheme="minorHAnsi" w:cstheme="minorHAnsi"/>
          <w:sz w:val="22"/>
          <w:szCs w:val="22"/>
        </w:rPr>
        <w:sectPr w:rsidR="00BD1C23" w:rsidRPr="00FB1FC4">
          <w:type w:val="continuous"/>
          <w:pgSz w:w="12240" w:h="15840"/>
          <w:pgMar w:top="620" w:right="600" w:bottom="280" w:left="620" w:header="720" w:footer="720" w:gutter="0"/>
          <w:cols w:num="2" w:space="720" w:equalWidth="0">
            <w:col w:w="2979" w:space="7468"/>
            <w:col w:w="573"/>
          </w:cols>
        </w:sectPr>
      </w:pPr>
      <w:r w:rsidRPr="00FB1FC4">
        <w:rPr>
          <w:rFonts w:asciiTheme="minorHAnsi" w:hAnsiTheme="minorHAnsi" w:cstheme="minorHAnsi"/>
          <w:sz w:val="22"/>
          <w:szCs w:val="22"/>
        </w:rPr>
        <w:br w:type="column"/>
      </w:r>
      <w:r w:rsidRPr="00FB1FC4">
        <w:rPr>
          <w:rFonts w:asciiTheme="minorHAnsi" w:hAnsiTheme="minorHAnsi" w:cstheme="minorHAnsi"/>
          <w:sz w:val="22"/>
          <w:szCs w:val="22"/>
        </w:rPr>
        <w:t>Date</w:t>
      </w:r>
    </w:p>
    <w:p w14:paraId="61208705" w14:textId="77777777" w:rsidR="00BD1C23" w:rsidRPr="00FB1FC4" w:rsidRDefault="00BD1C23">
      <w:pPr>
        <w:spacing w:line="220" w:lineRule="exact"/>
        <w:rPr>
          <w:rFonts w:asciiTheme="minorHAnsi" w:hAnsiTheme="minorHAnsi" w:cstheme="minorHAnsi"/>
          <w:sz w:val="22"/>
          <w:szCs w:val="22"/>
        </w:rPr>
      </w:pPr>
    </w:p>
    <w:p w14:paraId="37E8BFC8" w14:textId="77777777" w:rsidR="00BD1C23" w:rsidRPr="00FB1FC4" w:rsidRDefault="00A939FF">
      <w:pPr>
        <w:spacing w:before="29"/>
        <w:ind w:left="100"/>
        <w:rPr>
          <w:rFonts w:asciiTheme="minorHAnsi" w:hAnsiTheme="minorHAnsi" w:cstheme="minorHAnsi"/>
          <w:sz w:val="22"/>
          <w:szCs w:val="22"/>
        </w:rPr>
      </w:pPr>
      <w:r w:rsidRPr="00FB1FC4">
        <w:rPr>
          <w:rFonts w:asciiTheme="minorHAnsi" w:hAnsiTheme="minorHAnsi" w:cstheme="minorHAnsi"/>
          <w:spacing w:val="-17"/>
          <w:sz w:val="22"/>
          <w:szCs w:val="22"/>
        </w:rPr>
        <w:t>T</w:t>
      </w:r>
      <w:r w:rsidRPr="00FB1FC4">
        <w:rPr>
          <w:rFonts w:asciiTheme="minorHAnsi" w:hAnsiTheme="minorHAnsi" w:cstheme="minorHAnsi"/>
          <w:sz w:val="22"/>
          <w:szCs w:val="22"/>
        </w:rPr>
        <w:t>o</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Whom It May Concern:</w:t>
      </w:r>
    </w:p>
    <w:p w14:paraId="771223E2" w14:textId="77777777" w:rsidR="00BD1C23" w:rsidRPr="00FB1FC4" w:rsidRDefault="00BD1C23">
      <w:pPr>
        <w:spacing w:before="4" w:line="160" w:lineRule="exact"/>
        <w:rPr>
          <w:rFonts w:asciiTheme="minorHAnsi" w:hAnsiTheme="minorHAnsi" w:cstheme="minorHAnsi"/>
          <w:sz w:val="22"/>
          <w:szCs w:val="22"/>
        </w:rPr>
      </w:pPr>
    </w:p>
    <w:p w14:paraId="0DF79934" w14:textId="77777777" w:rsidR="00BD1C23" w:rsidRPr="00FB1FC4" w:rsidRDefault="00A939FF">
      <w:pPr>
        <w:spacing w:line="260" w:lineRule="auto"/>
        <w:ind w:left="100" w:right="292" w:firstLine="720"/>
        <w:jc w:val="both"/>
        <w:rPr>
          <w:rFonts w:asciiTheme="minorHAnsi" w:hAnsiTheme="minorHAnsi" w:cstheme="minorHAnsi"/>
          <w:sz w:val="22"/>
          <w:szCs w:val="22"/>
        </w:rPr>
      </w:pPr>
      <w:r w:rsidRPr="00FB1FC4">
        <w:rPr>
          <w:rFonts w:asciiTheme="minorHAnsi" w:hAnsiTheme="minorHAnsi" w:cstheme="minorHAnsi"/>
          <w:sz w:val="22"/>
          <w:szCs w:val="22"/>
        </w:rPr>
        <w:t>From a very young age, I knew I would be in the service industry – it was just a matter of how I would serve.  In kinde</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garten I proudly announced “I want to be a cook.”</w:t>
      </w:r>
      <w:r w:rsidRPr="00FB1FC4">
        <w:rPr>
          <w:rFonts w:asciiTheme="minorHAnsi" w:hAnsiTheme="minorHAnsi" w:cstheme="minorHAnsi"/>
          <w:spacing w:val="56"/>
          <w:sz w:val="22"/>
          <w:szCs w:val="22"/>
        </w:rPr>
        <w:t xml:space="preserve"> </w:t>
      </w:r>
      <w:r w:rsidRPr="00FB1FC4">
        <w:rPr>
          <w:rFonts w:asciiTheme="minorHAnsi" w:hAnsiTheme="minorHAnsi" w:cstheme="minorHAnsi"/>
          <w:sz w:val="22"/>
          <w:szCs w:val="22"/>
        </w:rPr>
        <w:t xml:space="preserve">When I was ten I declared “I want to be an airline </w:t>
      </w:r>
      <w:r w:rsidRPr="00FB1FC4">
        <w:rPr>
          <w:rFonts w:asciiTheme="minorHAnsi" w:hAnsiTheme="minorHAnsi" w:cstheme="minorHAnsi"/>
          <w:sz w:val="22"/>
          <w:szCs w:val="22"/>
        </w:rPr>
        <w:t>stewardess.”  No</w:t>
      </w:r>
      <w:r w:rsidRPr="00FB1FC4">
        <w:rPr>
          <w:rFonts w:asciiTheme="minorHAnsi" w:hAnsiTheme="minorHAnsi" w:cstheme="minorHAnsi"/>
          <w:spacing w:val="-16"/>
          <w:sz w:val="22"/>
          <w:szCs w:val="22"/>
        </w:rPr>
        <w:t>w</w:t>
      </w:r>
      <w:r w:rsidRPr="00FB1FC4">
        <w:rPr>
          <w:rFonts w:asciiTheme="minorHAnsi" w:hAnsiTheme="minorHAnsi" w:cstheme="minorHAnsi"/>
          <w:sz w:val="22"/>
          <w:szCs w:val="22"/>
        </w:rPr>
        <w:t>, twenty years late</w:t>
      </w:r>
      <w:r w:rsidRPr="00FB1FC4">
        <w:rPr>
          <w:rFonts w:asciiTheme="minorHAnsi" w:hAnsiTheme="minorHAnsi" w:cstheme="minorHAnsi"/>
          <w:spacing w:val="-10"/>
          <w:sz w:val="22"/>
          <w:szCs w:val="22"/>
        </w:rPr>
        <w:t>r</w:t>
      </w:r>
      <w:r w:rsidRPr="00FB1FC4">
        <w:rPr>
          <w:rFonts w:asciiTheme="minorHAnsi" w:hAnsiTheme="minorHAnsi" w:cstheme="minorHAnsi"/>
          <w:sz w:val="22"/>
          <w:szCs w:val="22"/>
        </w:rPr>
        <w:t xml:space="preserve">, I can state with absolute certainty “I </w:t>
      </w:r>
      <w:r w:rsidRPr="00FB1FC4">
        <w:rPr>
          <w:rFonts w:asciiTheme="minorHAnsi" w:hAnsiTheme="minorHAnsi" w:cstheme="minorHAnsi"/>
          <w:i/>
          <w:sz w:val="22"/>
          <w:szCs w:val="22"/>
        </w:rPr>
        <w:t xml:space="preserve">will </w:t>
      </w:r>
      <w:r w:rsidRPr="00FB1FC4">
        <w:rPr>
          <w:rFonts w:asciiTheme="minorHAnsi" w:hAnsiTheme="minorHAnsi" w:cstheme="minorHAnsi"/>
          <w:sz w:val="22"/>
          <w:szCs w:val="22"/>
        </w:rPr>
        <w:t>be a nurse!”</w:t>
      </w:r>
    </w:p>
    <w:p w14:paraId="6EBD1C5B" w14:textId="77777777" w:rsidR="00BD1C23" w:rsidRPr="00FB1FC4" w:rsidRDefault="00A939FF">
      <w:pPr>
        <w:spacing w:before="1" w:line="260" w:lineRule="auto"/>
        <w:ind w:left="100" w:right="446" w:firstLine="780"/>
        <w:rPr>
          <w:rFonts w:asciiTheme="minorHAnsi" w:hAnsiTheme="minorHAnsi" w:cstheme="minorHAnsi"/>
          <w:sz w:val="22"/>
          <w:szCs w:val="22"/>
        </w:rPr>
      </w:pPr>
      <w:r w:rsidRPr="00FB1FC4">
        <w:rPr>
          <w:rFonts w:asciiTheme="minorHAnsi" w:hAnsiTheme="minorHAnsi" w:cstheme="minorHAnsi"/>
          <w:sz w:val="22"/>
          <w:szCs w:val="22"/>
        </w:rPr>
        <w:t>My nursing journey began six years ago.  On a sunn</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summer da</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I received the kind of phone call everyone dreads.  My dad had su</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fered a heart attack and wasn</w:t>
      </w:r>
      <w:r w:rsidRPr="00FB1FC4">
        <w:rPr>
          <w:rFonts w:asciiTheme="minorHAnsi" w:hAnsiTheme="minorHAnsi" w:cstheme="minorHAnsi"/>
          <w:spacing w:val="-4"/>
          <w:sz w:val="22"/>
          <w:szCs w:val="22"/>
        </w:rPr>
        <w:t>’</w:t>
      </w:r>
      <w:r w:rsidRPr="00FB1FC4">
        <w:rPr>
          <w:rFonts w:asciiTheme="minorHAnsi" w:hAnsiTheme="minorHAnsi" w:cstheme="minorHAnsi"/>
          <w:sz w:val="22"/>
          <w:szCs w:val="22"/>
        </w:rPr>
        <w:t>t going to make it.</w:t>
      </w:r>
      <w:r w:rsidRPr="00FB1FC4">
        <w:rPr>
          <w:rFonts w:asciiTheme="minorHAnsi" w:hAnsiTheme="minorHAnsi" w:cstheme="minorHAnsi"/>
          <w:spacing w:val="56"/>
          <w:sz w:val="22"/>
          <w:szCs w:val="22"/>
        </w:rPr>
        <w:t xml:space="preserve"> </w:t>
      </w:r>
      <w:r w:rsidRPr="00FB1FC4">
        <w:rPr>
          <w:rFonts w:asciiTheme="minorHAnsi" w:hAnsiTheme="minorHAnsi" w:cstheme="minorHAnsi"/>
          <w:sz w:val="22"/>
          <w:szCs w:val="22"/>
        </w:rPr>
        <w:t>The days I spent in the hospital with him are a blu</w:t>
      </w:r>
      <w:r w:rsidRPr="00FB1FC4">
        <w:rPr>
          <w:rFonts w:asciiTheme="minorHAnsi" w:hAnsiTheme="minorHAnsi" w:cstheme="minorHAnsi"/>
          <w:spacing w:val="-13"/>
          <w:sz w:val="22"/>
          <w:szCs w:val="22"/>
        </w:rPr>
        <w:t>r</w:t>
      </w:r>
      <w:r w:rsidRPr="00FB1FC4">
        <w:rPr>
          <w:rFonts w:asciiTheme="minorHAnsi" w:hAnsiTheme="minorHAnsi" w:cstheme="minorHAnsi"/>
          <w:sz w:val="22"/>
          <w:szCs w:val="22"/>
        </w:rPr>
        <w:t>.</w:t>
      </w:r>
      <w:r w:rsidRPr="00FB1FC4">
        <w:rPr>
          <w:rFonts w:asciiTheme="minorHAnsi" w:hAnsiTheme="minorHAnsi" w:cstheme="minorHAnsi"/>
          <w:spacing w:val="56"/>
          <w:sz w:val="22"/>
          <w:szCs w:val="22"/>
        </w:rPr>
        <w:t xml:space="preserve"> </w:t>
      </w:r>
      <w:r w:rsidRPr="00FB1FC4">
        <w:rPr>
          <w:rFonts w:asciiTheme="minorHAnsi" w:hAnsiTheme="minorHAnsi" w:cstheme="minorHAnsi"/>
          <w:sz w:val="22"/>
          <w:szCs w:val="22"/>
        </w:rPr>
        <w:t xml:space="preserve">What I </w:t>
      </w:r>
      <w:r w:rsidRPr="00FB1FC4">
        <w:rPr>
          <w:rFonts w:asciiTheme="minorHAnsi" w:hAnsiTheme="minorHAnsi" w:cstheme="minorHAnsi"/>
          <w:i/>
          <w:sz w:val="22"/>
          <w:szCs w:val="22"/>
        </w:rPr>
        <w:t xml:space="preserve">do </w:t>
      </w:r>
      <w:r w:rsidRPr="00FB1FC4">
        <w:rPr>
          <w:rFonts w:asciiTheme="minorHAnsi" w:hAnsiTheme="minorHAnsi" w:cstheme="minorHAnsi"/>
          <w:sz w:val="22"/>
          <w:szCs w:val="22"/>
        </w:rPr>
        <w:t>remembe</w:t>
      </w:r>
      <w:r w:rsidRPr="00FB1FC4">
        <w:rPr>
          <w:rFonts w:asciiTheme="minorHAnsi" w:hAnsiTheme="minorHAnsi" w:cstheme="minorHAnsi"/>
          <w:spacing w:val="-10"/>
          <w:sz w:val="22"/>
          <w:szCs w:val="22"/>
        </w:rPr>
        <w:t>r</w:t>
      </w:r>
      <w:r w:rsidRPr="00FB1FC4">
        <w:rPr>
          <w:rFonts w:asciiTheme="minorHAnsi" w:hAnsiTheme="minorHAnsi" w:cstheme="minorHAnsi"/>
          <w:sz w:val="22"/>
          <w:szCs w:val="22"/>
        </w:rPr>
        <w:t>, howeve</w:t>
      </w:r>
      <w:r w:rsidRPr="00FB1FC4">
        <w:rPr>
          <w:rFonts w:asciiTheme="minorHAnsi" w:hAnsiTheme="minorHAnsi" w:cstheme="minorHAnsi"/>
          <w:spacing w:val="-10"/>
          <w:sz w:val="22"/>
          <w:szCs w:val="22"/>
        </w:rPr>
        <w:t>r</w:t>
      </w:r>
      <w:r w:rsidRPr="00FB1FC4">
        <w:rPr>
          <w:rFonts w:asciiTheme="minorHAnsi" w:hAnsiTheme="minorHAnsi" w:cstheme="minorHAnsi"/>
          <w:sz w:val="22"/>
          <w:szCs w:val="22"/>
        </w:rPr>
        <w:t>, is the amazing service we received.</w:t>
      </w:r>
      <w:r w:rsidRPr="00FB1FC4">
        <w:rPr>
          <w:rFonts w:asciiTheme="minorHAnsi" w:hAnsiTheme="minorHAnsi" w:cstheme="minorHAnsi"/>
          <w:spacing w:val="56"/>
          <w:sz w:val="22"/>
          <w:szCs w:val="22"/>
        </w:rPr>
        <w:t xml:space="preserve"> </w:t>
      </w:r>
      <w:r w:rsidRPr="00FB1FC4">
        <w:rPr>
          <w:rFonts w:asciiTheme="minorHAnsi" w:hAnsiTheme="minorHAnsi" w:cstheme="minorHAnsi"/>
          <w:sz w:val="22"/>
          <w:szCs w:val="22"/>
        </w:rPr>
        <w:t>The nurses were kind, compassionate, caring, and, in those two days, they became famil</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Someho</w:t>
      </w:r>
      <w:r w:rsidRPr="00FB1FC4">
        <w:rPr>
          <w:rFonts w:asciiTheme="minorHAnsi" w:hAnsiTheme="minorHAnsi" w:cstheme="minorHAnsi"/>
          <w:spacing w:val="-16"/>
          <w:sz w:val="22"/>
          <w:szCs w:val="22"/>
        </w:rPr>
        <w:t>w</w:t>
      </w:r>
      <w:r w:rsidRPr="00FB1FC4">
        <w:rPr>
          <w:rFonts w:asciiTheme="minorHAnsi" w:hAnsiTheme="minorHAnsi" w:cstheme="minorHAnsi"/>
          <w:sz w:val="22"/>
          <w:szCs w:val="22"/>
        </w:rPr>
        <w:t xml:space="preserve">, these phenomenal </w:t>
      </w:r>
      <w:r w:rsidRPr="00FB1FC4">
        <w:rPr>
          <w:rFonts w:asciiTheme="minorHAnsi" w:hAnsiTheme="minorHAnsi" w:cstheme="minorHAnsi"/>
          <w:sz w:val="22"/>
          <w:szCs w:val="22"/>
        </w:rPr>
        <w:t>women made an unbearable event bearable.  I looked at my family and said, “I am going to be a nurse.”</w:t>
      </w:r>
    </w:p>
    <w:p w14:paraId="67F5BF4D" w14:textId="77777777" w:rsidR="00BD1C23" w:rsidRPr="00FB1FC4" w:rsidRDefault="00A939FF">
      <w:pPr>
        <w:spacing w:before="1" w:line="260" w:lineRule="auto"/>
        <w:ind w:left="100" w:right="232" w:firstLine="720"/>
        <w:rPr>
          <w:rFonts w:asciiTheme="minorHAnsi" w:hAnsiTheme="minorHAnsi" w:cstheme="minorHAnsi"/>
          <w:sz w:val="22"/>
          <w:szCs w:val="22"/>
        </w:rPr>
      </w:pPr>
      <w:r w:rsidRPr="00FB1FC4">
        <w:rPr>
          <w:rFonts w:asciiTheme="minorHAnsi" w:hAnsiTheme="minorHAnsi" w:cstheme="minorHAnsi"/>
          <w:sz w:val="22"/>
          <w:szCs w:val="22"/>
        </w:rPr>
        <w:t>Linfield College has provided me with the opportunity to develop a strong foundation of nursing concepts with a focus on client-centered care, holistic he</w:t>
      </w:r>
      <w:r w:rsidRPr="00FB1FC4">
        <w:rPr>
          <w:rFonts w:asciiTheme="minorHAnsi" w:hAnsiTheme="minorHAnsi" w:cstheme="minorHAnsi"/>
          <w:sz w:val="22"/>
          <w:szCs w:val="22"/>
        </w:rPr>
        <w:t>aling approaches, and critical thinking skills.  My greatest strength is the ability to work collaboratively with clients, families, and the healthcare professional team in an e</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fort to provide exceptional quality of care.  I possess clear and e</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fective co</w:t>
      </w:r>
      <w:r w:rsidRPr="00FB1FC4">
        <w:rPr>
          <w:rFonts w:asciiTheme="minorHAnsi" w:hAnsiTheme="minorHAnsi" w:cstheme="minorHAnsi"/>
          <w:sz w:val="22"/>
          <w:szCs w:val="22"/>
        </w:rPr>
        <w:t>mmunication skills that will enhance my ability to participate in meaningful, team processes.</w:t>
      </w:r>
    </w:p>
    <w:p w14:paraId="59B8CAB5" w14:textId="77777777" w:rsidR="00BD1C23" w:rsidRPr="00FB1FC4" w:rsidRDefault="00A939FF">
      <w:pPr>
        <w:spacing w:before="1" w:line="260" w:lineRule="auto"/>
        <w:ind w:left="100" w:right="129" w:firstLine="720"/>
        <w:rPr>
          <w:rFonts w:asciiTheme="minorHAnsi" w:hAnsiTheme="minorHAnsi" w:cstheme="minorHAnsi"/>
          <w:sz w:val="22"/>
          <w:szCs w:val="22"/>
        </w:rPr>
      </w:pPr>
      <w:r w:rsidRPr="00FB1FC4">
        <w:rPr>
          <w:rFonts w:asciiTheme="minorHAnsi" w:hAnsiTheme="minorHAnsi" w:cstheme="minorHAnsi"/>
          <w:sz w:val="22"/>
          <w:szCs w:val="22"/>
        </w:rPr>
        <w:t>A</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 xml:space="preserve">concern I have as I approach graduation surrounds my level of comfort and competency in the clinical setting.  Many procedures I have seen performed once or </w:t>
      </w:r>
      <w:r w:rsidRPr="00FB1FC4">
        <w:rPr>
          <w:rFonts w:asciiTheme="minorHAnsi" w:hAnsiTheme="minorHAnsi" w:cstheme="minorHAnsi"/>
          <w:sz w:val="22"/>
          <w:szCs w:val="22"/>
        </w:rPr>
        <w:t>twice but have not yet had the time or opportunity to perfect and hone these skills.</w:t>
      </w:r>
      <w:r w:rsidRPr="00FB1FC4">
        <w:rPr>
          <w:rFonts w:asciiTheme="minorHAnsi" w:hAnsiTheme="minorHAnsi" w:cstheme="minorHAnsi"/>
          <w:spacing w:val="56"/>
          <w:sz w:val="22"/>
          <w:szCs w:val="22"/>
        </w:rPr>
        <w:t xml:space="preserve"> </w:t>
      </w:r>
      <w:r w:rsidRPr="00FB1FC4">
        <w:rPr>
          <w:rFonts w:asciiTheme="minorHAnsi" w:hAnsiTheme="minorHAnsi" w:cstheme="minorHAnsi"/>
          <w:sz w:val="22"/>
          <w:szCs w:val="22"/>
        </w:rPr>
        <w:t>The</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27"/>
          <w:sz w:val="22"/>
          <w:szCs w:val="22"/>
        </w:rPr>
        <w:t>V</w:t>
      </w:r>
      <w:r w:rsidRPr="00FB1FC4">
        <w:rPr>
          <w:rFonts w:asciiTheme="minorHAnsi" w:hAnsiTheme="minorHAnsi" w:cstheme="minorHAnsi"/>
          <w:sz w:val="22"/>
          <w:szCs w:val="22"/>
        </w:rPr>
        <w:t>ersant RN Residency Program will provide a safe transition from novice to expert nurse.</w:t>
      </w:r>
      <w:r w:rsidRPr="00FB1FC4">
        <w:rPr>
          <w:rFonts w:asciiTheme="minorHAnsi" w:hAnsiTheme="minorHAnsi" w:cstheme="minorHAnsi"/>
          <w:spacing w:val="56"/>
          <w:sz w:val="22"/>
          <w:szCs w:val="22"/>
        </w:rPr>
        <w:t xml:space="preserve"> </w:t>
      </w:r>
      <w:r w:rsidRPr="00FB1FC4">
        <w:rPr>
          <w:rFonts w:asciiTheme="minorHAnsi" w:hAnsiTheme="minorHAnsi" w:cstheme="minorHAnsi"/>
          <w:sz w:val="22"/>
          <w:szCs w:val="22"/>
        </w:rPr>
        <w:t>This opportunity will allow me to gain confidence and increase clinical compet</w:t>
      </w:r>
      <w:r w:rsidRPr="00FB1FC4">
        <w:rPr>
          <w:rFonts w:asciiTheme="minorHAnsi" w:hAnsiTheme="minorHAnsi" w:cstheme="minorHAnsi"/>
          <w:sz w:val="22"/>
          <w:szCs w:val="22"/>
        </w:rPr>
        <w:t>ency as I continue to learn under the guidance of experienced sta</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 and mentors.  Coupling this with integrated classroom time and simulations will additionally aid in bridging the gap between recent graduate and new nurse.</w:t>
      </w:r>
      <w:r w:rsidRPr="00FB1FC4">
        <w:rPr>
          <w:rFonts w:asciiTheme="minorHAnsi" w:hAnsiTheme="minorHAnsi" w:cstheme="minorHAnsi"/>
          <w:spacing w:val="47"/>
          <w:sz w:val="22"/>
          <w:szCs w:val="22"/>
        </w:rPr>
        <w:t xml:space="preserve"> </w:t>
      </w:r>
      <w:r w:rsidRPr="00FB1FC4">
        <w:rPr>
          <w:rFonts w:asciiTheme="minorHAnsi" w:hAnsiTheme="minorHAnsi" w:cstheme="minorHAnsi"/>
          <w:sz w:val="22"/>
          <w:szCs w:val="22"/>
        </w:rPr>
        <w:t>A</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residency program, such as</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27"/>
          <w:sz w:val="22"/>
          <w:szCs w:val="22"/>
        </w:rPr>
        <w:t>V</w:t>
      </w:r>
      <w:r w:rsidRPr="00FB1FC4">
        <w:rPr>
          <w:rFonts w:asciiTheme="minorHAnsi" w:hAnsiTheme="minorHAnsi" w:cstheme="minorHAnsi"/>
          <w:sz w:val="22"/>
          <w:szCs w:val="22"/>
        </w:rPr>
        <w:t>er</w:t>
      </w:r>
      <w:r w:rsidRPr="00FB1FC4">
        <w:rPr>
          <w:rFonts w:asciiTheme="minorHAnsi" w:hAnsiTheme="minorHAnsi" w:cstheme="minorHAnsi"/>
          <w:sz w:val="22"/>
          <w:szCs w:val="22"/>
        </w:rPr>
        <w:t>sant, will help me to gain the experience, judgment, skills, and confidence that will be essential to deliver outstanding service and put the needs of my patients and their families first.</w:t>
      </w:r>
    </w:p>
    <w:p w14:paraId="21456483" w14:textId="77777777" w:rsidR="00BD1C23" w:rsidRPr="00FB1FC4" w:rsidRDefault="00A939FF">
      <w:pPr>
        <w:spacing w:before="1"/>
        <w:ind w:left="820"/>
        <w:rPr>
          <w:rFonts w:asciiTheme="minorHAnsi" w:hAnsiTheme="minorHAnsi" w:cstheme="minorHAnsi"/>
          <w:sz w:val="22"/>
          <w:szCs w:val="22"/>
        </w:rPr>
      </w:pPr>
      <w:r w:rsidRPr="00FB1FC4">
        <w:rPr>
          <w:rFonts w:asciiTheme="minorHAnsi" w:hAnsiTheme="minorHAnsi" w:cstheme="minorHAnsi"/>
          <w:spacing w:val="-8"/>
          <w:sz w:val="22"/>
          <w:szCs w:val="22"/>
        </w:rPr>
        <w:t>T</w:t>
      </w:r>
      <w:r w:rsidRPr="00FB1FC4">
        <w:rPr>
          <w:rFonts w:asciiTheme="minorHAnsi" w:hAnsiTheme="minorHAnsi" w:cstheme="minorHAnsi"/>
          <w:sz w:val="22"/>
          <w:szCs w:val="22"/>
        </w:rPr>
        <w:t>ransitioning from the comfort of the college setting to a busy hos</w:t>
      </w:r>
      <w:r w:rsidRPr="00FB1FC4">
        <w:rPr>
          <w:rFonts w:asciiTheme="minorHAnsi" w:hAnsiTheme="minorHAnsi" w:cstheme="minorHAnsi"/>
          <w:sz w:val="22"/>
          <w:szCs w:val="22"/>
        </w:rPr>
        <w:t>pital floor can be daunting.</w:t>
      </w:r>
    </w:p>
    <w:p w14:paraId="7E2DB87F" w14:textId="77777777" w:rsidR="00BD1C23" w:rsidRPr="00FB1FC4" w:rsidRDefault="00A939FF">
      <w:pPr>
        <w:spacing w:before="24" w:line="260" w:lineRule="auto"/>
        <w:ind w:left="100" w:right="164"/>
        <w:rPr>
          <w:rFonts w:asciiTheme="minorHAnsi" w:hAnsiTheme="minorHAnsi" w:cstheme="minorHAnsi"/>
          <w:sz w:val="22"/>
          <w:szCs w:val="22"/>
        </w:rPr>
      </w:pPr>
      <w:r w:rsidRPr="00FB1FC4">
        <w:rPr>
          <w:rFonts w:asciiTheme="minorHAnsi" w:hAnsiTheme="minorHAnsi" w:cstheme="minorHAnsi"/>
          <w:sz w:val="22"/>
          <w:szCs w:val="22"/>
        </w:rPr>
        <w:t>Navigating the hospital setting is di</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ficult even for seasoned professionals.</w:t>
      </w:r>
      <w:r w:rsidRPr="00FB1FC4">
        <w:rPr>
          <w:rFonts w:asciiTheme="minorHAnsi" w:hAnsiTheme="minorHAnsi" w:cstheme="minorHAnsi"/>
          <w:spacing w:val="56"/>
          <w:sz w:val="22"/>
          <w:szCs w:val="22"/>
        </w:rPr>
        <w:t xml:space="preserve"> </w:t>
      </w:r>
      <w:r w:rsidRPr="00FB1FC4">
        <w:rPr>
          <w:rFonts w:asciiTheme="minorHAnsi" w:hAnsiTheme="minorHAnsi" w:cstheme="minorHAnsi"/>
          <w:sz w:val="22"/>
          <w:szCs w:val="22"/>
        </w:rPr>
        <w:t>The benefit of the intensive training provided by this program is invaluable.</w:t>
      </w:r>
      <w:r w:rsidRPr="00FB1FC4">
        <w:rPr>
          <w:rFonts w:asciiTheme="minorHAnsi" w:hAnsiTheme="minorHAnsi" w:cstheme="minorHAnsi"/>
          <w:spacing w:val="56"/>
          <w:sz w:val="22"/>
          <w:szCs w:val="22"/>
        </w:rPr>
        <w:t xml:space="preserve"> </w:t>
      </w:r>
      <w:r w:rsidRPr="00FB1FC4">
        <w:rPr>
          <w:rFonts w:asciiTheme="minorHAnsi" w:hAnsiTheme="minorHAnsi" w:cstheme="minorHAnsi"/>
          <w:sz w:val="22"/>
          <w:szCs w:val="22"/>
        </w:rPr>
        <w:t>Throughout my experiences at Linfield College, it has been a continuing</w:t>
      </w:r>
      <w:r w:rsidRPr="00FB1FC4">
        <w:rPr>
          <w:rFonts w:asciiTheme="minorHAnsi" w:hAnsiTheme="minorHAnsi" w:cstheme="minorHAnsi"/>
          <w:sz w:val="22"/>
          <w:szCs w:val="22"/>
        </w:rPr>
        <w:t xml:space="preserve"> desire to work for Legacy Health, particularly in the soon to be completed Children</w:t>
      </w:r>
      <w:r w:rsidRPr="00FB1FC4">
        <w:rPr>
          <w:rFonts w:asciiTheme="minorHAnsi" w:hAnsiTheme="minorHAnsi" w:cstheme="minorHAnsi"/>
          <w:spacing w:val="-13"/>
          <w:sz w:val="22"/>
          <w:szCs w:val="22"/>
        </w:rPr>
        <w:t>’</w:t>
      </w:r>
      <w:r w:rsidRPr="00FB1FC4">
        <w:rPr>
          <w:rFonts w:asciiTheme="minorHAnsi" w:hAnsiTheme="minorHAnsi" w:cstheme="minorHAnsi"/>
          <w:sz w:val="22"/>
          <w:szCs w:val="22"/>
        </w:rPr>
        <w:t>s Hospital.  I look forward to being part of a team of healthcare professionals who serve as positive role models in the community and treat patients with respect and comp</w:t>
      </w:r>
      <w:r w:rsidRPr="00FB1FC4">
        <w:rPr>
          <w:rFonts w:asciiTheme="minorHAnsi" w:hAnsiTheme="minorHAnsi" w:cstheme="minorHAnsi"/>
          <w:sz w:val="22"/>
          <w:szCs w:val="22"/>
        </w:rPr>
        <w:t>assion.</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Although it may be a far cry from my childhood fantasies of becoming a cook or an airline stewardess, I can think of no better way to serve humanity than by becoming a nurse.</w:t>
      </w:r>
    </w:p>
    <w:p w14:paraId="3B0BE835" w14:textId="77777777" w:rsidR="00BD1C23" w:rsidRPr="00FB1FC4" w:rsidRDefault="00BD1C23">
      <w:pPr>
        <w:spacing w:before="1" w:line="100" w:lineRule="exact"/>
        <w:rPr>
          <w:rFonts w:asciiTheme="minorHAnsi" w:hAnsiTheme="minorHAnsi" w:cstheme="minorHAnsi"/>
          <w:sz w:val="22"/>
          <w:szCs w:val="22"/>
        </w:rPr>
      </w:pPr>
    </w:p>
    <w:p w14:paraId="52D80DB3" w14:textId="77777777" w:rsidR="00BD1C23" w:rsidRPr="00FB1FC4" w:rsidRDefault="00BD1C23">
      <w:pPr>
        <w:spacing w:line="200" w:lineRule="exact"/>
        <w:rPr>
          <w:rFonts w:asciiTheme="minorHAnsi" w:hAnsiTheme="minorHAnsi" w:cstheme="minorHAnsi"/>
          <w:sz w:val="22"/>
          <w:szCs w:val="22"/>
        </w:rPr>
      </w:pPr>
    </w:p>
    <w:p w14:paraId="45925AB4" w14:textId="77777777" w:rsidR="00BD1C23" w:rsidRPr="00FB1FC4" w:rsidRDefault="00A939FF">
      <w:pPr>
        <w:spacing w:line="765" w:lineRule="auto"/>
        <w:ind w:left="100" w:right="9928"/>
        <w:rPr>
          <w:rFonts w:asciiTheme="minorHAnsi" w:hAnsiTheme="minorHAnsi" w:cstheme="minorHAnsi"/>
          <w:sz w:val="22"/>
          <w:szCs w:val="22"/>
        </w:rPr>
        <w:sectPr w:rsidR="00BD1C23" w:rsidRPr="00FB1FC4">
          <w:type w:val="continuous"/>
          <w:pgSz w:w="12240" w:h="15840"/>
          <w:pgMar w:top="620" w:right="600" w:bottom="280" w:left="620" w:header="720" w:footer="720" w:gutter="0"/>
          <w:cols w:space="720"/>
        </w:sectPr>
      </w:pPr>
      <w:r w:rsidRPr="00FB1FC4">
        <w:rPr>
          <w:rFonts w:asciiTheme="minorHAnsi" w:hAnsiTheme="minorHAnsi" w:cstheme="minorHAnsi"/>
          <w:sz w:val="22"/>
          <w:szCs w:val="22"/>
        </w:rPr>
        <w:t>Sincerel</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Name</w:t>
      </w:r>
    </w:p>
    <w:p w14:paraId="1AAE7A98" w14:textId="77777777" w:rsidR="00BD1C23" w:rsidRPr="00FB1FC4" w:rsidRDefault="00A939FF">
      <w:pPr>
        <w:spacing w:before="88" w:line="240" w:lineRule="exact"/>
        <w:ind w:left="100" w:right="8943"/>
        <w:rPr>
          <w:rFonts w:asciiTheme="minorHAnsi" w:eastAsia="Cambria" w:hAnsiTheme="minorHAnsi" w:cstheme="minorHAnsi"/>
          <w:sz w:val="22"/>
          <w:szCs w:val="22"/>
        </w:rPr>
      </w:pPr>
      <w:r w:rsidRPr="00FB1FC4">
        <w:rPr>
          <w:rFonts w:asciiTheme="minorHAnsi" w:eastAsia="Cambria" w:hAnsiTheme="minorHAnsi" w:cstheme="minorHAnsi"/>
          <w:i/>
          <w:sz w:val="22"/>
          <w:szCs w:val="22"/>
        </w:rPr>
        <w:lastRenderedPageBreak/>
        <w:t>Name Address Date</w:t>
      </w:r>
    </w:p>
    <w:p w14:paraId="32A1CC79" w14:textId="77777777" w:rsidR="00BD1C23" w:rsidRPr="00FB1FC4" w:rsidRDefault="00BD1C23">
      <w:pPr>
        <w:spacing w:before="3" w:line="220" w:lineRule="exact"/>
        <w:rPr>
          <w:rFonts w:asciiTheme="minorHAnsi" w:hAnsiTheme="minorHAnsi" w:cstheme="minorHAnsi"/>
          <w:sz w:val="22"/>
          <w:szCs w:val="22"/>
        </w:rPr>
      </w:pPr>
    </w:p>
    <w:p w14:paraId="042DFABA" w14:textId="77777777" w:rsidR="00BD1C23" w:rsidRPr="00FB1FC4" w:rsidRDefault="00A939FF">
      <w:pPr>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RN</w:t>
      </w:r>
      <w:r w:rsidRPr="00FB1FC4">
        <w:rPr>
          <w:rFonts w:asciiTheme="minorHAnsi" w:eastAsia="Cambria" w:hAnsiTheme="minorHAnsi" w:cstheme="minorHAnsi"/>
          <w:spacing w:val="28"/>
          <w:sz w:val="22"/>
          <w:szCs w:val="22"/>
        </w:rPr>
        <w:t xml:space="preserve"> </w:t>
      </w:r>
      <w:r w:rsidRPr="00FB1FC4">
        <w:rPr>
          <w:rFonts w:asciiTheme="minorHAnsi" w:eastAsia="Cambria" w:hAnsiTheme="minorHAnsi" w:cstheme="minorHAnsi"/>
          <w:w w:val="84"/>
          <w:sz w:val="22"/>
          <w:szCs w:val="22"/>
        </w:rPr>
        <w:t xml:space="preserve"> Residency   </w:t>
      </w:r>
      <w:r w:rsidRPr="00FB1FC4">
        <w:rPr>
          <w:rFonts w:asciiTheme="minorHAnsi" w:eastAsia="Cambria" w:hAnsiTheme="minorHAnsi" w:cstheme="minorHAnsi"/>
          <w:sz w:val="22"/>
          <w:szCs w:val="22"/>
        </w:rPr>
        <w:t> Pr</w:t>
      </w:r>
      <w:r w:rsidRPr="00FB1FC4">
        <w:rPr>
          <w:rFonts w:asciiTheme="minorHAnsi" w:eastAsia="Cambria" w:hAnsiTheme="minorHAnsi" w:cstheme="minorHAnsi"/>
          <w:sz w:val="22"/>
          <w:szCs w:val="22"/>
        </w:rPr>
        <w:t>ogram</w:t>
      </w:r>
    </w:p>
    <w:p w14:paraId="72F870F5"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Legacy</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Employment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Services</w:t>
      </w:r>
    </w:p>
    <w:p w14:paraId="40125A78"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w w:val="78"/>
          <w:sz w:val="22"/>
          <w:szCs w:val="22"/>
        </w:rPr>
        <w:t xml:space="preserve">1120 </w:t>
      </w:r>
      <w:r w:rsidRPr="00FB1FC4">
        <w:rPr>
          <w:rFonts w:asciiTheme="minorHAnsi" w:eastAsia="Cambria" w:hAnsiTheme="minorHAnsi" w:cstheme="minorHAnsi"/>
          <w:spacing w:val="38"/>
          <w:w w:val="78"/>
          <w:sz w:val="22"/>
          <w:szCs w:val="22"/>
        </w:rPr>
        <w:t xml:space="preserve"> </w:t>
      </w:r>
      <w:r w:rsidRPr="00FB1FC4">
        <w:rPr>
          <w:rFonts w:asciiTheme="minorHAnsi" w:eastAsia="Cambria" w:hAnsiTheme="minorHAnsi" w:cstheme="minorHAnsi"/>
          <w:w w:val="78"/>
          <w:sz w:val="22"/>
          <w:szCs w:val="22"/>
        </w:rPr>
        <w:t> </w:t>
      </w:r>
      <w:r w:rsidRPr="00FB1FC4">
        <w:rPr>
          <w:rFonts w:asciiTheme="minorHAnsi" w:eastAsia="Cambria" w:hAnsiTheme="minorHAnsi" w:cstheme="minorHAnsi"/>
          <w:sz w:val="22"/>
          <w:szCs w:val="22"/>
        </w:rPr>
        <w:t>N.W</w:t>
      </w:r>
      <w:r w:rsidRPr="00FB1FC4">
        <w:rPr>
          <w:rFonts w:asciiTheme="minorHAnsi" w:eastAsia="Cambria" w:hAnsiTheme="minorHAnsi" w:cstheme="minorHAnsi"/>
          <w:w w:val="39"/>
          <w:sz w:val="22"/>
          <w:szCs w:val="22"/>
        </w:rPr>
        <w:t>.    </w:t>
      </w:r>
      <w:r w:rsidRPr="00FB1FC4">
        <w:rPr>
          <w:rFonts w:asciiTheme="minorHAnsi" w:eastAsia="Cambria" w:hAnsiTheme="minorHAnsi" w:cstheme="minorHAnsi"/>
          <w:sz w:val="22"/>
          <w:szCs w:val="22"/>
        </w:rPr>
        <w:t>20</w:t>
      </w:r>
      <w:r w:rsidRPr="00FB1FC4">
        <w:rPr>
          <w:rFonts w:asciiTheme="minorHAnsi" w:eastAsia="Cambria" w:hAnsiTheme="minorHAnsi" w:cstheme="minorHAnsi"/>
          <w:w w:val="104"/>
          <w:position w:val="7"/>
          <w:sz w:val="22"/>
          <w:szCs w:val="22"/>
        </w:rPr>
        <w:t>th</w:t>
      </w:r>
      <w:r w:rsidRPr="00FB1FC4">
        <w:rPr>
          <w:rFonts w:asciiTheme="minorHAnsi" w:eastAsia="Cambria" w:hAnsiTheme="minorHAnsi" w:cstheme="minorHAnsi"/>
          <w:w w:val="77"/>
          <w:sz w:val="22"/>
          <w:szCs w:val="22"/>
        </w:rPr>
        <w:t xml:space="preserve">,    Suite </w:t>
      </w:r>
      <w:r w:rsidRPr="00FB1FC4">
        <w:rPr>
          <w:rFonts w:asciiTheme="minorHAnsi" w:eastAsia="Cambria" w:hAnsiTheme="minorHAnsi" w:cstheme="minorHAnsi"/>
          <w:spacing w:val="37"/>
          <w:w w:val="77"/>
          <w:sz w:val="22"/>
          <w:szCs w:val="22"/>
        </w:rPr>
        <w:t xml:space="preserve"> </w:t>
      </w:r>
      <w:r w:rsidRPr="00FB1FC4">
        <w:rPr>
          <w:rFonts w:asciiTheme="minorHAnsi" w:eastAsia="Cambria" w:hAnsiTheme="minorHAnsi" w:cstheme="minorHAnsi"/>
          <w:w w:val="77"/>
          <w:sz w:val="22"/>
          <w:szCs w:val="22"/>
        </w:rPr>
        <w:t> 111</w:t>
      </w:r>
    </w:p>
    <w:p w14:paraId="1B2583FD"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Portland,</w:t>
      </w:r>
      <w:r w:rsidRPr="00FB1FC4">
        <w:rPr>
          <w:rFonts w:asciiTheme="minorHAnsi" w:eastAsia="Cambria" w:hAnsiTheme="minorHAnsi" w:cstheme="minorHAnsi"/>
          <w:spacing w:val="21"/>
          <w:sz w:val="22"/>
          <w:szCs w:val="22"/>
        </w:rPr>
        <w:t xml:space="preserve"> </w:t>
      </w:r>
      <w:r w:rsidRPr="00FB1FC4">
        <w:rPr>
          <w:rFonts w:asciiTheme="minorHAnsi" w:eastAsia="Cambria" w:hAnsiTheme="minorHAnsi" w:cstheme="minorHAnsi"/>
          <w:w w:val="86"/>
          <w:sz w:val="22"/>
          <w:szCs w:val="22"/>
        </w:rPr>
        <w:t xml:space="preserve"> Oregon, </w:t>
      </w:r>
      <w:r w:rsidRPr="00FB1FC4">
        <w:rPr>
          <w:rFonts w:asciiTheme="minorHAnsi" w:eastAsia="Cambria" w:hAnsiTheme="minorHAnsi" w:cstheme="minorHAnsi"/>
          <w:spacing w:val="42"/>
          <w:w w:val="86"/>
          <w:sz w:val="22"/>
          <w:szCs w:val="22"/>
        </w:rPr>
        <w:t xml:space="preserve"> </w:t>
      </w:r>
      <w:r w:rsidRPr="00FB1FC4">
        <w:rPr>
          <w:rFonts w:asciiTheme="minorHAnsi" w:eastAsia="Cambria" w:hAnsiTheme="minorHAnsi" w:cstheme="minorHAnsi"/>
          <w:sz w:val="22"/>
          <w:szCs w:val="22"/>
        </w:rPr>
        <w:t> 97209</w:t>
      </w:r>
    </w:p>
    <w:p w14:paraId="094544F3" w14:textId="77777777" w:rsidR="00BD1C23" w:rsidRPr="00FB1FC4" w:rsidRDefault="00BD1C23">
      <w:pPr>
        <w:spacing w:line="200" w:lineRule="exact"/>
        <w:rPr>
          <w:rFonts w:asciiTheme="minorHAnsi" w:hAnsiTheme="minorHAnsi" w:cstheme="minorHAnsi"/>
          <w:sz w:val="22"/>
          <w:szCs w:val="22"/>
        </w:rPr>
      </w:pPr>
    </w:p>
    <w:p w14:paraId="4172CF0E" w14:textId="77777777" w:rsidR="00BD1C23" w:rsidRPr="00FB1FC4" w:rsidRDefault="00BD1C23">
      <w:pPr>
        <w:spacing w:before="2" w:line="260" w:lineRule="exact"/>
        <w:rPr>
          <w:rFonts w:asciiTheme="minorHAnsi" w:hAnsiTheme="minorHAnsi" w:cstheme="minorHAnsi"/>
          <w:sz w:val="22"/>
          <w:szCs w:val="22"/>
        </w:rPr>
      </w:pPr>
    </w:p>
    <w:p w14:paraId="6C7E2F70" w14:textId="77777777" w:rsidR="00BD1C23" w:rsidRPr="00FB1FC4" w:rsidRDefault="00A939FF">
      <w:pPr>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To</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Who</w:t>
      </w:r>
      <w:r w:rsidRPr="00FB1FC4">
        <w:rPr>
          <w:rFonts w:asciiTheme="minorHAnsi" w:eastAsia="Cambria" w:hAnsiTheme="minorHAnsi" w:cstheme="minorHAnsi"/>
          <w:w w:val="61"/>
          <w:sz w:val="22"/>
          <w:szCs w:val="22"/>
        </w:rPr>
        <w:t>m    </w:t>
      </w:r>
      <w:r w:rsidRPr="00FB1FC4">
        <w:rPr>
          <w:rFonts w:asciiTheme="minorHAnsi" w:eastAsia="Cambria" w:hAnsiTheme="minorHAnsi" w:cstheme="minorHAnsi"/>
          <w:sz w:val="22"/>
          <w:szCs w:val="22"/>
        </w:rPr>
        <w:t>It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May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Concern:</w:t>
      </w:r>
    </w:p>
    <w:p w14:paraId="3FEED658" w14:textId="77777777" w:rsidR="00BD1C23" w:rsidRPr="00FB1FC4" w:rsidRDefault="00BD1C23">
      <w:pPr>
        <w:spacing w:before="19" w:line="220" w:lineRule="exact"/>
        <w:rPr>
          <w:rFonts w:asciiTheme="minorHAnsi" w:hAnsiTheme="minorHAnsi" w:cstheme="minorHAnsi"/>
          <w:sz w:val="22"/>
          <w:szCs w:val="22"/>
        </w:rPr>
      </w:pPr>
    </w:p>
    <w:p w14:paraId="48A1D525" w14:textId="77777777" w:rsidR="00BD1C23" w:rsidRPr="00FB1FC4" w:rsidRDefault="00A939FF">
      <w:pPr>
        <w:spacing w:line="240" w:lineRule="exact"/>
        <w:ind w:left="100" w:right="500"/>
        <w:rPr>
          <w:rFonts w:asciiTheme="minorHAnsi" w:eastAsia="Cambria" w:hAnsiTheme="minorHAnsi" w:cstheme="minorHAnsi"/>
          <w:sz w:val="22"/>
          <w:szCs w:val="22"/>
        </w:rPr>
      </w:pPr>
      <w:r w:rsidRPr="00FB1FC4">
        <w:rPr>
          <w:rFonts w:asciiTheme="minorHAnsi" w:eastAsia="Cambria" w:hAnsiTheme="minorHAnsi" w:cstheme="minorHAnsi"/>
          <w:sz w:val="22"/>
          <w:szCs w:val="22"/>
        </w:rPr>
        <w:t>My</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name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t>
      </w:r>
      <w:r w:rsidRPr="00FB1FC4">
        <w:rPr>
          <w:rFonts w:asciiTheme="minorHAnsi" w:eastAsia="Cambria" w:hAnsiTheme="minorHAnsi" w:cstheme="minorHAnsi"/>
          <w:i/>
          <w:sz w:val="22"/>
          <w:szCs w:val="22"/>
        </w:rPr>
        <w:t>name</w:t>
      </w:r>
      <w:r w:rsidRPr="00FB1FC4">
        <w:rPr>
          <w:rFonts w:asciiTheme="minorHAnsi" w:eastAsia="Cambria" w:hAnsiTheme="minorHAnsi" w:cstheme="minorHAnsi"/>
          <w:sz w:val="22"/>
          <w:szCs w:val="22"/>
        </w:rPr>
        <w: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w:t>
      </w:r>
      <w:r w:rsidRPr="00FB1FC4">
        <w:rPr>
          <w:rFonts w:asciiTheme="minorHAnsi" w:eastAsia="Cambria" w:hAnsiTheme="minorHAnsi" w:cstheme="minorHAnsi"/>
          <w:w w:val="61"/>
          <w:sz w:val="22"/>
          <w:szCs w:val="22"/>
        </w:rPr>
        <w:t>m    </w:t>
      </w:r>
      <w:r w:rsidRPr="00FB1FC4">
        <w:rPr>
          <w:rFonts w:asciiTheme="minorHAnsi" w:eastAsia="Cambria" w:hAnsiTheme="minorHAnsi" w:cstheme="minorHAnsi"/>
          <w:sz w:val="22"/>
          <w:szCs w:val="22"/>
        </w:rPr>
        <w:t>a</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graduating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senior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fro</w:t>
      </w:r>
      <w:r w:rsidRPr="00FB1FC4">
        <w:rPr>
          <w:rFonts w:asciiTheme="minorHAnsi" w:eastAsia="Cambria" w:hAnsiTheme="minorHAnsi" w:cstheme="minorHAnsi"/>
          <w:w w:val="61"/>
          <w:sz w:val="22"/>
          <w:szCs w:val="22"/>
        </w:rPr>
        <w:t>m    </w:t>
      </w:r>
      <w:r w:rsidRPr="00FB1FC4">
        <w:rPr>
          <w:rFonts w:asciiTheme="minorHAnsi" w:eastAsia="Cambria" w:hAnsiTheme="minorHAnsi" w:cstheme="minorHAnsi"/>
          <w:sz w:val="22"/>
          <w:szCs w:val="22"/>
        </w:rPr>
        <w:t>Lin</w:t>
      </w:r>
      <w:r w:rsidRPr="00FB1FC4">
        <w:rPr>
          <w:rFonts w:asciiTheme="minorHAnsi" w:eastAsia="Cambria" w:hAnsiTheme="minorHAnsi" w:cstheme="minorHAnsi"/>
          <w:w w:val="48"/>
          <w:sz w:val="22"/>
          <w:szCs w:val="22"/>
        </w:rPr>
        <w:t>K</w:t>
      </w:r>
      <w:r w:rsidRPr="00FB1FC4">
        <w:rPr>
          <w:rFonts w:asciiTheme="minorHAnsi" w:eastAsia="Cambria" w:hAnsiTheme="minorHAnsi" w:cstheme="minorHAnsi"/>
          <w:sz w:val="22"/>
          <w:szCs w:val="22"/>
        </w:rPr>
        <w:t>ield</w:t>
      </w:r>
      <w:r w:rsidRPr="00FB1FC4">
        <w:rPr>
          <w:rFonts w:asciiTheme="minorHAnsi" w:eastAsia="Cambria" w:hAnsiTheme="minorHAnsi" w:cstheme="minorHAnsi"/>
          <w:w w:val="58"/>
          <w:sz w:val="22"/>
          <w:szCs w:val="22"/>
        </w:rPr>
        <w:t>-­‐G</w:t>
      </w:r>
      <w:r w:rsidRPr="00FB1FC4">
        <w:rPr>
          <w:rFonts w:asciiTheme="minorHAnsi" w:eastAsia="Cambria" w:hAnsiTheme="minorHAnsi" w:cstheme="minorHAnsi"/>
          <w:sz w:val="22"/>
          <w:szCs w:val="22"/>
        </w:rPr>
        <w:t>ood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Samaritan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School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Nursing.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w:t>
      </w:r>
      <w:r w:rsidRPr="00FB1FC4">
        <w:rPr>
          <w:rFonts w:asciiTheme="minorHAnsi" w:eastAsia="Cambria" w:hAnsiTheme="minorHAnsi" w:cstheme="minorHAnsi"/>
          <w:w w:val="61"/>
          <w:sz w:val="22"/>
          <w:szCs w:val="22"/>
        </w:rPr>
        <w:t>m    </w:t>
      </w:r>
      <w:r w:rsidRPr="00FB1FC4">
        <w:rPr>
          <w:rFonts w:asciiTheme="minorHAnsi" w:eastAsia="Cambria" w:hAnsiTheme="minorHAnsi" w:cstheme="minorHAnsi"/>
          <w:sz w:val="22"/>
          <w:szCs w:val="22"/>
        </w:rPr>
        <w:t>seeking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registered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nurse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intern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position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Legacy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Health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System.</w:t>
      </w:r>
    </w:p>
    <w:p w14:paraId="037ACADB" w14:textId="77777777" w:rsidR="00BD1C23" w:rsidRPr="00FB1FC4" w:rsidRDefault="00BD1C23">
      <w:pPr>
        <w:spacing w:before="3" w:line="220" w:lineRule="exact"/>
        <w:rPr>
          <w:rFonts w:asciiTheme="minorHAnsi" w:hAnsiTheme="minorHAnsi" w:cstheme="minorHAnsi"/>
          <w:sz w:val="22"/>
          <w:szCs w:val="22"/>
        </w:rPr>
      </w:pPr>
    </w:p>
    <w:p w14:paraId="18C4E1F1" w14:textId="77777777" w:rsidR="00BD1C23" w:rsidRPr="00FB1FC4" w:rsidRDefault="00A939FF">
      <w:pPr>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Being</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a</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nursing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student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connected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Legacy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Health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System,</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been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given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great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opportunitie</w:t>
      </w:r>
      <w:r w:rsidRPr="00FB1FC4">
        <w:rPr>
          <w:rFonts w:asciiTheme="minorHAnsi" w:eastAsia="Cambria" w:hAnsiTheme="minorHAnsi" w:cstheme="minorHAnsi"/>
          <w:spacing w:val="13"/>
          <w:sz w:val="22"/>
          <w:szCs w:val="22"/>
        </w:rPr>
        <w:t>s</w:t>
      </w:r>
      <w:r w:rsidRPr="00FB1FC4">
        <w:rPr>
          <w:rFonts w:asciiTheme="minorHAnsi" w:eastAsia="Cambria" w:hAnsiTheme="minorHAnsi" w:cstheme="minorHAnsi"/>
          <w:w w:val="25"/>
          <w:sz w:val="22"/>
          <w:szCs w:val="22"/>
        </w:rPr>
        <w:t xml:space="preserve">    </w:t>
      </w:r>
    </w:p>
    <w:p w14:paraId="541C9EBC"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to</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have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many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clinical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experiences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various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departments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Legacy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been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very</w:t>
      </w:r>
      <w:r w:rsidRPr="00FB1FC4">
        <w:rPr>
          <w:rFonts w:asciiTheme="minorHAnsi" w:eastAsia="Cambria" w:hAnsiTheme="minorHAnsi" w:cstheme="minorHAnsi"/>
          <w:w w:val="25"/>
          <w:sz w:val="22"/>
          <w:szCs w:val="22"/>
        </w:rPr>
        <w:t xml:space="preserve">    </w:t>
      </w:r>
    </w:p>
    <w:p w14:paraId="6902775F"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impressed</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by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overall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quality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care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that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organization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offers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its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clientele.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During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fall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my</w:t>
      </w:r>
      <w:r w:rsidRPr="00FB1FC4">
        <w:rPr>
          <w:rFonts w:asciiTheme="minorHAnsi" w:eastAsia="Cambria" w:hAnsiTheme="minorHAnsi" w:cstheme="minorHAnsi"/>
          <w:w w:val="25"/>
          <w:sz w:val="22"/>
          <w:szCs w:val="22"/>
        </w:rPr>
        <w:t xml:space="preserve">    </w:t>
      </w:r>
    </w:p>
    <w:p w14:paraId="1EAA78FD"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senior</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year,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completed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144</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hours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clinical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time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Surgical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Specialties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unit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Emanuel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Hospital</w:t>
      </w:r>
      <w:r w:rsidRPr="00FB1FC4">
        <w:rPr>
          <w:rFonts w:asciiTheme="minorHAnsi" w:eastAsia="Cambria" w:hAnsiTheme="minorHAnsi" w:cstheme="minorHAnsi"/>
          <w:w w:val="25"/>
          <w:sz w:val="22"/>
          <w:szCs w:val="22"/>
        </w:rPr>
        <w:t xml:space="preserve">    </w:t>
      </w:r>
    </w:p>
    <w:p w14:paraId="0CF056F5"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for</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my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senior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practicum.</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This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gave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con</w:t>
      </w:r>
      <w:r w:rsidRPr="00FB1FC4">
        <w:rPr>
          <w:rFonts w:asciiTheme="minorHAnsi" w:eastAsia="Cambria" w:hAnsiTheme="minorHAnsi" w:cstheme="minorHAnsi"/>
          <w:w w:val="48"/>
          <w:sz w:val="22"/>
          <w:szCs w:val="22"/>
        </w:rPr>
        <w:t>K</w:t>
      </w:r>
      <w:r w:rsidRPr="00FB1FC4">
        <w:rPr>
          <w:rFonts w:asciiTheme="minorHAnsi" w:eastAsia="Cambria" w:hAnsiTheme="minorHAnsi" w:cstheme="minorHAnsi"/>
          <w:sz w:val="22"/>
          <w:szCs w:val="22"/>
        </w:rPr>
        <w:t>idence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that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Emanuel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was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organization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wished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seek</w:t>
      </w:r>
      <w:r w:rsidRPr="00FB1FC4">
        <w:rPr>
          <w:rFonts w:asciiTheme="minorHAnsi" w:eastAsia="Cambria" w:hAnsiTheme="minorHAnsi" w:cstheme="minorHAnsi"/>
          <w:w w:val="25"/>
          <w:sz w:val="22"/>
          <w:szCs w:val="22"/>
        </w:rPr>
        <w:t xml:space="preserve">    </w:t>
      </w:r>
    </w:p>
    <w:p w14:paraId="7B44AEB2"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employment</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from.</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Following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experience,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gained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position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certi</w:t>
      </w:r>
      <w:r w:rsidRPr="00FB1FC4">
        <w:rPr>
          <w:rFonts w:asciiTheme="minorHAnsi" w:eastAsia="Cambria" w:hAnsiTheme="minorHAnsi" w:cstheme="minorHAnsi"/>
          <w:w w:val="48"/>
          <w:sz w:val="22"/>
          <w:szCs w:val="22"/>
        </w:rPr>
        <w:t>K</w:t>
      </w:r>
      <w:r w:rsidRPr="00FB1FC4">
        <w:rPr>
          <w:rFonts w:asciiTheme="minorHAnsi" w:eastAsia="Cambria" w:hAnsiTheme="minorHAnsi" w:cstheme="minorHAnsi"/>
          <w:sz w:val="22"/>
          <w:szCs w:val="22"/>
        </w:rPr>
        <w:t>ied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nursing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assistant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p>
    <w:p w14:paraId="14EEDDA0"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that</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unit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worked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there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throughout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rest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schooling.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skills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con</w:t>
      </w:r>
      <w:r w:rsidRPr="00FB1FC4">
        <w:rPr>
          <w:rFonts w:asciiTheme="minorHAnsi" w:eastAsia="Cambria" w:hAnsiTheme="minorHAnsi" w:cstheme="minorHAnsi"/>
          <w:w w:val="48"/>
          <w:sz w:val="22"/>
          <w:szCs w:val="22"/>
        </w:rPr>
        <w:t>K</w:t>
      </w:r>
      <w:r w:rsidRPr="00FB1FC4">
        <w:rPr>
          <w:rFonts w:asciiTheme="minorHAnsi" w:eastAsia="Cambria" w:hAnsiTheme="minorHAnsi" w:cstheme="minorHAnsi"/>
          <w:sz w:val="22"/>
          <w:szCs w:val="22"/>
        </w:rPr>
        <w:t>idence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p>
    <w:p w14:paraId="2AB8F973" w14:textId="77777777" w:rsidR="00BD1C23" w:rsidRPr="00FB1FC4" w:rsidRDefault="00A939FF">
      <w:pPr>
        <w:spacing w:line="240" w:lineRule="exact"/>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working</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with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staff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overall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operating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systems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grown.</w:t>
      </w:r>
    </w:p>
    <w:p w14:paraId="15467EB5" w14:textId="77777777" w:rsidR="00BD1C23" w:rsidRPr="00FB1FC4" w:rsidRDefault="00BD1C23">
      <w:pPr>
        <w:spacing w:before="19" w:line="220" w:lineRule="exact"/>
        <w:rPr>
          <w:rFonts w:asciiTheme="minorHAnsi" w:hAnsiTheme="minorHAnsi" w:cstheme="minorHAnsi"/>
          <w:sz w:val="22"/>
          <w:szCs w:val="22"/>
        </w:rPr>
      </w:pPr>
    </w:p>
    <w:p w14:paraId="4C7795A2" w14:textId="77777777" w:rsidR="00BD1C23" w:rsidRPr="00FB1FC4" w:rsidRDefault="00A939FF">
      <w:pPr>
        <w:spacing w:line="240" w:lineRule="exact"/>
        <w:ind w:left="100" w:right="176"/>
        <w:rPr>
          <w:rFonts w:asciiTheme="minorHAnsi" w:eastAsia="Cambria" w:hAnsiTheme="minorHAnsi" w:cstheme="minorHAnsi"/>
          <w:sz w:val="22"/>
          <w:szCs w:val="22"/>
        </w:rPr>
      </w:pPr>
      <w:r w:rsidRPr="00FB1FC4">
        <w:rPr>
          <w:rFonts w:asciiTheme="minorHAnsi" w:eastAsia="Cambria" w:hAnsiTheme="minorHAnsi" w:cstheme="minorHAnsi"/>
          <w:sz w:val="22"/>
          <w:szCs w:val="22"/>
        </w:rPr>
        <w:t>I</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feel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that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would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be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asset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Legacy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Health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Systems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demonstrating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core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values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teamwork,</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respect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caring,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taking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initiative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effective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use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resources.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clinical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work</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experiences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taught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focus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client,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work</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with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team,</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develop</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proble</w:t>
      </w:r>
      <w:r w:rsidRPr="00FB1FC4">
        <w:rPr>
          <w:rFonts w:asciiTheme="minorHAnsi" w:eastAsia="Cambria" w:hAnsiTheme="minorHAnsi" w:cstheme="minorHAnsi"/>
          <w:w w:val="61"/>
          <w:sz w:val="22"/>
          <w:szCs w:val="22"/>
        </w:rPr>
        <w:t>m    </w:t>
      </w:r>
      <w:r w:rsidRPr="00FB1FC4">
        <w:rPr>
          <w:rFonts w:asciiTheme="minorHAnsi" w:eastAsia="Cambria" w:hAnsiTheme="minorHAnsi" w:cstheme="minorHAnsi"/>
          <w:sz w:val="22"/>
          <w:szCs w:val="22"/>
        </w:rPr>
        <w:t>solving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skills.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w w:val="25"/>
          <w:sz w:val="22"/>
          <w:szCs w:val="22"/>
        </w:rPr>
        <w:t>     </w:t>
      </w:r>
      <w:r w:rsidRPr="00FB1FC4">
        <w:rPr>
          <w:rFonts w:asciiTheme="minorHAnsi" w:eastAsia="Cambria" w:hAnsiTheme="minorHAnsi" w:cstheme="minorHAnsi"/>
          <w:sz w:val="22"/>
          <w:szCs w:val="22"/>
        </w:rPr>
        <w:t>Good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communication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with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one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another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very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important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showing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respect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for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diversity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staff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clientele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essential.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pacing w:val="12"/>
          <w:w w:val="25"/>
          <w:sz w:val="22"/>
          <w:szCs w:val="22"/>
        </w:rPr>
        <w:t xml:space="preserve"> </w:t>
      </w:r>
      <w:r w:rsidRPr="00FB1FC4">
        <w:rPr>
          <w:rFonts w:asciiTheme="minorHAnsi" w:eastAsia="Cambria" w:hAnsiTheme="minorHAnsi" w:cstheme="minorHAnsi"/>
          <w:w w:val="25"/>
          <w:sz w:val="22"/>
          <w:szCs w:val="22"/>
        </w:rPr>
        <w:t>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environment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continuous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change,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will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be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committed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sharing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advancements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successes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organization,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enabling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individual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corporate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of</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Legacy’s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mission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vision.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realize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that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own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personal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heath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important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order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maintain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high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performance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job.</w:t>
      </w:r>
    </w:p>
    <w:p w14:paraId="22B44451" w14:textId="77777777" w:rsidR="00BD1C23" w:rsidRPr="00FB1FC4" w:rsidRDefault="00BD1C23">
      <w:pPr>
        <w:spacing w:line="240" w:lineRule="exact"/>
        <w:rPr>
          <w:rFonts w:asciiTheme="minorHAnsi" w:hAnsiTheme="minorHAnsi" w:cstheme="minorHAnsi"/>
          <w:sz w:val="22"/>
          <w:szCs w:val="22"/>
        </w:rPr>
      </w:pPr>
    </w:p>
    <w:p w14:paraId="78AD9071" w14:textId="77777777" w:rsidR="00BD1C23" w:rsidRPr="00FB1FC4" w:rsidRDefault="00A939FF">
      <w:pPr>
        <w:spacing w:line="240" w:lineRule="exact"/>
        <w:ind w:left="100" w:right="238"/>
        <w:rPr>
          <w:rFonts w:asciiTheme="minorHAnsi" w:eastAsia="Cambria" w:hAnsiTheme="minorHAnsi" w:cstheme="minorHAnsi"/>
          <w:sz w:val="22"/>
          <w:szCs w:val="22"/>
        </w:rPr>
      </w:pPr>
      <w:r w:rsidRPr="00FB1FC4">
        <w:rPr>
          <w:rFonts w:asciiTheme="minorHAnsi" w:eastAsia="Cambria" w:hAnsiTheme="minorHAnsi" w:cstheme="minorHAnsi"/>
          <w:sz w:val="22"/>
          <w:szCs w:val="22"/>
        </w:rPr>
        <w:t>Throughout</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my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nursing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training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experiences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with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various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hea</w:t>
      </w:r>
      <w:r w:rsidRPr="00FB1FC4">
        <w:rPr>
          <w:rFonts w:asciiTheme="minorHAnsi" w:eastAsia="Cambria" w:hAnsiTheme="minorHAnsi" w:cstheme="minorHAnsi"/>
          <w:sz w:val="22"/>
          <w:szCs w:val="22"/>
        </w:rPr>
        <w:t>lthcare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organizations,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Legacy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Health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Syste</w:t>
      </w:r>
      <w:r w:rsidRPr="00FB1FC4">
        <w:rPr>
          <w:rFonts w:asciiTheme="minorHAnsi" w:eastAsia="Cambria" w:hAnsiTheme="minorHAnsi" w:cstheme="minorHAnsi"/>
          <w:w w:val="61"/>
          <w:sz w:val="22"/>
          <w:szCs w:val="22"/>
        </w:rPr>
        <w:t>m    </w:t>
      </w:r>
      <w:r w:rsidRPr="00FB1FC4">
        <w:rPr>
          <w:rFonts w:asciiTheme="minorHAnsi" w:eastAsia="Cambria" w:hAnsiTheme="minorHAnsi" w:cstheme="minorHAnsi"/>
          <w:sz w:val="22"/>
          <w:szCs w:val="22"/>
        </w:rPr>
        <w:t>has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stood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out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being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good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w w:val="48"/>
          <w:sz w:val="22"/>
          <w:szCs w:val="22"/>
        </w:rPr>
        <w:t>K</w:t>
      </w:r>
      <w:r w:rsidRPr="00FB1FC4">
        <w:rPr>
          <w:rFonts w:asciiTheme="minorHAnsi" w:eastAsia="Cambria" w:hAnsiTheme="minorHAnsi" w:cstheme="minorHAnsi"/>
          <w:sz w:val="22"/>
          <w:szCs w:val="22"/>
        </w:rPr>
        <w:t>it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with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own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professional</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values.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strides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you</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taken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provide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quality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care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and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remain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competitive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industry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have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made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your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company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attractive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future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employer.</w:t>
      </w:r>
    </w:p>
    <w:p w14:paraId="358B4805" w14:textId="77777777" w:rsidR="00BD1C23" w:rsidRPr="00FB1FC4" w:rsidRDefault="00BD1C23">
      <w:pPr>
        <w:spacing w:line="240" w:lineRule="exact"/>
        <w:rPr>
          <w:rFonts w:asciiTheme="minorHAnsi" w:hAnsiTheme="minorHAnsi" w:cstheme="minorHAnsi"/>
          <w:sz w:val="22"/>
          <w:szCs w:val="22"/>
        </w:rPr>
      </w:pPr>
    </w:p>
    <w:p w14:paraId="3B56C328" w14:textId="77777777" w:rsidR="00BD1C23" w:rsidRPr="00FB1FC4" w:rsidRDefault="00A939FF">
      <w:pPr>
        <w:spacing w:line="240" w:lineRule="exact"/>
        <w:ind w:left="100" w:right="754"/>
        <w:jc w:val="both"/>
        <w:rPr>
          <w:rFonts w:asciiTheme="minorHAnsi" w:eastAsia="Cambria" w:hAnsiTheme="minorHAnsi" w:cstheme="minorHAnsi"/>
          <w:sz w:val="22"/>
          <w:szCs w:val="22"/>
        </w:rPr>
      </w:pPr>
      <w:r w:rsidRPr="00FB1FC4">
        <w:rPr>
          <w:rFonts w:asciiTheme="minorHAnsi" w:eastAsia="Cambria" w:hAnsiTheme="minorHAnsi" w:cstheme="minorHAnsi"/>
          <w:sz w:val="22"/>
          <w:szCs w:val="22"/>
        </w:rPr>
        <w:t>I</w:t>
      </w:r>
      <w:r w:rsidRPr="00FB1FC4">
        <w:rPr>
          <w:rFonts w:asciiTheme="minorHAnsi" w:eastAsia="Cambria" w:hAnsiTheme="minorHAnsi" w:cstheme="minorHAnsi"/>
          <w:spacing w:val="-12"/>
          <w:sz w:val="22"/>
          <w:szCs w:val="22"/>
        </w:rPr>
        <w:t xml:space="preserve"> </w:t>
      </w:r>
      <w:r w:rsidRPr="00FB1FC4">
        <w:rPr>
          <w:rFonts w:asciiTheme="minorHAnsi" w:eastAsia="Cambria" w:hAnsiTheme="minorHAnsi" w:cstheme="minorHAnsi"/>
          <w:sz w:val="22"/>
          <w:szCs w:val="22"/>
        </w:rPr>
        <w:t> would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very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much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like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opportunity</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speak</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with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you</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about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registered</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nurse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internship</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pos</w:t>
      </w:r>
      <w:r w:rsidRPr="00FB1FC4">
        <w:rPr>
          <w:rFonts w:asciiTheme="minorHAnsi" w:eastAsia="Cambria" w:hAnsiTheme="minorHAnsi" w:cstheme="minorHAnsi"/>
          <w:w w:val="72"/>
          <w:sz w:val="22"/>
          <w:szCs w:val="22"/>
        </w:rPr>
        <w:t xml:space="preserve">ition.   </w:t>
      </w:r>
      <w:r w:rsidRPr="00FB1FC4">
        <w:rPr>
          <w:rFonts w:asciiTheme="minorHAnsi" w:eastAsia="Cambria" w:hAnsiTheme="minorHAnsi" w:cstheme="minorHAnsi"/>
          <w:w w:val="80"/>
          <w:sz w:val="22"/>
          <w:szCs w:val="22"/>
        </w:rPr>
        <w:t xml:space="preserve"> I </w:t>
      </w:r>
      <w:r w:rsidRPr="00FB1FC4">
        <w:rPr>
          <w:rFonts w:asciiTheme="minorHAnsi" w:eastAsia="Cambria" w:hAnsiTheme="minorHAnsi" w:cstheme="minorHAnsi"/>
          <w:spacing w:val="18"/>
          <w:w w:val="80"/>
          <w:sz w:val="22"/>
          <w:szCs w:val="22"/>
        </w:rPr>
        <w:t xml:space="preserve"> </w:t>
      </w:r>
      <w:r w:rsidRPr="00FB1FC4">
        <w:rPr>
          <w:rFonts w:asciiTheme="minorHAnsi" w:eastAsia="Cambria" w:hAnsiTheme="minorHAnsi" w:cstheme="minorHAnsi"/>
          <w:w w:val="80"/>
          <w:sz w:val="22"/>
          <w:szCs w:val="22"/>
        </w:rPr>
        <w:t> will</w:t>
      </w:r>
      <w:r w:rsidRPr="00FB1FC4">
        <w:rPr>
          <w:rFonts w:asciiTheme="minorHAnsi" w:eastAsia="Cambria" w:hAnsiTheme="minorHAnsi" w:cstheme="minorHAnsi"/>
          <w:spacing w:val="34"/>
          <w:w w:val="80"/>
          <w:sz w:val="22"/>
          <w:szCs w:val="22"/>
        </w:rPr>
        <w:t xml:space="preserve"> </w:t>
      </w:r>
      <w:r w:rsidRPr="00FB1FC4">
        <w:rPr>
          <w:rFonts w:asciiTheme="minorHAnsi" w:eastAsia="Cambria" w:hAnsiTheme="minorHAnsi" w:cstheme="minorHAnsi"/>
          <w:w w:val="80"/>
          <w:sz w:val="22"/>
          <w:szCs w:val="22"/>
        </w:rPr>
        <w:t> call</w:t>
      </w:r>
      <w:r w:rsidRPr="00FB1FC4">
        <w:rPr>
          <w:rFonts w:asciiTheme="minorHAnsi" w:eastAsia="Cambria" w:hAnsiTheme="minorHAnsi" w:cstheme="minorHAnsi"/>
          <w:spacing w:val="36"/>
          <w:w w:val="80"/>
          <w:sz w:val="22"/>
          <w:szCs w:val="22"/>
        </w:rPr>
        <w:t xml:space="preserve"> </w:t>
      </w:r>
      <w:r w:rsidRPr="00FB1FC4">
        <w:rPr>
          <w:rFonts w:asciiTheme="minorHAnsi" w:eastAsia="Cambria" w:hAnsiTheme="minorHAnsi" w:cstheme="minorHAnsi"/>
          <w:w w:val="80"/>
          <w:sz w:val="22"/>
          <w:szCs w:val="22"/>
        </w:rPr>
        <w:t> late</w:t>
      </w:r>
      <w:r w:rsidRPr="00FB1FC4">
        <w:rPr>
          <w:rFonts w:asciiTheme="minorHAnsi" w:eastAsia="Cambria" w:hAnsiTheme="minorHAnsi" w:cstheme="minorHAnsi"/>
          <w:spacing w:val="34"/>
          <w:w w:val="80"/>
          <w:sz w:val="22"/>
          <w:szCs w:val="22"/>
        </w:rPr>
        <w:t xml:space="preserve"> </w:t>
      </w:r>
      <w:r w:rsidRPr="00FB1FC4">
        <w:rPr>
          <w:rFonts w:asciiTheme="minorHAnsi" w:eastAsia="Cambria" w:hAnsiTheme="minorHAnsi" w:cstheme="minorHAnsi"/>
          <w:w w:val="80"/>
          <w:sz w:val="22"/>
          <w:szCs w:val="22"/>
        </w:rPr>
        <w:t> </w:t>
      </w:r>
      <w:r w:rsidRPr="00FB1FC4">
        <w:rPr>
          <w:rFonts w:asciiTheme="minorHAnsi" w:eastAsia="Cambria" w:hAnsiTheme="minorHAnsi" w:cstheme="minorHAnsi"/>
          <w:spacing w:val="-1"/>
          <w:w w:val="80"/>
          <w:sz w:val="22"/>
          <w:szCs w:val="22"/>
        </w:rPr>
        <w:t>d</w:t>
      </w:r>
      <w:r w:rsidRPr="00FB1FC4">
        <w:rPr>
          <w:rFonts w:asciiTheme="minorHAnsi" w:eastAsia="Cambria" w:hAnsiTheme="minorHAnsi" w:cstheme="minorHAnsi"/>
          <w:w w:val="80"/>
          <w:sz w:val="22"/>
          <w:szCs w:val="22"/>
        </w:rPr>
        <w:t xml:space="preserve">uring  </w:t>
      </w:r>
      <w:r w:rsidRPr="00FB1FC4">
        <w:rPr>
          <w:rFonts w:asciiTheme="minorHAnsi" w:eastAsia="Cambria" w:hAnsiTheme="minorHAnsi" w:cstheme="minorHAnsi"/>
          <w:spacing w:val="11"/>
          <w:w w:val="80"/>
          <w:sz w:val="22"/>
          <w:szCs w:val="22"/>
        </w:rPr>
        <w:t xml:space="preserve"> </w:t>
      </w:r>
      <w:r w:rsidRPr="00FB1FC4">
        <w:rPr>
          <w:rFonts w:asciiTheme="minorHAnsi" w:eastAsia="Cambria" w:hAnsiTheme="minorHAnsi" w:cstheme="minorHAnsi"/>
          <w:w w:val="80"/>
          <w:sz w:val="22"/>
          <w:szCs w:val="22"/>
        </w:rPr>
        <w:t xml:space="preserve"> the </w:t>
      </w:r>
      <w:r w:rsidRPr="00FB1FC4">
        <w:rPr>
          <w:rFonts w:asciiTheme="minorHAnsi" w:eastAsia="Cambria" w:hAnsiTheme="minorHAnsi" w:cstheme="minorHAnsi"/>
          <w:spacing w:val="19"/>
          <w:w w:val="80"/>
          <w:sz w:val="22"/>
          <w:szCs w:val="22"/>
        </w:rPr>
        <w:t xml:space="preserve"> </w:t>
      </w:r>
      <w:r w:rsidRPr="00FB1FC4">
        <w:rPr>
          <w:rFonts w:asciiTheme="minorHAnsi" w:eastAsia="Cambria" w:hAnsiTheme="minorHAnsi" w:cstheme="minorHAnsi"/>
          <w:w w:val="80"/>
          <w:sz w:val="22"/>
          <w:szCs w:val="22"/>
        </w:rPr>
        <w:t xml:space="preserve"> week </w:t>
      </w:r>
      <w:r w:rsidRPr="00FB1FC4">
        <w:rPr>
          <w:rFonts w:asciiTheme="minorHAnsi" w:eastAsia="Cambria" w:hAnsiTheme="minorHAnsi" w:cstheme="minorHAnsi"/>
          <w:spacing w:val="11"/>
          <w:w w:val="80"/>
          <w:sz w:val="22"/>
          <w:szCs w:val="22"/>
        </w:rPr>
        <w:t xml:space="preserve"> </w:t>
      </w:r>
      <w:r w:rsidRPr="00FB1FC4">
        <w:rPr>
          <w:rFonts w:asciiTheme="minorHAnsi" w:eastAsia="Cambria" w:hAnsiTheme="minorHAnsi" w:cstheme="minorHAnsi"/>
          <w:w w:val="80"/>
          <w:sz w:val="22"/>
          <w:szCs w:val="22"/>
        </w:rPr>
        <w:t> of</w:t>
      </w:r>
      <w:r w:rsidRPr="00FB1FC4">
        <w:rPr>
          <w:rFonts w:asciiTheme="minorHAnsi" w:eastAsia="Cambria" w:hAnsiTheme="minorHAnsi" w:cstheme="minorHAnsi"/>
          <w:spacing w:val="20"/>
          <w:w w:val="80"/>
          <w:sz w:val="22"/>
          <w:szCs w:val="22"/>
        </w:rPr>
        <w:t xml:space="preserve"> </w:t>
      </w:r>
      <w:r w:rsidRPr="00FB1FC4">
        <w:rPr>
          <w:rFonts w:asciiTheme="minorHAnsi" w:eastAsia="Cambria" w:hAnsiTheme="minorHAnsi" w:cstheme="minorHAnsi"/>
          <w:w w:val="80"/>
          <w:sz w:val="22"/>
          <w:szCs w:val="22"/>
        </w:rPr>
        <w:t> (</w:t>
      </w:r>
      <w:r w:rsidRPr="00FB1FC4">
        <w:rPr>
          <w:rFonts w:asciiTheme="minorHAnsi" w:eastAsia="Cambria" w:hAnsiTheme="minorHAnsi" w:cstheme="minorHAnsi"/>
          <w:i/>
          <w:sz w:val="22"/>
          <w:szCs w:val="22"/>
        </w:rPr>
        <w:t>date</w:t>
      </w:r>
      <w:r w:rsidRPr="00FB1FC4">
        <w:rPr>
          <w:rFonts w:asciiTheme="minorHAnsi" w:eastAsia="Cambria" w:hAnsiTheme="minorHAnsi" w:cstheme="minorHAnsi"/>
          <w:sz w:val="22"/>
          <w:szCs w:val="22"/>
        </w:rPr>
        <w: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to</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inquire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about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meeting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with</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you,</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or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you</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can</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contact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at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w:t>
      </w:r>
      <w:r w:rsidRPr="00FB1FC4">
        <w:rPr>
          <w:rFonts w:asciiTheme="minorHAnsi" w:eastAsia="Cambria" w:hAnsiTheme="minorHAnsi" w:cstheme="minorHAnsi"/>
          <w:i/>
          <w:sz w:val="22"/>
          <w:szCs w:val="22"/>
        </w:rPr>
        <w:t>phon</w:t>
      </w:r>
      <w:r w:rsidRPr="00FB1FC4">
        <w:rPr>
          <w:rFonts w:asciiTheme="minorHAnsi" w:eastAsia="Cambria" w:hAnsiTheme="minorHAnsi" w:cstheme="minorHAnsi"/>
          <w:i/>
          <w:w w:val="50"/>
          <w:sz w:val="22"/>
          <w:szCs w:val="22"/>
        </w:rPr>
        <w:t>e    </w:t>
      </w:r>
      <w:r w:rsidRPr="00FB1FC4">
        <w:rPr>
          <w:rFonts w:asciiTheme="minorHAnsi" w:eastAsia="Cambria" w:hAnsiTheme="minorHAnsi" w:cstheme="minorHAnsi"/>
          <w:i/>
          <w:sz w:val="22"/>
          <w:szCs w:val="22"/>
        </w:rPr>
        <w:t>number</w:t>
      </w:r>
      <w:r w:rsidRPr="00FB1FC4">
        <w:rPr>
          <w:rFonts w:asciiTheme="minorHAnsi" w:eastAsia="Cambria" w:hAnsiTheme="minorHAnsi" w:cstheme="minorHAnsi"/>
          <w:sz w:val="22"/>
          <w:szCs w:val="22"/>
        </w:rPr>
        <w:t>).</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Thank</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you</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for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considering</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me</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for</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this</w:t>
      </w:r>
      <w:r w:rsidRPr="00FB1FC4">
        <w:rPr>
          <w:rFonts w:asciiTheme="minorHAnsi" w:eastAsia="Cambria" w:hAnsiTheme="minorHAnsi" w:cstheme="minorHAnsi"/>
          <w:w w:val="25"/>
          <w:sz w:val="22"/>
          <w:szCs w:val="22"/>
        </w:rPr>
        <w:t xml:space="preserve">    </w:t>
      </w:r>
      <w:r w:rsidRPr="00FB1FC4">
        <w:rPr>
          <w:rFonts w:asciiTheme="minorHAnsi" w:eastAsia="Cambria" w:hAnsiTheme="minorHAnsi" w:cstheme="minorHAnsi"/>
          <w:sz w:val="22"/>
          <w:szCs w:val="22"/>
        </w:rPr>
        <w:t>position.</w:t>
      </w:r>
    </w:p>
    <w:p w14:paraId="0A89991F" w14:textId="77777777" w:rsidR="00BD1C23" w:rsidRPr="00FB1FC4" w:rsidRDefault="00BD1C23">
      <w:pPr>
        <w:spacing w:before="3" w:line="220" w:lineRule="exact"/>
        <w:rPr>
          <w:rFonts w:asciiTheme="minorHAnsi" w:hAnsiTheme="minorHAnsi" w:cstheme="minorHAnsi"/>
          <w:sz w:val="22"/>
          <w:szCs w:val="22"/>
        </w:rPr>
      </w:pPr>
    </w:p>
    <w:p w14:paraId="5BC3E798" w14:textId="77777777" w:rsidR="00BD1C23" w:rsidRPr="00FB1FC4" w:rsidRDefault="00A939FF">
      <w:pPr>
        <w:ind w:left="100"/>
        <w:rPr>
          <w:rFonts w:asciiTheme="minorHAnsi" w:eastAsia="Cambria" w:hAnsiTheme="minorHAnsi" w:cstheme="minorHAnsi"/>
          <w:sz w:val="22"/>
          <w:szCs w:val="22"/>
        </w:rPr>
      </w:pPr>
      <w:r w:rsidRPr="00FB1FC4">
        <w:rPr>
          <w:rFonts w:asciiTheme="minorHAnsi" w:eastAsia="Cambria" w:hAnsiTheme="minorHAnsi" w:cstheme="minorHAnsi"/>
          <w:sz w:val="22"/>
          <w:szCs w:val="22"/>
        </w:rPr>
        <w:t>Sincerely,</w:t>
      </w:r>
    </w:p>
    <w:p w14:paraId="059887F1" w14:textId="77777777" w:rsidR="00BD1C23" w:rsidRPr="00FB1FC4" w:rsidRDefault="00BD1C23">
      <w:pPr>
        <w:spacing w:before="2" w:line="100" w:lineRule="exact"/>
        <w:rPr>
          <w:rFonts w:asciiTheme="minorHAnsi" w:hAnsiTheme="minorHAnsi" w:cstheme="minorHAnsi"/>
          <w:sz w:val="22"/>
          <w:szCs w:val="22"/>
        </w:rPr>
      </w:pPr>
    </w:p>
    <w:p w14:paraId="47A3D43C" w14:textId="77777777" w:rsidR="00BD1C23" w:rsidRPr="00FB1FC4" w:rsidRDefault="00BD1C23">
      <w:pPr>
        <w:spacing w:line="200" w:lineRule="exact"/>
        <w:rPr>
          <w:rFonts w:asciiTheme="minorHAnsi" w:hAnsiTheme="minorHAnsi" w:cstheme="minorHAnsi"/>
          <w:sz w:val="22"/>
          <w:szCs w:val="22"/>
        </w:rPr>
      </w:pPr>
    </w:p>
    <w:p w14:paraId="7311D7A9" w14:textId="77777777" w:rsidR="00BD1C23" w:rsidRPr="00FB1FC4" w:rsidRDefault="00BD1C23">
      <w:pPr>
        <w:spacing w:line="200" w:lineRule="exact"/>
        <w:rPr>
          <w:rFonts w:asciiTheme="minorHAnsi" w:hAnsiTheme="minorHAnsi" w:cstheme="minorHAnsi"/>
          <w:sz w:val="22"/>
          <w:szCs w:val="22"/>
        </w:rPr>
      </w:pPr>
    </w:p>
    <w:p w14:paraId="0E8B74BF" w14:textId="77777777" w:rsidR="00BD1C23" w:rsidRPr="00FB1FC4" w:rsidRDefault="00BD1C23">
      <w:pPr>
        <w:spacing w:line="200" w:lineRule="exact"/>
        <w:rPr>
          <w:rFonts w:asciiTheme="minorHAnsi" w:hAnsiTheme="minorHAnsi" w:cstheme="minorHAnsi"/>
          <w:sz w:val="22"/>
          <w:szCs w:val="22"/>
        </w:rPr>
      </w:pPr>
    </w:p>
    <w:p w14:paraId="170A6ABA" w14:textId="77777777" w:rsidR="00BD1C23" w:rsidRPr="00FB1FC4" w:rsidRDefault="00A939FF">
      <w:pPr>
        <w:ind w:left="100"/>
        <w:rPr>
          <w:rFonts w:asciiTheme="minorHAnsi" w:eastAsia="Cambria" w:hAnsiTheme="minorHAnsi" w:cstheme="minorHAnsi"/>
          <w:sz w:val="22"/>
          <w:szCs w:val="22"/>
        </w:rPr>
      </w:pPr>
      <w:r w:rsidRPr="00FB1FC4">
        <w:rPr>
          <w:rFonts w:asciiTheme="minorHAnsi" w:eastAsia="Cambria" w:hAnsiTheme="minorHAnsi" w:cstheme="minorHAnsi"/>
          <w:i/>
          <w:sz w:val="22"/>
          <w:szCs w:val="22"/>
        </w:rPr>
        <w:t>Name</w:t>
      </w:r>
    </w:p>
    <w:p w14:paraId="05AD22E9" w14:textId="77777777" w:rsidR="00BD1C23" w:rsidRPr="00FB1FC4" w:rsidRDefault="00BD1C23">
      <w:pPr>
        <w:spacing w:before="2" w:line="220" w:lineRule="exact"/>
        <w:rPr>
          <w:rFonts w:asciiTheme="minorHAnsi" w:hAnsiTheme="minorHAnsi" w:cstheme="minorHAnsi"/>
          <w:sz w:val="22"/>
          <w:szCs w:val="22"/>
        </w:rPr>
      </w:pPr>
    </w:p>
    <w:p w14:paraId="5E21071B" w14:textId="77777777" w:rsidR="00BD1C23" w:rsidRPr="00FB1FC4" w:rsidRDefault="00A939FF">
      <w:pPr>
        <w:ind w:left="100"/>
        <w:rPr>
          <w:rFonts w:asciiTheme="minorHAnsi" w:eastAsia="Cambria" w:hAnsiTheme="minorHAnsi" w:cstheme="minorHAnsi"/>
          <w:sz w:val="22"/>
          <w:szCs w:val="22"/>
        </w:rPr>
        <w:sectPr w:rsidR="00BD1C23" w:rsidRPr="00FB1FC4">
          <w:headerReference w:type="default" r:id="rId42"/>
          <w:pgSz w:w="12240" w:h="15840"/>
          <w:pgMar w:top="1360" w:right="1300" w:bottom="280" w:left="1140" w:header="0" w:footer="0" w:gutter="0"/>
          <w:cols w:space="720"/>
        </w:sectPr>
      </w:pPr>
      <w:r w:rsidRPr="00FB1FC4">
        <w:rPr>
          <w:rFonts w:asciiTheme="minorHAnsi" w:eastAsia="Cambria" w:hAnsiTheme="minorHAnsi" w:cstheme="minorHAnsi"/>
          <w:i/>
          <w:sz w:val="22"/>
          <w:szCs w:val="22"/>
        </w:rPr>
        <w:t>Enclosure</w:t>
      </w:r>
    </w:p>
    <w:p w14:paraId="341A7512" w14:textId="77777777" w:rsidR="00BD1C23" w:rsidRPr="00FB1FC4" w:rsidRDefault="00A939FF">
      <w:pPr>
        <w:spacing w:before="84" w:line="220" w:lineRule="exact"/>
        <w:ind w:left="9448" w:right="116" w:firstLine="194"/>
        <w:jc w:val="right"/>
        <w:rPr>
          <w:rFonts w:asciiTheme="minorHAnsi" w:hAnsiTheme="minorHAnsi" w:cstheme="minorHAnsi"/>
          <w:sz w:val="22"/>
          <w:szCs w:val="22"/>
        </w:rPr>
      </w:pPr>
      <w:r w:rsidRPr="00FB1FC4">
        <w:rPr>
          <w:rFonts w:asciiTheme="minorHAnsi" w:hAnsiTheme="minorHAnsi" w:cstheme="minorHAnsi"/>
          <w:i/>
          <w:sz w:val="22"/>
          <w:szCs w:val="22"/>
        </w:rPr>
        <w:lastRenderedPageBreak/>
        <w:t>Name Add</w:t>
      </w:r>
      <w:r w:rsidRPr="00FB1FC4">
        <w:rPr>
          <w:rFonts w:asciiTheme="minorHAnsi" w:hAnsiTheme="minorHAnsi" w:cstheme="minorHAnsi"/>
          <w:i/>
          <w:spacing w:val="-7"/>
          <w:sz w:val="22"/>
          <w:szCs w:val="22"/>
        </w:rPr>
        <w:t>r</w:t>
      </w:r>
      <w:r w:rsidRPr="00FB1FC4">
        <w:rPr>
          <w:rFonts w:asciiTheme="minorHAnsi" w:hAnsiTheme="minorHAnsi" w:cstheme="minorHAnsi"/>
          <w:i/>
          <w:sz w:val="22"/>
          <w:szCs w:val="22"/>
        </w:rPr>
        <w:t>ess Phone # Email</w:t>
      </w:r>
    </w:p>
    <w:p w14:paraId="7609FA58" w14:textId="77777777" w:rsidR="00BD1C23" w:rsidRPr="00FB1FC4" w:rsidRDefault="00BD1C23">
      <w:pPr>
        <w:spacing w:before="9" w:line="200" w:lineRule="exact"/>
        <w:rPr>
          <w:rFonts w:asciiTheme="minorHAnsi" w:hAnsiTheme="minorHAnsi" w:cstheme="minorHAnsi"/>
          <w:sz w:val="22"/>
          <w:szCs w:val="22"/>
        </w:rPr>
      </w:pPr>
    </w:p>
    <w:p w14:paraId="77D5F4C1" w14:textId="77777777" w:rsidR="00BD1C23" w:rsidRPr="00FB1FC4" w:rsidRDefault="00A939FF">
      <w:pPr>
        <w:spacing w:line="220" w:lineRule="exact"/>
        <w:ind w:right="116"/>
        <w:jc w:val="right"/>
        <w:rPr>
          <w:rFonts w:asciiTheme="minorHAnsi" w:hAnsiTheme="minorHAnsi" w:cstheme="minorHAnsi"/>
          <w:sz w:val="22"/>
          <w:szCs w:val="22"/>
        </w:rPr>
      </w:pPr>
      <w:r w:rsidRPr="00FB1FC4">
        <w:rPr>
          <w:rFonts w:asciiTheme="minorHAnsi" w:hAnsiTheme="minorHAnsi" w:cstheme="minorHAnsi"/>
          <w:i/>
          <w:position w:val="-1"/>
          <w:sz w:val="22"/>
          <w:szCs w:val="22"/>
        </w:rPr>
        <w:t>Date</w:t>
      </w:r>
    </w:p>
    <w:p w14:paraId="661B9ACE" w14:textId="77777777" w:rsidR="00BD1C23" w:rsidRPr="00FB1FC4" w:rsidRDefault="00BD1C23">
      <w:pPr>
        <w:spacing w:line="200" w:lineRule="exact"/>
        <w:rPr>
          <w:rFonts w:asciiTheme="minorHAnsi" w:hAnsiTheme="minorHAnsi" w:cstheme="minorHAnsi"/>
          <w:sz w:val="22"/>
          <w:szCs w:val="22"/>
        </w:rPr>
      </w:pPr>
    </w:p>
    <w:p w14:paraId="4C0EB311" w14:textId="77777777" w:rsidR="00BD1C23" w:rsidRPr="00FB1FC4" w:rsidRDefault="00A939FF">
      <w:pPr>
        <w:spacing w:before="34"/>
        <w:ind w:left="104"/>
        <w:rPr>
          <w:rFonts w:asciiTheme="minorHAnsi" w:hAnsiTheme="minorHAnsi" w:cstheme="minorHAnsi"/>
          <w:sz w:val="22"/>
          <w:szCs w:val="22"/>
        </w:rPr>
      </w:pPr>
      <w:r w:rsidRPr="00FB1FC4">
        <w:rPr>
          <w:rFonts w:asciiTheme="minorHAnsi" w:hAnsiTheme="minorHAnsi" w:cstheme="minorHAnsi"/>
          <w:sz w:val="22"/>
          <w:szCs w:val="22"/>
        </w:rPr>
        <w:t>Nursing Recruitment</w:t>
      </w:r>
    </w:p>
    <w:p w14:paraId="6AF87208" w14:textId="77777777" w:rsidR="00BD1C23" w:rsidRPr="00FB1FC4" w:rsidRDefault="00A939FF">
      <w:pPr>
        <w:spacing w:line="220" w:lineRule="exact"/>
        <w:ind w:left="104"/>
        <w:rPr>
          <w:rFonts w:asciiTheme="minorHAnsi" w:hAnsiTheme="minorHAnsi" w:cstheme="minorHAnsi"/>
          <w:sz w:val="22"/>
          <w:szCs w:val="22"/>
        </w:rPr>
      </w:pPr>
      <w:r w:rsidRPr="00FB1FC4">
        <w:rPr>
          <w:rFonts w:asciiTheme="minorHAnsi" w:hAnsiTheme="minorHAnsi" w:cstheme="minorHAnsi"/>
          <w:sz w:val="22"/>
          <w:szCs w:val="22"/>
        </w:rPr>
        <w:t>OHSU Employment Division-HR</w:t>
      </w:r>
    </w:p>
    <w:p w14:paraId="583B9B76" w14:textId="77777777" w:rsidR="00BD1C23" w:rsidRPr="00FB1FC4" w:rsidRDefault="00A939FF">
      <w:pPr>
        <w:spacing w:line="220" w:lineRule="exact"/>
        <w:ind w:left="104" w:right="7451"/>
        <w:rPr>
          <w:rFonts w:asciiTheme="minorHAnsi" w:hAnsiTheme="minorHAnsi" w:cstheme="minorHAnsi"/>
          <w:sz w:val="22"/>
          <w:szCs w:val="22"/>
        </w:rPr>
      </w:pPr>
      <w:r w:rsidRPr="00FB1FC4">
        <w:rPr>
          <w:rFonts w:asciiTheme="minorHAnsi" w:hAnsiTheme="minorHAnsi" w:cstheme="minorHAnsi"/>
          <w:sz w:val="22"/>
          <w:szCs w:val="22"/>
        </w:rPr>
        <w:t>3181 S.</w:t>
      </w:r>
      <w:r w:rsidRPr="00FB1FC4">
        <w:rPr>
          <w:rFonts w:asciiTheme="minorHAnsi" w:hAnsiTheme="minorHAnsi" w:cstheme="minorHAnsi"/>
          <w:spacing w:val="-18"/>
          <w:sz w:val="22"/>
          <w:szCs w:val="22"/>
        </w:rPr>
        <w:t>W</w:t>
      </w:r>
      <w:r w:rsidRPr="00FB1FC4">
        <w:rPr>
          <w:rFonts w:asciiTheme="minorHAnsi" w:hAnsiTheme="minorHAnsi" w:cstheme="minorHAnsi"/>
          <w:sz w:val="22"/>
          <w:szCs w:val="22"/>
        </w:rPr>
        <w:t>. Sam Jackson Park Rd. Portland, OR 97201-3098</w:t>
      </w:r>
    </w:p>
    <w:p w14:paraId="01C7CFC5" w14:textId="77777777" w:rsidR="00BD1C23" w:rsidRPr="00FB1FC4" w:rsidRDefault="00BD1C23">
      <w:pPr>
        <w:spacing w:before="9" w:line="200" w:lineRule="exact"/>
        <w:rPr>
          <w:rFonts w:asciiTheme="minorHAnsi" w:hAnsiTheme="minorHAnsi" w:cstheme="minorHAnsi"/>
          <w:sz w:val="22"/>
          <w:szCs w:val="22"/>
        </w:rPr>
      </w:pPr>
    </w:p>
    <w:p w14:paraId="697A5A22" w14:textId="77777777" w:rsidR="00BD1C23" w:rsidRPr="00FB1FC4" w:rsidRDefault="00A939FF">
      <w:pPr>
        <w:ind w:left="104"/>
        <w:rPr>
          <w:rFonts w:asciiTheme="minorHAnsi" w:hAnsiTheme="minorHAnsi" w:cstheme="minorHAnsi"/>
          <w:sz w:val="22"/>
          <w:szCs w:val="22"/>
        </w:rPr>
      </w:pPr>
      <w:r w:rsidRPr="00FB1FC4">
        <w:rPr>
          <w:rFonts w:asciiTheme="minorHAnsi" w:hAnsiTheme="minorHAnsi" w:cstheme="minorHAnsi"/>
          <w:sz w:val="22"/>
          <w:szCs w:val="22"/>
        </w:rPr>
        <w:t xml:space="preserve">Dear Nursing </w:t>
      </w:r>
      <w:r w:rsidRPr="00FB1FC4">
        <w:rPr>
          <w:rFonts w:asciiTheme="minorHAnsi" w:hAnsiTheme="minorHAnsi" w:cstheme="minorHAnsi"/>
          <w:sz w:val="22"/>
          <w:szCs w:val="22"/>
        </w:rPr>
        <w:t>Recruitment,</w:t>
      </w:r>
    </w:p>
    <w:p w14:paraId="15E0B295" w14:textId="77777777" w:rsidR="00BD1C23" w:rsidRPr="00FB1FC4" w:rsidRDefault="00BD1C23">
      <w:pPr>
        <w:spacing w:before="1" w:line="220" w:lineRule="exact"/>
        <w:rPr>
          <w:rFonts w:asciiTheme="minorHAnsi" w:hAnsiTheme="minorHAnsi" w:cstheme="minorHAnsi"/>
          <w:sz w:val="22"/>
          <w:szCs w:val="22"/>
        </w:rPr>
      </w:pPr>
    </w:p>
    <w:p w14:paraId="682FBBA5" w14:textId="77777777" w:rsidR="00BD1C23" w:rsidRPr="00FB1FC4" w:rsidRDefault="00A939FF">
      <w:pPr>
        <w:spacing w:line="220" w:lineRule="exact"/>
        <w:ind w:left="104" w:right="208"/>
        <w:rPr>
          <w:rFonts w:asciiTheme="minorHAnsi" w:hAnsiTheme="minorHAnsi" w:cstheme="minorHAnsi"/>
          <w:sz w:val="22"/>
          <w:szCs w:val="22"/>
        </w:rPr>
      </w:pPr>
      <w:r w:rsidRPr="00FB1FC4">
        <w:rPr>
          <w:rFonts w:asciiTheme="minorHAnsi" w:hAnsiTheme="minorHAnsi" w:cstheme="minorHAnsi"/>
          <w:sz w:val="22"/>
          <w:szCs w:val="22"/>
        </w:rPr>
        <w:t>I am a senior nursing student who will be graduating with my Bachelor of Science in Nursing this (</w:t>
      </w:r>
      <w:r w:rsidRPr="00FB1FC4">
        <w:rPr>
          <w:rFonts w:asciiTheme="minorHAnsi" w:hAnsiTheme="minorHAnsi" w:cstheme="minorHAnsi"/>
          <w:i/>
          <w:sz w:val="22"/>
          <w:szCs w:val="22"/>
        </w:rPr>
        <w:t>date</w:t>
      </w:r>
      <w:r w:rsidRPr="00FB1FC4">
        <w:rPr>
          <w:rFonts w:asciiTheme="minorHAnsi" w:hAnsiTheme="minorHAnsi" w:cstheme="minorHAnsi"/>
          <w:sz w:val="22"/>
          <w:szCs w:val="22"/>
        </w:rPr>
        <w:t>). I am interested in the internship/residency nursing program at Oregon Health and Science University (OHSU). I have enclosed my resume for</w:t>
      </w:r>
      <w:r w:rsidRPr="00FB1FC4">
        <w:rPr>
          <w:rFonts w:asciiTheme="minorHAnsi" w:hAnsiTheme="minorHAnsi" w:cstheme="minorHAnsi"/>
          <w:sz w:val="22"/>
          <w:szCs w:val="22"/>
        </w:rPr>
        <w:t xml:space="preserve"> your consideration.</w:t>
      </w:r>
    </w:p>
    <w:p w14:paraId="0A3E87A8" w14:textId="77777777" w:rsidR="00BD1C23" w:rsidRPr="00FB1FC4" w:rsidRDefault="00BD1C23">
      <w:pPr>
        <w:spacing w:line="200" w:lineRule="exact"/>
        <w:rPr>
          <w:rFonts w:asciiTheme="minorHAnsi" w:hAnsiTheme="minorHAnsi" w:cstheme="minorHAnsi"/>
          <w:sz w:val="22"/>
          <w:szCs w:val="22"/>
        </w:rPr>
      </w:pPr>
    </w:p>
    <w:p w14:paraId="1BE6DBED" w14:textId="77777777" w:rsidR="00BD1C23" w:rsidRPr="00FB1FC4" w:rsidRDefault="00BD1C23">
      <w:pPr>
        <w:spacing w:before="20" w:line="220" w:lineRule="exact"/>
        <w:rPr>
          <w:rFonts w:asciiTheme="minorHAnsi" w:hAnsiTheme="minorHAnsi" w:cstheme="minorHAnsi"/>
          <w:sz w:val="22"/>
          <w:szCs w:val="22"/>
        </w:rPr>
      </w:pPr>
    </w:p>
    <w:p w14:paraId="028FC6CD" w14:textId="77777777" w:rsidR="00BD1C23" w:rsidRPr="00FB1FC4" w:rsidRDefault="00A939FF">
      <w:pPr>
        <w:spacing w:line="220" w:lineRule="exact"/>
        <w:ind w:left="104" w:right="136"/>
        <w:rPr>
          <w:rFonts w:asciiTheme="minorHAnsi" w:hAnsiTheme="minorHAnsi" w:cstheme="minorHAnsi"/>
          <w:sz w:val="22"/>
          <w:szCs w:val="22"/>
        </w:rPr>
      </w:pPr>
      <w:r w:rsidRPr="00FB1FC4">
        <w:rPr>
          <w:rFonts w:asciiTheme="minorHAnsi" w:hAnsiTheme="minorHAnsi" w:cstheme="minorHAnsi"/>
          <w:sz w:val="22"/>
          <w:szCs w:val="22"/>
        </w:rPr>
        <w:t>This semester I have had the opportunity to learn about OHSU from an inside</w:t>
      </w:r>
      <w:r w:rsidRPr="00FB1FC4">
        <w:rPr>
          <w:rFonts w:asciiTheme="minorHAnsi" w:hAnsiTheme="minorHAnsi" w:cstheme="minorHAnsi"/>
          <w:spacing w:val="7"/>
          <w:sz w:val="22"/>
          <w:szCs w:val="22"/>
        </w:rPr>
        <w:t>r</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s perspective. I am currently at OHSU for a clinical rotation focused on stewardship and leadership. My precepto</w:t>
      </w:r>
      <w:r w:rsidRPr="00FB1FC4">
        <w:rPr>
          <w:rFonts w:asciiTheme="minorHAnsi" w:hAnsiTheme="minorHAnsi" w:cstheme="minorHAnsi"/>
          <w:spacing w:val="-8"/>
          <w:sz w:val="22"/>
          <w:szCs w:val="22"/>
        </w:rPr>
        <w:t>r</w:t>
      </w:r>
      <w:r w:rsidRPr="00FB1FC4">
        <w:rPr>
          <w:rFonts w:asciiTheme="minorHAnsi" w:hAnsiTheme="minorHAnsi" w:cstheme="minorHAnsi"/>
          <w:sz w:val="22"/>
          <w:szCs w:val="22"/>
        </w:rPr>
        <w:t>, the magnet project coordinato</w:t>
      </w:r>
      <w:r w:rsidRPr="00FB1FC4">
        <w:rPr>
          <w:rFonts w:asciiTheme="minorHAnsi" w:hAnsiTheme="minorHAnsi" w:cstheme="minorHAnsi"/>
          <w:spacing w:val="-8"/>
          <w:sz w:val="22"/>
          <w:szCs w:val="22"/>
        </w:rPr>
        <w:t>r</w:t>
      </w:r>
      <w:r w:rsidRPr="00FB1FC4">
        <w:rPr>
          <w:rFonts w:asciiTheme="minorHAnsi" w:hAnsiTheme="minorHAnsi" w:cstheme="minorHAnsi"/>
          <w:sz w:val="22"/>
          <w:szCs w:val="22"/>
        </w:rPr>
        <w:t>, has alrea</w:t>
      </w:r>
      <w:r w:rsidRPr="00FB1FC4">
        <w:rPr>
          <w:rFonts w:asciiTheme="minorHAnsi" w:hAnsiTheme="minorHAnsi" w:cstheme="minorHAnsi"/>
          <w:sz w:val="22"/>
          <w:szCs w:val="22"/>
        </w:rPr>
        <w:t>dy taught me a great deal about OHSU</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s plan to strive towards magnet status. I am impressed by the changes that have already occurred at OHSU as well as the commitment demonstrated to improve the environment for nurses to ensure better patient outcomes. OH</w:t>
      </w:r>
      <w:r w:rsidRPr="00FB1FC4">
        <w:rPr>
          <w:rFonts w:asciiTheme="minorHAnsi" w:hAnsiTheme="minorHAnsi" w:cstheme="minorHAnsi"/>
          <w:sz w:val="22"/>
          <w:szCs w:val="22"/>
        </w:rPr>
        <w:t>SU</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s devotion to magnetism ensures nurses are able to practice autonomousl</w:t>
      </w:r>
      <w:r w:rsidRPr="00FB1FC4">
        <w:rPr>
          <w:rFonts w:asciiTheme="minorHAnsi" w:hAnsiTheme="minorHAnsi" w:cstheme="minorHAnsi"/>
          <w:spacing w:val="-13"/>
          <w:sz w:val="22"/>
          <w:szCs w:val="22"/>
        </w:rPr>
        <w:t>y</w:t>
      </w:r>
      <w:r w:rsidRPr="00FB1FC4">
        <w:rPr>
          <w:rFonts w:asciiTheme="minorHAnsi" w:hAnsiTheme="minorHAnsi" w:cstheme="minorHAnsi"/>
          <w:sz w:val="22"/>
          <w:szCs w:val="22"/>
        </w:rPr>
        <w:t>, work with other competent nurses, and be supported in continued education e</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forts.</w:t>
      </w:r>
    </w:p>
    <w:p w14:paraId="60CA66AF" w14:textId="77777777" w:rsidR="00BD1C23" w:rsidRPr="00FB1FC4" w:rsidRDefault="00BD1C23">
      <w:pPr>
        <w:spacing w:line="200" w:lineRule="exact"/>
        <w:rPr>
          <w:rFonts w:asciiTheme="minorHAnsi" w:hAnsiTheme="minorHAnsi" w:cstheme="minorHAnsi"/>
          <w:sz w:val="22"/>
          <w:szCs w:val="22"/>
        </w:rPr>
      </w:pPr>
    </w:p>
    <w:p w14:paraId="4FD23AF7" w14:textId="77777777" w:rsidR="00BD1C23" w:rsidRPr="00FB1FC4" w:rsidRDefault="00BD1C23">
      <w:pPr>
        <w:spacing w:line="240" w:lineRule="exact"/>
        <w:rPr>
          <w:rFonts w:asciiTheme="minorHAnsi" w:hAnsiTheme="minorHAnsi" w:cstheme="minorHAnsi"/>
          <w:sz w:val="22"/>
          <w:szCs w:val="22"/>
        </w:rPr>
      </w:pPr>
    </w:p>
    <w:p w14:paraId="4F2CFC15" w14:textId="77777777" w:rsidR="00BD1C23" w:rsidRPr="00FB1FC4" w:rsidRDefault="00A939FF">
      <w:pPr>
        <w:spacing w:line="220" w:lineRule="exact"/>
        <w:ind w:left="104" w:right="239"/>
        <w:rPr>
          <w:rFonts w:asciiTheme="minorHAnsi" w:hAnsiTheme="minorHAnsi" w:cstheme="minorHAnsi"/>
          <w:sz w:val="22"/>
          <w:szCs w:val="22"/>
        </w:rPr>
      </w:pPr>
      <w:r w:rsidRPr="00FB1FC4">
        <w:rPr>
          <w:rFonts w:asciiTheme="minorHAnsi" w:hAnsiTheme="minorHAnsi" w:cstheme="minorHAnsi"/>
          <w:sz w:val="22"/>
          <w:szCs w:val="22"/>
        </w:rPr>
        <w:t>I have had clinical experiences in a variety of hospital and community settings.</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 xml:space="preserve">This </w:t>
      </w:r>
      <w:r w:rsidRPr="00FB1FC4">
        <w:rPr>
          <w:rFonts w:asciiTheme="minorHAnsi" w:hAnsiTheme="minorHAnsi" w:cstheme="minorHAnsi"/>
          <w:sz w:val="22"/>
          <w:szCs w:val="22"/>
        </w:rPr>
        <w:t>opportunity has greatly increased my awareness of specific health concerns and the needs of di</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ferent populations. I have completed clinical rotations at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ganizations including St.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2"/>
          <w:sz w:val="22"/>
          <w:szCs w:val="22"/>
        </w:rPr>
        <w:t>V</w:t>
      </w:r>
      <w:r w:rsidRPr="00FB1FC4">
        <w:rPr>
          <w:rFonts w:asciiTheme="minorHAnsi" w:hAnsiTheme="minorHAnsi" w:cstheme="minorHAnsi"/>
          <w:sz w:val="22"/>
          <w:szCs w:val="22"/>
        </w:rPr>
        <w:t>incent</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s Hospital Labor and Deliver</w:t>
      </w:r>
      <w:r w:rsidRPr="00FB1FC4">
        <w:rPr>
          <w:rFonts w:asciiTheme="minorHAnsi" w:hAnsiTheme="minorHAnsi" w:cstheme="minorHAnsi"/>
          <w:spacing w:val="-13"/>
          <w:sz w:val="22"/>
          <w:szCs w:val="22"/>
        </w:rPr>
        <w:t>y</w:t>
      </w:r>
      <w:r w:rsidRPr="00FB1FC4">
        <w:rPr>
          <w:rFonts w:asciiTheme="minorHAnsi" w:hAnsiTheme="minorHAnsi" w:cstheme="minorHAnsi"/>
          <w:sz w:val="22"/>
          <w:szCs w:val="22"/>
        </w:rPr>
        <w:t>,</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6"/>
          <w:sz w:val="22"/>
          <w:szCs w:val="22"/>
        </w:rPr>
        <w:t>W</w:t>
      </w:r>
      <w:r w:rsidRPr="00FB1FC4">
        <w:rPr>
          <w:rFonts w:asciiTheme="minorHAnsi" w:hAnsiTheme="minorHAnsi" w:cstheme="minorHAnsi"/>
          <w:sz w:val="22"/>
          <w:szCs w:val="22"/>
        </w:rPr>
        <w:t>estern Farm</w:t>
      </w:r>
      <w:r w:rsidRPr="00FB1FC4">
        <w:rPr>
          <w:rFonts w:asciiTheme="minorHAnsi" w:hAnsiTheme="minorHAnsi" w:cstheme="minorHAnsi"/>
          <w:spacing w:val="-4"/>
          <w:sz w:val="22"/>
          <w:szCs w:val="22"/>
        </w:rPr>
        <w:t xml:space="preserve"> </w:t>
      </w:r>
      <w:r w:rsidRPr="00FB1FC4">
        <w:rPr>
          <w:rFonts w:asciiTheme="minorHAnsi" w:hAnsiTheme="minorHAnsi" w:cstheme="minorHAnsi"/>
          <w:spacing w:val="-16"/>
          <w:sz w:val="22"/>
          <w:szCs w:val="22"/>
        </w:rPr>
        <w:t>W</w:t>
      </w:r>
      <w:r w:rsidRPr="00FB1FC4">
        <w:rPr>
          <w:rFonts w:asciiTheme="minorHAnsi" w:hAnsiTheme="minorHAnsi" w:cstheme="minorHAnsi"/>
          <w:sz w:val="22"/>
          <w:szCs w:val="22"/>
        </w:rPr>
        <w:t>orkers</w:t>
      </w:r>
      <w:r w:rsidRPr="00FB1FC4">
        <w:rPr>
          <w:rFonts w:asciiTheme="minorHAnsi" w:hAnsiTheme="minorHAnsi" w:cstheme="minorHAnsi"/>
          <w:spacing w:val="-11"/>
          <w:sz w:val="22"/>
          <w:szCs w:val="22"/>
        </w:rPr>
        <w:t xml:space="preserve"> </w:t>
      </w:r>
      <w:r w:rsidRPr="00FB1FC4">
        <w:rPr>
          <w:rFonts w:asciiTheme="minorHAnsi" w:hAnsiTheme="minorHAnsi" w:cstheme="minorHAnsi"/>
          <w:sz w:val="22"/>
          <w:szCs w:val="22"/>
        </w:rPr>
        <w:t>Association su</w:t>
      </w:r>
      <w:r w:rsidRPr="00FB1FC4">
        <w:rPr>
          <w:rFonts w:asciiTheme="minorHAnsi" w:hAnsiTheme="minorHAnsi" w:cstheme="minorHAnsi"/>
          <w:sz w:val="22"/>
          <w:szCs w:val="22"/>
        </w:rPr>
        <w:t>pporting migrant farm workers, Macdonald</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s Center for individual</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s su</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fering from mental illness and homelessness, Meridian Park Hospital Medical Su</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gical floo</w:t>
      </w:r>
      <w:r w:rsidRPr="00FB1FC4">
        <w:rPr>
          <w:rFonts w:asciiTheme="minorHAnsi" w:hAnsiTheme="minorHAnsi" w:cstheme="minorHAnsi"/>
          <w:spacing w:val="-8"/>
          <w:sz w:val="22"/>
          <w:szCs w:val="22"/>
        </w:rPr>
        <w:t>r</w:t>
      </w:r>
      <w:r w:rsidRPr="00FB1FC4">
        <w:rPr>
          <w:rFonts w:asciiTheme="minorHAnsi" w:hAnsiTheme="minorHAnsi" w:cstheme="minorHAnsi"/>
          <w:sz w:val="22"/>
          <w:szCs w:val="22"/>
        </w:rPr>
        <w:t>, Emanuel Hospital pediatrics, Providence Elder Place Clinic, Meridian Park Hospital Eme</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gency D</w:t>
      </w:r>
      <w:r w:rsidRPr="00FB1FC4">
        <w:rPr>
          <w:rFonts w:asciiTheme="minorHAnsi" w:hAnsiTheme="minorHAnsi" w:cstheme="minorHAnsi"/>
          <w:sz w:val="22"/>
          <w:szCs w:val="22"/>
        </w:rPr>
        <w:t>epartment (ED), and Good Samaritan Hospital Kern Intensive Care Unit (ICU).</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These diverse learning experiences have strengthened my ability to assess, diagnose, and communicate with di</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ferent community populations.</w:t>
      </w:r>
    </w:p>
    <w:p w14:paraId="0BCF901E" w14:textId="77777777" w:rsidR="00BD1C23" w:rsidRPr="00FB1FC4" w:rsidRDefault="00BD1C23">
      <w:pPr>
        <w:spacing w:line="200" w:lineRule="exact"/>
        <w:rPr>
          <w:rFonts w:asciiTheme="minorHAnsi" w:hAnsiTheme="minorHAnsi" w:cstheme="minorHAnsi"/>
          <w:sz w:val="22"/>
          <w:szCs w:val="22"/>
        </w:rPr>
      </w:pPr>
    </w:p>
    <w:p w14:paraId="34D88440" w14:textId="77777777" w:rsidR="00BD1C23" w:rsidRPr="00FB1FC4" w:rsidRDefault="00BD1C23">
      <w:pPr>
        <w:spacing w:line="240" w:lineRule="exact"/>
        <w:rPr>
          <w:rFonts w:asciiTheme="minorHAnsi" w:hAnsiTheme="minorHAnsi" w:cstheme="minorHAnsi"/>
          <w:sz w:val="22"/>
          <w:szCs w:val="22"/>
        </w:rPr>
      </w:pPr>
    </w:p>
    <w:p w14:paraId="71564B50" w14:textId="77777777" w:rsidR="00BD1C23" w:rsidRPr="00FB1FC4" w:rsidRDefault="00A939FF">
      <w:pPr>
        <w:spacing w:line="220" w:lineRule="exact"/>
        <w:ind w:left="104" w:right="107"/>
        <w:rPr>
          <w:rFonts w:asciiTheme="minorHAnsi" w:hAnsiTheme="minorHAnsi" w:cstheme="minorHAnsi"/>
          <w:sz w:val="22"/>
          <w:szCs w:val="22"/>
        </w:rPr>
      </w:pPr>
      <w:r w:rsidRPr="00FB1FC4">
        <w:rPr>
          <w:rFonts w:asciiTheme="minorHAnsi" w:hAnsiTheme="minorHAnsi" w:cstheme="minorHAnsi"/>
          <w:spacing w:val="-14"/>
          <w:sz w:val="22"/>
          <w:szCs w:val="22"/>
        </w:rPr>
        <w:t>T</w:t>
      </w:r>
      <w:r w:rsidRPr="00FB1FC4">
        <w:rPr>
          <w:rFonts w:asciiTheme="minorHAnsi" w:hAnsiTheme="minorHAnsi" w:cstheme="minorHAnsi"/>
          <w:sz w:val="22"/>
          <w:szCs w:val="22"/>
        </w:rPr>
        <w:t xml:space="preserve">wo clinical experiences I most </w:t>
      </w:r>
      <w:r w:rsidRPr="00FB1FC4">
        <w:rPr>
          <w:rFonts w:asciiTheme="minorHAnsi" w:hAnsiTheme="minorHAnsi" w:cstheme="minorHAnsi"/>
          <w:sz w:val="22"/>
          <w:szCs w:val="22"/>
        </w:rPr>
        <w:t>benefited from were my rotations through the ED and my senior practicum experience in the ICU. During these practice situations, I had the opportunity to practice psychomotor skills such as IV</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placement, blood draws, and Foley catheter insertion. My learni</w:t>
      </w:r>
      <w:r w:rsidRPr="00FB1FC4">
        <w:rPr>
          <w:rFonts w:asciiTheme="minorHAnsi" w:hAnsiTheme="minorHAnsi" w:cstheme="minorHAnsi"/>
          <w:sz w:val="22"/>
          <w:szCs w:val="22"/>
        </w:rPr>
        <w:t>ng experience for both rotations focused on critical thinking and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ganizational</w:t>
      </w:r>
    </w:p>
    <w:p w14:paraId="16942185" w14:textId="77777777" w:rsidR="00BD1C23" w:rsidRPr="00FB1FC4" w:rsidRDefault="00A939FF">
      <w:pPr>
        <w:spacing w:line="220" w:lineRule="exact"/>
        <w:ind w:left="104" w:right="90"/>
        <w:rPr>
          <w:rFonts w:asciiTheme="minorHAnsi" w:hAnsiTheme="minorHAnsi" w:cstheme="minorHAnsi"/>
          <w:sz w:val="22"/>
          <w:szCs w:val="22"/>
        </w:rPr>
      </w:pPr>
      <w:r w:rsidRPr="00FB1FC4">
        <w:rPr>
          <w:rFonts w:asciiTheme="minorHAnsi" w:hAnsiTheme="minorHAnsi" w:cstheme="minorHAnsi"/>
          <w:sz w:val="22"/>
          <w:szCs w:val="22"/>
        </w:rPr>
        <w:t>skills, both of which are essential for ICU and ED nurses. In the ICU, I was able to take my own patients, with supervision of a precepto</w:t>
      </w:r>
      <w:r w:rsidRPr="00FB1FC4">
        <w:rPr>
          <w:rFonts w:asciiTheme="minorHAnsi" w:hAnsiTheme="minorHAnsi" w:cstheme="minorHAnsi"/>
          <w:spacing w:val="-8"/>
          <w:sz w:val="22"/>
          <w:szCs w:val="22"/>
        </w:rPr>
        <w:t>r</w:t>
      </w:r>
      <w:r w:rsidRPr="00FB1FC4">
        <w:rPr>
          <w:rFonts w:asciiTheme="minorHAnsi" w:hAnsiTheme="minorHAnsi" w:cstheme="minorHAnsi"/>
          <w:sz w:val="22"/>
          <w:szCs w:val="22"/>
        </w:rPr>
        <w:t>, and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ganize their care during my 1</w:t>
      </w:r>
      <w:r w:rsidRPr="00FB1FC4">
        <w:rPr>
          <w:rFonts w:asciiTheme="minorHAnsi" w:hAnsiTheme="minorHAnsi" w:cstheme="minorHAnsi"/>
          <w:sz w:val="22"/>
          <w:szCs w:val="22"/>
        </w:rPr>
        <w:t>2-hour shift. I was responsible for communicating with the patient, the interdisciplinary team, and the patient</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s family regarding the patient</w:t>
      </w:r>
      <w:r w:rsidRPr="00FB1FC4">
        <w:rPr>
          <w:rFonts w:asciiTheme="minorHAnsi" w:hAnsiTheme="minorHAnsi" w:cstheme="minorHAnsi"/>
          <w:spacing w:val="-11"/>
          <w:sz w:val="22"/>
          <w:szCs w:val="22"/>
        </w:rPr>
        <w:t>’</w:t>
      </w:r>
      <w:r w:rsidRPr="00FB1FC4">
        <w:rPr>
          <w:rFonts w:asciiTheme="minorHAnsi" w:hAnsiTheme="minorHAnsi" w:cstheme="minorHAnsi"/>
          <w:sz w:val="22"/>
          <w:szCs w:val="22"/>
        </w:rPr>
        <w:t>s critical dynamic health status.</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This opportunity to practice more independently was a challenging and fearful e</w:t>
      </w:r>
      <w:r w:rsidRPr="00FB1FC4">
        <w:rPr>
          <w:rFonts w:asciiTheme="minorHAnsi" w:hAnsiTheme="minorHAnsi" w:cstheme="minorHAnsi"/>
          <w:sz w:val="22"/>
          <w:szCs w:val="22"/>
        </w:rPr>
        <w:t>xperience that increased my confidence and competency in nursing.</w:t>
      </w:r>
    </w:p>
    <w:p w14:paraId="4BD69CB2" w14:textId="77777777" w:rsidR="00BD1C23" w:rsidRPr="00FB1FC4" w:rsidRDefault="00BD1C23">
      <w:pPr>
        <w:spacing w:line="200" w:lineRule="exact"/>
        <w:rPr>
          <w:rFonts w:asciiTheme="minorHAnsi" w:hAnsiTheme="minorHAnsi" w:cstheme="minorHAnsi"/>
          <w:sz w:val="22"/>
          <w:szCs w:val="22"/>
        </w:rPr>
      </w:pPr>
    </w:p>
    <w:p w14:paraId="0346270B" w14:textId="77777777" w:rsidR="00BD1C23" w:rsidRPr="00FB1FC4" w:rsidRDefault="00BD1C23">
      <w:pPr>
        <w:spacing w:line="240" w:lineRule="exact"/>
        <w:rPr>
          <w:rFonts w:asciiTheme="minorHAnsi" w:hAnsiTheme="minorHAnsi" w:cstheme="minorHAnsi"/>
          <w:sz w:val="22"/>
          <w:szCs w:val="22"/>
        </w:rPr>
      </w:pPr>
    </w:p>
    <w:p w14:paraId="35548453" w14:textId="77777777" w:rsidR="00BD1C23" w:rsidRPr="00FB1FC4" w:rsidRDefault="00A939FF">
      <w:pPr>
        <w:spacing w:line="220" w:lineRule="exact"/>
        <w:ind w:left="104" w:right="406"/>
        <w:rPr>
          <w:rFonts w:asciiTheme="minorHAnsi" w:hAnsiTheme="minorHAnsi" w:cstheme="minorHAnsi"/>
          <w:sz w:val="22"/>
          <w:szCs w:val="22"/>
        </w:rPr>
      </w:pPr>
      <w:r w:rsidRPr="00FB1FC4">
        <w:rPr>
          <w:rFonts w:asciiTheme="minorHAnsi" w:hAnsiTheme="minorHAnsi" w:cstheme="minorHAnsi"/>
          <w:sz w:val="22"/>
          <w:szCs w:val="22"/>
        </w:rPr>
        <w:t>I appreciate your time in reviewing my application and resume.</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Thank you for your consideration for employment, I look forward to the opportunity to interview for OHSU.</w:t>
      </w:r>
    </w:p>
    <w:p w14:paraId="066527E5" w14:textId="77777777" w:rsidR="00BD1C23" w:rsidRPr="00FB1FC4" w:rsidRDefault="00BD1C23">
      <w:pPr>
        <w:spacing w:before="9" w:line="100" w:lineRule="exact"/>
        <w:rPr>
          <w:rFonts w:asciiTheme="minorHAnsi" w:hAnsiTheme="minorHAnsi" w:cstheme="minorHAnsi"/>
          <w:sz w:val="22"/>
          <w:szCs w:val="22"/>
        </w:rPr>
      </w:pPr>
    </w:p>
    <w:p w14:paraId="71B82819" w14:textId="77777777" w:rsidR="00BD1C23" w:rsidRPr="00FB1FC4" w:rsidRDefault="00BD1C23">
      <w:pPr>
        <w:spacing w:line="200" w:lineRule="exact"/>
        <w:rPr>
          <w:rFonts w:asciiTheme="minorHAnsi" w:hAnsiTheme="minorHAnsi" w:cstheme="minorHAnsi"/>
          <w:sz w:val="22"/>
          <w:szCs w:val="22"/>
        </w:rPr>
      </w:pPr>
    </w:p>
    <w:p w14:paraId="40E731DB" w14:textId="77777777" w:rsidR="00BD1C23" w:rsidRPr="00FB1FC4" w:rsidRDefault="00BD1C23">
      <w:pPr>
        <w:spacing w:line="200" w:lineRule="exact"/>
        <w:rPr>
          <w:rFonts w:asciiTheme="minorHAnsi" w:hAnsiTheme="minorHAnsi" w:cstheme="minorHAnsi"/>
          <w:sz w:val="22"/>
          <w:szCs w:val="22"/>
        </w:rPr>
      </w:pPr>
    </w:p>
    <w:p w14:paraId="00707242" w14:textId="77777777" w:rsidR="00BD1C23" w:rsidRPr="00FB1FC4" w:rsidRDefault="00A939FF">
      <w:pPr>
        <w:spacing w:line="459" w:lineRule="auto"/>
        <w:ind w:left="104" w:right="9211"/>
        <w:rPr>
          <w:rFonts w:asciiTheme="minorHAnsi" w:hAnsiTheme="minorHAnsi" w:cstheme="minorHAnsi"/>
          <w:sz w:val="22"/>
          <w:szCs w:val="22"/>
        </w:rPr>
        <w:sectPr w:rsidR="00BD1C23" w:rsidRPr="00FB1FC4">
          <w:headerReference w:type="default" r:id="rId43"/>
          <w:pgSz w:w="12240" w:h="15840"/>
          <w:pgMar w:top="1440" w:right="980" w:bottom="280" w:left="1000" w:header="0" w:footer="0" w:gutter="0"/>
          <w:cols w:space="720"/>
        </w:sectPr>
      </w:pPr>
      <w:r w:rsidRPr="00FB1FC4">
        <w:rPr>
          <w:rFonts w:asciiTheme="minorHAnsi" w:hAnsiTheme="minorHAnsi" w:cstheme="minorHAnsi"/>
          <w:sz w:val="22"/>
          <w:szCs w:val="22"/>
        </w:rPr>
        <w:t xml:space="preserve">Thank you, </w:t>
      </w:r>
      <w:r w:rsidRPr="00FB1FC4">
        <w:rPr>
          <w:rFonts w:asciiTheme="minorHAnsi" w:hAnsiTheme="minorHAnsi" w:cstheme="minorHAnsi"/>
          <w:i/>
          <w:sz w:val="22"/>
          <w:szCs w:val="22"/>
        </w:rPr>
        <w:t>Name Enclosu</w:t>
      </w:r>
      <w:r w:rsidRPr="00FB1FC4">
        <w:rPr>
          <w:rFonts w:asciiTheme="minorHAnsi" w:hAnsiTheme="minorHAnsi" w:cstheme="minorHAnsi"/>
          <w:i/>
          <w:spacing w:val="-7"/>
          <w:sz w:val="22"/>
          <w:szCs w:val="22"/>
        </w:rPr>
        <w:t>r</w:t>
      </w:r>
      <w:r w:rsidRPr="00FB1FC4">
        <w:rPr>
          <w:rFonts w:asciiTheme="minorHAnsi" w:hAnsiTheme="minorHAnsi" w:cstheme="minorHAnsi"/>
          <w:i/>
          <w:sz w:val="22"/>
          <w:szCs w:val="22"/>
        </w:rPr>
        <w:t>e</w:t>
      </w:r>
    </w:p>
    <w:p w14:paraId="74DBFD54" w14:textId="77777777" w:rsidR="00BD1C23" w:rsidRPr="00FB1FC4" w:rsidRDefault="00A939FF">
      <w:pPr>
        <w:spacing w:before="76" w:line="260" w:lineRule="auto"/>
        <w:ind w:left="100" w:right="9352"/>
        <w:rPr>
          <w:rFonts w:asciiTheme="minorHAnsi" w:hAnsiTheme="minorHAnsi" w:cstheme="minorHAnsi"/>
          <w:sz w:val="22"/>
          <w:szCs w:val="22"/>
        </w:rPr>
      </w:pPr>
      <w:r w:rsidRPr="00FB1FC4">
        <w:rPr>
          <w:rFonts w:asciiTheme="minorHAnsi" w:hAnsiTheme="minorHAnsi" w:cstheme="minorHAnsi"/>
          <w:sz w:val="22"/>
          <w:szCs w:val="22"/>
        </w:rPr>
        <w:lastRenderedPageBreak/>
        <w:t>Name Address Address Date</w:t>
      </w:r>
    </w:p>
    <w:p w14:paraId="369277ED" w14:textId="77777777" w:rsidR="00BD1C23" w:rsidRPr="00FB1FC4" w:rsidRDefault="00BD1C23">
      <w:pPr>
        <w:spacing w:line="200" w:lineRule="exact"/>
        <w:rPr>
          <w:rFonts w:asciiTheme="minorHAnsi" w:hAnsiTheme="minorHAnsi" w:cstheme="minorHAnsi"/>
          <w:sz w:val="22"/>
          <w:szCs w:val="22"/>
        </w:rPr>
      </w:pPr>
    </w:p>
    <w:p w14:paraId="2C0FA095" w14:textId="77777777" w:rsidR="00BD1C23" w:rsidRPr="00FB1FC4" w:rsidRDefault="00BD1C23">
      <w:pPr>
        <w:spacing w:before="1" w:line="280" w:lineRule="exact"/>
        <w:rPr>
          <w:rFonts w:asciiTheme="minorHAnsi" w:hAnsiTheme="minorHAnsi" w:cstheme="minorHAnsi"/>
          <w:sz w:val="22"/>
          <w:szCs w:val="22"/>
        </w:rPr>
      </w:pPr>
    </w:p>
    <w:p w14:paraId="6E9033AA" w14:textId="77777777" w:rsidR="00BD1C23" w:rsidRPr="00FB1FC4" w:rsidRDefault="00A939FF">
      <w:pPr>
        <w:spacing w:line="260" w:lineRule="auto"/>
        <w:ind w:left="100" w:right="7593"/>
        <w:rPr>
          <w:rFonts w:asciiTheme="minorHAnsi" w:hAnsiTheme="minorHAnsi" w:cstheme="minorHAnsi"/>
          <w:sz w:val="22"/>
          <w:szCs w:val="22"/>
        </w:rPr>
      </w:pPr>
      <w:r w:rsidRPr="00FB1FC4">
        <w:rPr>
          <w:rFonts w:asciiTheme="minorHAnsi" w:hAnsiTheme="minorHAnsi" w:cstheme="minorHAnsi"/>
          <w:sz w:val="22"/>
          <w:szCs w:val="22"/>
        </w:rPr>
        <w:t>Name of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 Attention Nurse Managers Name of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 Address</w:t>
      </w:r>
    </w:p>
    <w:p w14:paraId="2D1B0229" w14:textId="77777777" w:rsidR="00BD1C23" w:rsidRPr="00FB1FC4" w:rsidRDefault="00A939FF">
      <w:pPr>
        <w:spacing w:before="1"/>
        <w:ind w:left="100"/>
        <w:rPr>
          <w:rFonts w:asciiTheme="minorHAnsi" w:hAnsiTheme="minorHAnsi" w:cstheme="minorHAnsi"/>
          <w:sz w:val="22"/>
          <w:szCs w:val="22"/>
        </w:rPr>
      </w:pPr>
      <w:r w:rsidRPr="00FB1FC4">
        <w:rPr>
          <w:rFonts w:asciiTheme="minorHAnsi" w:hAnsiTheme="minorHAnsi" w:cstheme="minorHAnsi"/>
          <w:sz w:val="22"/>
          <w:szCs w:val="22"/>
        </w:rPr>
        <w:t>Address</w:t>
      </w:r>
    </w:p>
    <w:p w14:paraId="002EAD0D" w14:textId="77777777" w:rsidR="00BD1C23" w:rsidRPr="00FB1FC4" w:rsidRDefault="00BD1C23">
      <w:pPr>
        <w:spacing w:before="4" w:line="120" w:lineRule="exact"/>
        <w:rPr>
          <w:rFonts w:asciiTheme="minorHAnsi" w:hAnsiTheme="minorHAnsi" w:cstheme="minorHAnsi"/>
          <w:sz w:val="22"/>
          <w:szCs w:val="22"/>
        </w:rPr>
      </w:pPr>
    </w:p>
    <w:p w14:paraId="19B16A25" w14:textId="77777777" w:rsidR="00BD1C23" w:rsidRPr="00FB1FC4" w:rsidRDefault="00BD1C23">
      <w:pPr>
        <w:spacing w:line="200" w:lineRule="exact"/>
        <w:rPr>
          <w:rFonts w:asciiTheme="minorHAnsi" w:hAnsiTheme="minorHAnsi" w:cstheme="minorHAnsi"/>
          <w:sz w:val="22"/>
          <w:szCs w:val="22"/>
        </w:rPr>
      </w:pPr>
    </w:p>
    <w:p w14:paraId="4641DD8B" w14:textId="77777777" w:rsidR="00BD1C23" w:rsidRPr="00FB1FC4" w:rsidRDefault="00A939FF">
      <w:pPr>
        <w:spacing w:line="260" w:lineRule="auto"/>
        <w:ind w:left="100" w:right="367"/>
        <w:rPr>
          <w:rFonts w:asciiTheme="minorHAnsi" w:hAnsiTheme="minorHAnsi" w:cstheme="minorHAnsi"/>
          <w:sz w:val="22"/>
          <w:szCs w:val="22"/>
        </w:rPr>
      </w:pPr>
      <w:r w:rsidRPr="00FB1FC4">
        <w:rPr>
          <w:rFonts w:asciiTheme="minorHAnsi" w:hAnsiTheme="minorHAnsi" w:cstheme="minorHAnsi"/>
          <w:sz w:val="22"/>
          <w:szCs w:val="22"/>
        </w:rPr>
        <w:t xml:space="preserve">I am a senior nursing student at Linfield Good Samaritan Nursing who will be graduating with my B.S.N. degree </w:t>
      </w:r>
      <w:r w:rsidRPr="00FB1FC4">
        <w:rPr>
          <w:rFonts w:asciiTheme="minorHAnsi" w:hAnsiTheme="minorHAnsi" w:cstheme="minorHAnsi"/>
          <w:sz w:val="22"/>
          <w:szCs w:val="22"/>
        </w:rPr>
        <w:t>this May Date. I am very interested and excited to join the (name of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 team and believe that I will be a great asset to your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w:t>
      </w:r>
    </w:p>
    <w:p w14:paraId="67DCE601" w14:textId="77777777" w:rsidR="00BD1C23" w:rsidRPr="00FB1FC4" w:rsidRDefault="00BD1C23">
      <w:pPr>
        <w:spacing w:before="1" w:line="240" w:lineRule="exact"/>
        <w:rPr>
          <w:rFonts w:asciiTheme="minorHAnsi" w:hAnsiTheme="minorHAnsi" w:cstheme="minorHAnsi"/>
          <w:sz w:val="22"/>
          <w:szCs w:val="22"/>
        </w:rPr>
      </w:pPr>
    </w:p>
    <w:p w14:paraId="2070B5D7" w14:textId="77777777" w:rsidR="00BD1C23" w:rsidRPr="00FB1FC4" w:rsidRDefault="00A939FF">
      <w:pPr>
        <w:spacing w:line="260" w:lineRule="auto"/>
        <w:ind w:left="100" w:right="69"/>
        <w:rPr>
          <w:rFonts w:asciiTheme="minorHAnsi" w:hAnsiTheme="minorHAnsi" w:cstheme="minorHAnsi"/>
          <w:sz w:val="22"/>
          <w:szCs w:val="22"/>
        </w:rPr>
      </w:pPr>
      <w:r w:rsidRPr="00FB1FC4">
        <w:rPr>
          <w:rFonts w:asciiTheme="minorHAnsi" w:hAnsiTheme="minorHAnsi" w:cstheme="minorHAnsi"/>
          <w:sz w:val="22"/>
          <w:szCs w:val="22"/>
        </w:rPr>
        <w:t>It is satisfying for me to join forces with an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 that shares the same values and goals as I d</w:t>
      </w:r>
      <w:r w:rsidRPr="00FB1FC4">
        <w:rPr>
          <w:rFonts w:asciiTheme="minorHAnsi" w:hAnsiTheme="minorHAnsi" w:cstheme="minorHAnsi"/>
          <w:sz w:val="22"/>
          <w:szCs w:val="22"/>
        </w:rPr>
        <w:t>o. Throughout my life, I have aimed to be a person of character in many respects. Some of the strengths I believe I can o</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fer is my joy of working as a team, honesty and integrit</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compassion and friendly personalit</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desire for excellence, flexibilit</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ganizational skills and delight in serving my community while providing excellence customer service to my patients. My clinical experiences and time at Linfield have helped me to become even more convinced that nursing is my passion and is the profession t</w:t>
      </w:r>
      <w:r w:rsidRPr="00FB1FC4">
        <w:rPr>
          <w:rFonts w:asciiTheme="minorHAnsi" w:hAnsiTheme="minorHAnsi" w:cstheme="minorHAnsi"/>
          <w:sz w:val="22"/>
          <w:szCs w:val="22"/>
        </w:rPr>
        <w:t>hat I want to devote my time and ene</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gy to.</w:t>
      </w:r>
    </w:p>
    <w:p w14:paraId="1EFCCE27" w14:textId="77777777" w:rsidR="00BD1C23" w:rsidRPr="00FB1FC4" w:rsidRDefault="00BD1C23">
      <w:pPr>
        <w:spacing w:before="1" w:line="240" w:lineRule="exact"/>
        <w:rPr>
          <w:rFonts w:asciiTheme="minorHAnsi" w:hAnsiTheme="minorHAnsi" w:cstheme="minorHAnsi"/>
          <w:sz w:val="22"/>
          <w:szCs w:val="22"/>
        </w:rPr>
      </w:pPr>
    </w:p>
    <w:p w14:paraId="637D67DC" w14:textId="77777777" w:rsidR="00BD1C23" w:rsidRPr="00FB1FC4" w:rsidRDefault="00A939FF">
      <w:pPr>
        <w:spacing w:line="260" w:lineRule="auto"/>
        <w:ind w:left="100" w:right="335"/>
        <w:rPr>
          <w:rFonts w:asciiTheme="minorHAnsi" w:hAnsiTheme="minorHAnsi" w:cstheme="minorHAnsi"/>
          <w:sz w:val="22"/>
          <w:szCs w:val="22"/>
        </w:rPr>
      </w:pPr>
      <w:r w:rsidRPr="00FB1FC4">
        <w:rPr>
          <w:rFonts w:asciiTheme="minorHAnsi" w:hAnsiTheme="minorHAnsi" w:cstheme="minorHAnsi"/>
          <w:sz w:val="22"/>
          <w:szCs w:val="22"/>
        </w:rPr>
        <w:t xml:space="preserve">At Linfield, I have developed a strong foundation in nursing concepts and principles including: client- centered care, holistic care, shared governance and stewardship. I think critically and work </w:t>
      </w:r>
      <w:r w:rsidRPr="00FB1FC4">
        <w:rPr>
          <w:rFonts w:asciiTheme="minorHAnsi" w:hAnsiTheme="minorHAnsi" w:cstheme="minorHAnsi"/>
          <w:sz w:val="22"/>
          <w:szCs w:val="22"/>
        </w:rPr>
        <w:t>collaboratively with my clients, their families and other health care professionals. I have cultivated communication skills that improve the quality of my patient care and my ability to participate meaningfully in team processes.</w:t>
      </w:r>
    </w:p>
    <w:p w14:paraId="5D065DE1" w14:textId="77777777" w:rsidR="00BD1C23" w:rsidRPr="00FB1FC4" w:rsidRDefault="00BD1C23">
      <w:pPr>
        <w:spacing w:before="1" w:line="240" w:lineRule="exact"/>
        <w:rPr>
          <w:rFonts w:asciiTheme="minorHAnsi" w:hAnsiTheme="minorHAnsi" w:cstheme="minorHAnsi"/>
          <w:sz w:val="22"/>
          <w:szCs w:val="22"/>
        </w:rPr>
      </w:pPr>
    </w:p>
    <w:p w14:paraId="584C5D59" w14:textId="77777777" w:rsidR="00BD1C23" w:rsidRPr="00FB1FC4" w:rsidRDefault="00A939FF">
      <w:pPr>
        <w:spacing w:line="260" w:lineRule="auto"/>
        <w:ind w:left="100" w:right="75"/>
        <w:rPr>
          <w:rFonts w:asciiTheme="minorHAnsi" w:hAnsiTheme="minorHAnsi" w:cstheme="minorHAnsi"/>
          <w:sz w:val="22"/>
          <w:szCs w:val="22"/>
        </w:rPr>
        <w:sectPr w:rsidR="00BD1C23" w:rsidRPr="00FB1FC4">
          <w:headerReference w:type="default" r:id="rId44"/>
          <w:pgSz w:w="12240" w:h="15840"/>
          <w:pgMar w:top="1360" w:right="980" w:bottom="280" w:left="980" w:header="0" w:footer="0" w:gutter="0"/>
          <w:cols w:space="720"/>
        </w:sectPr>
      </w:pPr>
      <w:r w:rsidRPr="00FB1FC4">
        <w:rPr>
          <w:rFonts w:asciiTheme="minorHAnsi" w:hAnsiTheme="minorHAnsi" w:cstheme="minorHAnsi"/>
          <w:sz w:val="22"/>
          <w:szCs w:val="22"/>
        </w:rPr>
        <w:t>I have vis</w:t>
      </w:r>
      <w:r w:rsidRPr="00FB1FC4">
        <w:rPr>
          <w:rFonts w:asciiTheme="minorHAnsi" w:hAnsiTheme="minorHAnsi" w:cstheme="minorHAnsi"/>
          <w:sz w:val="22"/>
          <w:szCs w:val="22"/>
        </w:rPr>
        <w:t>ited your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 and observed the friendliness of your sta</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 desire to provide compassionate care in the community and was impressed by your achievement of magnet status. I would be delighted to join in your mission. I look forward to the opportunit</w:t>
      </w:r>
      <w:r w:rsidRPr="00FB1FC4">
        <w:rPr>
          <w:rFonts w:asciiTheme="minorHAnsi" w:hAnsiTheme="minorHAnsi" w:cstheme="minorHAnsi"/>
          <w:sz w:val="22"/>
          <w:szCs w:val="22"/>
        </w:rPr>
        <w:t>y to interview with you. Please feel</w:t>
      </w:r>
    </w:p>
    <w:p w14:paraId="04A60CA8" w14:textId="77777777" w:rsidR="00BD1C23" w:rsidRPr="00FB1FC4" w:rsidRDefault="00A939FF">
      <w:pPr>
        <w:tabs>
          <w:tab w:val="left" w:pos="5040"/>
        </w:tabs>
        <w:spacing w:before="1" w:line="260" w:lineRule="exact"/>
        <w:ind w:left="100" w:right="-56"/>
        <w:rPr>
          <w:rFonts w:asciiTheme="minorHAnsi" w:hAnsiTheme="minorHAnsi" w:cstheme="minorHAnsi"/>
          <w:sz w:val="22"/>
          <w:szCs w:val="22"/>
        </w:rPr>
      </w:pPr>
      <w:r w:rsidRPr="00FB1FC4">
        <w:rPr>
          <w:rFonts w:asciiTheme="minorHAnsi" w:hAnsiTheme="minorHAnsi" w:cstheme="minorHAnsi"/>
          <w:position w:val="-1"/>
          <w:sz w:val="22"/>
          <w:szCs w:val="22"/>
        </w:rPr>
        <w:t xml:space="preserve">free to contact me at my cell phone number </w:t>
      </w:r>
      <w:r w:rsidRPr="00FB1FC4">
        <w:rPr>
          <w:rFonts w:asciiTheme="minorHAnsi" w:hAnsiTheme="minorHAnsi" w:cstheme="minorHAnsi"/>
          <w:position w:val="-1"/>
          <w:sz w:val="22"/>
          <w:szCs w:val="22"/>
        </w:rPr>
        <w:t xml:space="preserve"> </w:t>
      </w:r>
      <w:r w:rsidRPr="00FB1FC4">
        <w:rPr>
          <w:rFonts w:asciiTheme="minorHAnsi" w:hAnsiTheme="minorHAnsi" w:cstheme="minorHAnsi"/>
          <w:position w:val="-1"/>
          <w:sz w:val="22"/>
          <w:szCs w:val="22"/>
        </w:rPr>
        <w:tab/>
      </w:r>
    </w:p>
    <w:p w14:paraId="71403D07" w14:textId="77777777" w:rsidR="00BD1C23" w:rsidRPr="00FB1FC4" w:rsidRDefault="00A939FF">
      <w:pPr>
        <w:spacing w:before="1" w:line="260" w:lineRule="exact"/>
        <w:rPr>
          <w:rFonts w:asciiTheme="minorHAnsi" w:hAnsiTheme="minorHAnsi" w:cstheme="minorHAnsi"/>
          <w:sz w:val="22"/>
          <w:szCs w:val="22"/>
        </w:rPr>
        <w:sectPr w:rsidR="00BD1C23" w:rsidRPr="00FB1FC4">
          <w:type w:val="continuous"/>
          <w:pgSz w:w="12240" w:h="15840"/>
          <w:pgMar w:top="620" w:right="980" w:bottom="280" w:left="980" w:header="720" w:footer="720" w:gutter="0"/>
          <w:cols w:num="2" w:space="720" w:equalWidth="0">
            <w:col w:w="5052" w:space="120"/>
            <w:col w:w="5108"/>
          </w:cols>
        </w:sectPr>
      </w:pPr>
      <w:r w:rsidRPr="00FB1FC4">
        <w:rPr>
          <w:rFonts w:asciiTheme="minorHAnsi" w:hAnsiTheme="minorHAnsi" w:cstheme="minorHAnsi"/>
          <w:sz w:val="22"/>
          <w:szCs w:val="22"/>
        </w:rPr>
        <w:br w:type="column"/>
      </w:r>
      <w:r w:rsidRPr="00FB1FC4">
        <w:rPr>
          <w:rFonts w:asciiTheme="minorHAnsi" w:hAnsiTheme="minorHAnsi" w:cstheme="minorHAnsi"/>
          <w:position w:val="-1"/>
          <w:sz w:val="22"/>
          <w:szCs w:val="22"/>
        </w:rPr>
        <w:t>or via e-mail at</w:t>
      </w:r>
      <w:r w:rsidRPr="00FB1FC4">
        <w:rPr>
          <w:rFonts w:asciiTheme="minorHAnsi" w:hAnsiTheme="minorHAnsi" w:cstheme="minorHAnsi"/>
          <w:position w:val="-1"/>
          <w:sz w:val="22"/>
          <w:szCs w:val="22"/>
        </w:rPr>
        <w:t xml:space="preserve">            </w:t>
      </w:r>
      <w:r w:rsidRPr="00FB1FC4">
        <w:rPr>
          <w:rFonts w:asciiTheme="minorHAnsi" w:hAnsiTheme="minorHAnsi" w:cstheme="minorHAnsi"/>
          <w:position w:val="-1"/>
          <w:sz w:val="22"/>
          <w:szCs w:val="22"/>
        </w:rPr>
        <w:t>.</w:t>
      </w:r>
      <w:r w:rsidRPr="00FB1FC4">
        <w:rPr>
          <w:rFonts w:asciiTheme="minorHAnsi" w:hAnsiTheme="minorHAnsi" w:cstheme="minorHAnsi"/>
          <w:spacing w:val="-4"/>
          <w:position w:val="-1"/>
          <w:sz w:val="22"/>
          <w:szCs w:val="22"/>
        </w:rPr>
        <w:t xml:space="preserve"> </w:t>
      </w:r>
      <w:r w:rsidRPr="00FB1FC4">
        <w:rPr>
          <w:rFonts w:asciiTheme="minorHAnsi" w:hAnsiTheme="minorHAnsi" w:cstheme="minorHAnsi"/>
          <w:position w:val="-1"/>
          <w:sz w:val="22"/>
          <w:szCs w:val="22"/>
        </w:rPr>
        <w:t>Thank you for taking the</w:t>
      </w:r>
    </w:p>
    <w:p w14:paraId="487237FE" w14:textId="77777777" w:rsidR="00BD1C23" w:rsidRPr="00FB1FC4" w:rsidRDefault="00A939FF">
      <w:pPr>
        <w:spacing w:before="29" w:line="469" w:lineRule="auto"/>
        <w:ind w:left="100" w:right="2281"/>
        <w:rPr>
          <w:rFonts w:asciiTheme="minorHAnsi" w:hAnsiTheme="minorHAnsi" w:cstheme="minorHAnsi"/>
          <w:sz w:val="22"/>
          <w:szCs w:val="22"/>
        </w:rPr>
      </w:pPr>
      <w:r w:rsidRPr="00FB1FC4">
        <w:rPr>
          <w:rFonts w:asciiTheme="minorHAnsi" w:hAnsiTheme="minorHAnsi" w:cstheme="minorHAnsi"/>
          <w:sz w:val="22"/>
          <w:szCs w:val="22"/>
        </w:rPr>
        <w:t xml:space="preserve">time to consider my application. I hope to have the chance to meet you very soon. </w:t>
      </w:r>
      <w:r w:rsidRPr="00FB1FC4">
        <w:rPr>
          <w:rFonts w:asciiTheme="minorHAnsi" w:hAnsiTheme="minorHAnsi" w:cstheme="minorHAnsi"/>
          <w:sz w:val="22"/>
          <w:szCs w:val="22"/>
        </w:rPr>
        <w:t>Sincerel</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w:t>
      </w:r>
    </w:p>
    <w:p w14:paraId="60DAEE41" w14:textId="77777777" w:rsidR="00BD1C23" w:rsidRPr="00FB1FC4" w:rsidRDefault="00BD1C23">
      <w:pPr>
        <w:spacing w:before="10" w:line="120" w:lineRule="exact"/>
        <w:rPr>
          <w:rFonts w:asciiTheme="minorHAnsi" w:hAnsiTheme="minorHAnsi" w:cstheme="minorHAnsi"/>
          <w:sz w:val="22"/>
          <w:szCs w:val="22"/>
        </w:rPr>
      </w:pPr>
    </w:p>
    <w:p w14:paraId="49F30B6E" w14:textId="77777777" w:rsidR="00BD1C23" w:rsidRPr="00FB1FC4" w:rsidRDefault="00BD1C23">
      <w:pPr>
        <w:spacing w:line="200" w:lineRule="exact"/>
        <w:rPr>
          <w:rFonts w:asciiTheme="minorHAnsi" w:hAnsiTheme="minorHAnsi" w:cstheme="minorHAnsi"/>
          <w:sz w:val="22"/>
          <w:szCs w:val="22"/>
        </w:rPr>
      </w:pPr>
    </w:p>
    <w:p w14:paraId="0C0A504F" w14:textId="77777777" w:rsidR="00BD1C23" w:rsidRPr="00FB1FC4" w:rsidRDefault="00BD1C23">
      <w:pPr>
        <w:spacing w:line="200" w:lineRule="exact"/>
        <w:rPr>
          <w:rFonts w:asciiTheme="minorHAnsi" w:hAnsiTheme="minorHAnsi" w:cstheme="minorHAnsi"/>
          <w:sz w:val="22"/>
          <w:szCs w:val="22"/>
        </w:rPr>
      </w:pPr>
    </w:p>
    <w:p w14:paraId="02B795E8" w14:textId="77777777" w:rsidR="00BD1C23" w:rsidRPr="00FB1FC4" w:rsidRDefault="00BD1C23">
      <w:pPr>
        <w:spacing w:line="200" w:lineRule="exact"/>
        <w:rPr>
          <w:rFonts w:asciiTheme="minorHAnsi" w:hAnsiTheme="minorHAnsi" w:cstheme="minorHAnsi"/>
          <w:sz w:val="22"/>
          <w:szCs w:val="22"/>
        </w:rPr>
      </w:pPr>
    </w:p>
    <w:p w14:paraId="57FEA964" w14:textId="77777777" w:rsidR="00BD1C23" w:rsidRPr="00FB1FC4" w:rsidRDefault="00A939FF">
      <w:pPr>
        <w:ind w:left="100"/>
        <w:rPr>
          <w:rFonts w:asciiTheme="minorHAnsi" w:hAnsiTheme="minorHAnsi" w:cstheme="minorHAnsi"/>
          <w:sz w:val="22"/>
          <w:szCs w:val="22"/>
        </w:rPr>
        <w:sectPr w:rsidR="00BD1C23" w:rsidRPr="00FB1FC4">
          <w:type w:val="continuous"/>
          <w:pgSz w:w="12240" w:h="15840"/>
          <w:pgMar w:top="620" w:right="980" w:bottom="280" w:left="980" w:header="720" w:footer="720" w:gutter="0"/>
          <w:cols w:space="720"/>
        </w:sectPr>
      </w:pPr>
      <w:r w:rsidRPr="00FB1FC4">
        <w:rPr>
          <w:rFonts w:asciiTheme="minorHAnsi" w:hAnsiTheme="minorHAnsi" w:cstheme="minorHAnsi"/>
          <w:sz w:val="22"/>
          <w:szCs w:val="22"/>
        </w:rPr>
        <w:t>Name</w:t>
      </w:r>
    </w:p>
    <w:p w14:paraId="5FB53F70" w14:textId="77777777" w:rsidR="00BD1C23" w:rsidRPr="00FB1FC4" w:rsidRDefault="00A939FF">
      <w:pPr>
        <w:spacing w:before="64"/>
        <w:ind w:left="100"/>
        <w:rPr>
          <w:rFonts w:asciiTheme="minorHAnsi" w:eastAsia="Garamond" w:hAnsiTheme="minorHAnsi" w:cstheme="minorHAnsi"/>
          <w:sz w:val="22"/>
          <w:szCs w:val="22"/>
        </w:rPr>
      </w:pPr>
      <w:r w:rsidRPr="00FB1FC4">
        <w:rPr>
          <w:rFonts w:asciiTheme="minorHAnsi" w:eastAsia="Garamond" w:hAnsiTheme="minorHAnsi" w:cstheme="minorHAnsi"/>
          <w:sz w:val="22"/>
          <w:szCs w:val="22"/>
        </w:rPr>
        <w:lastRenderedPageBreak/>
        <w:t>NAME</w:t>
      </w:r>
    </w:p>
    <w:p w14:paraId="474FA1ED" w14:textId="77777777" w:rsidR="00BD1C23" w:rsidRPr="00FB1FC4" w:rsidRDefault="00BD1C23">
      <w:pPr>
        <w:spacing w:line="200" w:lineRule="exact"/>
        <w:rPr>
          <w:rFonts w:asciiTheme="minorHAnsi" w:hAnsiTheme="minorHAnsi" w:cstheme="minorHAnsi"/>
          <w:sz w:val="22"/>
          <w:szCs w:val="22"/>
        </w:rPr>
      </w:pPr>
    </w:p>
    <w:p w14:paraId="5503CCB3" w14:textId="77777777" w:rsidR="00BD1C23" w:rsidRPr="00FB1FC4" w:rsidRDefault="00BD1C23">
      <w:pPr>
        <w:spacing w:line="200" w:lineRule="exact"/>
        <w:rPr>
          <w:rFonts w:asciiTheme="minorHAnsi" w:hAnsiTheme="minorHAnsi" w:cstheme="minorHAnsi"/>
          <w:sz w:val="22"/>
          <w:szCs w:val="22"/>
        </w:rPr>
      </w:pPr>
    </w:p>
    <w:p w14:paraId="0DD0D36F" w14:textId="77777777" w:rsidR="00BD1C23" w:rsidRPr="00FB1FC4" w:rsidRDefault="00BD1C23">
      <w:pPr>
        <w:spacing w:line="200" w:lineRule="exact"/>
        <w:rPr>
          <w:rFonts w:asciiTheme="minorHAnsi" w:hAnsiTheme="minorHAnsi" w:cstheme="minorHAnsi"/>
          <w:sz w:val="22"/>
          <w:szCs w:val="22"/>
        </w:rPr>
      </w:pPr>
    </w:p>
    <w:p w14:paraId="1F4C0C16" w14:textId="77777777" w:rsidR="00BD1C23" w:rsidRPr="00FB1FC4" w:rsidRDefault="00BD1C23">
      <w:pPr>
        <w:spacing w:line="200" w:lineRule="exact"/>
        <w:rPr>
          <w:rFonts w:asciiTheme="minorHAnsi" w:hAnsiTheme="minorHAnsi" w:cstheme="minorHAnsi"/>
          <w:sz w:val="22"/>
          <w:szCs w:val="22"/>
        </w:rPr>
      </w:pPr>
    </w:p>
    <w:p w14:paraId="43787BC3" w14:textId="77777777" w:rsidR="00BD1C23" w:rsidRPr="00FB1FC4" w:rsidRDefault="00BD1C23">
      <w:pPr>
        <w:spacing w:before="9" w:line="220" w:lineRule="exact"/>
        <w:rPr>
          <w:rFonts w:asciiTheme="minorHAnsi" w:hAnsiTheme="minorHAnsi" w:cstheme="minorHAnsi"/>
          <w:sz w:val="22"/>
          <w:szCs w:val="22"/>
        </w:rPr>
      </w:pPr>
    </w:p>
    <w:p w14:paraId="0030C488" w14:textId="77777777" w:rsidR="00BD1C23" w:rsidRPr="00FB1FC4" w:rsidRDefault="00A939FF">
      <w:pPr>
        <w:spacing w:line="260" w:lineRule="exact"/>
        <w:ind w:left="100" w:right="-56"/>
        <w:rPr>
          <w:rFonts w:asciiTheme="minorHAnsi" w:eastAsia="Garamond" w:hAnsiTheme="minorHAnsi" w:cstheme="minorHAnsi"/>
          <w:sz w:val="22"/>
          <w:szCs w:val="22"/>
        </w:rPr>
      </w:pPr>
      <w:r w:rsidRPr="00FB1FC4">
        <w:rPr>
          <w:rFonts w:asciiTheme="minorHAnsi" w:eastAsia="Garamond" w:hAnsiTheme="minorHAnsi" w:cstheme="minorHAnsi"/>
          <w:sz w:val="22"/>
          <w:szCs w:val="22"/>
        </w:rPr>
        <w:t>M</w:t>
      </w:r>
      <w:r w:rsidRPr="00FB1FC4">
        <w:rPr>
          <w:rFonts w:asciiTheme="minorHAnsi" w:eastAsia="Garamond" w:hAnsiTheme="minorHAnsi" w:cstheme="minorHAnsi"/>
          <w:spacing w:val="-9"/>
          <w:sz w:val="22"/>
          <w:szCs w:val="22"/>
        </w:rPr>
        <w:t>r</w:t>
      </w:r>
      <w:r w:rsidRPr="00FB1FC4">
        <w:rPr>
          <w:rFonts w:asciiTheme="minorHAnsi" w:eastAsia="Garamond" w:hAnsiTheme="minorHAnsi" w:cstheme="minorHAnsi"/>
          <w:sz w:val="22"/>
          <w:szCs w:val="22"/>
        </w:rPr>
        <w:t xml:space="preserve">. (Name) and to whom else it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conce</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n,</w:t>
      </w:r>
    </w:p>
    <w:p w14:paraId="69F03CF7" w14:textId="77777777" w:rsidR="00BD1C23" w:rsidRPr="00FB1FC4" w:rsidRDefault="00A939FF">
      <w:pPr>
        <w:spacing w:line="200" w:lineRule="exact"/>
        <w:rPr>
          <w:rFonts w:asciiTheme="minorHAnsi" w:hAnsiTheme="minorHAnsi" w:cstheme="minorHAnsi"/>
          <w:sz w:val="22"/>
          <w:szCs w:val="22"/>
        </w:rPr>
      </w:pPr>
      <w:r w:rsidRPr="00FB1FC4">
        <w:rPr>
          <w:rFonts w:asciiTheme="minorHAnsi" w:hAnsiTheme="minorHAnsi" w:cstheme="minorHAnsi"/>
          <w:sz w:val="22"/>
          <w:szCs w:val="22"/>
        </w:rPr>
        <w:br w:type="column"/>
      </w:r>
    </w:p>
    <w:p w14:paraId="405FCC57" w14:textId="77777777" w:rsidR="00BD1C23" w:rsidRPr="00FB1FC4" w:rsidRDefault="00BD1C23">
      <w:pPr>
        <w:spacing w:before="12" w:line="200" w:lineRule="exact"/>
        <w:rPr>
          <w:rFonts w:asciiTheme="minorHAnsi" w:hAnsiTheme="minorHAnsi" w:cstheme="minorHAnsi"/>
          <w:sz w:val="22"/>
          <w:szCs w:val="22"/>
        </w:rPr>
      </w:pPr>
    </w:p>
    <w:p w14:paraId="362EEA17" w14:textId="77777777" w:rsidR="00BD1C23" w:rsidRPr="00FB1FC4" w:rsidRDefault="00A939FF">
      <w:pPr>
        <w:spacing w:line="260" w:lineRule="exact"/>
        <w:ind w:left="-40" w:right="120"/>
        <w:jc w:val="right"/>
        <w:rPr>
          <w:rFonts w:asciiTheme="minorHAnsi" w:eastAsia="Garamond" w:hAnsiTheme="minorHAnsi" w:cstheme="minorHAnsi"/>
          <w:sz w:val="22"/>
          <w:szCs w:val="22"/>
        </w:rPr>
        <w:sectPr w:rsidR="00BD1C23" w:rsidRPr="00FB1FC4">
          <w:headerReference w:type="default" r:id="rId45"/>
          <w:pgSz w:w="12240" w:h="15840"/>
          <w:pgMar w:top="1380" w:right="940" w:bottom="280" w:left="980" w:header="0" w:footer="0" w:gutter="0"/>
          <w:cols w:num="2" w:space="720" w:equalWidth="0">
            <w:col w:w="4288" w:space="5155"/>
            <w:col w:w="877"/>
          </w:cols>
        </w:sectPr>
      </w:pPr>
      <w:r w:rsidRPr="00FB1FC4">
        <w:rPr>
          <w:rFonts w:asciiTheme="minorHAnsi" w:eastAsia="Garamond" w:hAnsiTheme="minorHAnsi" w:cstheme="minorHAnsi"/>
          <w:sz w:val="22"/>
          <w:szCs w:val="22"/>
        </w:rPr>
        <w:t>Address Address Phone Email</w:t>
      </w:r>
    </w:p>
    <w:p w14:paraId="40D74EF2" w14:textId="77777777" w:rsidR="00BD1C23" w:rsidRPr="00FB1FC4" w:rsidRDefault="00BD1C23">
      <w:pPr>
        <w:spacing w:line="220" w:lineRule="exact"/>
        <w:rPr>
          <w:rFonts w:asciiTheme="minorHAnsi" w:hAnsiTheme="minorHAnsi" w:cstheme="minorHAnsi"/>
          <w:sz w:val="22"/>
          <w:szCs w:val="22"/>
        </w:rPr>
      </w:pPr>
    </w:p>
    <w:p w14:paraId="1EFC648C" w14:textId="77777777" w:rsidR="00BD1C23" w:rsidRPr="00FB1FC4" w:rsidRDefault="00A939FF">
      <w:pPr>
        <w:spacing w:before="36" w:line="260" w:lineRule="exact"/>
        <w:ind w:left="100" w:right="656"/>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I am writing to express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interest in joining the (Name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Or</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anization) and the team on 9</w:t>
      </w:r>
      <w:r w:rsidRPr="00FB1FC4">
        <w:rPr>
          <w:rFonts w:asciiTheme="minorHAnsi" w:eastAsia="Garamond" w:hAnsiTheme="minorHAnsi" w:cstheme="minorHAnsi"/>
          <w:spacing w:val="-6"/>
          <w:sz w:val="22"/>
          <w:szCs w:val="22"/>
        </w:rPr>
        <w:t>c</w:t>
      </w:r>
      <w:r w:rsidRPr="00FB1FC4">
        <w:rPr>
          <w:rFonts w:asciiTheme="minorHAnsi" w:eastAsia="Garamond" w:hAnsiTheme="minorHAnsi" w:cstheme="minorHAnsi"/>
          <w:sz w:val="22"/>
          <w:szCs w:val="22"/>
        </w:rPr>
        <w:t xml:space="preserve">, as a </w:t>
      </w:r>
      <w:r w:rsidRPr="00FB1FC4">
        <w:rPr>
          <w:rFonts w:asciiTheme="minorHAnsi" w:eastAsia="Garamond" w:hAnsiTheme="minorHAnsi" w:cstheme="minorHAnsi"/>
          <w:spacing w:val="-6"/>
          <w:sz w:val="22"/>
          <w:szCs w:val="22"/>
        </w:rPr>
        <w:t>R</w:t>
      </w:r>
      <w:r w:rsidRPr="00FB1FC4">
        <w:rPr>
          <w:rFonts w:asciiTheme="minorHAnsi" w:eastAsia="Garamond" w:hAnsiTheme="minorHAnsi" w:cstheme="minorHAnsi"/>
          <w:sz w:val="22"/>
          <w:szCs w:val="22"/>
        </w:rPr>
        <w:t>egistered Nurs</w:t>
      </w:r>
      <w:r w:rsidRPr="00FB1FC4">
        <w:rPr>
          <w:rFonts w:asciiTheme="minorHAnsi" w:eastAsia="Garamond" w:hAnsiTheme="minorHAnsi" w:cstheme="minorHAnsi"/>
          <w:spacing w:val="-5"/>
          <w:sz w:val="22"/>
          <w:szCs w:val="22"/>
        </w:rPr>
        <w:t>e</w:t>
      </w:r>
      <w:r w:rsidRPr="00FB1FC4">
        <w:rPr>
          <w:rFonts w:asciiTheme="minorHAnsi" w:eastAsia="Garamond" w:hAnsiTheme="minorHAnsi" w:cstheme="minorHAnsi"/>
          <w:sz w:val="22"/>
          <w:szCs w:val="22"/>
        </w:rPr>
        <w:t xml:space="preserve">. I will be </w:t>
      </w:r>
      <w:r w:rsidRPr="00FB1FC4">
        <w:rPr>
          <w:rFonts w:asciiTheme="minorHAnsi" w:eastAsia="Garamond" w:hAnsiTheme="minorHAnsi" w:cstheme="minorHAnsi"/>
          <w:spacing w:val="6"/>
          <w:sz w:val="22"/>
          <w:szCs w:val="22"/>
        </w:rPr>
        <w:t>g</w:t>
      </w:r>
      <w:r w:rsidRPr="00FB1FC4">
        <w:rPr>
          <w:rFonts w:asciiTheme="minorHAnsi" w:eastAsia="Garamond" w:hAnsiTheme="minorHAnsi" w:cstheme="minorHAnsi"/>
          <w:sz w:val="22"/>
          <w:szCs w:val="22"/>
        </w:rPr>
        <w:t>raduating M</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z w:val="22"/>
          <w:szCs w:val="22"/>
        </w:rPr>
        <w:t>y 30</w:t>
      </w:r>
      <w:r w:rsidRPr="00FB1FC4">
        <w:rPr>
          <w:rFonts w:asciiTheme="minorHAnsi" w:eastAsia="Garamond" w:hAnsiTheme="minorHAnsi" w:cstheme="minorHAnsi"/>
          <w:position w:val="7"/>
          <w:sz w:val="22"/>
          <w:szCs w:val="22"/>
        </w:rPr>
        <w:t>th</w:t>
      </w:r>
      <w:r w:rsidRPr="00FB1FC4">
        <w:rPr>
          <w:rFonts w:asciiTheme="minorHAnsi" w:eastAsia="Garamond" w:hAnsiTheme="minorHAnsi" w:cstheme="minorHAnsi"/>
          <w:sz w:val="22"/>
          <w:szCs w:val="22"/>
        </w:rPr>
        <w:t xml:space="preserve">, Date with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Ba</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helors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Science in Nursing de</w:t>
      </w:r>
      <w:r w:rsidRPr="00FB1FC4">
        <w:rPr>
          <w:rFonts w:asciiTheme="minorHAnsi" w:eastAsia="Garamond" w:hAnsiTheme="minorHAnsi" w:cstheme="minorHAnsi"/>
          <w:spacing w:val="6"/>
          <w:sz w:val="22"/>
          <w:szCs w:val="22"/>
        </w:rPr>
        <w:t>g</w:t>
      </w:r>
      <w:r w:rsidRPr="00FB1FC4">
        <w:rPr>
          <w:rFonts w:asciiTheme="minorHAnsi" w:eastAsia="Garamond" w:hAnsiTheme="minorHAnsi" w:cstheme="minorHAnsi"/>
          <w:sz w:val="22"/>
          <w:szCs w:val="22"/>
        </w:rPr>
        <w:t>re</w:t>
      </w:r>
      <w:r w:rsidRPr="00FB1FC4">
        <w:rPr>
          <w:rFonts w:asciiTheme="minorHAnsi" w:eastAsia="Garamond" w:hAnsiTheme="minorHAnsi" w:cstheme="minorHAnsi"/>
          <w:spacing w:val="-5"/>
          <w:sz w:val="22"/>
          <w:szCs w:val="22"/>
        </w:rPr>
        <w:t>e</w:t>
      </w:r>
      <w:r w:rsidRPr="00FB1FC4">
        <w:rPr>
          <w:rFonts w:asciiTheme="minorHAnsi" w:eastAsia="Garamond" w:hAnsiTheme="minorHAnsi" w:cstheme="minorHAnsi"/>
          <w:sz w:val="22"/>
          <w:szCs w:val="22"/>
        </w:rPr>
        <w:t xml:space="preserve">. I anticipate taking the NCLEX-RN state board exam in Late </w:t>
      </w:r>
      <w:r w:rsidRPr="00FB1FC4">
        <w:rPr>
          <w:rFonts w:asciiTheme="minorHAnsi" w:eastAsia="Garamond" w:hAnsiTheme="minorHAnsi" w:cstheme="minorHAnsi"/>
          <w:spacing w:val="-6"/>
          <w:sz w:val="22"/>
          <w:szCs w:val="22"/>
        </w:rPr>
        <w:t>J</w:t>
      </w:r>
      <w:r w:rsidRPr="00FB1FC4">
        <w:rPr>
          <w:rFonts w:asciiTheme="minorHAnsi" w:eastAsia="Garamond" w:hAnsiTheme="minorHAnsi" w:cstheme="minorHAnsi"/>
          <w:sz w:val="22"/>
          <w:szCs w:val="22"/>
        </w:rPr>
        <w:t>une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Dat</w:t>
      </w:r>
      <w:r w:rsidRPr="00FB1FC4">
        <w:rPr>
          <w:rFonts w:asciiTheme="minorHAnsi" w:eastAsia="Garamond" w:hAnsiTheme="minorHAnsi" w:cstheme="minorHAnsi"/>
          <w:spacing w:val="-5"/>
          <w:sz w:val="22"/>
          <w:szCs w:val="22"/>
        </w:rPr>
        <w:t>e</w:t>
      </w:r>
      <w:r w:rsidRPr="00FB1FC4">
        <w:rPr>
          <w:rFonts w:asciiTheme="minorHAnsi" w:eastAsia="Garamond" w:hAnsiTheme="minorHAnsi" w:cstheme="minorHAnsi"/>
          <w:sz w:val="22"/>
          <w:szCs w:val="22"/>
        </w:rPr>
        <w:t>.</w:t>
      </w:r>
    </w:p>
    <w:p w14:paraId="53A9FF0A" w14:textId="77777777" w:rsidR="00BD1C23" w:rsidRPr="00FB1FC4" w:rsidRDefault="00BD1C23">
      <w:pPr>
        <w:spacing w:line="260" w:lineRule="exact"/>
        <w:rPr>
          <w:rFonts w:asciiTheme="minorHAnsi" w:hAnsiTheme="minorHAnsi" w:cstheme="minorHAnsi"/>
          <w:sz w:val="22"/>
          <w:szCs w:val="22"/>
        </w:rPr>
      </w:pPr>
    </w:p>
    <w:p w14:paraId="3BA9F49B" w14:textId="77777777" w:rsidR="00BD1C23" w:rsidRPr="00FB1FC4" w:rsidRDefault="00A939FF">
      <w:pPr>
        <w:spacing w:line="260" w:lineRule="exact"/>
        <w:ind w:left="100" w:right="130"/>
        <w:rPr>
          <w:rFonts w:asciiTheme="minorHAnsi" w:eastAsia="Garamond" w:hAnsiTheme="minorHAnsi" w:cstheme="minorHAnsi"/>
          <w:sz w:val="22"/>
          <w:szCs w:val="22"/>
        </w:rPr>
      </w:pPr>
      <w:r w:rsidRPr="00FB1FC4">
        <w:rPr>
          <w:rFonts w:asciiTheme="minorHAnsi" w:eastAsia="Garamond" w:hAnsiTheme="minorHAnsi" w:cstheme="minorHAnsi"/>
          <w:spacing w:val="-9"/>
          <w:sz w:val="22"/>
          <w:szCs w:val="22"/>
        </w:rPr>
        <w:t>F</w:t>
      </w:r>
      <w:r w:rsidRPr="00FB1FC4">
        <w:rPr>
          <w:rFonts w:asciiTheme="minorHAnsi" w:eastAsia="Garamond" w:hAnsiTheme="minorHAnsi" w:cstheme="minorHAnsi"/>
          <w:sz w:val="22"/>
          <w:szCs w:val="22"/>
        </w:rPr>
        <w:t>or the past four months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 been </w:t>
      </w:r>
      <w:r w:rsidRPr="00FB1FC4">
        <w:rPr>
          <w:rFonts w:asciiTheme="minorHAnsi" w:eastAsia="Garamond" w:hAnsiTheme="minorHAnsi" w:cstheme="minorHAnsi"/>
          <w:spacing w:val="-6"/>
          <w:sz w:val="22"/>
          <w:szCs w:val="22"/>
        </w:rPr>
        <w:t>w</w:t>
      </w:r>
      <w:r w:rsidRPr="00FB1FC4">
        <w:rPr>
          <w:rFonts w:asciiTheme="minorHAnsi" w:eastAsia="Garamond" w:hAnsiTheme="minorHAnsi" w:cstheme="minorHAnsi"/>
          <w:sz w:val="22"/>
          <w:szCs w:val="22"/>
        </w:rPr>
        <w:t>orking on 9c at the (Name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Or</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 xml:space="preserve">anization) as a Student Nurse </w:t>
      </w:r>
      <w:r w:rsidRPr="00FB1FC4">
        <w:rPr>
          <w:rFonts w:asciiTheme="minorHAnsi" w:eastAsia="Garamond" w:hAnsiTheme="minorHAnsi" w:cstheme="minorHAnsi"/>
          <w:spacing w:val="-13"/>
          <w:sz w:val="22"/>
          <w:szCs w:val="22"/>
        </w:rPr>
        <w:t>T</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 xml:space="preserve">hnician. </w:t>
      </w:r>
      <w:r w:rsidRPr="00FB1FC4">
        <w:rPr>
          <w:rFonts w:asciiTheme="minorHAnsi" w:eastAsia="Garamond" w:hAnsiTheme="minorHAnsi" w:cstheme="minorHAnsi"/>
          <w:spacing w:val="4"/>
          <w:sz w:val="22"/>
          <w:szCs w:val="22"/>
        </w:rPr>
        <w:t>T</w:t>
      </w:r>
      <w:r w:rsidRPr="00FB1FC4">
        <w:rPr>
          <w:rFonts w:asciiTheme="minorHAnsi" w:eastAsia="Garamond" w:hAnsiTheme="minorHAnsi" w:cstheme="minorHAnsi"/>
          <w:sz w:val="22"/>
          <w:szCs w:val="22"/>
        </w:rPr>
        <w:t>hrough this position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 </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 xml:space="preserve">ained experience </w:t>
      </w:r>
      <w:r w:rsidRPr="00FB1FC4">
        <w:rPr>
          <w:rFonts w:asciiTheme="minorHAnsi" w:eastAsia="Garamond" w:hAnsiTheme="minorHAnsi" w:cstheme="minorHAnsi"/>
          <w:spacing w:val="-6"/>
          <w:sz w:val="22"/>
          <w:szCs w:val="22"/>
        </w:rPr>
        <w:t>w</w:t>
      </w:r>
      <w:r w:rsidRPr="00FB1FC4">
        <w:rPr>
          <w:rFonts w:asciiTheme="minorHAnsi" w:eastAsia="Garamond" w:hAnsiTheme="minorHAnsi" w:cstheme="minorHAnsi"/>
          <w:sz w:val="22"/>
          <w:szCs w:val="22"/>
        </w:rPr>
        <w:t>orking in the hospital setting, lea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ning h</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w to or</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anize and prioritize task</w:t>
      </w:r>
      <w:r w:rsidRPr="00FB1FC4">
        <w:rPr>
          <w:rFonts w:asciiTheme="minorHAnsi" w:eastAsia="Garamond" w:hAnsiTheme="minorHAnsi" w:cstheme="minorHAnsi"/>
          <w:spacing w:val="-7"/>
          <w:sz w:val="22"/>
          <w:szCs w:val="22"/>
        </w:rPr>
        <w:t>s</w:t>
      </w:r>
      <w:r w:rsidRPr="00FB1FC4">
        <w:rPr>
          <w:rFonts w:asciiTheme="minorHAnsi" w:eastAsia="Garamond" w:hAnsiTheme="minorHAnsi" w:cstheme="minorHAnsi"/>
          <w:sz w:val="22"/>
          <w:szCs w:val="22"/>
        </w:rPr>
        <w:t xml:space="preserve">, as </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 xml:space="preserve">ell as practicing other </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aluable skills su</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 as therapeutically com</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unicating with </w:t>
      </w:r>
      <w:r w:rsidRPr="00FB1FC4">
        <w:rPr>
          <w:rFonts w:asciiTheme="minorHAnsi" w:eastAsia="Garamond" w:hAnsiTheme="minorHAnsi" w:cstheme="minorHAnsi"/>
          <w:sz w:val="22"/>
          <w:szCs w:val="22"/>
        </w:rPr>
        <w:t xml:space="preserve">patients and managing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time during a 12 hour shift. </w:t>
      </w:r>
      <w:r w:rsidRPr="00FB1FC4">
        <w:rPr>
          <w:rFonts w:asciiTheme="minorHAnsi" w:eastAsia="Garamond" w:hAnsiTheme="minorHAnsi" w:cstheme="minorHAnsi"/>
          <w:spacing w:val="4"/>
          <w:sz w:val="22"/>
          <w:szCs w:val="22"/>
        </w:rPr>
        <w:t>T</w:t>
      </w:r>
      <w:r w:rsidRPr="00FB1FC4">
        <w:rPr>
          <w:rFonts w:asciiTheme="minorHAnsi" w:eastAsia="Garamond" w:hAnsiTheme="minorHAnsi" w:cstheme="minorHAnsi"/>
          <w:sz w:val="22"/>
          <w:szCs w:val="22"/>
        </w:rPr>
        <w:t>his experience has helped me to see the resources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in lea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ning from the other staff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 xml:space="preserve">on the </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ard and h</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w I can </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et i</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ol</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ed de</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elop in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career as it e</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ol</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es in the futur</w:t>
      </w:r>
      <w:r w:rsidRPr="00FB1FC4">
        <w:rPr>
          <w:rFonts w:asciiTheme="minorHAnsi" w:eastAsia="Garamond" w:hAnsiTheme="minorHAnsi" w:cstheme="minorHAnsi"/>
          <w:spacing w:val="-5"/>
          <w:sz w:val="22"/>
          <w:szCs w:val="22"/>
        </w:rPr>
        <w:t>e</w:t>
      </w:r>
      <w:r w:rsidRPr="00FB1FC4">
        <w:rPr>
          <w:rFonts w:asciiTheme="minorHAnsi" w:eastAsia="Garamond" w:hAnsiTheme="minorHAnsi" w:cstheme="minorHAnsi"/>
          <w:sz w:val="22"/>
          <w:szCs w:val="22"/>
        </w:rPr>
        <w:t>.</w:t>
      </w:r>
    </w:p>
    <w:p w14:paraId="0219AD36" w14:textId="77777777" w:rsidR="00BD1C23" w:rsidRPr="00FB1FC4" w:rsidRDefault="00BD1C23">
      <w:pPr>
        <w:spacing w:line="260" w:lineRule="exact"/>
        <w:rPr>
          <w:rFonts w:asciiTheme="minorHAnsi" w:hAnsiTheme="minorHAnsi" w:cstheme="minorHAnsi"/>
          <w:sz w:val="22"/>
          <w:szCs w:val="22"/>
        </w:rPr>
      </w:pPr>
    </w:p>
    <w:p w14:paraId="2E16AE5C" w14:textId="77777777" w:rsidR="00BD1C23" w:rsidRPr="00FB1FC4" w:rsidRDefault="00A939FF">
      <w:pPr>
        <w:spacing w:line="260" w:lineRule="exact"/>
        <w:ind w:left="100" w:right="82"/>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As a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 xml:space="preserve">ursing </w:t>
      </w:r>
      <w:r w:rsidRPr="00FB1FC4">
        <w:rPr>
          <w:rFonts w:asciiTheme="minorHAnsi" w:eastAsia="Garamond" w:hAnsiTheme="minorHAnsi" w:cstheme="minorHAnsi"/>
          <w:sz w:val="22"/>
          <w:szCs w:val="22"/>
        </w:rPr>
        <w:t>student as Linfield Colle</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e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lea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ned about the impo</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tance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conti</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 xml:space="preserve">ually seeking out </w:t>
      </w:r>
      <w:r w:rsidRPr="00FB1FC4">
        <w:rPr>
          <w:rFonts w:asciiTheme="minorHAnsi" w:eastAsia="Garamond" w:hAnsiTheme="minorHAnsi" w:cstheme="minorHAnsi"/>
          <w:spacing w:val="-3"/>
          <w:sz w:val="22"/>
          <w:szCs w:val="22"/>
        </w:rPr>
        <w:t>wa</w:t>
      </w:r>
      <w:r w:rsidRPr="00FB1FC4">
        <w:rPr>
          <w:rFonts w:asciiTheme="minorHAnsi" w:eastAsia="Garamond" w:hAnsiTheme="minorHAnsi" w:cstheme="minorHAnsi"/>
          <w:sz w:val="22"/>
          <w:szCs w:val="22"/>
        </w:rPr>
        <w:t>ys to ma</w:t>
      </w:r>
      <w:r w:rsidRPr="00FB1FC4">
        <w:rPr>
          <w:rFonts w:asciiTheme="minorHAnsi" w:eastAsia="Garamond" w:hAnsiTheme="minorHAnsi" w:cstheme="minorHAnsi"/>
          <w:spacing w:val="-3"/>
          <w:sz w:val="22"/>
          <w:szCs w:val="22"/>
        </w:rPr>
        <w:t>k</w:t>
      </w:r>
      <w:r w:rsidRPr="00FB1FC4">
        <w:rPr>
          <w:rFonts w:asciiTheme="minorHAnsi" w:eastAsia="Garamond" w:hAnsiTheme="minorHAnsi" w:cstheme="minorHAnsi"/>
          <w:sz w:val="22"/>
          <w:szCs w:val="22"/>
        </w:rPr>
        <w:t xml:space="preserve">e health care better for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patients as </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 xml:space="preserve">ell as for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self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and colle</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9"/>
          <w:sz w:val="22"/>
          <w:szCs w:val="22"/>
        </w:rPr>
        <w:t>s</w:t>
      </w:r>
      <w:r w:rsidRPr="00FB1FC4">
        <w:rPr>
          <w:rFonts w:asciiTheme="minorHAnsi" w:eastAsia="Garamond" w:hAnsiTheme="minorHAnsi" w:cstheme="minorHAnsi"/>
          <w:sz w:val="22"/>
          <w:szCs w:val="22"/>
        </w:rPr>
        <w:t>. I plan to conti</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ue to be i</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ol</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ed in making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wn practice the best that it </w:t>
      </w:r>
      <w:r w:rsidRPr="00FB1FC4">
        <w:rPr>
          <w:rFonts w:asciiTheme="minorHAnsi" w:eastAsia="Garamond" w:hAnsiTheme="minorHAnsi" w:cstheme="minorHAnsi"/>
          <w:sz w:val="22"/>
          <w:szCs w:val="22"/>
        </w:rPr>
        <w:t xml:space="preserve">can be </w:t>
      </w:r>
      <w:r w:rsidRPr="00FB1FC4">
        <w:rPr>
          <w:rFonts w:asciiTheme="minorHAnsi" w:eastAsia="Garamond" w:hAnsiTheme="minorHAnsi" w:cstheme="minorHAnsi"/>
          <w:spacing w:val="-3"/>
          <w:sz w:val="22"/>
          <w:szCs w:val="22"/>
        </w:rPr>
        <w:t>b</w:t>
      </w:r>
      <w:r w:rsidRPr="00FB1FC4">
        <w:rPr>
          <w:rFonts w:asciiTheme="minorHAnsi" w:eastAsia="Garamond" w:hAnsiTheme="minorHAnsi" w:cstheme="minorHAnsi"/>
          <w:sz w:val="22"/>
          <w:szCs w:val="22"/>
        </w:rPr>
        <w:t>y utilizing resear</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 xml:space="preserve">h and other resources that are </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ailable to m</w:t>
      </w:r>
      <w:r w:rsidRPr="00FB1FC4">
        <w:rPr>
          <w:rFonts w:asciiTheme="minorHAnsi" w:eastAsia="Garamond" w:hAnsiTheme="minorHAnsi" w:cstheme="minorHAnsi"/>
          <w:spacing w:val="-5"/>
          <w:sz w:val="22"/>
          <w:szCs w:val="22"/>
        </w:rPr>
        <w:t>e</w:t>
      </w:r>
      <w:r w:rsidRPr="00FB1FC4">
        <w:rPr>
          <w:rFonts w:asciiTheme="minorHAnsi" w:eastAsia="Garamond" w:hAnsiTheme="minorHAnsi" w:cstheme="minorHAnsi"/>
          <w:sz w:val="22"/>
          <w:szCs w:val="22"/>
        </w:rPr>
        <w:t xml:space="preserve">. As a new </w:t>
      </w:r>
      <w:r w:rsidRPr="00FB1FC4">
        <w:rPr>
          <w:rFonts w:asciiTheme="minorHAnsi" w:eastAsia="Garamond" w:hAnsiTheme="minorHAnsi" w:cstheme="minorHAnsi"/>
          <w:spacing w:val="6"/>
          <w:sz w:val="22"/>
          <w:szCs w:val="22"/>
        </w:rPr>
        <w:t>g</w:t>
      </w:r>
      <w:r w:rsidRPr="00FB1FC4">
        <w:rPr>
          <w:rFonts w:asciiTheme="minorHAnsi" w:eastAsia="Garamond" w:hAnsiTheme="minorHAnsi" w:cstheme="minorHAnsi"/>
          <w:sz w:val="22"/>
          <w:szCs w:val="22"/>
        </w:rPr>
        <w:t xml:space="preserve">raduate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urse I look for</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ard to training and lea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ning in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w:t>
      </w:r>
      <w:r w:rsidRPr="00FB1FC4">
        <w:rPr>
          <w:rFonts w:asciiTheme="minorHAnsi" w:eastAsia="Garamond" w:hAnsiTheme="minorHAnsi" w:cstheme="minorHAnsi"/>
          <w:spacing w:val="-6"/>
          <w:sz w:val="22"/>
          <w:szCs w:val="22"/>
        </w:rPr>
        <w:t>w</w:t>
      </w:r>
      <w:r w:rsidRPr="00FB1FC4">
        <w:rPr>
          <w:rFonts w:asciiTheme="minorHAnsi" w:eastAsia="Garamond" w:hAnsiTheme="minorHAnsi" w:cstheme="minorHAnsi"/>
          <w:sz w:val="22"/>
          <w:szCs w:val="22"/>
        </w:rPr>
        <w:t>ork e</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vironment with those who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 experience as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urses at the (Name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Or</w:t>
      </w:r>
      <w:r w:rsidRPr="00FB1FC4">
        <w:rPr>
          <w:rFonts w:asciiTheme="minorHAnsi" w:eastAsia="Garamond" w:hAnsiTheme="minorHAnsi" w:cstheme="minorHAnsi"/>
          <w:spacing w:val="5"/>
          <w:sz w:val="22"/>
          <w:szCs w:val="22"/>
        </w:rPr>
        <w:t>g</w:t>
      </w:r>
      <w:r w:rsidRPr="00FB1FC4">
        <w:rPr>
          <w:rFonts w:asciiTheme="minorHAnsi" w:eastAsia="Garamond" w:hAnsiTheme="minorHAnsi" w:cstheme="minorHAnsi"/>
          <w:sz w:val="22"/>
          <w:szCs w:val="22"/>
        </w:rPr>
        <w:t>anization). H</w:t>
      </w:r>
      <w:r w:rsidRPr="00FB1FC4">
        <w:rPr>
          <w:rFonts w:asciiTheme="minorHAnsi" w:eastAsia="Garamond" w:hAnsiTheme="minorHAnsi" w:cstheme="minorHAnsi"/>
          <w:spacing w:val="-3"/>
          <w:sz w:val="22"/>
          <w:szCs w:val="22"/>
        </w:rPr>
        <w:t>ow</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6"/>
          <w:sz w:val="22"/>
          <w:szCs w:val="22"/>
        </w:rPr>
        <w:t>r</w:t>
      </w:r>
      <w:r w:rsidRPr="00FB1FC4">
        <w:rPr>
          <w:rFonts w:asciiTheme="minorHAnsi" w:eastAsia="Garamond" w:hAnsiTheme="minorHAnsi" w:cstheme="minorHAnsi"/>
          <w:sz w:val="22"/>
          <w:szCs w:val="22"/>
        </w:rPr>
        <w:t>, I also kn</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w </w:t>
      </w:r>
      <w:r w:rsidRPr="00FB1FC4">
        <w:rPr>
          <w:rFonts w:asciiTheme="minorHAnsi" w:eastAsia="Garamond" w:hAnsiTheme="minorHAnsi" w:cstheme="minorHAnsi"/>
          <w:sz w:val="22"/>
          <w:szCs w:val="22"/>
        </w:rPr>
        <w:t>that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wn strengths to bring to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w:t>
      </w:r>
      <w:r w:rsidRPr="00FB1FC4">
        <w:rPr>
          <w:rFonts w:asciiTheme="minorHAnsi" w:eastAsia="Garamond" w:hAnsiTheme="minorHAnsi" w:cstheme="minorHAnsi"/>
          <w:spacing w:val="-6"/>
          <w:sz w:val="22"/>
          <w:szCs w:val="22"/>
        </w:rPr>
        <w:t>w</w:t>
      </w:r>
      <w:r w:rsidRPr="00FB1FC4">
        <w:rPr>
          <w:rFonts w:asciiTheme="minorHAnsi" w:eastAsia="Garamond" w:hAnsiTheme="minorHAnsi" w:cstheme="minorHAnsi"/>
          <w:sz w:val="22"/>
          <w:szCs w:val="22"/>
        </w:rPr>
        <w:t>ork e</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vironment and patient car</w:t>
      </w:r>
      <w:r w:rsidRPr="00FB1FC4">
        <w:rPr>
          <w:rFonts w:asciiTheme="minorHAnsi" w:eastAsia="Garamond" w:hAnsiTheme="minorHAnsi" w:cstheme="minorHAnsi"/>
          <w:spacing w:val="-5"/>
          <w:sz w:val="22"/>
          <w:szCs w:val="22"/>
        </w:rPr>
        <w:t>e</w:t>
      </w:r>
      <w:r w:rsidRPr="00FB1FC4">
        <w:rPr>
          <w:rFonts w:asciiTheme="minorHAnsi" w:eastAsia="Garamond" w:hAnsiTheme="minorHAnsi" w:cstheme="minorHAnsi"/>
          <w:sz w:val="22"/>
          <w:szCs w:val="22"/>
        </w:rPr>
        <w:t>. I belie</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that the leadership experience that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had at Linfield and previous leadership experience</w:t>
      </w:r>
      <w:r w:rsidRPr="00FB1FC4">
        <w:rPr>
          <w:rFonts w:asciiTheme="minorHAnsi" w:eastAsia="Garamond" w:hAnsiTheme="minorHAnsi" w:cstheme="minorHAnsi"/>
          <w:spacing w:val="-7"/>
          <w:sz w:val="22"/>
          <w:szCs w:val="22"/>
        </w:rPr>
        <w:t>s</w:t>
      </w:r>
      <w:r w:rsidRPr="00FB1FC4">
        <w:rPr>
          <w:rFonts w:asciiTheme="minorHAnsi" w:eastAsia="Garamond" w:hAnsiTheme="minorHAnsi" w:cstheme="minorHAnsi"/>
          <w:sz w:val="22"/>
          <w:szCs w:val="22"/>
        </w:rPr>
        <w:t>, I am pr</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pared to be a successful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urse and ma</w:t>
      </w:r>
      <w:r w:rsidRPr="00FB1FC4">
        <w:rPr>
          <w:rFonts w:asciiTheme="minorHAnsi" w:eastAsia="Garamond" w:hAnsiTheme="minorHAnsi" w:cstheme="minorHAnsi"/>
          <w:spacing w:val="-3"/>
          <w:sz w:val="22"/>
          <w:szCs w:val="22"/>
        </w:rPr>
        <w:t>k</w:t>
      </w:r>
      <w:r w:rsidRPr="00FB1FC4">
        <w:rPr>
          <w:rFonts w:asciiTheme="minorHAnsi" w:eastAsia="Garamond" w:hAnsiTheme="minorHAnsi" w:cstheme="minorHAnsi"/>
          <w:sz w:val="22"/>
          <w:szCs w:val="22"/>
        </w:rPr>
        <w:t>e a difference in the l</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es I come in to contact with.</w:t>
      </w:r>
    </w:p>
    <w:p w14:paraId="372BCCAD" w14:textId="77777777" w:rsidR="00BD1C23" w:rsidRPr="00FB1FC4" w:rsidRDefault="00BD1C23">
      <w:pPr>
        <w:spacing w:line="260" w:lineRule="exact"/>
        <w:rPr>
          <w:rFonts w:asciiTheme="minorHAnsi" w:hAnsiTheme="minorHAnsi" w:cstheme="minorHAnsi"/>
          <w:sz w:val="22"/>
          <w:szCs w:val="22"/>
        </w:rPr>
      </w:pPr>
    </w:p>
    <w:p w14:paraId="2657DDBE" w14:textId="77777777" w:rsidR="00BD1C23" w:rsidRPr="00FB1FC4" w:rsidRDefault="00A939FF">
      <w:pPr>
        <w:spacing w:line="260" w:lineRule="exact"/>
        <w:ind w:left="100" w:right="284"/>
        <w:rPr>
          <w:rFonts w:asciiTheme="minorHAnsi" w:eastAsia="Garamond" w:hAnsiTheme="minorHAnsi" w:cstheme="minorHAnsi"/>
          <w:sz w:val="22"/>
          <w:szCs w:val="22"/>
        </w:rPr>
      </w:pPr>
      <w:r w:rsidRPr="00FB1FC4">
        <w:rPr>
          <w:rFonts w:asciiTheme="minorHAnsi" w:eastAsia="Garamond" w:hAnsiTheme="minorHAnsi" w:cstheme="minorHAnsi"/>
          <w:sz w:val="22"/>
          <w:szCs w:val="22"/>
        </w:rPr>
        <w:t xml:space="preserve">As </w:t>
      </w:r>
      <w:r w:rsidRPr="00FB1FC4">
        <w:rPr>
          <w:rFonts w:asciiTheme="minorHAnsi" w:eastAsia="Garamond" w:hAnsiTheme="minorHAnsi" w:cstheme="minorHAnsi"/>
          <w:spacing w:val="-3"/>
          <w:sz w:val="22"/>
          <w:szCs w:val="22"/>
        </w:rPr>
        <w:t>y</w:t>
      </w:r>
      <w:r w:rsidRPr="00FB1FC4">
        <w:rPr>
          <w:rFonts w:asciiTheme="minorHAnsi" w:eastAsia="Garamond" w:hAnsiTheme="minorHAnsi" w:cstheme="minorHAnsi"/>
          <w:sz w:val="22"/>
          <w:szCs w:val="22"/>
        </w:rPr>
        <w:t xml:space="preserve">ou can see from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resume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had many different clinical experiences that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pr</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pared me in a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umber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 xml:space="preserve">different areas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urses face in their practice e</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w:t>
      </w:r>
      <w:r w:rsidRPr="00FB1FC4">
        <w:rPr>
          <w:rFonts w:asciiTheme="minorHAnsi" w:eastAsia="Garamond" w:hAnsiTheme="minorHAnsi" w:cstheme="minorHAnsi"/>
          <w:spacing w:val="7"/>
          <w:sz w:val="22"/>
          <w:szCs w:val="22"/>
        </w:rPr>
        <w:t>r</w:t>
      </w:r>
      <w:r w:rsidRPr="00FB1FC4">
        <w:rPr>
          <w:rFonts w:asciiTheme="minorHAnsi" w:eastAsia="Garamond" w:hAnsiTheme="minorHAnsi" w:cstheme="minorHAnsi"/>
          <w:sz w:val="22"/>
          <w:szCs w:val="22"/>
        </w:rPr>
        <w:t>y d</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20"/>
          <w:sz w:val="22"/>
          <w:szCs w:val="22"/>
        </w:rPr>
        <w:t>y</w:t>
      </w:r>
      <w:r w:rsidRPr="00FB1FC4">
        <w:rPr>
          <w:rFonts w:asciiTheme="minorHAnsi" w:eastAsia="Garamond" w:hAnsiTheme="minorHAnsi" w:cstheme="minorHAnsi"/>
          <w:sz w:val="22"/>
          <w:szCs w:val="22"/>
        </w:rPr>
        <w:t>.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seen first hand h</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w impo</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tant </w:t>
      </w:r>
      <w:r w:rsidRPr="00FB1FC4">
        <w:rPr>
          <w:rFonts w:asciiTheme="minorHAnsi" w:eastAsia="Garamond" w:hAnsiTheme="minorHAnsi" w:cstheme="minorHAnsi"/>
          <w:sz w:val="22"/>
          <w:szCs w:val="22"/>
        </w:rPr>
        <w:t>therapeutic com</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unication is in talking with patients who are in the hospital and out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their no</w:t>
      </w:r>
      <w:r w:rsidRPr="00FB1FC4">
        <w:rPr>
          <w:rFonts w:asciiTheme="minorHAnsi" w:eastAsia="Garamond" w:hAnsiTheme="minorHAnsi" w:cstheme="minorHAnsi"/>
          <w:spacing w:val="9"/>
          <w:sz w:val="22"/>
          <w:szCs w:val="22"/>
        </w:rPr>
        <w:t>r</w:t>
      </w:r>
      <w:r w:rsidRPr="00FB1FC4">
        <w:rPr>
          <w:rFonts w:asciiTheme="minorHAnsi" w:eastAsia="Garamond" w:hAnsiTheme="minorHAnsi" w:cstheme="minorHAnsi"/>
          <w:sz w:val="22"/>
          <w:szCs w:val="22"/>
        </w:rPr>
        <w:t>mal e</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vironment. My psy</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h-mental health class introduced me to many different types of</w:t>
      </w:r>
      <w:r w:rsidRPr="00FB1FC4">
        <w:rPr>
          <w:rFonts w:asciiTheme="minorHAnsi" w:eastAsia="Garamond" w:hAnsiTheme="minorHAnsi" w:cstheme="minorHAnsi"/>
          <w:spacing w:val="31"/>
          <w:sz w:val="22"/>
          <w:szCs w:val="22"/>
        </w:rPr>
        <w:t xml:space="preserve"> </w:t>
      </w:r>
      <w:r w:rsidRPr="00FB1FC4">
        <w:rPr>
          <w:rFonts w:asciiTheme="minorHAnsi" w:eastAsia="Garamond" w:hAnsiTheme="minorHAnsi" w:cstheme="minorHAnsi"/>
          <w:sz w:val="22"/>
          <w:szCs w:val="22"/>
        </w:rPr>
        <w:t>mental illnesse</w:t>
      </w:r>
      <w:r w:rsidRPr="00FB1FC4">
        <w:rPr>
          <w:rFonts w:asciiTheme="minorHAnsi" w:eastAsia="Garamond" w:hAnsiTheme="minorHAnsi" w:cstheme="minorHAnsi"/>
          <w:spacing w:val="-9"/>
          <w:sz w:val="22"/>
          <w:szCs w:val="22"/>
        </w:rPr>
        <w:t>s</w:t>
      </w:r>
      <w:r w:rsidRPr="00FB1FC4">
        <w:rPr>
          <w:rFonts w:asciiTheme="minorHAnsi" w:eastAsia="Garamond" w:hAnsiTheme="minorHAnsi" w:cstheme="minorHAnsi"/>
          <w:sz w:val="22"/>
          <w:szCs w:val="22"/>
        </w:rPr>
        <w:t>. I lea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ned prioritizing and time mana</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 xml:space="preserve">ement skills in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medical-surgical rotation, along with clinical skill</w:t>
      </w:r>
      <w:r w:rsidRPr="00FB1FC4">
        <w:rPr>
          <w:rFonts w:asciiTheme="minorHAnsi" w:eastAsia="Garamond" w:hAnsiTheme="minorHAnsi" w:cstheme="minorHAnsi"/>
          <w:spacing w:val="-7"/>
          <w:sz w:val="22"/>
          <w:szCs w:val="22"/>
        </w:rPr>
        <w:t>s</w:t>
      </w:r>
      <w:r w:rsidRPr="00FB1FC4">
        <w:rPr>
          <w:rFonts w:asciiTheme="minorHAnsi" w:eastAsia="Garamond" w:hAnsiTheme="minorHAnsi" w:cstheme="minorHAnsi"/>
          <w:sz w:val="22"/>
          <w:szCs w:val="22"/>
        </w:rPr>
        <w:t>, and some patho-p</w:t>
      </w:r>
      <w:r w:rsidRPr="00FB1FC4">
        <w:rPr>
          <w:rFonts w:asciiTheme="minorHAnsi" w:eastAsia="Garamond" w:hAnsiTheme="minorHAnsi" w:cstheme="minorHAnsi"/>
          <w:spacing w:val="-5"/>
          <w:sz w:val="22"/>
          <w:szCs w:val="22"/>
        </w:rPr>
        <w:t>h</w:t>
      </w:r>
      <w:r w:rsidRPr="00FB1FC4">
        <w:rPr>
          <w:rFonts w:asciiTheme="minorHAnsi" w:eastAsia="Garamond" w:hAnsiTheme="minorHAnsi" w:cstheme="minorHAnsi"/>
          <w:sz w:val="22"/>
          <w:szCs w:val="22"/>
        </w:rPr>
        <w:t>ysiolo</w:t>
      </w:r>
      <w:r w:rsidRPr="00FB1FC4">
        <w:rPr>
          <w:rFonts w:asciiTheme="minorHAnsi" w:eastAsia="Garamond" w:hAnsiTheme="minorHAnsi" w:cstheme="minorHAnsi"/>
          <w:spacing w:val="9"/>
          <w:sz w:val="22"/>
          <w:szCs w:val="22"/>
        </w:rPr>
        <w:t>g</w:t>
      </w:r>
      <w:r w:rsidRPr="00FB1FC4">
        <w:rPr>
          <w:rFonts w:asciiTheme="minorHAnsi" w:eastAsia="Garamond" w:hAnsiTheme="minorHAnsi" w:cstheme="minorHAnsi"/>
          <w:spacing w:val="-20"/>
          <w:sz w:val="22"/>
          <w:szCs w:val="22"/>
        </w:rPr>
        <w:t>y</w:t>
      </w:r>
      <w:r w:rsidRPr="00FB1FC4">
        <w:rPr>
          <w:rFonts w:asciiTheme="minorHAnsi" w:eastAsia="Garamond" w:hAnsiTheme="minorHAnsi" w:cstheme="minorHAnsi"/>
          <w:sz w:val="22"/>
          <w:szCs w:val="22"/>
        </w:rPr>
        <w:t>. Ste</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 xml:space="preserve">ardship in </w:t>
      </w:r>
      <w:r w:rsidRPr="00FB1FC4">
        <w:rPr>
          <w:rFonts w:asciiTheme="minorHAnsi" w:eastAsia="Garamond" w:hAnsiTheme="minorHAnsi" w:cstheme="minorHAnsi"/>
          <w:spacing w:val="4"/>
          <w:sz w:val="22"/>
          <w:szCs w:val="22"/>
        </w:rPr>
        <w:t>T</w:t>
      </w:r>
      <w:r w:rsidRPr="00FB1FC4">
        <w:rPr>
          <w:rFonts w:asciiTheme="minorHAnsi" w:eastAsia="Garamond" w:hAnsiTheme="minorHAnsi" w:cstheme="minorHAnsi"/>
          <w:sz w:val="22"/>
          <w:szCs w:val="22"/>
        </w:rPr>
        <w:t>he Com</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unity taught me some </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aluable skills about h</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 xml:space="preserve">w the hospital is </w:t>
      </w:r>
      <w:r w:rsidRPr="00FB1FC4">
        <w:rPr>
          <w:rFonts w:asciiTheme="minorHAnsi" w:eastAsia="Garamond" w:hAnsiTheme="minorHAnsi" w:cstheme="minorHAnsi"/>
          <w:spacing w:val="8"/>
          <w:sz w:val="22"/>
          <w:szCs w:val="22"/>
        </w:rPr>
        <w:t>r</w:t>
      </w:r>
      <w:r w:rsidRPr="00FB1FC4">
        <w:rPr>
          <w:rFonts w:asciiTheme="minorHAnsi" w:eastAsia="Garamond" w:hAnsiTheme="minorHAnsi" w:cstheme="minorHAnsi"/>
          <w:sz w:val="22"/>
          <w:szCs w:val="22"/>
        </w:rPr>
        <w:t>un and h</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w bud</w:t>
      </w:r>
      <w:r w:rsidRPr="00FB1FC4">
        <w:rPr>
          <w:rFonts w:asciiTheme="minorHAnsi" w:eastAsia="Garamond" w:hAnsiTheme="minorHAnsi" w:cstheme="minorHAnsi"/>
          <w:spacing w:val="4"/>
          <w:sz w:val="22"/>
          <w:szCs w:val="22"/>
        </w:rPr>
        <w:t>g</w:t>
      </w:r>
      <w:r w:rsidRPr="00FB1FC4">
        <w:rPr>
          <w:rFonts w:asciiTheme="minorHAnsi" w:eastAsia="Garamond" w:hAnsiTheme="minorHAnsi" w:cstheme="minorHAnsi"/>
          <w:sz w:val="22"/>
          <w:szCs w:val="22"/>
        </w:rPr>
        <w:t>ets are handled.</w:t>
      </w:r>
    </w:p>
    <w:p w14:paraId="13E29426" w14:textId="77777777" w:rsidR="00BD1C23" w:rsidRPr="00FB1FC4" w:rsidRDefault="00BD1C23">
      <w:pPr>
        <w:spacing w:line="260" w:lineRule="exact"/>
        <w:rPr>
          <w:rFonts w:asciiTheme="minorHAnsi" w:hAnsiTheme="minorHAnsi" w:cstheme="minorHAnsi"/>
          <w:sz w:val="22"/>
          <w:szCs w:val="22"/>
        </w:rPr>
      </w:pPr>
    </w:p>
    <w:p w14:paraId="765A2C46" w14:textId="77777777" w:rsidR="00BD1C23" w:rsidRPr="00FB1FC4" w:rsidRDefault="00A939FF">
      <w:pPr>
        <w:spacing w:line="260" w:lineRule="exact"/>
        <w:ind w:left="100" w:right="157"/>
        <w:rPr>
          <w:rFonts w:asciiTheme="minorHAnsi" w:eastAsia="Garamond" w:hAnsiTheme="minorHAnsi" w:cstheme="minorHAnsi"/>
          <w:sz w:val="22"/>
          <w:szCs w:val="22"/>
        </w:rPr>
      </w:pPr>
      <w:r w:rsidRPr="00FB1FC4">
        <w:rPr>
          <w:rFonts w:asciiTheme="minorHAnsi" w:eastAsia="Garamond" w:hAnsiTheme="minorHAnsi" w:cstheme="minorHAnsi"/>
          <w:sz w:val="22"/>
          <w:szCs w:val="22"/>
        </w:rPr>
        <w:t>As I look a ba</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 xml:space="preserve">k on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life during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ursing s</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hool and think about other experiences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 had during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lif</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I am e</w:t>
      </w:r>
      <w:r w:rsidRPr="00FB1FC4">
        <w:rPr>
          <w:rFonts w:asciiTheme="minorHAnsi" w:eastAsia="Garamond" w:hAnsiTheme="minorHAnsi" w:cstheme="minorHAnsi"/>
          <w:spacing w:val="-6"/>
          <w:sz w:val="22"/>
          <w:szCs w:val="22"/>
        </w:rPr>
        <w:t>x</w:t>
      </w:r>
      <w:r w:rsidRPr="00FB1FC4">
        <w:rPr>
          <w:rFonts w:asciiTheme="minorHAnsi" w:eastAsia="Garamond" w:hAnsiTheme="minorHAnsi" w:cstheme="minorHAnsi"/>
          <w:sz w:val="22"/>
          <w:szCs w:val="22"/>
        </w:rPr>
        <w:t>cited about all that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lea</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ned and will bring into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clinical practice as a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w:t>
      </w:r>
      <w:r w:rsidRPr="00FB1FC4">
        <w:rPr>
          <w:rFonts w:asciiTheme="minorHAnsi" w:eastAsia="Garamond" w:hAnsiTheme="minorHAnsi" w:cstheme="minorHAnsi"/>
          <w:spacing w:val="-5"/>
          <w:sz w:val="22"/>
          <w:szCs w:val="22"/>
        </w:rPr>
        <w:t>e</w:t>
      </w:r>
      <w:r w:rsidRPr="00FB1FC4">
        <w:rPr>
          <w:rFonts w:asciiTheme="minorHAnsi" w:eastAsia="Garamond" w:hAnsiTheme="minorHAnsi" w:cstheme="minorHAnsi"/>
          <w:sz w:val="22"/>
          <w:szCs w:val="22"/>
        </w:rPr>
        <w:t>. I am glad that I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 xml:space="preserve">e </w:t>
      </w:r>
      <w:r w:rsidRPr="00FB1FC4">
        <w:rPr>
          <w:rFonts w:asciiTheme="minorHAnsi" w:eastAsia="Garamond" w:hAnsiTheme="minorHAnsi" w:cstheme="minorHAnsi"/>
          <w:spacing w:val="-3"/>
          <w:sz w:val="22"/>
          <w:szCs w:val="22"/>
        </w:rPr>
        <w:t>c</w:t>
      </w:r>
      <w:r w:rsidRPr="00FB1FC4">
        <w:rPr>
          <w:rFonts w:asciiTheme="minorHAnsi" w:eastAsia="Garamond" w:hAnsiTheme="minorHAnsi" w:cstheme="minorHAnsi"/>
          <w:sz w:val="22"/>
          <w:szCs w:val="22"/>
        </w:rPr>
        <w:t xml:space="preserve">hosen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 xml:space="preserve">ursing as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y career and look for</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 xml:space="preserve">ard to the happy and hard </w:t>
      </w:r>
      <w:r w:rsidRPr="00FB1FC4">
        <w:rPr>
          <w:rFonts w:asciiTheme="minorHAnsi" w:eastAsia="Garamond" w:hAnsiTheme="minorHAnsi" w:cstheme="minorHAnsi"/>
          <w:sz w:val="22"/>
          <w:szCs w:val="22"/>
        </w:rPr>
        <w:t>times that I kn</w:t>
      </w:r>
      <w:r w:rsidRPr="00FB1FC4">
        <w:rPr>
          <w:rFonts w:asciiTheme="minorHAnsi" w:eastAsia="Garamond" w:hAnsiTheme="minorHAnsi" w:cstheme="minorHAnsi"/>
          <w:spacing w:val="-3"/>
          <w:sz w:val="22"/>
          <w:szCs w:val="22"/>
        </w:rPr>
        <w:t>o</w:t>
      </w:r>
      <w:r w:rsidRPr="00FB1FC4">
        <w:rPr>
          <w:rFonts w:asciiTheme="minorHAnsi" w:eastAsia="Garamond" w:hAnsiTheme="minorHAnsi" w:cstheme="minorHAnsi"/>
          <w:sz w:val="22"/>
          <w:szCs w:val="22"/>
        </w:rPr>
        <w:t>w I will h</w:t>
      </w:r>
      <w:r w:rsidRPr="00FB1FC4">
        <w:rPr>
          <w:rFonts w:asciiTheme="minorHAnsi" w:eastAsia="Garamond" w:hAnsiTheme="minorHAnsi" w:cstheme="minorHAnsi"/>
          <w:spacing w:val="-3"/>
          <w:sz w:val="22"/>
          <w:szCs w:val="22"/>
        </w:rPr>
        <w:t>a</w:t>
      </w:r>
      <w:r w:rsidRPr="00FB1FC4">
        <w:rPr>
          <w:rFonts w:asciiTheme="minorHAnsi" w:eastAsia="Garamond" w:hAnsiTheme="minorHAnsi" w:cstheme="minorHAnsi"/>
          <w:spacing w:val="-5"/>
          <w:sz w:val="22"/>
          <w:szCs w:val="22"/>
        </w:rPr>
        <w:t>v</w:t>
      </w:r>
      <w:r w:rsidRPr="00FB1FC4">
        <w:rPr>
          <w:rFonts w:asciiTheme="minorHAnsi" w:eastAsia="Garamond" w:hAnsiTheme="minorHAnsi" w:cstheme="minorHAnsi"/>
          <w:sz w:val="22"/>
          <w:szCs w:val="22"/>
        </w:rPr>
        <w:t>e in the futur</w:t>
      </w:r>
      <w:r w:rsidRPr="00FB1FC4">
        <w:rPr>
          <w:rFonts w:asciiTheme="minorHAnsi" w:eastAsia="Garamond" w:hAnsiTheme="minorHAnsi" w:cstheme="minorHAnsi"/>
          <w:spacing w:val="-5"/>
          <w:sz w:val="22"/>
          <w:szCs w:val="22"/>
        </w:rPr>
        <w:t>e</w:t>
      </w:r>
      <w:r w:rsidRPr="00FB1FC4">
        <w:rPr>
          <w:rFonts w:asciiTheme="minorHAnsi" w:eastAsia="Garamond" w:hAnsiTheme="minorHAnsi" w:cstheme="minorHAnsi"/>
          <w:sz w:val="22"/>
          <w:szCs w:val="22"/>
        </w:rPr>
        <w:t>. I am looking for</w:t>
      </w:r>
      <w:r w:rsidRPr="00FB1FC4">
        <w:rPr>
          <w:rFonts w:asciiTheme="minorHAnsi" w:eastAsia="Garamond" w:hAnsiTheme="minorHAnsi" w:cstheme="minorHAnsi"/>
          <w:spacing w:val="-3"/>
          <w:sz w:val="22"/>
          <w:szCs w:val="22"/>
        </w:rPr>
        <w:t>w</w:t>
      </w:r>
      <w:r w:rsidRPr="00FB1FC4">
        <w:rPr>
          <w:rFonts w:asciiTheme="minorHAnsi" w:eastAsia="Garamond" w:hAnsiTheme="minorHAnsi" w:cstheme="minorHAnsi"/>
          <w:sz w:val="22"/>
          <w:szCs w:val="22"/>
        </w:rPr>
        <w:t xml:space="preserve">ard to beginning </w:t>
      </w:r>
      <w:r w:rsidRPr="00FB1FC4">
        <w:rPr>
          <w:rFonts w:asciiTheme="minorHAnsi" w:eastAsia="Garamond" w:hAnsiTheme="minorHAnsi" w:cstheme="minorHAnsi"/>
          <w:spacing w:val="-3"/>
          <w:sz w:val="22"/>
          <w:szCs w:val="22"/>
        </w:rPr>
        <w:t>m</w:t>
      </w:r>
      <w:r w:rsidRPr="00FB1FC4">
        <w:rPr>
          <w:rFonts w:asciiTheme="minorHAnsi" w:eastAsia="Garamond" w:hAnsiTheme="minorHAnsi" w:cstheme="minorHAnsi"/>
          <w:sz w:val="22"/>
          <w:szCs w:val="22"/>
        </w:rPr>
        <w:t xml:space="preserve">y career as a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 xml:space="preserve">urse and hope </w:t>
      </w:r>
      <w:r w:rsidRPr="00FB1FC4">
        <w:rPr>
          <w:rFonts w:asciiTheme="minorHAnsi" w:eastAsia="Garamond" w:hAnsiTheme="minorHAnsi" w:cstheme="minorHAnsi"/>
          <w:spacing w:val="-3"/>
          <w:sz w:val="22"/>
          <w:szCs w:val="22"/>
        </w:rPr>
        <w:t>y</w:t>
      </w:r>
      <w:r w:rsidRPr="00FB1FC4">
        <w:rPr>
          <w:rFonts w:asciiTheme="minorHAnsi" w:eastAsia="Garamond" w:hAnsiTheme="minorHAnsi" w:cstheme="minorHAnsi"/>
          <w:sz w:val="22"/>
          <w:szCs w:val="22"/>
        </w:rPr>
        <w:t xml:space="preserve">ou </w:t>
      </w:r>
      <w:r w:rsidRPr="00FB1FC4">
        <w:rPr>
          <w:rFonts w:asciiTheme="minorHAnsi" w:eastAsia="Garamond" w:hAnsiTheme="minorHAnsi" w:cstheme="minorHAnsi"/>
          <w:spacing w:val="-6"/>
          <w:sz w:val="22"/>
          <w:szCs w:val="22"/>
        </w:rPr>
        <w:t>w</w:t>
      </w:r>
      <w:r w:rsidRPr="00FB1FC4">
        <w:rPr>
          <w:rFonts w:asciiTheme="minorHAnsi" w:eastAsia="Garamond" w:hAnsiTheme="minorHAnsi" w:cstheme="minorHAnsi"/>
          <w:sz w:val="22"/>
          <w:szCs w:val="22"/>
        </w:rPr>
        <w:t xml:space="preserve">ould consider me as </w:t>
      </w:r>
      <w:r w:rsidRPr="00FB1FC4">
        <w:rPr>
          <w:rFonts w:asciiTheme="minorHAnsi" w:eastAsia="Garamond" w:hAnsiTheme="minorHAnsi" w:cstheme="minorHAnsi"/>
          <w:spacing w:val="-3"/>
          <w:sz w:val="22"/>
          <w:szCs w:val="22"/>
        </w:rPr>
        <w:t>y</w:t>
      </w:r>
      <w:r w:rsidRPr="00FB1FC4">
        <w:rPr>
          <w:rFonts w:asciiTheme="minorHAnsi" w:eastAsia="Garamond" w:hAnsiTheme="minorHAnsi" w:cstheme="minorHAnsi"/>
          <w:sz w:val="22"/>
          <w:szCs w:val="22"/>
        </w:rPr>
        <w:t>ou pr</w:t>
      </w:r>
      <w:r w:rsidRPr="00FB1FC4">
        <w:rPr>
          <w:rFonts w:asciiTheme="minorHAnsi" w:eastAsia="Garamond" w:hAnsiTheme="minorHAnsi" w:cstheme="minorHAnsi"/>
          <w:spacing w:val="3"/>
          <w:sz w:val="22"/>
          <w:szCs w:val="22"/>
        </w:rPr>
        <w:t>e</w:t>
      </w:r>
      <w:r w:rsidRPr="00FB1FC4">
        <w:rPr>
          <w:rFonts w:asciiTheme="minorHAnsi" w:eastAsia="Garamond" w:hAnsiTheme="minorHAnsi" w:cstheme="minorHAnsi"/>
          <w:sz w:val="22"/>
          <w:szCs w:val="22"/>
        </w:rPr>
        <w:t xml:space="preserve">pare to fill </w:t>
      </w:r>
      <w:r w:rsidRPr="00FB1FC4">
        <w:rPr>
          <w:rFonts w:asciiTheme="minorHAnsi" w:eastAsia="Garamond" w:hAnsiTheme="minorHAnsi" w:cstheme="minorHAnsi"/>
          <w:spacing w:val="-3"/>
          <w:sz w:val="22"/>
          <w:szCs w:val="22"/>
        </w:rPr>
        <w:t>n</w:t>
      </w:r>
      <w:r w:rsidRPr="00FB1FC4">
        <w:rPr>
          <w:rFonts w:asciiTheme="minorHAnsi" w:eastAsia="Garamond" w:hAnsiTheme="minorHAnsi" w:cstheme="minorHAnsi"/>
          <w:sz w:val="22"/>
          <w:szCs w:val="22"/>
        </w:rPr>
        <w:t>ursing position</w:t>
      </w:r>
      <w:r w:rsidRPr="00FB1FC4">
        <w:rPr>
          <w:rFonts w:asciiTheme="minorHAnsi" w:eastAsia="Garamond" w:hAnsiTheme="minorHAnsi" w:cstheme="minorHAnsi"/>
          <w:spacing w:val="-9"/>
          <w:sz w:val="22"/>
          <w:szCs w:val="22"/>
        </w:rPr>
        <w:t>s</w:t>
      </w:r>
      <w:r w:rsidRPr="00FB1FC4">
        <w:rPr>
          <w:rFonts w:asciiTheme="minorHAnsi" w:eastAsia="Garamond" w:hAnsiTheme="minorHAnsi" w:cstheme="minorHAnsi"/>
          <w:sz w:val="22"/>
          <w:szCs w:val="22"/>
        </w:rPr>
        <w:t>.</w:t>
      </w:r>
    </w:p>
    <w:p w14:paraId="7C617BA7" w14:textId="77777777" w:rsidR="00BD1C23" w:rsidRPr="00FB1FC4" w:rsidRDefault="00BD1C23">
      <w:pPr>
        <w:spacing w:before="1" w:line="260" w:lineRule="exact"/>
        <w:rPr>
          <w:rFonts w:asciiTheme="minorHAnsi" w:hAnsiTheme="minorHAnsi" w:cstheme="minorHAnsi"/>
          <w:sz w:val="22"/>
          <w:szCs w:val="22"/>
        </w:rPr>
      </w:pPr>
    </w:p>
    <w:p w14:paraId="42D1AA2E" w14:textId="77777777" w:rsidR="00BD1C23" w:rsidRPr="00FB1FC4" w:rsidRDefault="00A939FF">
      <w:pPr>
        <w:ind w:left="100"/>
        <w:rPr>
          <w:rFonts w:asciiTheme="minorHAnsi" w:eastAsia="Garamond" w:hAnsiTheme="minorHAnsi" w:cstheme="minorHAnsi"/>
          <w:sz w:val="22"/>
          <w:szCs w:val="22"/>
        </w:rPr>
      </w:pPr>
      <w:r w:rsidRPr="00FB1FC4">
        <w:rPr>
          <w:rFonts w:asciiTheme="minorHAnsi" w:eastAsia="Garamond" w:hAnsiTheme="minorHAnsi" w:cstheme="minorHAnsi"/>
          <w:spacing w:val="4"/>
          <w:sz w:val="22"/>
          <w:szCs w:val="22"/>
        </w:rPr>
        <w:t>T</w:t>
      </w:r>
      <w:r w:rsidRPr="00FB1FC4">
        <w:rPr>
          <w:rFonts w:asciiTheme="minorHAnsi" w:eastAsia="Garamond" w:hAnsiTheme="minorHAnsi" w:cstheme="minorHAnsi"/>
          <w:sz w:val="22"/>
          <w:szCs w:val="22"/>
        </w:rPr>
        <w:t xml:space="preserve">hank </w:t>
      </w:r>
      <w:r w:rsidRPr="00FB1FC4">
        <w:rPr>
          <w:rFonts w:asciiTheme="minorHAnsi" w:eastAsia="Garamond" w:hAnsiTheme="minorHAnsi" w:cstheme="minorHAnsi"/>
          <w:spacing w:val="-3"/>
          <w:sz w:val="22"/>
          <w:szCs w:val="22"/>
        </w:rPr>
        <w:t>y</w:t>
      </w:r>
      <w:r w:rsidRPr="00FB1FC4">
        <w:rPr>
          <w:rFonts w:asciiTheme="minorHAnsi" w:eastAsia="Garamond" w:hAnsiTheme="minorHAnsi" w:cstheme="minorHAnsi"/>
          <w:sz w:val="22"/>
          <w:szCs w:val="22"/>
        </w:rPr>
        <w:t>ou for inte</w:t>
      </w:r>
      <w:r w:rsidRPr="00FB1FC4">
        <w:rPr>
          <w:rFonts w:asciiTheme="minorHAnsi" w:eastAsia="Garamond" w:hAnsiTheme="minorHAnsi" w:cstheme="minorHAnsi"/>
          <w:spacing w:val="9"/>
          <w:sz w:val="22"/>
          <w:szCs w:val="22"/>
        </w:rPr>
        <w:t>r</w:t>
      </w:r>
      <w:r w:rsidRPr="00FB1FC4">
        <w:rPr>
          <w:rFonts w:asciiTheme="minorHAnsi" w:eastAsia="Garamond" w:hAnsiTheme="minorHAnsi" w:cstheme="minorHAnsi"/>
          <w:sz w:val="22"/>
          <w:szCs w:val="22"/>
        </w:rPr>
        <w:t>viewing me and g</w:t>
      </w:r>
      <w:r w:rsidRPr="00FB1FC4">
        <w:rPr>
          <w:rFonts w:asciiTheme="minorHAnsi" w:eastAsia="Garamond" w:hAnsiTheme="minorHAnsi" w:cstheme="minorHAnsi"/>
          <w:spacing w:val="-3"/>
          <w:sz w:val="22"/>
          <w:szCs w:val="22"/>
        </w:rPr>
        <w:t>i</w:t>
      </w:r>
      <w:r w:rsidRPr="00FB1FC4">
        <w:rPr>
          <w:rFonts w:asciiTheme="minorHAnsi" w:eastAsia="Garamond" w:hAnsiTheme="minorHAnsi" w:cstheme="minorHAnsi"/>
          <w:sz w:val="22"/>
          <w:szCs w:val="22"/>
        </w:rPr>
        <w:t>ving me the oppo</w:t>
      </w:r>
      <w:r w:rsidRPr="00FB1FC4">
        <w:rPr>
          <w:rFonts w:asciiTheme="minorHAnsi" w:eastAsia="Garamond" w:hAnsiTheme="minorHAnsi" w:cstheme="minorHAnsi"/>
          <w:spacing w:val="5"/>
          <w:sz w:val="22"/>
          <w:szCs w:val="22"/>
        </w:rPr>
        <w:t>r</w:t>
      </w:r>
      <w:r w:rsidRPr="00FB1FC4">
        <w:rPr>
          <w:rFonts w:asciiTheme="minorHAnsi" w:eastAsia="Garamond" w:hAnsiTheme="minorHAnsi" w:cstheme="minorHAnsi"/>
          <w:sz w:val="22"/>
          <w:szCs w:val="22"/>
        </w:rPr>
        <w:t xml:space="preserve">tunity to share with </w:t>
      </w:r>
      <w:r w:rsidRPr="00FB1FC4">
        <w:rPr>
          <w:rFonts w:asciiTheme="minorHAnsi" w:eastAsia="Garamond" w:hAnsiTheme="minorHAnsi" w:cstheme="minorHAnsi"/>
          <w:spacing w:val="-3"/>
          <w:sz w:val="22"/>
          <w:szCs w:val="22"/>
        </w:rPr>
        <w:t>y</w:t>
      </w:r>
      <w:r w:rsidRPr="00FB1FC4">
        <w:rPr>
          <w:rFonts w:asciiTheme="minorHAnsi" w:eastAsia="Garamond" w:hAnsiTheme="minorHAnsi" w:cstheme="minorHAnsi"/>
          <w:sz w:val="22"/>
          <w:szCs w:val="22"/>
        </w:rPr>
        <w:t xml:space="preserve">ou </w:t>
      </w:r>
      <w:r w:rsidRPr="00FB1FC4">
        <w:rPr>
          <w:rFonts w:asciiTheme="minorHAnsi" w:eastAsia="Garamond" w:hAnsiTheme="minorHAnsi" w:cstheme="minorHAnsi"/>
          <w:sz w:val="22"/>
          <w:szCs w:val="22"/>
        </w:rPr>
        <w:t>about who I am and what</w:t>
      </w:r>
    </w:p>
    <w:p w14:paraId="007A91F0" w14:textId="77777777" w:rsidR="00BD1C23" w:rsidRPr="00FB1FC4" w:rsidRDefault="00A939FF">
      <w:pPr>
        <w:spacing w:line="260" w:lineRule="exact"/>
        <w:ind w:left="100"/>
        <w:rPr>
          <w:rFonts w:asciiTheme="minorHAnsi" w:eastAsia="Garamond" w:hAnsiTheme="minorHAnsi" w:cstheme="minorHAnsi"/>
          <w:sz w:val="22"/>
          <w:szCs w:val="22"/>
        </w:rPr>
      </w:pPr>
      <w:r w:rsidRPr="00FB1FC4">
        <w:rPr>
          <w:rFonts w:asciiTheme="minorHAnsi" w:eastAsia="Garamond" w:hAnsiTheme="minorHAnsi" w:cstheme="minorHAnsi"/>
          <w:position w:val="1"/>
          <w:sz w:val="22"/>
          <w:szCs w:val="22"/>
        </w:rPr>
        <w:t xml:space="preserve">I can bring to </w:t>
      </w:r>
      <w:r w:rsidRPr="00FB1FC4">
        <w:rPr>
          <w:rFonts w:asciiTheme="minorHAnsi" w:eastAsia="Garamond" w:hAnsiTheme="minorHAnsi" w:cstheme="minorHAnsi"/>
          <w:spacing w:val="-3"/>
          <w:position w:val="1"/>
          <w:sz w:val="22"/>
          <w:szCs w:val="22"/>
        </w:rPr>
        <w:t>y</w:t>
      </w:r>
      <w:r w:rsidRPr="00FB1FC4">
        <w:rPr>
          <w:rFonts w:asciiTheme="minorHAnsi" w:eastAsia="Garamond" w:hAnsiTheme="minorHAnsi" w:cstheme="minorHAnsi"/>
          <w:position w:val="1"/>
          <w:sz w:val="22"/>
          <w:szCs w:val="22"/>
        </w:rPr>
        <w:t xml:space="preserve">our </w:t>
      </w:r>
      <w:r w:rsidRPr="00FB1FC4">
        <w:rPr>
          <w:rFonts w:asciiTheme="minorHAnsi" w:eastAsia="Garamond" w:hAnsiTheme="minorHAnsi" w:cstheme="minorHAnsi"/>
          <w:spacing w:val="-3"/>
          <w:position w:val="1"/>
          <w:sz w:val="22"/>
          <w:szCs w:val="22"/>
        </w:rPr>
        <w:t>n</w:t>
      </w:r>
      <w:r w:rsidRPr="00FB1FC4">
        <w:rPr>
          <w:rFonts w:asciiTheme="minorHAnsi" w:eastAsia="Garamond" w:hAnsiTheme="minorHAnsi" w:cstheme="minorHAnsi"/>
          <w:position w:val="1"/>
          <w:sz w:val="22"/>
          <w:szCs w:val="22"/>
        </w:rPr>
        <w:t>ursing team on 9</w:t>
      </w:r>
      <w:r w:rsidRPr="00FB1FC4">
        <w:rPr>
          <w:rFonts w:asciiTheme="minorHAnsi" w:eastAsia="Garamond" w:hAnsiTheme="minorHAnsi" w:cstheme="minorHAnsi"/>
          <w:spacing w:val="-6"/>
          <w:position w:val="1"/>
          <w:sz w:val="22"/>
          <w:szCs w:val="22"/>
        </w:rPr>
        <w:t>c</w:t>
      </w:r>
      <w:r w:rsidRPr="00FB1FC4">
        <w:rPr>
          <w:rFonts w:asciiTheme="minorHAnsi" w:eastAsia="Garamond" w:hAnsiTheme="minorHAnsi" w:cstheme="minorHAnsi"/>
          <w:position w:val="1"/>
          <w:sz w:val="22"/>
          <w:szCs w:val="22"/>
        </w:rPr>
        <w:t>.</w:t>
      </w:r>
    </w:p>
    <w:p w14:paraId="793D54E3" w14:textId="77777777" w:rsidR="00BD1C23" w:rsidRPr="00FB1FC4" w:rsidRDefault="00BD1C23">
      <w:pPr>
        <w:spacing w:before="10" w:line="240" w:lineRule="exact"/>
        <w:rPr>
          <w:rFonts w:asciiTheme="minorHAnsi" w:hAnsiTheme="minorHAnsi" w:cstheme="minorHAnsi"/>
          <w:sz w:val="22"/>
          <w:szCs w:val="22"/>
        </w:rPr>
      </w:pPr>
    </w:p>
    <w:p w14:paraId="40EE8B37" w14:textId="77777777" w:rsidR="00BD1C23" w:rsidRPr="00FB1FC4" w:rsidRDefault="00A939FF">
      <w:pPr>
        <w:spacing w:line="462" w:lineRule="auto"/>
        <w:ind w:left="100" w:right="9319"/>
        <w:rPr>
          <w:rFonts w:asciiTheme="minorHAnsi" w:eastAsia="Garamond" w:hAnsiTheme="minorHAnsi" w:cstheme="minorHAnsi"/>
          <w:sz w:val="22"/>
          <w:szCs w:val="22"/>
        </w:rPr>
        <w:sectPr w:rsidR="00BD1C23" w:rsidRPr="00FB1FC4">
          <w:type w:val="continuous"/>
          <w:pgSz w:w="12240" w:h="15840"/>
          <w:pgMar w:top="620" w:right="940" w:bottom="280" w:left="980" w:header="720" w:footer="720" w:gutter="0"/>
          <w:cols w:space="720"/>
        </w:sectPr>
      </w:pPr>
      <w:r w:rsidRPr="00FB1FC4">
        <w:rPr>
          <w:rFonts w:asciiTheme="minorHAnsi" w:eastAsia="Garamond" w:hAnsiTheme="minorHAnsi" w:cstheme="minorHAnsi"/>
          <w:sz w:val="22"/>
          <w:szCs w:val="22"/>
        </w:rPr>
        <w:t>Sincerel</w:t>
      </w:r>
      <w:r w:rsidRPr="00FB1FC4">
        <w:rPr>
          <w:rFonts w:asciiTheme="minorHAnsi" w:eastAsia="Garamond" w:hAnsiTheme="minorHAnsi" w:cstheme="minorHAnsi"/>
          <w:spacing w:val="-20"/>
          <w:sz w:val="22"/>
          <w:szCs w:val="22"/>
        </w:rPr>
        <w:t>y</w:t>
      </w:r>
      <w:r w:rsidRPr="00FB1FC4">
        <w:rPr>
          <w:rFonts w:asciiTheme="minorHAnsi" w:eastAsia="Garamond" w:hAnsiTheme="minorHAnsi" w:cstheme="minorHAnsi"/>
          <w:sz w:val="22"/>
          <w:szCs w:val="22"/>
        </w:rPr>
        <w:t>, Name</w:t>
      </w:r>
    </w:p>
    <w:p w14:paraId="1A5FA103" w14:textId="77777777" w:rsidR="00BD1C23" w:rsidRPr="00FB1FC4" w:rsidRDefault="00A939FF">
      <w:pPr>
        <w:spacing w:before="8" w:line="800" w:lineRule="exact"/>
        <w:ind w:left="100"/>
        <w:rPr>
          <w:rFonts w:asciiTheme="minorHAnsi" w:hAnsiTheme="minorHAnsi" w:cstheme="minorHAnsi"/>
          <w:sz w:val="22"/>
          <w:szCs w:val="22"/>
        </w:rPr>
      </w:pPr>
      <w:r w:rsidRPr="00FB1FC4">
        <w:rPr>
          <w:rFonts w:asciiTheme="minorHAnsi" w:hAnsiTheme="minorHAnsi" w:cstheme="minorHAnsi"/>
          <w:position w:val="-2"/>
          <w:sz w:val="22"/>
          <w:szCs w:val="22"/>
        </w:rPr>
        <w:lastRenderedPageBreak/>
        <w:t>Name</w:t>
      </w:r>
    </w:p>
    <w:p w14:paraId="61B0B65F" w14:textId="77777777" w:rsidR="00BD1C23" w:rsidRPr="00FB1FC4" w:rsidRDefault="00BD1C23">
      <w:pPr>
        <w:spacing w:line="200" w:lineRule="exact"/>
        <w:rPr>
          <w:rFonts w:asciiTheme="minorHAnsi" w:hAnsiTheme="minorHAnsi" w:cstheme="minorHAnsi"/>
          <w:sz w:val="22"/>
          <w:szCs w:val="22"/>
        </w:rPr>
      </w:pPr>
    </w:p>
    <w:p w14:paraId="535142E3" w14:textId="77777777" w:rsidR="00BD1C23" w:rsidRPr="00FB1FC4" w:rsidRDefault="00BD1C23">
      <w:pPr>
        <w:spacing w:before="6" w:line="240" w:lineRule="exact"/>
        <w:rPr>
          <w:rFonts w:asciiTheme="minorHAnsi" w:hAnsiTheme="minorHAnsi" w:cstheme="minorHAnsi"/>
          <w:sz w:val="22"/>
          <w:szCs w:val="22"/>
        </w:rPr>
        <w:sectPr w:rsidR="00BD1C23" w:rsidRPr="00FB1FC4">
          <w:headerReference w:type="default" r:id="rId46"/>
          <w:pgSz w:w="12240" w:h="15840"/>
          <w:pgMar w:top="1400" w:right="620" w:bottom="280" w:left="640" w:header="0" w:footer="0" w:gutter="0"/>
          <w:cols w:space="720"/>
        </w:sectPr>
      </w:pPr>
    </w:p>
    <w:p w14:paraId="6F7FD946" w14:textId="77777777" w:rsidR="00BD1C23" w:rsidRPr="00FB1FC4" w:rsidRDefault="00BD1C23">
      <w:pPr>
        <w:spacing w:before="9" w:line="140" w:lineRule="exact"/>
        <w:rPr>
          <w:rFonts w:asciiTheme="minorHAnsi" w:hAnsiTheme="minorHAnsi" w:cstheme="minorHAnsi"/>
          <w:sz w:val="22"/>
          <w:szCs w:val="22"/>
        </w:rPr>
      </w:pPr>
    </w:p>
    <w:p w14:paraId="16BF5854" w14:textId="77777777" w:rsidR="00BD1C23" w:rsidRPr="00FB1FC4" w:rsidRDefault="00BD1C23">
      <w:pPr>
        <w:spacing w:line="200" w:lineRule="exact"/>
        <w:rPr>
          <w:rFonts w:asciiTheme="minorHAnsi" w:hAnsiTheme="minorHAnsi" w:cstheme="minorHAnsi"/>
          <w:sz w:val="22"/>
          <w:szCs w:val="22"/>
        </w:rPr>
      </w:pPr>
    </w:p>
    <w:p w14:paraId="45AC58C5" w14:textId="77777777" w:rsidR="00BD1C23" w:rsidRPr="00FB1FC4" w:rsidRDefault="00BD1C23">
      <w:pPr>
        <w:spacing w:line="200" w:lineRule="exact"/>
        <w:rPr>
          <w:rFonts w:asciiTheme="minorHAnsi" w:hAnsiTheme="minorHAnsi" w:cstheme="minorHAnsi"/>
          <w:sz w:val="22"/>
          <w:szCs w:val="22"/>
        </w:rPr>
      </w:pPr>
    </w:p>
    <w:p w14:paraId="7FD657A0" w14:textId="77777777" w:rsidR="00BD1C23" w:rsidRPr="00FB1FC4" w:rsidRDefault="00BD1C23">
      <w:pPr>
        <w:spacing w:line="200" w:lineRule="exact"/>
        <w:rPr>
          <w:rFonts w:asciiTheme="minorHAnsi" w:hAnsiTheme="minorHAnsi" w:cstheme="minorHAnsi"/>
          <w:sz w:val="22"/>
          <w:szCs w:val="22"/>
        </w:rPr>
      </w:pPr>
    </w:p>
    <w:p w14:paraId="5CECA210" w14:textId="77777777" w:rsidR="00BD1C23" w:rsidRPr="00FB1FC4" w:rsidRDefault="00BD1C23">
      <w:pPr>
        <w:spacing w:line="200" w:lineRule="exact"/>
        <w:rPr>
          <w:rFonts w:asciiTheme="minorHAnsi" w:hAnsiTheme="minorHAnsi" w:cstheme="minorHAnsi"/>
          <w:sz w:val="22"/>
          <w:szCs w:val="22"/>
        </w:rPr>
      </w:pPr>
    </w:p>
    <w:p w14:paraId="7D123346" w14:textId="77777777" w:rsidR="00BD1C23" w:rsidRPr="00FB1FC4" w:rsidRDefault="00BD1C23">
      <w:pPr>
        <w:spacing w:line="200" w:lineRule="exact"/>
        <w:rPr>
          <w:rFonts w:asciiTheme="minorHAnsi" w:hAnsiTheme="minorHAnsi" w:cstheme="minorHAnsi"/>
          <w:sz w:val="22"/>
          <w:szCs w:val="22"/>
        </w:rPr>
      </w:pPr>
    </w:p>
    <w:p w14:paraId="3E46011C" w14:textId="77777777" w:rsidR="00BD1C23" w:rsidRPr="00FB1FC4" w:rsidRDefault="00BD1C23">
      <w:pPr>
        <w:spacing w:line="200" w:lineRule="exact"/>
        <w:rPr>
          <w:rFonts w:asciiTheme="minorHAnsi" w:hAnsiTheme="minorHAnsi" w:cstheme="minorHAnsi"/>
          <w:sz w:val="22"/>
          <w:szCs w:val="22"/>
        </w:rPr>
      </w:pPr>
    </w:p>
    <w:p w14:paraId="1EA5729B"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sz w:val="22"/>
          <w:szCs w:val="22"/>
        </w:rPr>
        <w:t>Nurse Recruiter</w:t>
      </w:r>
    </w:p>
    <w:p w14:paraId="4C2A5935" w14:textId="77777777" w:rsidR="00BD1C23" w:rsidRPr="00FB1FC4" w:rsidRDefault="00BD1C23">
      <w:pPr>
        <w:spacing w:before="4" w:line="120" w:lineRule="exact"/>
        <w:rPr>
          <w:rFonts w:asciiTheme="minorHAnsi" w:hAnsiTheme="minorHAnsi" w:cstheme="minorHAnsi"/>
          <w:sz w:val="22"/>
          <w:szCs w:val="22"/>
        </w:rPr>
      </w:pPr>
    </w:p>
    <w:p w14:paraId="0FAD293D" w14:textId="77777777" w:rsidR="00BD1C23" w:rsidRPr="00FB1FC4" w:rsidRDefault="00BD1C23">
      <w:pPr>
        <w:spacing w:line="200" w:lineRule="exact"/>
        <w:rPr>
          <w:rFonts w:asciiTheme="minorHAnsi" w:hAnsiTheme="minorHAnsi" w:cstheme="minorHAnsi"/>
          <w:sz w:val="22"/>
          <w:szCs w:val="22"/>
        </w:rPr>
      </w:pPr>
    </w:p>
    <w:p w14:paraId="0113BA9E" w14:textId="77777777" w:rsidR="00BD1C23" w:rsidRPr="00FB1FC4" w:rsidRDefault="00A939FF">
      <w:pPr>
        <w:spacing w:line="260" w:lineRule="exact"/>
        <w:ind w:left="100" w:right="-56"/>
        <w:rPr>
          <w:rFonts w:asciiTheme="minorHAnsi" w:hAnsiTheme="minorHAnsi" w:cstheme="minorHAnsi"/>
          <w:sz w:val="22"/>
          <w:szCs w:val="22"/>
        </w:rPr>
      </w:pPr>
      <w:r w:rsidRPr="00FB1FC4">
        <w:rPr>
          <w:rFonts w:asciiTheme="minorHAnsi" w:hAnsiTheme="minorHAnsi" w:cstheme="minorHAnsi"/>
          <w:spacing w:val="-17"/>
          <w:position w:val="-1"/>
          <w:sz w:val="22"/>
          <w:szCs w:val="22"/>
        </w:rPr>
        <w:t>T</w:t>
      </w:r>
      <w:r w:rsidRPr="00FB1FC4">
        <w:rPr>
          <w:rFonts w:asciiTheme="minorHAnsi" w:hAnsiTheme="minorHAnsi" w:cstheme="minorHAnsi"/>
          <w:position w:val="-1"/>
          <w:sz w:val="22"/>
          <w:szCs w:val="22"/>
        </w:rPr>
        <w:t>o</w:t>
      </w:r>
      <w:r w:rsidRPr="00FB1FC4">
        <w:rPr>
          <w:rFonts w:asciiTheme="minorHAnsi" w:hAnsiTheme="minorHAnsi" w:cstheme="minorHAnsi"/>
          <w:spacing w:val="-4"/>
          <w:position w:val="-1"/>
          <w:sz w:val="22"/>
          <w:szCs w:val="22"/>
        </w:rPr>
        <w:t xml:space="preserve"> </w:t>
      </w:r>
      <w:r w:rsidRPr="00FB1FC4">
        <w:rPr>
          <w:rFonts w:asciiTheme="minorHAnsi" w:hAnsiTheme="minorHAnsi" w:cstheme="minorHAnsi"/>
          <w:position w:val="-1"/>
          <w:sz w:val="22"/>
          <w:szCs w:val="22"/>
        </w:rPr>
        <w:t>Whom It May Concern:</w:t>
      </w:r>
    </w:p>
    <w:p w14:paraId="6CEAEE60" w14:textId="77777777" w:rsidR="00BD1C23" w:rsidRPr="00FB1FC4" w:rsidRDefault="00A939FF">
      <w:pPr>
        <w:spacing w:before="29"/>
        <w:ind w:left="13"/>
        <w:rPr>
          <w:rFonts w:asciiTheme="minorHAnsi" w:hAnsiTheme="minorHAnsi" w:cstheme="minorHAnsi"/>
          <w:sz w:val="22"/>
          <w:szCs w:val="22"/>
        </w:rPr>
      </w:pPr>
      <w:r w:rsidRPr="00FB1FC4">
        <w:rPr>
          <w:rFonts w:asciiTheme="minorHAnsi" w:hAnsiTheme="minorHAnsi" w:cstheme="minorHAnsi"/>
          <w:sz w:val="22"/>
          <w:szCs w:val="22"/>
        </w:rPr>
        <w:br w:type="column"/>
      </w:r>
      <w:r w:rsidRPr="00FB1FC4">
        <w:rPr>
          <w:rFonts w:asciiTheme="minorHAnsi" w:hAnsiTheme="minorHAnsi" w:cstheme="minorHAnsi"/>
          <w:sz w:val="22"/>
          <w:szCs w:val="22"/>
        </w:rPr>
        <w:t>Address</w:t>
      </w:r>
    </w:p>
    <w:p w14:paraId="0BC7D4D0" w14:textId="77777777" w:rsidR="00BD1C23" w:rsidRPr="00FB1FC4" w:rsidRDefault="00BD1C23">
      <w:pPr>
        <w:spacing w:before="4" w:line="140" w:lineRule="exact"/>
        <w:rPr>
          <w:rFonts w:asciiTheme="minorHAnsi" w:hAnsiTheme="minorHAnsi" w:cstheme="minorHAnsi"/>
          <w:sz w:val="22"/>
          <w:szCs w:val="22"/>
        </w:rPr>
      </w:pPr>
    </w:p>
    <w:p w14:paraId="0C3BD8DA" w14:textId="77777777" w:rsidR="00BD1C23" w:rsidRPr="00FB1FC4" w:rsidRDefault="00A939FF">
      <w:pPr>
        <w:spacing w:line="260" w:lineRule="auto"/>
        <w:ind w:left="13" w:right="1425" w:hanging="13"/>
        <w:rPr>
          <w:rFonts w:asciiTheme="minorHAnsi" w:hAnsiTheme="minorHAnsi" w:cstheme="minorHAnsi"/>
          <w:sz w:val="22"/>
          <w:szCs w:val="22"/>
        </w:rPr>
        <w:sectPr w:rsidR="00BD1C23" w:rsidRPr="00FB1FC4">
          <w:type w:val="continuous"/>
          <w:pgSz w:w="12240" w:h="15840"/>
          <w:pgMar w:top="620" w:right="620" w:bottom="280" w:left="640" w:header="720" w:footer="720" w:gutter="0"/>
          <w:cols w:num="2" w:space="720" w:equalWidth="0">
            <w:col w:w="2705" w:space="6021"/>
            <w:col w:w="2254"/>
          </w:cols>
        </w:sectPr>
      </w:pPr>
      <w:r w:rsidRPr="00FB1FC4">
        <w:rPr>
          <w:rFonts w:asciiTheme="minorHAnsi" w:hAnsiTheme="minorHAnsi" w:cstheme="minorHAnsi"/>
          <w:sz w:val="22"/>
          <w:szCs w:val="22"/>
        </w:rPr>
        <w:t>Address Phone Email</w:t>
      </w:r>
    </w:p>
    <w:p w14:paraId="6EFAD9E4" w14:textId="77777777" w:rsidR="00BD1C23" w:rsidRPr="00FB1FC4" w:rsidRDefault="00BD1C23">
      <w:pPr>
        <w:spacing w:line="300" w:lineRule="exact"/>
        <w:rPr>
          <w:rFonts w:asciiTheme="minorHAnsi" w:hAnsiTheme="minorHAnsi" w:cstheme="minorHAnsi"/>
          <w:sz w:val="22"/>
          <w:szCs w:val="22"/>
        </w:rPr>
      </w:pPr>
    </w:p>
    <w:p w14:paraId="2885F099" w14:textId="77777777" w:rsidR="00BD1C23" w:rsidRPr="00FB1FC4" w:rsidRDefault="00A939FF">
      <w:pPr>
        <w:spacing w:before="29" w:line="260" w:lineRule="auto"/>
        <w:ind w:left="100" w:right="82"/>
        <w:rPr>
          <w:rFonts w:asciiTheme="minorHAnsi" w:hAnsiTheme="minorHAnsi" w:cstheme="minorHAnsi"/>
          <w:sz w:val="22"/>
          <w:szCs w:val="22"/>
        </w:rPr>
      </w:pPr>
      <w:r w:rsidRPr="00FB1FC4">
        <w:rPr>
          <w:rFonts w:asciiTheme="minorHAnsi" w:hAnsiTheme="minorHAnsi" w:cstheme="minorHAnsi"/>
          <w:sz w:val="22"/>
          <w:szCs w:val="22"/>
        </w:rPr>
        <w:t xml:space="preserve">I am writing to express my </w:t>
      </w:r>
      <w:r w:rsidRPr="00FB1FC4">
        <w:rPr>
          <w:rFonts w:asciiTheme="minorHAnsi" w:hAnsiTheme="minorHAnsi" w:cstheme="minorHAnsi"/>
          <w:sz w:val="22"/>
          <w:szCs w:val="22"/>
        </w:rPr>
        <w:t>interest in joining the (Name of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 team through an RN position in Oncology/Infusion. I will graduate with a Bachelo</w:t>
      </w:r>
      <w:r w:rsidRPr="00FB1FC4">
        <w:rPr>
          <w:rFonts w:asciiTheme="minorHAnsi" w:hAnsiTheme="minorHAnsi" w:cstheme="minorHAnsi"/>
          <w:spacing w:val="9"/>
          <w:sz w:val="22"/>
          <w:szCs w:val="22"/>
        </w:rPr>
        <w:t>r</w:t>
      </w:r>
      <w:r w:rsidRPr="00FB1FC4">
        <w:rPr>
          <w:rFonts w:asciiTheme="minorHAnsi" w:hAnsiTheme="minorHAnsi" w:cstheme="minorHAnsi"/>
          <w:spacing w:val="-13"/>
          <w:sz w:val="22"/>
          <w:szCs w:val="22"/>
        </w:rPr>
        <w:t>’</w:t>
      </w:r>
      <w:r w:rsidRPr="00FB1FC4">
        <w:rPr>
          <w:rFonts w:asciiTheme="minorHAnsi" w:hAnsiTheme="minorHAnsi" w:cstheme="minorHAnsi"/>
          <w:sz w:val="22"/>
          <w:szCs w:val="22"/>
        </w:rPr>
        <w:t>s of Science in Nursing from Linfield College in Ma</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Date. I anticipate taking my NCLEX-RN in late June, Date.</w:t>
      </w:r>
    </w:p>
    <w:p w14:paraId="356BDF4C" w14:textId="77777777" w:rsidR="00BD1C23" w:rsidRPr="00FB1FC4" w:rsidRDefault="00BD1C23">
      <w:pPr>
        <w:spacing w:before="1" w:line="100" w:lineRule="exact"/>
        <w:rPr>
          <w:rFonts w:asciiTheme="minorHAnsi" w:hAnsiTheme="minorHAnsi" w:cstheme="minorHAnsi"/>
          <w:sz w:val="22"/>
          <w:szCs w:val="22"/>
        </w:rPr>
      </w:pPr>
    </w:p>
    <w:p w14:paraId="0662258E" w14:textId="77777777" w:rsidR="00BD1C23" w:rsidRPr="00FB1FC4" w:rsidRDefault="00BD1C23">
      <w:pPr>
        <w:spacing w:line="200" w:lineRule="exact"/>
        <w:rPr>
          <w:rFonts w:asciiTheme="minorHAnsi" w:hAnsiTheme="minorHAnsi" w:cstheme="minorHAnsi"/>
          <w:sz w:val="22"/>
          <w:szCs w:val="22"/>
        </w:rPr>
      </w:pPr>
    </w:p>
    <w:p w14:paraId="7E475BE0" w14:textId="77777777" w:rsidR="00BD1C23" w:rsidRPr="00FB1FC4" w:rsidRDefault="00A939FF">
      <w:pPr>
        <w:spacing w:line="260" w:lineRule="auto"/>
        <w:ind w:left="100" w:right="61"/>
        <w:rPr>
          <w:rFonts w:asciiTheme="minorHAnsi" w:hAnsiTheme="minorHAnsi" w:cstheme="minorHAnsi"/>
          <w:sz w:val="22"/>
          <w:szCs w:val="22"/>
        </w:rPr>
      </w:pPr>
      <w:r w:rsidRPr="00FB1FC4">
        <w:rPr>
          <w:rFonts w:asciiTheme="minorHAnsi" w:hAnsiTheme="minorHAnsi" w:cstheme="minorHAnsi"/>
          <w:sz w:val="22"/>
          <w:szCs w:val="22"/>
        </w:rPr>
        <w:t xml:space="preserve">My past </w:t>
      </w:r>
      <w:r w:rsidRPr="00FB1FC4">
        <w:rPr>
          <w:rFonts w:asciiTheme="minorHAnsi" w:hAnsiTheme="minorHAnsi" w:cstheme="minorHAnsi"/>
          <w:sz w:val="22"/>
          <w:szCs w:val="22"/>
        </w:rPr>
        <w:t>medical experience includes working as a medical assistant in a small non-profit clinic for underserved populations.</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This experience has helped me understand the di</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ference health education can make to prevent disease and the power it can have to change be</w:t>
      </w:r>
      <w:r w:rsidRPr="00FB1FC4">
        <w:rPr>
          <w:rFonts w:asciiTheme="minorHAnsi" w:hAnsiTheme="minorHAnsi" w:cstheme="minorHAnsi"/>
          <w:sz w:val="22"/>
          <w:szCs w:val="22"/>
        </w:rPr>
        <w:t>haviors and habits to benefit the patient</w:t>
      </w:r>
      <w:r w:rsidRPr="00FB1FC4">
        <w:rPr>
          <w:rFonts w:asciiTheme="minorHAnsi" w:hAnsiTheme="minorHAnsi" w:cstheme="minorHAnsi"/>
          <w:spacing w:val="-13"/>
          <w:sz w:val="22"/>
          <w:szCs w:val="22"/>
        </w:rPr>
        <w:t>’</w:t>
      </w:r>
      <w:r w:rsidRPr="00FB1FC4">
        <w:rPr>
          <w:rFonts w:asciiTheme="minorHAnsi" w:hAnsiTheme="minorHAnsi" w:cstheme="minorHAnsi"/>
          <w:sz w:val="22"/>
          <w:szCs w:val="22"/>
        </w:rPr>
        <w:t>s health. I have also had the opportunity to travel to Cameroon,</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Africa, for a health promotion service project.</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This experience reinforced my values of equalit</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social justice and respect for all.</w:t>
      </w:r>
    </w:p>
    <w:p w14:paraId="129C8F6C" w14:textId="77777777" w:rsidR="00BD1C23" w:rsidRPr="00FB1FC4" w:rsidRDefault="00BD1C23">
      <w:pPr>
        <w:spacing w:before="1" w:line="100" w:lineRule="exact"/>
        <w:rPr>
          <w:rFonts w:asciiTheme="minorHAnsi" w:hAnsiTheme="minorHAnsi" w:cstheme="minorHAnsi"/>
          <w:sz w:val="22"/>
          <w:szCs w:val="22"/>
        </w:rPr>
      </w:pPr>
    </w:p>
    <w:p w14:paraId="1B36DD35" w14:textId="77777777" w:rsidR="00BD1C23" w:rsidRPr="00FB1FC4" w:rsidRDefault="00BD1C23">
      <w:pPr>
        <w:spacing w:line="200" w:lineRule="exact"/>
        <w:rPr>
          <w:rFonts w:asciiTheme="minorHAnsi" w:hAnsiTheme="minorHAnsi" w:cstheme="minorHAnsi"/>
          <w:sz w:val="22"/>
          <w:szCs w:val="22"/>
        </w:rPr>
      </w:pPr>
    </w:p>
    <w:p w14:paraId="22D0EBDC" w14:textId="77777777" w:rsidR="00BD1C23" w:rsidRPr="00FB1FC4" w:rsidRDefault="00A939FF">
      <w:pPr>
        <w:spacing w:line="260" w:lineRule="auto"/>
        <w:ind w:left="100" w:right="111"/>
        <w:rPr>
          <w:rFonts w:asciiTheme="minorHAnsi" w:hAnsiTheme="minorHAnsi" w:cstheme="minorHAnsi"/>
          <w:sz w:val="22"/>
          <w:szCs w:val="22"/>
        </w:rPr>
      </w:pPr>
      <w:r w:rsidRPr="00FB1FC4">
        <w:rPr>
          <w:rFonts w:asciiTheme="minorHAnsi" w:hAnsiTheme="minorHAnsi" w:cstheme="minorHAnsi"/>
          <w:sz w:val="22"/>
          <w:szCs w:val="22"/>
        </w:rPr>
        <w:t xml:space="preserve">As a </w:t>
      </w:r>
      <w:r w:rsidRPr="00FB1FC4">
        <w:rPr>
          <w:rFonts w:asciiTheme="minorHAnsi" w:hAnsiTheme="minorHAnsi" w:cstheme="minorHAnsi"/>
          <w:sz w:val="22"/>
          <w:szCs w:val="22"/>
        </w:rPr>
        <w:t>nursing student at Linfield College, I have developed a high standard of honesty and integrit</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My practice is committed to respecting clients and coworkers, providing equality care, and being respectful of other values and beliefs. I believe that the lead</w:t>
      </w:r>
      <w:r w:rsidRPr="00FB1FC4">
        <w:rPr>
          <w:rFonts w:asciiTheme="minorHAnsi" w:hAnsiTheme="minorHAnsi" w:cstheme="minorHAnsi"/>
          <w:sz w:val="22"/>
          <w:szCs w:val="22"/>
        </w:rPr>
        <w:t>ership opportunities and values that guide Linfield students have prepared me to achieve my goals and become a successful nurse.</w:t>
      </w:r>
    </w:p>
    <w:p w14:paraId="43F513D7" w14:textId="77777777" w:rsidR="00BD1C23" w:rsidRPr="00FB1FC4" w:rsidRDefault="00BD1C23">
      <w:pPr>
        <w:spacing w:before="1" w:line="100" w:lineRule="exact"/>
        <w:rPr>
          <w:rFonts w:asciiTheme="minorHAnsi" w:hAnsiTheme="minorHAnsi" w:cstheme="minorHAnsi"/>
          <w:sz w:val="22"/>
          <w:szCs w:val="22"/>
        </w:rPr>
      </w:pPr>
    </w:p>
    <w:p w14:paraId="2C06EC6F" w14:textId="77777777" w:rsidR="00BD1C23" w:rsidRPr="00FB1FC4" w:rsidRDefault="00BD1C23">
      <w:pPr>
        <w:spacing w:line="200" w:lineRule="exact"/>
        <w:rPr>
          <w:rFonts w:asciiTheme="minorHAnsi" w:hAnsiTheme="minorHAnsi" w:cstheme="minorHAnsi"/>
          <w:sz w:val="22"/>
          <w:szCs w:val="22"/>
        </w:rPr>
      </w:pPr>
    </w:p>
    <w:p w14:paraId="20A92330" w14:textId="77777777" w:rsidR="00BD1C23" w:rsidRPr="00FB1FC4" w:rsidRDefault="00A939FF">
      <w:pPr>
        <w:spacing w:line="260" w:lineRule="auto"/>
        <w:ind w:left="100" w:right="96"/>
        <w:rPr>
          <w:rFonts w:asciiTheme="minorHAnsi" w:hAnsiTheme="minorHAnsi" w:cstheme="minorHAnsi"/>
          <w:sz w:val="22"/>
          <w:szCs w:val="22"/>
        </w:rPr>
      </w:pPr>
      <w:r w:rsidRPr="00FB1FC4">
        <w:rPr>
          <w:rFonts w:asciiTheme="minorHAnsi" w:hAnsiTheme="minorHAnsi" w:cstheme="minorHAnsi"/>
          <w:sz w:val="22"/>
          <w:szCs w:val="22"/>
        </w:rPr>
        <w:t>As you will see from my resume, I have had a couple rotations in Oncology and Infusion as a student nurse. These roles have g</w:t>
      </w:r>
      <w:r w:rsidRPr="00FB1FC4">
        <w:rPr>
          <w:rFonts w:asciiTheme="minorHAnsi" w:hAnsiTheme="minorHAnsi" w:cstheme="minorHAnsi"/>
          <w:sz w:val="22"/>
          <w:szCs w:val="22"/>
        </w:rPr>
        <w:t>iven me hands-on experience in Oncology nursing and made me aware of how important it is to ensure quality of life for patients with cance</w:t>
      </w:r>
      <w:r w:rsidRPr="00FB1FC4">
        <w:rPr>
          <w:rFonts w:asciiTheme="minorHAnsi" w:hAnsiTheme="minorHAnsi" w:cstheme="minorHAnsi"/>
          <w:spacing w:val="-13"/>
          <w:sz w:val="22"/>
          <w:szCs w:val="22"/>
        </w:rPr>
        <w:t>r</w:t>
      </w:r>
      <w:r w:rsidRPr="00FB1FC4">
        <w:rPr>
          <w:rFonts w:asciiTheme="minorHAnsi" w:hAnsiTheme="minorHAnsi" w:cstheme="minorHAnsi"/>
          <w:sz w:val="22"/>
          <w:szCs w:val="22"/>
        </w:rPr>
        <w:t>. In every situation I have strived to do my best and have experienced first hand the patient focused care the nurses</w:t>
      </w:r>
      <w:r w:rsidRPr="00FB1FC4">
        <w:rPr>
          <w:rFonts w:asciiTheme="minorHAnsi" w:hAnsiTheme="minorHAnsi" w:cstheme="minorHAnsi"/>
          <w:sz w:val="22"/>
          <w:szCs w:val="22"/>
        </w:rPr>
        <w:t xml:space="preserve"> provided.</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Their teamwork, commitment, and high standards helped me realize (Name of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ganization) mission and values closely match my own.</w:t>
      </w:r>
    </w:p>
    <w:p w14:paraId="13B79925" w14:textId="77777777" w:rsidR="00BD1C23" w:rsidRPr="00FB1FC4" w:rsidRDefault="00BD1C23">
      <w:pPr>
        <w:spacing w:before="1" w:line="100" w:lineRule="exact"/>
        <w:rPr>
          <w:rFonts w:asciiTheme="minorHAnsi" w:hAnsiTheme="minorHAnsi" w:cstheme="minorHAnsi"/>
          <w:sz w:val="22"/>
          <w:szCs w:val="22"/>
        </w:rPr>
      </w:pPr>
    </w:p>
    <w:p w14:paraId="057AD678" w14:textId="77777777" w:rsidR="00BD1C23" w:rsidRPr="00FB1FC4" w:rsidRDefault="00BD1C23">
      <w:pPr>
        <w:spacing w:line="200" w:lineRule="exact"/>
        <w:rPr>
          <w:rFonts w:asciiTheme="minorHAnsi" w:hAnsiTheme="minorHAnsi" w:cstheme="minorHAnsi"/>
          <w:sz w:val="22"/>
          <w:szCs w:val="22"/>
        </w:rPr>
      </w:pPr>
    </w:p>
    <w:p w14:paraId="54826BA5" w14:textId="77777777" w:rsidR="00BD1C23" w:rsidRPr="00FB1FC4" w:rsidRDefault="00A939FF">
      <w:pPr>
        <w:spacing w:line="260" w:lineRule="auto"/>
        <w:ind w:left="100" w:right="334"/>
        <w:rPr>
          <w:rFonts w:asciiTheme="minorHAnsi" w:hAnsiTheme="minorHAnsi" w:cstheme="minorHAnsi"/>
          <w:sz w:val="22"/>
          <w:szCs w:val="22"/>
        </w:rPr>
      </w:pPr>
      <w:r w:rsidRPr="00FB1FC4">
        <w:rPr>
          <w:rFonts w:asciiTheme="minorHAnsi" w:hAnsiTheme="minorHAnsi" w:cstheme="minorHAnsi"/>
          <w:sz w:val="22"/>
          <w:szCs w:val="22"/>
        </w:rPr>
        <w:t>I hope to have an opportunity to talk with you in person about my interest in a nursing position at (Name of O</w:t>
      </w:r>
      <w:r w:rsidRPr="00FB1FC4">
        <w:rPr>
          <w:rFonts w:asciiTheme="minorHAnsi" w:hAnsiTheme="minorHAnsi" w:cstheme="minorHAnsi"/>
          <w:spacing w:val="-4"/>
          <w:sz w:val="22"/>
          <w:szCs w:val="22"/>
        </w:rPr>
        <w:t>r</w:t>
      </w:r>
      <w:r w:rsidRPr="00FB1FC4">
        <w:rPr>
          <w:rFonts w:asciiTheme="minorHAnsi" w:hAnsiTheme="minorHAnsi" w:cstheme="minorHAnsi"/>
          <w:sz w:val="22"/>
          <w:szCs w:val="22"/>
        </w:rPr>
        <w:t>gan</w:t>
      </w:r>
      <w:r w:rsidRPr="00FB1FC4">
        <w:rPr>
          <w:rFonts w:asciiTheme="minorHAnsi" w:hAnsiTheme="minorHAnsi" w:cstheme="minorHAnsi"/>
          <w:sz w:val="22"/>
          <w:szCs w:val="22"/>
        </w:rPr>
        <w:t>ization). I can provide personal and professional references at the appropriate time. I am a hardworking individual and feel I would be a valuable addition to your team.</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Thank you in advance for your time.</w:t>
      </w:r>
    </w:p>
    <w:p w14:paraId="2A687FAB" w14:textId="77777777" w:rsidR="00BD1C23" w:rsidRPr="00FB1FC4" w:rsidRDefault="00BD1C23">
      <w:pPr>
        <w:spacing w:before="1" w:line="100" w:lineRule="exact"/>
        <w:rPr>
          <w:rFonts w:asciiTheme="minorHAnsi" w:hAnsiTheme="minorHAnsi" w:cstheme="minorHAnsi"/>
          <w:sz w:val="22"/>
          <w:szCs w:val="22"/>
        </w:rPr>
      </w:pPr>
    </w:p>
    <w:p w14:paraId="05F69E17" w14:textId="77777777" w:rsidR="00BD1C23" w:rsidRPr="00FB1FC4" w:rsidRDefault="00BD1C23">
      <w:pPr>
        <w:spacing w:line="200" w:lineRule="exact"/>
        <w:rPr>
          <w:rFonts w:asciiTheme="minorHAnsi" w:hAnsiTheme="minorHAnsi" w:cstheme="minorHAnsi"/>
          <w:sz w:val="22"/>
          <w:szCs w:val="22"/>
        </w:rPr>
      </w:pPr>
    </w:p>
    <w:p w14:paraId="611B7919" w14:textId="77777777" w:rsidR="00BD1C23" w:rsidRPr="00FB1FC4" w:rsidRDefault="00A939FF">
      <w:pPr>
        <w:spacing w:line="521" w:lineRule="auto"/>
        <w:ind w:left="100" w:right="9888"/>
        <w:rPr>
          <w:rFonts w:asciiTheme="minorHAnsi" w:hAnsiTheme="minorHAnsi" w:cstheme="minorHAnsi"/>
          <w:sz w:val="22"/>
          <w:szCs w:val="22"/>
        </w:rPr>
        <w:sectPr w:rsidR="00BD1C23" w:rsidRPr="00FB1FC4">
          <w:type w:val="continuous"/>
          <w:pgSz w:w="12240" w:h="15840"/>
          <w:pgMar w:top="620" w:right="620" w:bottom="280" w:left="640" w:header="720" w:footer="720" w:gutter="0"/>
          <w:cols w:space="720"/>
        </w:sectPr>
      </w:pPr>
      <w:r w:rsidRPr="00FB1FC4">
        <w:rPr>
          <w:rFonts w:asciiTheme="minorHAnsi" w:hAnsiTheme="minorHAnsi" w:cstheme="minorHAnsi"/>
          <w:sz w:val="22"/>
          <w:szCs w:val="22"/>
        </w:rPr>
        <w:t>Sincerel</w:t>
      </w:r>
      <w:r w:rsidRPr="00FB1FC4">
        <w:rPr>
          <w:rFonts w:asciiTheme="minorHAnsi" w:hAnsiTheme="minorHAnsi" w:cstheme="minorHAnsi"/>
          <w:spacing w:val="-16"/>
          <w:sz w:val="22"/>
          <w:szCs w:val="22"/>
        </w:rPr>
        <w:t>y</w:t>
      </w:r>
      <w:r w:rsidRPr="00FB1FC4">
        <w:rPr>
          <w:rFonts w:asciiTheme="minorHAnsi" w:hAnsiTheme="minorHAnsi" w:cstheme="minorHAnsi"/>
          <w:sz w:val="22"/>
          <w:szCs w:val="22"/>
        </w:rPr>
        <w:t>, Name</w:t>
      </w:r>
    </w:p>
    <w:p w14:paraId="76019C61" w14:textId="77777777" w:rsidR="00BD1C23" w:rsidRPr="00FB1FC4" w:rsidRDefault="00A939FF">
      <w:pPr>
        <w:spacing w:before="88" w:line="240" w:lineRule="exact"/>
        <w:ind w:left="8946" w:right="120" w:firstLine="645"/>
        <w:jc w:val="right"/>
        <w:rPr>
          <w:rFonts w:asciiTheme="minorHAnsi" w:hAnsiTheme="minorHAnsi" w:cstheme="minorHAnsi"/>
          <w:sz w:val="22"/>
          <w:szCs w:val="22"/>
        </w:rPr>
      </w:pPr>
      <w:r w:rsidRPr="00FB1FC4">
        <w:rPr>
          <w:rFonts w:asciiTheme="minorHAnsi" w:hAnsiTheme="minorHAnsi" w:cstheme="minorHAnsi"/>
          <w:sz w:val="22"/>
          <w:szCs w:val="22"/>
        </w:rPr>
        <w:lastRenderedPageBreak/>
        <w:t xml:space="preserve">Name Address Address </w:t>
      </w:r>
      <w:r w:rsidRPr="00FB1FC4">
        <w:rPr>
          <w:rFonts w:asciiTheme="minorHAnsi" w:hAnsiTheme="minorHAnsi" w:cstheme="minorHAnsi"/>
          <w:sz w:val="22"/>
          <w:szCs w:val="22"/>
        </w:rPr>
        <w:t>Home Phone Email</w:t>
      </w:r>
    </w:p>
    <w:p w14:paraId="36D92F72" w14:textId="77777777" w:rsidR="00BD1C23" w:rsidRPr="00FB1FC4" w:rsidRDefault="00BD1C23">
      <w:pPr>
        <w:spacing w:before="7" w:line="180" w:lineRule="exact"/>
        <w:rPr>
          <w:rFonts w:asciiTheme="minorHAnsi" w:hAnsiTheme="minorHAnsi" w:cstheme="minorHAnsi"/>
          <w:sz w:val="22"/>
          <w:szCs w:val="22"/>
        </w:rPr>
        <w:sectPr w:rsidR="00BD1C23" w:rsidRPr="00FB1FC4">
          <w:headerReference w:type="default" r:id="rId47"/>
          <w:pgSz w:w="12240" w:h="15840"/>
          <w:pgMar w:top="1360" w:right="940" w:bottom="280" w:left="1000" w:header="0" w:footer="0" w:gutter="0"/>
          <w:cols w:space="720"/>
        </w:sectPr>
      </w:pPr>
    </w:p>
    <w:p w14:paraId="44FE0C25" w14:textId="77777777" w:rsidR="00BD1C23" w:rsidRPr="00FB1FC4" w:rsidRDefault="00BD1C23">
      <w:pPr>
        <w:spacing w:before="10" w:line="260" w:lineRule="exact"/>
        <w:rPr>
          <w:rFonts w:asciiTheme="minorHAnsi" w:hAnsiTheme="minorHAnsi" w:cstheme="minorHAnsi"/>
          <w:sz w:val="22"/>
          <w:szCs w:val="22"/>
        </w:rPr>
      </w:pPr>
    </w:p>
    <w:p w14:paraId="6124B836" w14:textId="77777777" w:rsidR="00BD1C23" w:rsidRPr="00FB1FC4" w:rsidRDefault="00A939FF">
      <w:pPr>
        <w:ind w:left="100"/>
        <w:rPr>
          <w:rFonts w:asciiTheme="minorHAnsi" w:hAnsiTheme="minorHAnsi" w:cstheme="minorHAnsi"/>
          <w:sz w:val="22"/>
          <w:szCs w:val="22"/>
        </w:rPr>
      </w:pPr>
      <w:r w:rsidRPr="00FB1FC4">
        <w:rPr>
          <w:rFonts w:asciiTheme="minorHAnsi" w:hAnsiTheme="minorHAnsi" w:cstheme="minorHAnsi"/>
          <w:sz w:val="22"/>
          <w:szCs w:val="22"/>
        </w:rPr>
        <w:t>Nursing Recruitment</w:t>
      </w:r>
    </w:p>
    <w:p w14:paraId="58BBE87A" w14:textId="77777777" w:rsidR="00BD1C23" w:rsidRPr="00FB1FC4" w:rsidRDefault="00BD1C23">
      <w:pPr>
        <w:spacing w:line="200" w:lineRule="exact"/>
        <w:rPr>
          <w:rFonts w:asciiTheme="minorHAnsi" w:hAnsiTheme="minorHAnsi" w:cstheme="minorHAnsi"/>
          <w:sz w:val="22"/>
          <w:szCs w:val="22"/>
        </w:rPr>
      </w:pPr>
    </w:p>
    <w:p w14:paraId="3BD269A3" w14:textId="77777777" w:rsidR="00BD1C23" w:rsidRPr="00FB1FC4" w:rsidRDefault="00BD1C23">
      <w:pPr>
        <w:spacing w:line="200" w:lineRule="exact"/>
        <w:rPr>
          <w:rFonts w:asciiTheme="minorHAnsi" w:hAnsiTheme="minorHAnsi" w:cstheme="minorHAnsi"/>
          <w:sz w:val="22"/>
          <w:szCs w:val="22"/>
        </w:rPr>
      </w:pPr>
    </w:p>
    <w:p w14:paraId="122B597A" w14:textId="77777777" w:rsidR="00BD1C23" w:rsidRPr="00FB1FC4" w:rsidRDefault="00BD1C23">
      <w:pPr>
        <w:spacing w:before="16" w:line="280" w:lineRule="exact"/>
        <w:rPr>
          <w:rFonts w:asciiTheme="minorHAnsi" w:hAnsiTheme="minorHAnsi" w:cstheme="minorHAnsi"/>
          <w:sz w:val="22"/>
          <w:szCs w:val="22"/>
        </w:rPr>
      </w:pPr>
    </w:p>
    <w:p w14:paraId="241446D5" w14:textId="77777777" w:rsidR="00BD1C23" w:rsidRPr="00FB1FC4" w:rsidRDefault="00A939FF">
      <w:pPr>
        <w:spacing w:line="260" w:lineRule="exact"/>
        <w:ind w:left="100" w:right="-54"/>
        <w:rPr>
          <w:rFonts w:asciiTheme="minorHAnsi" w:hAnsiTheme="minorHAnsi" w:cstheme="minorHAnsi"/>
          <w:sz w:val="22"/>
          <w:szCs w:val="22"/>
        </w:rPr>
      </w:pPr>
      <w:r w:rsidRPr="00FB1FC4">
        <w:rPr>
          <w:rFonts w:asciiTheme="minorHAnsi" w:hAnsiTheme="minorHAnsi" w:cstheme="minorHAnsi"/>
          <w:position w:val="-1"/>
          <w:sz w:val="22"/>
          <w:szCs w:val="22"/>
        </w:rPr>
        <w:t>Dear Nursing Recruitment,</w:t>
      </w:r>
    </w:p>
    <w:p w14:paraId="38EE24FB" w14:textId="77777777" w:rsidR="00BD1C23" w:rsidRPr="00FB1FC4" w:rsidRDefault="00A939FF">
      <w:pPr>
        <w:spacing w:before="30"/>
        <w:rPr>
          <w:rFonts w:asciiTheme="minorHAnsi" w:hAnsiTheme="minorHAnsi" w:cstheme="minorHAnsi"/>
          <w:sz w:val="22"/>
          <w:szCs w:val="22"/>
        </w:rPr>
        <w:sectPr w:rsidR="00BD1C23" w:rsidRPr="00FB1FC4">
          <w:type w:val="continuous"/>
          <w:pgSz w:w="12240" w:h="15840"/>
          <w:pgMar w:top="620" w:right="940" w:bottom="280" w:left="1000" w:header="720" w:footer="720" w:gutter="0"/>
          <w:cols w:num="2" w:space="720" w:equalWidth="0">
            <w:col w:w="2598" w:space="7148"/>
            <w:col w:w="554"/>
          </w:cols>
        </w:sectPr>
      </w:pPr>
      <w:r w:rsidRPr="00FB1FC4">
        <w:rPr>
          <w:rFonts w:asciiTheme="minorHAnsi" w:hAnsiTheme="minorHAnsi" w:cstheme="minorHAnsi"/>
          <w:sz w:val="22"/>
          <w:szCs w:val="22"/>
        </w:rPr>
        <w:br w:type="column"/>
      </w:r>
      <w:r w:rsidRPr="00FB1FC4">
        <w:rPr>
          <w:rFonts w:asciiTheme="minorHAnsi" w:hAnsiTheme="minorHAnsi" w:cstheme="minorHAnsi"/>
          <w:sz w:val="22"/>
          <w:szCs w:val="22"/>
        </w:rPr>
        <w:t>Date</w:t>
      </w:r>
    </w:p>
    <w:p w14:paraId="230D9597" w14:textId="77777777" w:rsidR="00BD1C23" w:rsidRPr="00FB1FC4" w:rsidRDefault="00BD1C23">
      <w:pPr>
        <w:spacing w:line="180" w:lineRule="exact"/>
        <w:rPr>
          <w:rFonts w:asciiTheme="minorHAnsi" w:hAnsiTheme="minorHAnsi" w:cstheme="minorHAnsi"/>
          <w:sz w:val="22"/>
          <w:szCs w:val="22"/>
        </w:rPr>
      </w:pPr>
    </w:p>
    <w:p w14:paraId="5B30849E" w14:textId="77777777" w:rsidR="00BD1C23" w:rsidRPr="00FB1FC4" w:rsidRDefault="00A939FF">
      <w:pPr>
        <w:spacing w:before="30" w:line="326" w:lineRule="auto"/>
        <w:ind w:left="100" w:right="483" w:firstLine="720"/>
        <w:jc w:val="both"/>
        <w:rPr>
          <w:rFonts w:asciiTheme="minorHAnsi" w:hAnsiTheme="minorHAnsi" w:cstheme="minorHAnsi"/>
          <w:sz w:val="22"/>
          <w:szCs w:val="22"/>
        </w:rPr>
      </w:pPr>
      <w:r w:rsidRPr="00FB1FC4">
        <w:rPr>
          <w:rFonts w:asciiTheme="minorHAnsi" w:hAnsiTheme="minorHAnsi" w:cstheme="minorHAnsi"/>
          <w:sz w:val="22"/>
          <w:szCs w:val="22"/>
        </w:rPr>
        <w:t xml:space="preserve">I am writing to express my interest in joining your nursing team through the internship/residency nursing program at…………………I will be </w:t>
      </w:r>
      <w:r w:rsidRPr="00FB1FC4">
        <w:rPr>
          <w:rFonts w:asciiTheme="minorHAnsi" w:hAnsiTheme="minorHAnsi" w:cstheme="minorHAnsi"/>
          <w:sz w:val="22"/>
          <w:szCs w:val="22"/>
        </w:rPr>
        <w:t>graduating with my B.S.N. from Linfield College this Date. I have enclosed my resume for your consideration.</w:t>
      </w:r>
    </w:p>
    <w:p w14:paraId="6F5C752A" w14:textId="77777777" w:rsidR="00BD1C23" w:rsidRPr="00FB1FC4" w:rsidRDefault="00A939FF">
      <w:pPr>
        <w:spacing w:before="3" w:line="326" w:lineRule="auto"/>
        <w:ind w:left="100" w:right="124" w:firstLine="720"/>
        <w:rPr>
          <w:rFonts w:asciiTheme="minorHAnsi" w:hAnsiTheme="minorHAnsi" w:cstheme="minorHAnsi"/>
          <w:sz w:val="22"/>
          <w:szCs w:val="22"/>
        </w:rPr>
      </w:pPr>
      <w:r w:rsidRPr="00FB1FC4">
        <w:rPr>
          <w:rFonts w:asciiTheme="minorHAnsi" w:hAnsiTheme="minorHAnsi" w:cstheme="minorHAnsi"/>
          <w:sz w:val="22"/>
          <w:szCs w:val="22"/>
        </w:rPr>
        <w:t>It is incredibly satisfying for me to work with others to e</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fect positive change in the communit</w:t>
      </w:r>
      <w:r w:rsidRPr="00FB1FC4">
        <w:rPr>
          <w:rFonts w:asciiTheme="minorHAnsi" w:hAnsiTheme="minorHAnsi" w:cstheme="minorHAnsi"/>
          <w:spacing w:val="-15"/>
          <w:sz w:val="22"/>
          <w:szCs w:val="22"/>
        </w:rPr>
        <w:t>y</w:t>
      </w:r>
      <w:r w:rsidRPr="00FB1FC4">
        <w:rPr>
          <w:rFonts w:asciiTheme="minorHAnsi" w:hAnsiTheme="minorHAnsi" w:cstheme="minorHAnsi"/>
          <w:sz w:val="22"/>
          <w:szCs w:val="22"/>
        </w:rPr>
        <w:t>. Through nursing I plan to achieve my personal an</w:t>
      </w:r>
      <w:r w:rsidRPr="00FB1FC4">
        <w:rPr>
          <w:rFonts w:asciiTheme="minorHAnsi" w:hAnsiTheme="minorHAnsi" w:cstheme="minorHAnsi"/>
          <w:sz w:val="22"/>
          <w:szCs w:val="22"/>
        </w:rPr>
        <w:t>d professional goals at local and global levels.</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While living in</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Thailand the tsunami struck the coast and I immediately began to use my EMT</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experience to work with</w:t>
      </w:r>
    </w:p>
    <w:p w14:paraId="4907CF4F" w14:textId="77777777" w:rsidR="00BD1C23" w:rsidRPr="00FB1FC4" w:rsidRDefault="00A939FF">
      <w:pPr>
        <w:spacing w:before="3" w:line="326" w:lineRule="auto"/>
        <w:ind w:left="100" w:right="121"/>
        <w:rPr>
          <w:rFonts w:asciiTheme="minorHAnsi" w:hAnsiTheme="minorHAnsi" w:cstheme="minorHAnsi"/>
          <w:sz w:val="22"/>
          <w:szCs w:val="22"/>
        </w:rPr>
      </w:pPr>
      <w:r w:rsidRPr="00FB1FC4">
        <w:rPr>
          <w:rFonts w:asciiTheme="minorHAnsi" w:hAnsiTheme="minorHAnsi" w:cstheme="minorHAnsi"/>
          <w:sz w:val="22"/>
          <w:szCs w:val="22"/>
        </w:rPr>
        <w:t>the medical teams.</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The needs out-weighed my ability to assist them with the level of care r</w:t>
      </w:r>
      <w:r w:rsidRPr="00FB1FC4">
        <w:rPr>
          <w:rFonts w:asciiTheme="minorHAnsi" w:hAnsiTheme="minorHAnsi" w:cstheme="minorHAnsi"/>
          <w:sz w:val="22"/>
          <w:szCs w:val="22"/>
        </w:rPr>
        <w:t>equired.</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This fueled a passion in me to broaden my scope of practice.</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As a nurse, I now have both accessible resources and the knowledge required to meet the diverse and complex needs of the people in my care.</w:t>
      </w:r>
    </w:p>
    <w:p w14:paraId="4BA8D7B3" w14:textId="77777777" w:rsidR="00BD1C23" w:rsidRPr="00FB1FC4" w:rsidRDefault="00A939FF">
      <w:pPr>
        <w:spacing w:before="3" w:line="326" w:lineRule="auto"/>
        <w:ind w:left="100" w:right="88" w:firstLine="716"/>
        <w:rPr>
          <w:rFonts w:asciiTheme="minorHAnsi" w:hAnsiTheme="minorHAnsi" w:cstheme="minorHAnsi"/>
          <w:sz w:val="22"/>
          <w:szCs w:val="22"/>
        </w:rPr>
      </w:pPr>
      <w:r w:rsidRPr="00FB1FC4">
        <w:rPr>
          <w:rFonts w:asciiTheme="minorHAnsi" w:hAnsiTheme="minorHAnsi" w:cstheme="minorHAnsi"/>
          <w:sz w:val="22"/>
          <w:szCs w:val="22"/>
        </w:rPr>
        <w:t>Through the Linfield program I was able to wor</w:t>
      </w:r>
      <w:r w:rsidRPr="00FB1FC4">
        <w:rPr>
          <w:rFonts w:asciiTheme="minorHAnsi" w:hAnsiTheme="minorHAnsi" w:cstheme="minorHAnsi"/>
          <w:sz w:val="22"/>
          <w:szCs w:val="22"/>
        </w:rPr>
        <w:t>k a thousand clinical hours.</w:t>
      </w:r>
      <w:r w:rsidRPr="00FB1FC4">
        <w:rPr>
          <w:rFonts w:asciiTheme="minorHAnsi" w:hAnsiTheme="minorHAnsi" w:cstheme="minorHAnsi"/>
          <w:spacing w:val="-4"/>
          <w:sz w:val="22"/>
          <w:szCs w:val="22"/>
        </w:rPr>
        <w:t xml:space="preserve"> </w:t>
      </w:r>
      <w:r w:rsidRPr="00FB1FC4">
        <w:rPr>
          <w:rFonts w:asciiTheme="minorHAnsi" w:hAnsiTheme="minorHAnsi" w:cstheme="minorHAnsi"/>
          <w:sz w:val="22"/>
          <w:szCs w:val="22"/>
        </w:rPr>
        <w:t>This provided me the opportunity to gain incredible clinical experience, visiting a wide variety of locations throughout the Portland area. I have developed a strong foundation in nursing concepts and principles including: crit</w:t>
      </w:r>
      <w:r w:rsidRPr="00FB1FC4">
        <w:rPr>
          <w:rFonts w:asciiTheme="minorHAnsi" w:hAnsiTheme="minorHAnsi" w:cstheme="minorHAnsi"/>
          <w:sz w:val="22"/>
          <w:szCs w:val="22"/>
        </w:rPr>
        <w:t>ical thinking, group dynamics, therapeutic communication, holistic care, leadership and stewardship. I think holistically</w:t>
      </w:r>
    </w:p>
    <w:p w14:paraId="2767CB3D" w14:textId="77777777" w:rsidR="00BD1C23" w:rsidRPr="00FB1FC4" w:rsidRDefault="00A939FF">
      <w:pPr>
        <w:spacing w:before="3" w:line="326" w:lineRule="auto"/>
        <w:ind w:left="100" w:right="236"/>
        <w:rPr>
          <w:rFonts w:asciiTheme="minorHAnsi" w:hAnsiTheme="minorHAnsi" w:cstheme="minorHAnsi"/>
          <w:sz w:val="22"/>
          <w:szCs w:val="22"/>
        </w:rPr>
      </w:pPr>
      <w:r w:rsidRPr="00FB1FC4">
        <w:rPr>
          <w:rFonts w:asciiTheme="minorHAnsi" w:hAnsiTheme="minorHAnsi" w:cstheme="minorHAnsi"/>
          <w:sz w:val="22"/>
          <w:szCs w:val="22"/>
        </w:rPr>
        <w:t>and e</w:t>
      </w:r>
      <w:r w:rsidRPr="00FB1FC4">
        <w:rPr>
          <w:rFonts w:asciiTheme="minorHAnsi" w:hAnsiTheme="minorHAnsi" w:cstheme="minorHAnsi"/>
          <w:spacing w:val="-4"/>
          <w:sz w:val="22"/>
          <w:szCs w:val="22"/>
        </w:rPr>
        <w:t>f</w:t>
      </w:r>
      <w:r w:rsidRPr="00FB1FC4">
        <w:rPr>
          <w:rFonts w:asciiTheme="minorHAnsi" w:hAnsiTheme="minorHAnsi" w:cstheme="minorHAnsi"/>
          <w:sz w:val="22"/>
          <w:szCs w:val="22"/>
        </w:rPr>
        <w:t>fectively within the healthcare team for health promotion and patient education, advocating for the patient</w:t>
      </w:r>
      <w:r w:rsidRPr="00FB1FC4">
        <w:rPr>
          <w:rFonts w:asciiTheme="minorHAnsi" w:hAnsiTheme="minorHAnsi" w:cstheme="minorHAnsi"/>
          <w:spacing w:val="-13"/>
          <w:sz w:val="22"/>
          <w:szCs w:val="22"/>
        </w:rPr>
        <w:t>’</w:t>
      </w:r>
      <w:r w:rsidRPr="00FB1FC4">
        <w:rPr>
          <w:rFonts w:asciiTheme="minorHAnsi" w:hAnsiTheme="minorHAnsi" w:cstheme="minorHAnsi"/>
          <w:sz w:val="22"/>
          <w:szCs w:val="22"/>
        </w:rPr>
        <w:t>s needs. In my three</w:t>
      </w:r>
      <w:r w:rsidRPr="00FB1FC4">
        <w:rPr>
          <w:rFonts w:asciiTheme="minorHAnsi" w:hAnsiTheme="minorHAnsi" w:cstheme="minorHAnsi"/>
          <w:sz w:val="22"/>
          <w:szCs w:val="22"/>
        </w:rPr>
        <w:t xml:space="preserve"> years of experience as a CNA</w:t>
      </w:r>
      <w:r w:rsidRPr="00FB1FC4">
        <w:rPr>
          <w:rFonts w:asciiTheme="minorHAnsi" w:hAnsiTheme="minorHAnsi" w:cstheme="minorHAnsi"/>
          <w:spacing w:val="-13"/>
          <w:sz w:val="22"/>
          <w:szCs w:val="22"/>
        </w:rPr>
        <w:t xml:space="preserve"> </w:t>
      </w:r>
      <w:r w:rsidRPr="00FB1FC4">
        <w:rPr>
          <w:rFonts w:asciiTheme="minorHAnsi" w:hAnsiTheme="minorHAnsi" w:cstheme="minorHAnsi"/>
          <w:sz w:val="22"/>
          <w:szCs w:val="22"/>
        </w:rPr>
        <w:t>I cultivated an understanding of teamwork within the setting of hospital patient care. I am comfortable communicating with culturally diverse patients and actively involved in patient-focused care in a versatile acute-care set</w:t>
      </w:r>
      <w:r w:rsidRPr="00FB1FC4">
        <w:rPr>
          <w:rFonts w:asciiTheme="minorHAnsi" w:hAnsiTheme="minorHAnsi" w:cstheme="minorHAnsi"/>
          <w:sz w:val="22"/>
          <w:szCs w:val="22"/>
        </w:rPr>
        <w:t>ting.</w:t>
      </w:r>
    </w:p>
    <w:p w14:paraId="53ECBB80" w14:textId="77777777" w:rsidR="00BD1C23" w:rsidRPr="00FB1FC4" w:rsidRDefault="00A939FF">
      <w:pPr>
        <w:spacing w:before="3" w:line="326" w:lineRule="auto"/>
        <w:ind w:left="100" w:right="237" w:firstLine="720"/>
        <w:rPr>
          <w:rFonts w:asciiTheme="minorHAnsi" w:hAnsiTheme="minorHAnsi" w:cstheme="minorHAnsi"/>
          <w:sz w:val="22"/>
          <w:szCs w:val="22"/>
        </w:rPr>
      </w:pPr>
      <w:r w:rsidRPr="00FB1FC4">
        <w:rPr>
          <w:rFonts w:asciiTheme="minorHAnsi" w:hAnsiTheme="minorHAnsi" w:cstheme="minorHAnsi"/>
          <w:sz w:val="22"/>
          <w:szCs w:val="22"/>
        </w:rPr>
        <w:t>I believe the skills I have gained through my combined life-experience and education would play an essential role within your healthcare team. I am excited about the opportunity to work with ………………</w:t>
      </w:r>
    </w:p>
    <w:p w14:paraId="3BE1FD42" w14:textId="77777777" w:rsidR="00BD1C23" w:rsidRPr="00FB1FC4" w:rsidRDefault="00A939FF">
      <w:pPr>
        <w:spacing w:before="3"/>
        <w:ind w:left="100"/>
        <w:rPr>
          <w:rFonts w:asciiTheme="minorHAnsi" w:hAnsiTheme="minorHAnsi" w:cstheme="minorHAnsi"/>
          <w:sz w:val="22"/>
          <w:szCs w:val="22"/>
        </w:rPr>
      </w:pPr>
      <w:r w:rsidRPr="00FB1FC4">
        <w:rPr>
          <w:rFonts w:asciiTheme="minorHAnsi" w:hAnsiTheme="minorHAnsi" w:cstheme="minorHAnsi"/>
          <w:sz w:val="22"/>
          <w:szCs w:val="22"/>
        </w:rPr>
        <w:t xml:space="preserve">I appreciate your time in reviewing my </w:t>
      </w:r>
      <w:r w:rsidRPr="00FB1FC4">
        <w:rPr>
          <w:rFonts w:asciiTheme="minorHAnsi" w:hAnsiTheme="minorHAnsi" w:cstheme="minorHAnsi"/>
          <w:sz w:val="22"/>
          <w:szCs w:val="22"/>
        </w:rPr>
        <w:t>application and resume and look forward to hearing from you.</w:t>
      </w:r>
    </w:p>
    <w:p w14:paraId="67BDAC0F" w14:textId="77777777" w:rsidR="00BD1C23" w:rsidRPr="00FB1FC4" w:rsidRDefault="00BD1C23">
      <w:pPr>
        <w:spacing w:line="200" w:lineRule="exact"/>
        <w:rPr>
          <w:rFonts w:asciiTheme="minorHAnsi" w:hAnsiTheme="minorHAnsi" w:cstheme="minorHAnsi"/>
          <w:sz w:val="22"/>
          <w:szCs w:val="22"/>
        </w:rPr>
      </w:pPr>
    </w:p>
    <w:p w14:paraId="727EA88B" w14:textId="77777777" w:rsidR="00BD1C23" w:rsidRPr="00FB1FC4" w:rsidRDefault="00BD1C23">
      <w:pPr>
        <w:spacing w:before="16" w:line="240" w:lineRule="exact"/>
        <w:rPr>
          <w:rFonts w:asciiTheme="minorHAnsi" w:hAnsiTheme="minorHAnsi" w:cstheme="minorHAnsi"/>
          <w:sz w:val="22"/>
          <w:szCs w:val="22"/>
        </w:rPr>
      </w:pPr>
    </w:p>
    <w:p w14:paraId="0014C852" w14:textId="77777777" w:rsidR="00BD1C23" w:rsidRPr="00FB1FC4" w:rsidRDefault="00A939FF">
      <w:pPr>
        <w:spacing w:line="326" w:lineRule="auto"/>
        <w:ind w:left="100" w:right="9249"/>
        <w:rPr>
          <w:rFonts w:asciiTheme="minorHAnsi" w:hAnsiTheme="minorHAnsi" w:cstheme="minorHAnsi"/>
          <w:sz w:val="22"/>
          <w:szCs w:val="22"/>
        </w:rPr>
      </w:pPr>
      <w:r w:rsidRPr="00FB1FC4">
        <w:rPr>
          <w:rFonts w:asciiTheme="minorHAnsi" w:hAnsiTheme="minorHAnsi" w:cstheme="minorHAnsi"/>
          <w:sz w:val="22"/>
          <w:szCs w:val="22"/>
        </w:rPr>
        <w:t>Sincerel</w:t>
      </w:r>
      <w:r w:rsidRPr="00FB1FC4">
        <w:rPr>
          <w:rFonts w:asciiTheme="minorHAnsi" w:hAnsiTheme="minorHAnsi" w:cstheme="minorHAnsi"/>
          <w:spacing w:val="-15"/>
          <w:sz w:val="22"/>
          <w:szCs w:val="22"/>
        </w:rPr>
        <w:t>y</w:t>
      </w:r>
      <w:r w:rsidRPr="00FB1FC4">
        <w:rPr>
          <w:rFonts w:asciiTheme="minorHAnsi" w:hAnsiTheme="minorHAnsi" w:cstheme="minorHAnsi"/>
          <w:sz w:val="22"/>
          <w:szCs w:val="22"/>
        </w:rPr>
        <w:t>, Name</w:t>
      </w:r>
    </w:p>
    <w:sectPr w:rsidR="00BD1C23" w:rsidRPr="00FB1FC4">
      <w:type w:val="continuous"/>
      <w:pgSz w:w="12240" w:h="15840"/>
      <w:pgMar w:top="620" w:right="940" w:bottom="28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8D9D" w14:textId="77777777" w:rsidR="00A939FF" w:rsidRDefault="00A939FF">
      <w:r>
        <w:separator/>
      </w:r>
    </w:p>
  </w:endnote>
  <w:endnote w:type="continuationSeparator" w:id="0">
    <w:p w14:paraId="31AB60AC" w14:textId="77777777" w:rsidR="00A939FF" w:rsidRDefault="00A9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MDL2 Assets">
    <w:panose1 w:val="050A0102010101010101"/>
    <w:charset w:val="00"/>
    <w:family w:val="roman"/>
    <w:pitch w:val="variable"/>
    <w:sig w:usb0="00000003" w:usb1="1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Rockwell">
    <w:panose1 w:val="020606030202050204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ABEE" w14:textId="77777777" w:rsidR="00A939FF" w:rsidRDefault="00A939FF">
      <w:r>
        <w:separator/>
      </w:r>
    </w:p>
  </w:footnote>
  <w:footnote w:type="continuationSeparator" w:id="0">
    <w:p w14:paraId="2A0796C9" w14:textId="77777777" w:rsidR="00A939FF" w:rsidRDefault="00A93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08CF5" w14:textId="77777777" w:rsidR="00BD1C23" w:rsidRDefault="00A939FF">
    <w:pPr>
      <w:spacing w:line="200" w:lineRule="exact"/>
    </w:pPr>
    <w:r>
      <w:pict w14:anchorId="7105A0E4">
        <v:shapetype id="_x0000_t202" coordsize="21600,21600" o:spt="202" path="m,l,21600r21600,l21600,xe">
          <v:stroke joinstyle="miter"/>
          <v:path gradientshapeok="t" o:connecttype="rect"/>
        </v:shapetype>
        <v:shape id="_x0000_s2050" type="#_x0000_t202" style="position:absolute;margin-left:284.2pt;margin-top:36.95pt;width:45.6pt;height:20pt;z-index:-2326;mso-position-horizontal-relative:page;mso-position-vertical-relative:page" filled="f" stroked="f">
          <v:textbox inset="0,0,0,0">
            <w:txbxContent>
              <w:p w14:paraId="6C424846" w14:textId="77777777" w:rsidR="00BD1C23" w:rsidRDefault="00A939FF">
                <w:pPr>
                  <w:spacing w:line="380" w:lineRule="exact"/>
                  <w:ind w:left="20" w:right="-54"/>
                  <w:rPr>
                    <w:rFonts w:ascii="Calibri" w:eastAsia="Calibri" w:hAnsi="Calibri" w:cs="Calibri"/>
                    <w:sz w:val="36"/>
                    <w:szCs w:val="36"/>
                  </w:rPr>
                </w:pPr>
                <w:r>
                  <w:rPr>
                    <w:rFonts w:ascii="Calibri" w:eastAsia="Calibri" w:hAnsi="Calibri" w:cs="Calibri"/>
                    <w:position w:val="1"/>
                    <w:sz w:val="36"/>
                    <w:szCs w:val="36"/>
                  </w:rPr>
                  <w:t>Name</w:t>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FBE8D" w14:textId="77777777" w:rsidR="00BD1C23" w:rsidRDefault="00BD1C23">
    <w:pPr>
      <w:spacing w:line="0" w:lineRule="atLeast"/>
      <w:rPr>
        <w:sz w:val="0"/>
        <w:szCs w:val="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87FB" w14:textId="77777777" w:rsidR="00BD1C23" w:rsidRDefault="00BD1C23">
    <w:pPr>
      <w:spacing w:line="0" w:lineRule="atLeast"/>
      <w:rPr>
        <w:sz w:val="0"/>
        <w:szCs w:val="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3130" w14:textId="77777777" w:rsidR="00BD1C23" w:rsidRDefault="00BD1C23">
    <w:pPr>
      <w:spacing w:line="0" w:lineRule="atLeast"/>
      <w:rPr>
        <w:sz w:val="0"/>
        <w:szCs w:val="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DAD8" w14:textId="77777777" w:rsidR="00BD1C23" w:rsidRDefault="00BD1C23">
    <w:pPr>
      <w:spacing w:line="0" w:lineRule="atLeast"/>
      <w:rPr>
        <w:sz w:val="0"/>
        <w:szCs w:val="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0A2F" w14:textId="77777777" w:rsidR="00BD1C23" w:rsidRDefault="00BD1C23">
    <w:pPr>
      <w:spacing w:line="0" w:lineRule="atLeast"/>
      <w:rPr>
        <w:sz w:val="0"/>
        <w:szCs w:val="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F557" w14:textId="77777777" w:rsidR="00BD1C23" w:rsidRDefault="00BD1C23">
    <w:pPr>
      <w:spacing w:line="0" w:lineRule="atLeast"/>
      <w:rPr>
        <w:sz w:val="0"/>
        <w:szCs w:val="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3830C" w14:textId="77777777" w:rsidR="00BD1C23" w:rsidRDefault="00BD1C23">
    <w:pPr>
      <w:spacing w:line="0" w:lineRule="atLeast"/>
      <w:rPr>
        <w:sz w:val="0"/>
        <w:szCs w:val="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EF32C" w14:textId="77777777" w:rsidR="00BD1C23" w:rsidRDefault="00BD1C23">
    <w:pPr>
      <w:spacing w:line="0" w:lineRule="atLeast"/>
      <w:rPr>
        <w:sz w:val="0"/>
        <w:szCs w:val="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4853" w14:textId="77777777" w:rsidR="00BD1C23" w:rsidRDefault="00BD1C23">
    <w:pPr>
      <w:spacing w:line="0" w:lineRule="atLeast"/>
      <w:rPr>
        <w:sz w:val="0"/>
        <w:szCs w:val="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AFBA" w14:textId="77777777" w:rsidR="00BD1C23" w:rsidRDefault="00BD1C23">
    <w:pPr>
      <w:spacing w:line="0" w:lineRule="atLeast"/>
      <w:rPr>
        <w:sz w:val="0"/>
        <w:sz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642F6" w14:textId="77777777" w:rsidR="00BD1C23" w:rsidRDefault="00BD1C23">
    <w:pPr>
      <w:spacing w:line="0" w:lineRule="atLeast"/>
      <w:rPr>
        <w:sz w:val="0"/>
        <w:szCs w:val="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0458" w14:textId="77777777" w:rsidR="00BD1C23" w:rsidRDefault="00BD1C23">
    <w:pPr>
      <w:spacing w:line="0" w:lineRule="atLeast"/>
      <w:rPr>
        <w:sz w:val="0"/>
        <w:szCs w:val="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773B6" w14:textId="77777777" w:rsidR="00BD1C23" w:rsidRDefault="00BD1C23">
    <w:pPr>
      <w:spacing w:line="0" w:lineRule="atLeast"/>
      <w:rPr>
        <w:sz w:val="0"/>
        <w:szCs w:val="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DBC8" w14:textId="77777777" w:rsidR="00BD1C23" w:rsidRDefault="00BD1C23">
    <w:pPr>
      <w:spacing w:line="0" w:lineRule="atLeast"/>
      <w:rPr>
        <w:sz w:val="0"/>
        <w:szCs w:val="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6CBD" w14:textId="77777777" w:rsidR="00BD1C23" w:rsidRDefault="00BD1C23">
    <w:pPr>
      <w:spacing w:line="0" w:lineRule="atLeast"/>
      <w:rPr>
        <w:sz w:val="0"/>
        <w:szCs w:val="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1B688" w14:textId="77777777" w:rsidR="00BD1C23" w:rsidRDefault="00BD1C23">
    <w:pPr>
      <w:spacing w:line="0" w:lineRule="atLeast"/>
      <w:rPr>
        <w:sz w:val="0"/>
        <w:szCs w:val="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7F98" w14:textId="77777777" w:rsidR="00BD1C23" w:rsidRDefault="00BD1C23">
    <w:pPr>
      <w:spacing w:line="0" w:lineRule="atLeast"/>
      <w:rPr>
        <w:sz w:val="0"/>
        <w:szCs w:val="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B0E3" w14:textId="77777777" w:rsidR="00BD1C23" w:rsidRDefault="00BD1C23">
    <w:pPr>
      <w:spacing w:line="0" w:lineRule="atLeast"/>
      <w:rPr>
        <w:sz w:val="0"/>
        <w:szCs w:val="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563" w14:textId="77777777" w:rsidR="00BD1C23" w:rsidRDefault="00BD1C23">
    <w:pPr>
      <w:spacing w:line="0" w:lineRule="atLeast"/>
      <w:rPr>
        <w:sz w:val="0"/>
        <w:szCs w:val="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6C7F" w14:textId="77777777" w:rsidR="00BD1C23" w:rsidRDefault="00BD1C23">
    <w:pPr>
      <w:spacing w:line="0" w:lineRule="atLeast"/>
      <w:rPr>
        <w:sz w:val="0"/>
        <w:szCs w:val="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85E8" w14:textId="77777777" w:rsidR="00BD1C23" w:rsidRDefault="00BD1C23">
    <w:pPr>
      <w:spacing w:line="0" w:lineRule="atLeast"/>
      <w:rPr>
        <w:sz w:val="0"/>
        <w:szCs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9292" w14:textId="77777777" w:rsidR="00BD1C23" w:rsidRDefault="00A939FF">
    <w:pPr>
      <w:spacing w:line="200" w:lineRule="exact"/>
    </w:pPr>
    <w:r>
      <w:pict w14:anchorId="7FFA34B3">
        <v:shapetype id="_x0000_t202" coordsize="21600,21600" o:spt="202" path="m,l,21600r21600,l21600,xe">
          <v:stroke joinstyle="miter"/>
          <v:path gradientshapeok="t" o:connecttype="rect"/>
        </v:shapetype>
        <v:shape id="_x0000_s2049" type="#_x0000_t202" style="position:absolute;margin-left:282.8pt;margin-top:51.4pt;width:49.45pt;height:20pt;z-index:-2325;mso-position-horizontal-relative:page;mso-position-vertical-relative:page" filled="f" stroked="f">
          <v:textbox inset="0,0,0,0">
            <w:txbxContent>
              <w:p w14:paraId="118E81BB" w14:textId="77777777" w:rsidR="00BD1C23" w:rsidRDefault="00A939FF">
                <w:pPr>
                  <w:spacing w:line="380" w:lineRule="exact"/>
                  <w:ind w:left="20" w:right="-54"/>
                  <w:rPr>
                    <w:rFonts w:ascii="Cambria" w:eastAsia="Cambria" w:hAnsi="Cambria" w:cs="Cambria"/>
                    <w:sz w:val="36"/>
                    <w:szCs w:val="36"/>
                  </w:rPr>
                </w:pPr>
                <w:r>
                  <w:rPr>
                    <w:rFonts w:ascii="Cambria" w:eastAsia="Cambria" w:hAnsi="Cambria" w:cs="Cambria"/>
                    <w:b/>
                    <w:sz w:val="36"/>
                    <w:szCs w:val="36"/>
                  </w:rPr>
                  <w:t>Name</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1788" w14:textId="77777777" w:rsidR="00BD1C23" w:rsidRDefault="00BD1C23">
    <w:pPr>
      <w:spacing w:line="0" w:lineRule="atLeast"/>
      <w:rPr>
        <w:sz w:val="0"/>
        <w:szCs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9931D" w14:textId="77777777" w:rsidR="00BD1C23" w:rsidRDefault="00BD1C23">
    <w:pPr>
      <w:spacing w:line="0" w:lineRule="atLeast"/>
      <w:rPr>
        <w:sz w:val="0"/>
        <w:szCs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1418" w14:textId="77777777" w:rsidR="00BD1C23" w:rsidRDefault="00BD1C23">
    <w:pPr>
      <w:spacing w:line="0" w:lineRule="atLeast"/>
      <w:rPr>
        <w:sz w:val="0"/>
        <w:szCs w:val="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27C3" w14:textId="77777777" w:rsidR="00BD1C23" w:rsidRDefault="00BD1C23">
    <w:pPr>
      <w:spacing w:line="0" w:lineRule="atLeast"/>
      <w:rPr>
        <w:sz w:val="0"/>
        <w:szCs w:val="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C5689" w14:textId="77777777" w:rsidR="00BD1C23" w:rsidRDefault="00BD1C23">
    <w:pPr>
      <w:spacing w:line="0" w:lineRule="atLeast"/>
      <w:rPr>
        <w:sz w:val="0"/>
        <w:szCs w:val="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976C9" w14:textId="77777777" w:rsidR="00BD1C23" w:rsidRDefault="00BD1C23">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B5012"/>
    <w:multiLevelType w:val="multilevel"/>
    <w:tmpl w:val="EF342A2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C23"/>
    <w:rsid w:val="00A939FF"/>
    <w:rsid w:val="00BD1C23"/>
    <w:rsid w:val="00FB1FC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6B6ADF4"/>
  <w15:docId w15:val="{AEC9EB44-FE9F-4AF8-9895-02EF8F81A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aftercollege.com/career-networks/linfield-college/school-of-nursing/" TargetMode="External"/><Relationship Id="rId18" Type="http://schemas.openxmlformats.org/officeDocument/2006/relationships/header" Target="header1.xml"/><Relationship Id="rId26" Type="http://schemas.openxmlformats.org/officeDocument/2006/relationships/header" Target="header9.xml"/><Relationship Id="rId39" Type="http://schemas.openxmlformats.org/officeDocument/2006/relationships/header" Target="header21.xml"/><Relationship Id="rId3" Type="http://schemas.openxmlformats.org/officeDocument/2006/relationships/settings" Target="settings.xml"/><Relationship Id="rId21" Type="http://schemas.openxmlformats.org/officeDocument/2006/relationships/header" Target="header4.xml"/><Relationship Id="rId34" Type="http://schemas.openxmlformats.org/officeDocument/2006/relationships/image" Target="media/image6.jpeg"/><Relationship Id="rId42" Type="http://schemas.openxmlformats.org/officeDocument/2006/relationships/header" Target="header24.xml"/><Relationship Id="rId47" Type="http://schemas.openxmlformats.org/officeDocument/2006/relationships/header" Target="header29.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yperlink" Target="mailto:se@ng" TargetMode="External"/><Relationship Id="rId25" Type="http://schemas.openxmlformats.org/officeDocument/2006/relationships/header" Target="header8.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8.xml"/><Relationship Id="rId2" Type="http://schemas.openxmlformats.org/officeDocument/2006/relationships/styles" Target="styles.xml"/><Relationship Id="rId16" Type="http://schemas.openxmlformats.org/officeDocument/2006/relationships/hyperlink" Target="http://www.careerbeam.com" TargetMode="External"/><Relationship Id="rId20" Type="http://schemas.openxmlformats.org/officeDocument/2006/relationships/header" Target="header3.xml"/><Relationship Id="rId29" Type="http://schemas.openxmlformats.org/officeDocument/2006/relationships/header" Target="header12.xml"/><Relationship Id="rId41" Type="http://schemas.openxmlformats.org/officeDocument/2006/relationships/header" Target="header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7.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header" Target="header27.xml"/><Relationship Id="rId5" Type="http://schemas.openxmlformats.org/officeDocument/2006/relationships/footnotes" Target="footnotes.xml"/><Relationship Id="rId15" Type="http://schemas.openxmlformats.org/officeDocument/2006/relationships/hyperlink" Target="http://www.healthecareers.com" TargetMode="External"/><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header" Target="header18.xml"/><Relationship Id="rId49" Type="http://schemas.openxmlformats.org/officeDocument/2006/relationships/theme" Target="theme/theme1.xml"/><Relationship Id="rId10" Type="http://schemas.openxmlformats.org/officeDocument/2006/relationships/hyperlink" Target="mailto:lburch@linfield.edu" TargetMode="External"/><Relationship Id="rId19" Type="http://schemas.openxmlformats.org/officeDocument/2006/relationships/header" Target="header2.xml"/><Relationship Id="rId31" Type="http://schemas.openxmlformats.org/officeDocument/2006/relationships/header" Target="header14.xml"/><Relationship Id="rId44" Type="http://schemas.openxmlformats.org/officeDocument/2006/relationships/header" Target="header26.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nurseresumebuilder.com" TargetMode="External"/><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5.xml"/><Relationship Id="rId48" Type="http://schemas.openxmlformats.org/officeDocument/2006/relationships/fontTable" Target="fontTable.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37</Pages>
  <Words>13411</Words>
  <Characters>76448</Characters>
  <Application>Microsoft Office Word</Application>
  <DocSecurity>0</DocSecurity>
  <Lines>637</Lines>
  <Paragraphs>179</Paragraphs>
  <ScaleCrop>false</ScaleCrop>
  <Company/>
  <LinksUpToDate>false</LinksUpToDate>
  <CharactersWithSpaces>89680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2021-05-17T07:11:00Z</dcterms:created>
  <dcterms:modified xsi:type="dcterms:W3CDTF">2021-05-17T07:19:00Z</dcterms:modified>
</cp:coreProperties>
</file>